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31F2" w:rsidRDefault="003131F2" w:rsidP="00C40538">
      <w:pPr>
        <w:jc w:val="center"/>
        <w:rPr>
          <w:b/>
          <w:sz w:val="36"/>
          <w:szCs w:val="36"/>
        </w:rPr>
      </w:pPr>
    </w:p>
    <w:p w:rsidR="003131F2" w:rsidRDefault="003131F2" w:rsidP="00C40538">
      <w:pPr>
        <w:jc w:val="center"/>
        <w:rPr>
          <w:b/>
          <w:sz w:val="36"/>
          <w:szCs w:val="36"/>
        </w:rPr>
      </w:pPr>
    </w:p>
    <w:p w:rsidR="006D14A3" w:rsidRDefault="006D14A3" w:rsidP="00C40538">
      <w:pPr>
        <w:jc w:val="center"/>
        <w:rPr>
          <w:b/>
          <w:sz w:val="36"/>
          <w:szCs w:val="36"/>
        </w:rPr>
      </w:pPr>
    </w:p>
    <w:p w:rsidR="003131F2" w:rsidRDefault="003131F2" w:rsidP="00C40538">
      <w:pPr>
        <w:jc w:val="center"/>
        <w:rPr>
          <w:b/>
          <w:sz w:val="36"/>
          <w:szCs w:val="36"/>
        </w:rPr>
      </w:pPr>
    </w:p>
    <w:p w:rsidR="003131F2" w:rsidRDefault="00BC3FC2" w:rsidP="006D14A3">
      <w:pPr>
        <w:jc w:val="right"/>
        <w:rPr>
          <w:b/>
          <w:sz w:val="36"/>
          <w:szCs w:val="36"/>
        </w:rPr>
      </w:pPr>
      <w:r>
        <w:rPr>
          <w:noProof/>
        </w:rPr>
        <w:drawing>
          <wp:inline distT="0" distB="0" distL="0" distR="0">
            <wp:extent cx="1628775" cy="619125"/>
            <wp:effectExtent l="19050" t="0" r="9525" b="0"/>
            <wp:docPr id="1" name="Picture 1" descr="logoColor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ColorS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1F2" w:rsidRDefault="003131F2" w:rsidP="00C40538">
      <w:pPr>
        <w:jc w:val="center"/>
        <w:rPr>
          <w:b/>
          <w:sz w:val="36"/>
          <w:szCs w:val="36"/>
        </w:rPr>
      </w:pPr>
    </w:p>
    <w:p w:rsidR="003C7B7E" w:rsidRDefault="003C7B7E" w:rsidP="006D14A3">
      <w:pPr>
        <w:jc w:val="right"/>
        <w:rPr>
          <w:b/>
          <w:sz w:val="36"/>
          <w:szCs w:val="36"/>
        </w:rPr>
      </w:pPr>
    </w:p>
    <w:p w:rsidR="003C7B7E" w:rsidRDefault="003C7B7E" w:rsidP="006D14A3">
      <w:pPr>
        <w:jc w:val="right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ERCOT Operations Report on the </w:t>
      </w:r>
    </w:p>
    <w:p w:rsidR="003131F2" w:rsidRDefault="006D14A3" w:rsidP="003C7B7E">
      <w:pPr>
        <w:jc w:val="right"/>
        <w:rPr>
          <w:b/>
          <w:sz w:val="36"/>
          <w:szCs w:val="36"/>
        </w:rPr>
      </w:pPr>
      <w:r w:rsidRPr="006D14A3">
        <w:rPr>
          <w:b/>
          <w:sz w:val="36"/>
          <w:szCs w:val="36"/>
        </w:rPr>
        <w:t xml:space="preserve">EEA Level </w:t>
      </w:r>
      <w:r w:rsidR="009C5E8E">
        <w:rPr>
          <w:b/>
          <w:sz w:val="36"/>
          <w:szCs w:val="36"/>
        </w:rPr>
        <w:t>1</w:t>
      </w:r>
      <w:r w:rsidRPr="006D14A3">
        <w:rPr>
          <w:b/>
          <w:sz w:val="36"/>
          <w:szCs w:val="36"/>
        </w:rPr>
        <w:t xml:space="preserve"> Event </w:t>
      </w:r>
      <w:r w:rsidR="003C7B7E">
        <w:rPr>
          <w:b/>
          <w:sz w:val="36"/>
          <w:szCs w:val="36"/>
        </w:rPr>
        <w:t xml:space="preserve">of </w:t>
      </w:r>
      <w:r w:rsidR="009C5E8E">
        <w:rPr>
          <w:b/>
          <w:sz w:val="36"/>
          <w:szCs w:val="36"/>
        </w:rPr>
        <w:t>March</w:t>
      </w:r>
      <w:r w:rsidRPr="002677C9"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</w:rPr>
        <w:t>2</w:t>
      </w:r>
      <w:r w:rsidR="009C5E8E">
        <w:rPr>
          <w:b/>
          <w:sz w:val="36"/>
          <w:szCs w:val="36"/>
        </w:rPr>
        <w:t>3</w:t>
      </w:r>
      <w:r w:rsidRPr="002677C9">
        <w:rPr>
          <w:b/>
          <w:sz w:val="36"/>
          <w:szCs w:val="36"/>
        </w:rPr>
        <w:t>, 201</w:t>
      </w:r>
      <w:r>
        <w:rPr>
          <w:b/>
          <w:sz w:val="36"/>
          <w:szCs w:val="36"/>
        </w:rPr>
        <w:t>1</w:t>
      </w:r>
    </w:p>
    <w:p w:rsidR="006D14A3" w:rsidRDefault="006D14A3" w:rsidP="00C40538">
      <w:pPr>
        <w:jc w:val="center"/>
        <w:rPr>
          <w:b/>
          <w:sz w:val="36"/>
          <w:szCs w:val="36"/>
        </w:rPr>
      </w:pPr>
    </w:p>
    <w:p w:rsidR="006D14A3" w:rsidRDefault="006D14A3" w:rsidP="00C40538">
      <w:pPr>
        <w:jc w:val="center"/>
        <w:rPr>
          <w:b/>
          <w:sz w:val="36"/>
          <w:szCs w:val="36"/>
        </w:rPr>
      </w:pPr>
    </w:p>
    <w:p w:rsidR="006D14A3" w:rsidRDefault="006D14A3" w:rsidP="00C40538">
      <w:pPr>
        <w:jc w:val="center"/>
        <w:rPr>
          <w:b/>
          <w:sz w:val="36"/>
          <w:szCs w:val="36"/>
        </w:rPr>
      </w:pPr>
    </w:p>
    <w:p w:rsidR="00C40538" w:rsidRDefault="00C40538" w:rsidP="000C7934">
      <w:pPr>
        <w:rPr>
          <w:b/>
          <w:sz w:val="36"/>
          <w:szCs w:val="36"/>
        </w:rPr>
      </w:pPr>
    </w:p>
    <w:p w:rsidR="00E12260" w:rsidRPr="00DA7A58" w:rsidRDefault="00E12260" w:rsidP="000C7934">
      <w:pPr>
        <w:rPr>
          <w:b/>
          <w:sz w:val="36"/>
          <w:szCs w:val="36"/>
        </w:rPr>
      </w:pPr>
    </w:p>
    <w:p w:rsidR="00214070" w:rsidRDefault="00792976" w:rsidP="00F06B11">
      <w:r>
        <w:rPr>
          <w:sz w:val="28"/>
          <w:szCs w:val="28"/>
        </w:rPr>
        <w:br w:type="page"/>
      </w:r>
      <w:bookmarkStart w:id="0" w:name="_Toc184552796"/>
    </w:p>
    <w:p w:rsidR="003C7B7E" w:rsidRDefault="003C7B7E" w:rsidP="00F06B11">
      <w:pPr>
        <w:rPr>
          <w:rStyle w:val="Heading3Char"/>
          <w:rFonts w:ascii="Times New Roman" w:hAnsi="Times New Roman" w:cs="Times New Roman"/>
          <w:sz w:val="28"/>
          <w:szCs w:val="28"/>
        </w:rPr>
      </w:pPr>
      <w:bookmarkStart w:id="1" w:name="_Toc270607293"/>
    </w:p>
    <w:p w:rsidR="00FC2382" w:rsidRPr="006D14A3" w:rsidRDefault="00613AAE" w:rsidP="00F06B11">
      <w:pPr>
        <w:rPr>
          <w:sz w:val="28"/>
          <w:szCs w:val="28"/>
        </w:rPr>
      </w:pPr>
      <w:r w:rsidRPr="006D14A3">
        <w:rPr>
          <w:rStyle w:val="Heading3Char"/>
          <w:rFonts w:ascii="Times New Roman" w:hAnsi="Times New Roman" w:cs="Times New Roman"/>
          <w:sz w:val="28"/>
          <w:szCs w:val="28"/>
        </w:rPr>
        <w:t xml:space="preserve">Executive </w:t>
      </w:r>
      <w:r w:rsidR="00FC2382" w:rsidRPr="006D14A3">
        <w:rPr>
          <w:rStyle w:val="Heading3Char"/>
          <w:rFonts w:ascii="Times New Roman" w:hAnsi="Times New Roman" w:cs="Times New Roman"/>
          <w:sz w:val="28"/>
          <w:szCs w:val="28"/>
        </w:rPr>
        <w:t>Summary</w:t>
      </w:r>
      <w:bookmarkEnd w:id="0"/>
      <w:bookmarkEnd w:id="1"/>
    </w:p>
    <w:p w:rsidR="006D14A3" w:rsidRDefault="006D14A3" w:rsidP="008262C0">
      <w:pPr>
        <w:jc w:val="both"/>
      </w:pPr>
    </w:p>
    <w:p w:rsidR="00FA7E89" w:rsidRDefault="009C5E8E" w:rsidP="00FA7E89">
      <w:pPr>
        <w:jc w:val="both"/>
      </w:pPr>
      <w:r>
        <w:t>On March 23, 2011 the</w:t>
      </w:r>
      <w:r w:rsidR="00B30783">
        <w:t xml:space="preserve"> </w:t>
      </w:r>
      <w:r w:rsidR="00987AF4">
        <w:t>Station A</w:t>
      </w:r>
      <w:r>
        <w:t xml:space="preserve"> 345</w:t>
      </w:r>
      <w:r w:rsidR="00B30783">
        <w:t xml:space="preserve"> KV</w:t>
      </w:r>
      <w:r w:rsidRPr="00516BB3">
        <w:t xml:space="preserve"> bus tripped at 14:46</w:t>
      </w:r>
      <w:r w:rsidR="00BF4DF4">
        <w:t>:55</w:t>
      </w:r>
      <w:r w:rsidRPr="00516BB3">
        <w:t xml:space="preserve"> </w:t>
      </w:r>
      <w:r w:rsidR="00FA7E89">
        <w:t xml:space="preserve">simultaneously causing loss of the </w:t>
      </w:r>
      <w:r w:rsidR="00F253B9">
        <w:t xml:space="preserve">Station </w:t>
      </w:r>
      <w:r w:rsidR="00987AF4">
        <w:t>A</w:t>
      </w:r>
      <w:r w:rsidR="00FA7E89">
        <w:t xml:space="preserve"> to </w:t>
      </w:r>
      <w:r w:rsidR="00987AF4">
        <w:t>B</w:t>
      </w:r>
      <w:r w:rsidR="00FA7E89">
        <w:t xml:space="preserve"> 345</w:t>
      </w:r>
      <w:r w:rsidR="00B30783">
        <w:t xml:space="preserve"> KV</w:t>
      </w:r>
      <w:r w:rsidR="00FA7E89">
        <w:t xml:space="preserve"> line, </w:t>
      </w:r>
      <w:r w:rsidR="002A20D3">
        <w:t>fro</w:t>
      </w:r>
      <w:r w:rsidR="001C16EA">
        <w:t>m</w:t>
      </w:r>
      <w:r w:rsidR="002A20D3">
        <w:t xml:space="preserve"> </w:t>
      </w:r>
      <w:r w:rsidR="001C16EA">
        <w:t xml:space="preserve">Station </w:t>
      </w:r>
      <w:r w:rsidR="00987AF4">
        <w:t xml:space="preserve">A </w:t>
      </w:r>
      <w:r w:rsidR="00FA7E89">
        <w:t xml:space="preserve">to </w:t>
      </w:r>
      <w:r w:rsidR="00987AF4">
        <w:t>C</w:t>
      </w:r>
      <w:r w:rsidR="00FA7E89">
        <w:t xml:space="preserve"> 345</w:t>
      </w:r>
      <w:r w:rsidR="00B30783">
        <w:t xml:space="preserve"> KV</w:t>
      </w:r>
      <w:r w:rsidR="00FA7E89">
        <w:t xml:space="preserve"> line, </w:t>
      </w:r>
      <w:r w:rsidR="002A20D3">
        <w:t xml:space="preserve">from Station </w:t>
      </w:r>
      <w:r w:rsidR="00987AF4">
        <w:t>A</w:t>
      </w:r>
      <w:r w:rsidR="00FA7E89">
        <w:t xml:space="preserve"> to </w:t>
      </w:r>
      <w:r w:rsidR="00987AF4">
        <w:t>D</w:t>
      </w:r>
      <w:r w:rsidR="00DC3669">
        <w:t xml:space="preserve"> 345</w:t>
      </w:r>
      <w:r w:rsidR="00B30783">
        <w:t xml:space="preserve"> KV</w:t>
      </w:r>
      <w:r w:rsidR="00DC3669">
        <w:t xml:space="preserve"> line, </w:t>
      </w:r>
      <w:r w:rsidR="002A20D3">
        <w:t>from Station</w:t>
      </w:r>
      <w:r w:rsidR="00987AF4">
        <w:t xml:space="preserve"> A</w:t>
      </w:r>
      <w:r w:rsidR="00DC3669">
        <w:t xml:space="preserve"> 345/138</w:t>
      </w:r>
      <w:r w:rsidR="00B30783">
        <w:t xml:space="preserve"> KV</w:t>
      </w:r>
      <w:r w:rsidR="00FA7E89">
        <w:t xml:space="preserve"> Autotransformer and the </w:t>
      </w:r>
      <w:r w:rsidR="002A20D3">
        <w:t xml:space="preserve">Station </w:t>
      </w:r>
      <w:r w:rsidR="00987AF4">
        <w:t>A</w:t>
      </w:r>
      <w:r w:rsidR="00DC3669">
        <w:t xml:space="preserve"> to </w:t>
      </w:r>
      <w:r w:rsidR="00987AF4">
        <w:t>E</w:t>
      </w:r>
      <w:r w:rsidR="00FA7E89">
        <w:t xml:space="preserve"> </w:t>
      </w:r>
      <w:r w:rsidR="00DC3669">
        <w:t>345</w:t>
      </w:r>
      <w:r w:rsidR="00B30783">
        <w:t xml:space="preserve"> KV</w:t>
      </w:r>
      <w:r w:rsidR="00FA7E89">
        <w:t xml:space="preserve"> line causing the loss of two units</w:t>
      </w:r>
      <w:r w:rsidR="00987AF4">
        <w:t xml:space="preserve"> (units F and G) at Station F</w:t>
      </w:r>
      <w:r w:rsidR="00FA7E89">
        <w:t xml:space="preserve"> (approximately 1,014</w:t>
      </w:r>
      <w:r w:rsidR="00B30783">
        <w:t xml:space="preserve"> </w:t>
      </w:r>
      <w:r w:rsidR="00FA7E89">
        <w:t>MW generation).</w:t>
      </w:r>
    </w:p>
    <w:p w:rsidR="00FA7E89" w:rsidRDefault="00FA7E89" w:rsidP="009C5E8E">
      <w:pPr>
        <w:jc w:val="both"/>
      </w:pPr>
    </w:p>
    <w:p w:rsidR="009C5E8E" w:rsidRPr="000C649A" w:rsidRDefault="000A130B" w:rsidP="009C5E8E">
      <w:pPr>
        <w:jc w:val="both"/>
      </w:pPr>
      <w:r w:rsidRPr="00186E91">
        <w:t xml:space="preserve">ERCOT </w:t>
      </w:r>
      <w:r>
        <w:t xml:space="preserve">ISO </w:t>
      </w:r>
      <w:r w:rsidRPr="00186E91">
        <w:t>implemented Level 1 of its Energy Emergency Alert (EEA)</w:t>
      </w:r>
      <w:r>
        <w:t xml:space="preserve"> </w:t>
      </w:r>
      <w:r w:rsidR="009C5E8E" w:rsidRPr="00516BB3">
        <w:t>at 14:50 as Physical Responsive Capability (PRC) dropped below 2,300 MW. ERCOT requested 1</w:t>
      </w:r>
      <w:r w:rsidR="001C26D7">
        <w:t>,873</w:t>
      </w:r>
      <w:r w:rsidR="009C5E8E" w:rsidRPr="00516BB3">
        <w:t xml:space="preserve"> MW of Non-Spinning Reserve Services (NSRS) at 1</w:t>
      </w:r>
      <w:r w:rsidR="001C26D7">
        <w:t>4</w:t>
      </w:r>
      <w:r w:rsidR="009C5E8E" w:rsidRPr="00516BB3">
        <w:t>:</w:t>
      </w:r>
      <w:r w:rsidR="001C26D7">
        <w:t>58</w:t>
      </w:r>
      <w:r w:rsidR="009C5E8E" w:rsidRPr="00516BB3">
        <w:t>.</w:t>
      </w:r>
      <w:r w:rsidR="009C5E8E">
        <w:t xml:space="preserve"> </w:t>
      </w:r>
      <w:r>
        <w:t xml:space="preserve">By 15:14 PRC was above 3,000 MW and EEA Level 1 </w:t>
      </w:r>
      <w:r>
        <w:rPr>
          <w:bCs/>
        </w:rPr>
        <w:t>was cancelled at 15:23</w:t>
      </w:r>
      <w:r w:rsidR="009031AB">
        <w:rPr>
          <w:bCs/>
        </w:rPr>
        <w:t xml:space="preserve">. </w:t>
      </w:r>
      <w:r w:rsidR="009C5E8E" w:rsidRPr="000C649A">
        <w:t>This event caused a frequency devi</w:t>
      </w:r>
      <w:r w:rsidR="00F25AA9">
        <w:t>ation of 0.</w:t>
      </w:r>
      <w:r w:rsidR="001C26D7">
        <w:t>3</w:t>
      </w:r>
      <w:r w:rsidR="00F25AA9">
        <w:t xml:space="preserve"> H</w:t>
      </w:r>
      <w:r w:rsidR="00B30783">
        <w:t>z</w:t>
      </w:r>
      <w:r w:rsidR="00F25AA9">
        <w:t xml:space="preserve"> (59.7</w:t>
      </w:r>
      <w:r w:rsidR="001C26D7">
        <w:t>00</w:t>
      </w:r>
      <w:r w:rsidR="009C5E8E">
        <w:t xml:space="preserve"> H</w:t>
      </w:r>
      <w:r w:rsidR="009031AB">
        <w:t>z</w:t>
      </w:r>
      <w:r w:rsidR="009C5E8E">
        <w:t>) at 14:46</w:t>
      </w:r>
      <w:r w:rsidR="00202568">
        <w:t>:50</w:t>
      </w:r>
      <w:r w:rsidR="0049608A">
        <w:t xml:space="preserve"> </w:t>
      </w:r>
      <w:r w:rsidR="0049608A" w:rsidRPr="006A589A">
        <w:rPr>
          <w:color w:val="000000"/>
        </w:rPr>
        <w:t>per ERCOT ISO High-Speed Frequency Recorder Data</w:t>
      </w:r>
      <w:r w:rsidR="009C5E8E">
        <w:t xml:space="preserve">. </w:t>
      </w:r>
      <w:r w:rsidR="00785546" w:rsidRPr="006A589A">
        <w:rPr>
          <w:color w:val="000000"/>
        </w:rPr>
        <w:t>Frequency</w:t>
      </w:r>
      <w:r w:rsidR="00785546">
        <w:rPr>
          <w:color w:val="000000"/>
        </w:rPr>
        <w:t xml:space="preserve"> recovered within 5 minutes and 40 seconds to 60 Hz at </w:t>
      </w:r>
      <w:r w:rsidR="00785546">
        <w:t>14:52:30.</w:t>
      </w:r>
    </w:p>
    <w:p w:rsidR="00BF4DF4" w:rsidRDefault="00BF4DF4" w:rsidP="00BF4DF4">
      <w:pPr>
        <w:jc w:val="both"/>
      </w:pPr>
    </w:p>
    <w:p w:rsidR="007C78D6" w:rsidRDefault="00BF4DF4" w:rsidP="00780774">
      <w:pPr>
        <w:jc w:val="both"/>
      </w:pPr>
      <w:r>
        <w:t xml:space="preserve">At 14:47:30 </w:t>
      </w:r>
      <w:r w:rsidR="00987AF4">
        <w:t xml:space="preserve">Station H </w:t>
      </w:r>
      <w:r w:rsidR="0057297E">
        <w:t>unit</w:t>
      </w:r>
      <w:r w:rsidR="00D209B1">
        <w:t xml:space="preserve"> </w:t>
      </w:r>
      <w:r w:rsidR="00987AF4">
        <w:t>H</w:t>
      </w:r>
      <w:r w:rsidR="007C78D6">
        <w:t xml:space="preserve"> was generating 383 MW when started ramping back and tripped at 14:48:55. </w:t>
      </w:r>
    </w:p>
    <w:p w:rsidR="00057E07" w:rsidRPr="00057E07" w:rsidRDefault="00057E07" w:rsidP="00780774">
      <w:pPr>
        <w:jc w:val="both"/>
      </w:pPr>
    </w:p>
    <w:p w:rsidR="006A53C0" w:rsidRPr="006D2B0D" w:rsidRDefault="006A53C0" w:rsidP="00780774">
      <w:pPr>
        <w:jc w:val="both"/>
      </w:pPr>
      <w:r w:rsidRPr="006D2B0D">
        <w:t xml:space="preserve">The following </w:t>
      </w:r>
      <w:r w:rsidR="003C7B7E">
        <w:t>Operation</w:t>
      </w:r>
      <w:r w:rsidRPr="006D2B0D">
        <w:t xml:space="preserve"> Report discusses factors leading up to the event</w:t>
      </w:r>
      <w:r>
        <w:t>, system performance during the event,</w:t>
      </w:r>
      <w:r w:rsidRPr="006D2B0D">
        <w:t xml:space="preserve"> and actions taken by ERCOT in response to the event.</w:t>
      </w:r>
    </w:p>
    <w:p w:rsidR="00057E07" w:rsidRDefault="00057E07" w:rsidP="00057E07">
      <w:pPr>
        <w:jc w:val="both"/>
        <w:rPr>
          <w:color w:val="000000"/>
        </w:rPr>
      </w:pPr>
    </w:p>
    <w:p w:rsidR="00057E07" w:rsidRPr="00057E07" w:rsidRDefault="00057E07" w:rsidP="00057E07">
      <w:pPr>
        <w:jc w:val="both"/>
      </w:pPr>
    </w:p>
    <w:p w:rsidR="00057E07" w:rsidRPr="00186E91" w:rsidRDefault="00057E07" w:rsidP="00057E07">
      <w:pPr>
        <w:jc w:val="both"/>
      </w:pPr>
    </w:p>
    <w:p w:rsidR="00B15B45" w:rsidRDefault="00B15B45" w:rsidP="006E6142"/>
    <w:p w:rsidR="00B15B45" w:rsidRDefault="00B15B45" w:rsidP="008262C0">
      <w:pPr>
        <w:jc w:val="both"/>
      </w:pPr>
    </w:p>
    <w:p w:rsidR="00B15B45" w:rsidRDefault="00B15B45" w:rsidP="008262C0">
      <w:pPr>
        <w:jc w:val="both"/>
      </w:pPr>
    </w:p>
    <w:p w:rsidR="00B15B45" w:rsidRDefault="00B15B45" w:rsidP="008262C0">
      <w:pPr>
        <w:jc w:val="both"/>
      </w:pPr>
    </w:p>
    <w:p w:rsidR="00B15B45" w:rsidRDefault="00B15B45" w:rsidP="008262C0">
      <w:pPr>
        <w:jc w:val="both"/>
      </w:pPr>
    </w:p>
    <w:p w:rsidR="0024085A" w:rsidRDefault="0024085A" w:rsidP="008262C0">
      <w:pPr>
        <w:jc w:val="both"/>
      </w:pPr>
    </w:p>
    <w:p w:rsidR="00932F18" w:rsidRPr="006D14A3" w:rsidRDefault="00824104" w:rsidP="008262C0">
      <w:pPr>
        <w:jc w:val="both"/>
        <w:rPr>
          <w:color w:val="FF0000"/>
        </w:rPr>
      </w:pPr>
      <w:r>
        <w:rPr>
          <w:color w:val="FF0000"/>
        </w:rPr>
        <w:br w:type="page"/>
      </w:r>
    </w:p>
    <w:p w:rsidR="0014240B" w:rsidRPr="00EC18AF" w:rsidRDefault="0014240B" w:rsidP="0014240B">
      <w:bookmarkStart w:id="2" w:name="_Toc270607294"/>
      <w:bookmarkStart w:id="3" w:name="_Toc134254535"/>
      <w:r w:rsidRPr="00EC18AF">
        <w:rPr>
          <w:rStyle w:val="Heading3Char"/>
          <w:rFonts w:ascii="Times New Roman" w:hAnsi="Times New Roman" w:cs="Times New Roman"/>
          <w:sz w:val="24"/>
          <w:szCs w:val="24"/>
        </w:rPr>
        <w:lastRenderedPageBreak/>
        <w:t>Time Line and Description of Significant Events</w:t>
      </w:r>
      <w:bookmarkEnd w:id="2"/>
    </w:p>
    <w:p w:rsidR="0034019D" w:rsidRPr="0014240B" w:rsidRDefault="0034019D" w:rsidP="00FB7DD0"/>
    <w:p w:rsidR="006D14A3" w:rsidRPr="00EC18AF" w:rsidRDefault="009C5E8E" w:rsidP="00765E2C">
      <w:pPr>
        <w:jc w:val="both"/>
        <w:rPr>
          <w:b/>
          <w:i/>
          <w:u w:val="single"/>
        </w:rPr>
      </w:pPr>
      <w:bookmarkStart w:id="4" w:name="_Toc184552798"/>
      <w:r>
        <w:rPr>
          <w:b/>
          <w:i/>
          <w:u w:val="single"/>
        </w:rPr>
        <w:t>March 23</w:t>
      </w:r>
      <w:r w:rsidR="006D14A3" w:rsidRPr="00EC18AF">
        <w:rPr>
          <w:b/>
          <w:i/>
          <w:u w:val="single"/>
        </w:rPr>
        <w:t>, 2011</w:t>
      </w:r>
    </w:p>
    <w:p w:rsidR="006D14A3" w:rsidRDefault="006D14A3" w:rsidP="006D14A3">
      <w:pPr>
        <w:jc w:val="both"/>
        <w:rPr>
          <w:b/>
        </w:rPr>
      </w:pPr>
    </w:p>
    <w:p w:rsidR="000A130B" w:rsidRPr="000A130B" w:rsidRDefault="00817C10" w:rsidP="009C5E8E">
      <w:pPr>
        <w:numPr>
          <w:ilvl w:val="0"/>
          <w:numId w:val="25"/>
        </w:numPr>
        <w:rPr>
          <w:color w:val="000000"/>
        </w:rPr>
      </w:pPr>
      <w:r>
        <w:t>14:46</w:t>
      </w:r>
      <w:r w:rsidR="00981063">
        <w:t>:</w:t>
      </w:r>
      <w:r w:rsidR="001C26D7">
        <w:t>48</w:t>
      </w:r>
      <w:r w:rsidR="000A130B" w:rsidRPr="004C56CF">
        <w:t xml:space="preserve"> ERCOT </w:t>
      </w:r>
      <w:r w:rsidR="000A130B">
        <w:t xml:space="preserve">system </w:t>
      </w:r>
      <w:r w:rsidR="000A130B" w:rsidRPr="004C56CF">
        <w:t>frequen</w:t>
      </w:r>
      <w:r w:rsidR="00981063">
        <w:t>cy prior to disturbance was 59.973</w:t>
      </w:r>
      <w:r w:rsidR="000A130B" w:rsidRPr="004C56CF">
        <w:t xml:space="preserve"> Hz.</w:t>
      </w:r>
    </w:p>
    <w:p w:rsidR="000A130B" w:rsidRDefault="000A130B" w:rsidP="000A130B">
      <w:pPr>
        <w:ind w:left="720"/>
        <w:rPr>
          <w:color w:val="000000"/>
        </w:rPr>
      </w:pPr>
    </w:p>
    <w:p w:rsidR="009C5E8E" w:rsidRPr="00981063" w:rsidRDefault="009C5E8E" w:rsidP="00987AF4">
      <w:pPr>
        <w:numPr>
          <w:ilvl w:val="0"/>
          <w:numId w:val="25"/>
        </w:numPr>
        <w:jc w:val="both"/>
        <w:rPr>
          <w:color w:val="000000"/>
        </w:rPr>
      </w:pPr>
      <w:r>
        <w:rPr>
          <w:color w:val="000000"/>
        </w:rPr>
        <w:t>14</w:t>
      </w:r>
      <w:r w:rsidR="006D14A3" w:rsidRPr="00424A74">
        <w:rPr>
          <w:color w:val="000000"/>
        </w:rPr>
        <w:t>:</w:t>
      </w:r>
      <w:r>
        <w:rPr>
          <w:color w:val="000000"/>
        </w:rPr>
        <w:t>46</w:t>
      </w:r>
      <w:r w:rsidR="0095337A">
        <w:rPr>
          <w:color w:val="000000"/>
        </w:rPr>
        <w:t>:50</w:t>
      </w:r>
      <w:r w:rsidR="006D14A3" w:rsidRPr="00424A74">
        <w:rPr>
          <w:color w:val="000000"/>
        </w:rPr>
        <w:t xml:space="preserve"> </w:t>
      </w:r>
      <w:r w:rsidR="00987AF4">
        <w:t>Station A</w:t>
      </w:r>
      <w:r>
        <w:t xml:space="preserve"> 345 </w:t>
      </w:r>
      <w:r w:rsidR="00B30783">
        <w:t>KV</w:t>
      </w:r>
      <w:r w:rsidRPr="00516BB3">
        <w:t xml:space="preserve"> bus tripped</w:t>
      </w:r>
      <w:r>
        <w:t xml:space="preserve">, </w:t>
      </w:r>
      <w:r w:rsidRPr="00516BB3">
        <w:t xml:space="preserve">causing the </w:t>
      </w:r>
      <w:r w:rsidR="00987AF4">
        <w:t xml:space="preserve">Station F </w:t>
      </w:r>
      <w:r w:rsidRPr="00516BB3">
        <w:t>to come off line</w:t>
      </w:r>
      <w:r>
        <w:t xml:space="preserve"> with approximately 1</w:t>
      </w:r>
      <w:r w:rsidR="006F6FC1">
        <w:t>,</w:t>
      </w:r>
      <w:r w:rsidR="00981063">
        <w:t>0</w:t>
      </w:r>
      <w:r w:rsidR="007A6A82">
        <w:t>14</w:t>
      </w:r>
      <w:r w:rsidR="006F6FC1">
        <w:t xml:space="preserve"> </w:t>
      </w:r>
      <w:r>
        <w:t>MW</w:t>
      </w:r>
      <w:r w:rsidRPr="00516BB3">
        <w:t xml:space="preserve">. </w:t>
      </w:r>
    </w:p>
    <w:p w:rsidR="00981063" w:rsidRDefault="00981063" w:rsidP="00981063">
      <w:pPr>
        <w:pStyle w:val="ListParagraph"/>
        <w:rPr>
          <w:color w:val="000000"/>
        </w:rPr>
      </w:pPr>
    </w:p>
    <w:p w:rsidR="00981063" w:rsidRPr="00F25AA9" w:rsidRDefault="00981063" w:rsidP="00981063">
      <w:pPr>
        <w:numPr>
          <w:ilvl w:val="0"/>
          <w:numId w:val="25"/>
        </w:numPr>
        <w:jc w:val="both"/>
      </w:pPr>
      <w:r>
        <w:t>14:46</w:t>
      </w:r>
      <w:r w:rsidR="0095337A">
        <w:t>:50</w:t>
      </w:r>
      <w:r w:rsidRPr="004C56CF">
        <w:t xml:space="preserve"> </w:t>
      </w:r>
      <w:r w:rsidRPr="004C56CF">
        <w:rPr>
          <w:bCs/>
        </w:rPr>
        <w:t xml:space="preserve">ERCOT </w:t>
      </w:r>
      <w:r>
        <w:rPr>
          <w:bCs/>
        </w:rPr>
        <w:t xml:space="preserve">system </w:t>
      </w:r>
      <w:r w:rsidRPr="004C56CF">
        <w:rPr>
          <w:bCs/>
        </w:rPr>
        <w:t xml:space="preserve">frequency dropped to </w:t>
      </w:r>
      <w:r>
        <w:rPr>
          <w:bCs/>
        </w:rPr>
        <w:t>approximately 59.7</w:t>
      </w:r>
      <w:r w:rsidR="001C26D7">
        <w:rPr>
          <w:bCs/>
        </w:rPr>
        <w:t>00</w:t>
      </w:r>
      <w:r w:rsidRPr="004C56CF">
        <w:rPr>
          <w:bCs/>
        </w:rPr>
        <w:t xml:space="preserve"> Hz</w:t>
      </w:r>
      <w:r w:rsidR="00202568">
        <w:rPr>
          <w:bCs/>
        </w:rPr>
        <w:t xml:space="preserve"> (</w:t>
      </w:r>
      <w:r w:rsidR="00202568" w:rsidRPr="006A589A">
        <w:rPr>
          <w:color w:val="000000"/>
        </w:rPr>
        <w:t>High-Speed Frequency Recorder Data</w:t>
      </w:r>
      <w:r w:rsidR="00202568">
        <w:rPr>
          <w:color w:val="000000"/>
        </w:rPr>
        <w:t xml:space="preserve">) </w:t>
      </w:r>
      <w:r w:rsidR="00202568">
        <w:rPr>
          <w:bCs/>
        </w:rPr>
        <w:t>immediately</w:t>
      </w:r>
      <w:r w:rsidRPr="004C56CF">
        <w:rPr>
          <w:bCs/>
        </w:rPr>
        <w:t xml:space="preserve"> after the trip.</w:t>
      </w:r>
    </w:p>
    <w:p w:rsidR="00F25AA9" w:rsidRDefault="00F25AA9" w:rsidP="00F25AA9">
      <w:pPr>
        <w:pStyle w:val="ListParagraph"/>
      </w:pPr>
    </w:p>
    <w:p w:rsidR="00F25AA9" w:rsidRDefault="00F25AA9" w:rsidP="00F25AA9">
      <w:pPr>
        <w:pStyle w:val="ListParagraph"/>
        <w:numPr>
          <w:ilvl w:val="0"/>
          <w:numId w:val="25"/>
        </w:numPr>
        <w:jc w:val="both"/>
      </w:pPr>
      <w:r>
        <w:t xml:space="preserve">14:47:30 </w:t>
      </w:r>
      <w:r w:rsidR="00987AF4">
        <w:t xml:space="preserve">Station H </w:t>
      </w:r>
      <w:r w:rsidR="00D209B1">
        <w:t xml:space="preserve">unit </w:t>
      </w:r>
      <w:r w:rsidR="00987AF4">
        <w:t>H</w:t>
      </w:r>
      <w:r>
        <w:t xml:space="preserve"> was generating 383 MW when started ramping back and tripped at 14:48:55. </w:t>
      </w:r>
    </w:p>
    <w:p w:rsidR="001C26D7" w:rsidRDefault="001C26D7" w:rsidP="001C26D7">
      <w:pPr>
        <w:pStyle w:val="ListParagraph"/>
      </w:pPr>
    </w:p>
    <w:p w:rsidR="009C5E8E" w:rsidRDefault="009C5E8E" w:rsidP="009C5E8E">
      <w:pPr>
        <w:numPr>
          <w:ilvl w:val="0"/>
          <w:numId w:val="25"/>
        </w:numPr>
        <w:rPr>
          <w:color w:val="000000"/>
        </w:rPr>
      </w:pPr>
      <w:r>
        <w:rPr>
          <w:color w:val="000000"/>
        </w:rPr>
        <w:t>14:50</w:t>
      </w:r>
      <w:r w:rsidRPr="00845697">
        <w:rPr>
          <w:color w:val="000000"/>
        </w:rPr>
        <w:t xml:space="preserve"> </w:t>
      </w:r>
      <w:r>
        <w:rPr>
          <w:color w:val="000000"/>
        </w:rPr>
        <w:t xml:space="preserve">ERCOT declared EEA Level 1. </w:t>
      </w:r>
      <w:r w:rsidR="00981063" w:rsidRPr="00516BB3">
        <w:t>Physical Responsive Capability</w:t>
      </w:r>
      <w:r w:rsidR="00981063">
        <w:rPr>
          <w:color w:val="000000"/>
        </w:rPr>
        <w:t xml:space="preserve"> (</w:t>
      </w:r>
      <w:r>
        <w:rPr>
          <w:color w:val="000000"/>
        </w:rPr>
        <w:t>PRC</w:t>
      </w:r>
      <w:r w:rsidR="00981063">
        <w:rPr>
          <w:color w:val="000000"/>
        </w:rPr>
        <w:t>)</w:t>
      </w:r>
      <w:r w:rsidRPr="006F7368">
        <w:rPr>
          <w:color w:val="000000"/>
        </w:rPr>
        <w:t xml:space="preserve"> </w:t>
      </w:r>
      <w:r>
        <w:rPr>
          <w:color w:val="000000"/>
        </w:rPr>
        <w:t xml:space="preserve">dropped below 2,300 </w:t>
      </w:r>
      <w:r w:rsidRPr="006F7368">
        <w:rPr>
          <w:color w:val="000000"/>
        </w:rPr>
        <w:t>MW.</w:t>
      </w:r>
      <w:r>
        <w:rPr>
          <w:color w:val="000000"/>
        </w:rPr>
        <w:t xml:space="preserve"> </w:t>
      </w:r>
    </w:p>
    <w:p w:rsidR="0095337A" w:rsidRDefault="0095337A" w:rsidP="0095337A">
      <w:pPr>
        <w:ind w:left="720"/>
        <w:rPr>
          <w:color w:val="000000"/>
        </w:rPr>
      </w:pPr>
    </w:p>
    <w:p w:rsidR="006F6FC1" w:rsidRPr="00F03912" w:rsidRDefault="006F6FC1" w:rsidP="006F6FC1">
      <w:pPr>
        <w:numPr>
          <w:ilvl w:val="0"/>
          <w:numId w:val="25"/>
        </w:numPr>
        <w:jc w:val="both"/>
        <w:rPr>
          <w:color w:val="000000"/>
        </w:rPr>
      </w:pPr>
      <w:r>
        <w:rPr>
          <w:color w:val="000000"/>
        </w:rPr>
        <w:t>14:52</w:t>
      </w:r>
      <w:r w:rsidR="00202568">
        <w:rPr>
          <w:color w:val="000000"/>
        </w:rPr>
        <w:t>:30</w:t>
      </w:r>
      <w:r w:rsidR="00981063">
        <w:rPr>
          <w:color w:val="000000"/>
        </w:rPr>
        <w:t xml:space="preserve"> </w:t>
      </w:r>
      <w:r>
        <w:rPr>
          <w:color w:val="000000"/>
        </w:rPr>
        <w:t>ERCOT</w:t>
      </w:r>
      <w:r w:rsidRPr="00F03912">
        <w:rPr>
          <w:color w:val="000000"/>
        </w:rPr>
        <w:t xml:space="preserve"> system frequency</w:t>
      </w:r>
      <w:r>
        <w:rPr>
          <w:color w:val="000000"/>
        </w:rPr>
        <w:t xml:space="preserve"> recovered to 60</w:t>
      </w:r>
      <w:r w:rsidRPr="00F03912">
        <w:rPr>
          <w:color w:val="000000"/>
        </w:rPr>
        <w:t xml:space="preserve"> Hz. </w:t>
      </w:r>
    </w:p>
    <w:p w:rsidR="009C5E8E" w:rsidRDefault="009C5E8E" w:rsidP="009C5E8E">
      <w:pPr>
        <w:ind w:left="720"/>
        <w:rPr>
          <w:color w:val="000000"/>
        </w:rPr>
      </w:pPr>
    </w:p>
    <w:p w:rsidR="0095337A" w:rsidRDefault="0095337A" w:rsidP="0095337A">
      <w:pPr>
        <w:numPr>
          <w:ilvl w:val="0"/>
          <w:numId w:val="25"/>
        </w:numPr>
        <w:rPr>
          <w:color w:val="000000"/>
        </w:rPr>
      </w:pPr>
      <w:r>
        <w:rPr>
          <w:color w:val="000000"/>
        </w:rPr>
        <w:t>14:58</w:t>
      </w:r>
      <w:r w:rsidRPr="00424A74">
        <w:rPr>
          <w:color w:val="000000"/>
        </w:rPr>
        <w:t xml:space="preserve"> 1</w:t>
      </w:r>
      <w:r>
        <w:rPr>
          <w:color w:val="000000"/>
        </w:rPr>
        <w:t xml:space="preserve">,873 </w:t>
      </w:r>
      <w:r w:rsidRPr="00424A74">
        <w:rPr>
          <w:color w:val="000000"/>
        </w:rPr>
        <w:t xml:space="preserve">MW </w:t>
      </w:r>
      <w:r w:rsidRPr="00516BB3">
        <w:t>Non-Spinning Reserve Services</w:t>
      </w:r>
      <w:r w:rsidRPr="00424A74">
        <w:rPr>
          <w:color w:val="000000"/>
        </w:rPr>
        <w:t xml:space="preserve"> </w:t>
      </w:r>
      <w:r>
        <w:rPr>
          <w:color w:val="000000"/>
        </w:rPr>
        <w:t>(</w:t>
      </w:r>
      <w:r w:rsidRPr="00424A74">
        <w:rPr>
          <w:color w:val="000000"/>
        </w:rPr>
        <w:t>NSRS</w:t>
      </w:r>
      <w:r>
        <w:rPr>
          <w:color w:val="000000"/>
        </w:rPr>
        <w:t xml:space="preserve">) </w:t>
      </w:r>
      <w:r w:rsidRPr="00424A74">
        <w:rPr>
          <w:color w:val="000000"/>
        </w:rPr>
        <w:t xml:space="preserve">was </w:t>
      </w:r>
      <w:r w:rsidRPr="00516BB3">
        <w:t>requested</w:t>
      </w:r>
      <w:r w:rsidRPr="00424A74">
        <w:rPr>
          <w:color w:val="000000"/>
        </w:rPr>
        <w:t>.</w:t>
      </w:r>
    </w:p>
    <w:p w:rsidR="006F6FC1" w:rsidRDefault="006F6FC1" w:rsidP="006F6FC1">
      <w:pPr>
        <w:ind w:left="720"/>
        <w:rPr>
          <w:color w:val="000000"/>
        </w:rPr>
      </w:pPr>
    </w:p>
    <w:p w:rsidR="006F6FC1" w:rsidRPr="00F03912" w:rsidRDefault="00981063" w:rsidP="006F6FC1">
      <w:pPr>
        <w:numPr>
          <w:ilvl w:val="0"/>
          <w:numId w:val="25"/>
        </w:numPr>
        <w:rPr>
          <w:color w:val="000000"/>
        </w:rPr>
      </w:pPr>
      <w:r>
        <w:rPr>
          <w:color w:val="000000"/>
        </w:rPr>
        <w:t>15:23 EEA Level 1 was cancelled</w:t>
      </w:r>
      <w:r w:rsidR="006F6FC1">
        <w:rPr>
          <w:color w:val="000000"/>
        </w:rPr>
        <w:t>.</w:t>
      </w:r>
    </w:p>
    <w:p w:rsidR="006F6FC1" w:rsidRDefault="006F6FC1" w:rsidP="006F6FC1">
      <w:pPr>
        <w:ind w:left="720"/>
        <w:rPr>
          <w:color w:val="000000"/>
        </w:rPr>
      </w:pPr>
    </w:p>
    <w:p w:rsidR="006D14A3" w:rsidRDefault="003C7B7E" w:rsidP="006D14A3">
      <w:pPr>
        <w:pStyle w:val="Heading3"/>
        <w:jc w:val="center"/>
      </w:pPr>
      <w:r w:rsidRPr="003C7B7E">
        <w:rPr>
          <w:noProof/>
        </w:rPr>
        <w:drawing>
          <wp:inline distT="0" distB="0" distL="0" distR="0">
            <wp:extent cx="5943600" cy="2959340"/>
            <wp:effectExtent l="19050" t="0" r="0" b="0"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05F7" w:rsidRPr="00F405F7" w:rsidDel="00F405F7">
        <w:t xml:space="preserve"> </w:t>
      </w:r>
    </w:p>
    <w:p w:rsidR="006D14A3" w:rsidRPr="001F1ECC" w:rsidRDefault="006D14A3" w:rsidP="006D14A3">
      <w:pPr>
        <w:jc w:val="center"/>
        <w:rPr>
          <w:i/>
          <w:sz w:val="20"/>
          <w:szCs w:val="20"/>
        </w:rPr>
      </w:pPr>
      <w:r w:rsidRPr="001F1ECC">
        <w:rPr>
          <w:i/>
          <w:sz w:val="20"/>
          <w:szCs w:val="20"/>
        </w:rPr>
        <w:t>Fig</w:t>
      </w:r>
      <w:r w:rsidR="004F79A9">
        <w:rPr>
          <w:i/>
          <w:sz w:val="20"/>
          <w:szCs w:val="20"/>
        </w:rPr>
        <w:t>ure</w:t>
      </w:r>
      <w:r w:rsidRPr="001F1ECC">
        <w:rPr>
          <w:i/>
          <w:sz w:val="20"/>
          <w:szCs w:val="20"/>
        </w:rPr>
        <w:t xml:space="preserve"> </w:t>
      </w:r>
      <w:r w:rsidR="004F79A9">
        <w:rPr>
          <w:i/>
          <w:sz w:val="20"/>
          <w:szCs w:val="20"/>
        </w:rPr>
        <w:t>1</w:t>
      </w:r>
      <w:r w:rsidRPr="001F1ECC">
        <w:rPr>
          <w:i/>
          <w:sz w:val="20"/>
          <w:szCs w:val="20"/>
        </w:rPr>
        <w:t xml:space="preserve"> Event Timeline on </w:t>
      </w:r>
      <w:r w:rsidR="005045A2">
        <w:rPr>
          <w:i/>
          <w:sz w:val="20"/>
          <w:szCs w:val="20"/>
        </w:rPr>
        <w:t>March</w:t>
      </w:r>
      <w:r w:rsidRPr="001F1ECC">
        <w:rPr>
          <w:i/>
          <w:sz w:val="20"/>
          <w:szCs w:val="20"/>
        </w:rPr>
        <w:t xml:space="preserve"> </w:t>
      </w:r>
      <w:r w:rsidR="005045A2">
        <w:rPr>
          <w:i/>
          <w:sz w:val="20"/>
          <w:szCs w:val="20"/>
        </w:rPr>
        <w:t>2</w:t>
      </w:r>
      <w:r w:rsidRPr="001F1ECC">
        <w:rPr>
          <w:i/>
          <w:sz w:val="20"/>
          <w:szCs w:val="20"/>
        </w:rPr>
        <w:t>3, 2011</w:t>
      </w:r>
    </w:p>
    <w:p w:rsidR="000635B8" w:rsidRDefault="000635B8" w:rsidP="006A53C0">
      <w:pPr>
        <w:jc w:val="both"/>
        <w:rPr>
          <w:b/>
          <w:i/>
          <w:u w:val="single"/>
        </w:rPr>
      </w:pPr>
      <w:r>
        <w:rPr>
          <w:b/>
          <w:i/>
          <w:u w:val="single"/>
        </w:rPr>
        <w:br/>
      </w:r>
    </w:p>
    <w:p w:rsidR="000635B8" w:rsidRDefault="000635B8">
      <w:pPr>
        <w:rPr>
          <w:b/>
          <w:i/>
          <w:u w:val="single"/>
        </w:rPr>
      </w:pPr>
      <w:r>
        <w:rPr>
          <w:b/>
          <w:i/>
          <w:u w:val="single"/>
        </w:rPr>
        <w:br w:type="page"/>
      </w:r>
    </w:p>
    <w:p w:rsidR="003C7B7E" w:rsidRPr="003C7B7E" w:rsidRDefault="003C7B7E" w:rsidP="003C7B7E">
      <w:pPr>
        <w:rPr>
          <w:b/>
          <w:bCs/>
          <w:color w:val="000000"/>
          <w:sz w:val="28"/>
          <w:szCs w:val="28"/>
        </w:rPr>
      </w:pPr>
      <w:bookmarkStart w:id="5" w:name="_Toc270607295"/>
      <w:r w:rsidRPr="003C7B7E">
        <w:rPr>
          <w:b/>
          <w:bCs/>
          <w:color w:val="000000"/>
          <w:sz w:val="28"/>
          <w:szCs w:val="28"/>
        </w:rPr>
        <w:lastRenderedPageBreak/>
        <w:t>Observations/Data Review</w:t>
      </w:r>
    </w:p>
    <w:p w:rsidR="003C7B7E" w:rsidRDefault="003C7B7E" w:rsidP="00A35968">
      <w:pPr>
        <w:pStyle w:val="Heading3"/>
        <w:spacing w:before="0"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</w:pPr>
    </w:p>
    <w:p w:rsidR="004A3503" w:rsidRPr="004A3503" w:rsidRDefault="004A3503" w:rsidP="004A3503">
      <w:pPr>
        <w:jc w:val="center"/>
        <w:outlineLvl w:val="1"/>
        <w:rPr>
          <w:color w:val="000000"/>
          <w:u w:val="single"/>
        </w:rPr>
      </w:pPr>
      <w:bookmarkStart w:id="6" w:name="_Toc270607297"/>
      <w:r w:rsidRPr="004A3503">
        <w:rPr>
          <w:color w:val="000000"/>
          <w:u w:val="single"/>
        </w:rPr>
        <w:t>0</w:t>
      </w:r>
      <w:r>
        <w:rPr>
          <w:color w:val="000000"/>
          <w:u w:val="single"/>
        </w:rPr>
        <w:t>3</w:t>
      </w:r>
      <w:r w:rsidRPr="004A3503">
        <w:rPr>
          <w:color w:val="000000"/>
          <w:u w:val="single"/>
        </w:rPr>
        <w:t>/2</w:t>
      </w:r>
      <w:r>
        <w:rPr>
          <w:color w:val="000000"/>
          <w:u w:val="single"/>
        </w:rPr>
        <w:t>3/11 12</w:t>
      </w:r>
      <w:r w:rsidRPr="004A3503">
        <w:rPr>
          <w:color w:val="000000"/>
          <w:u w:val="single"/>
        </w:rPr>
        <w:t xml:space="preserve">:00 – </w:t>
      </w:r>
      <w:r>
        <w:rPr>
          <w:color w:val="000000"/>
          <w:u w:val="single"/>
        </w:rPr>
        <w:t>20</w:t>
      </w:r>
      <w:r w:rsidRPr="004A3503">
        <w:rPr>
          <w:color w:val="000000"/>
          <w:u w:val="single"/>
        </w:rPr>
        <w:t xml:space="preserve">:00 </w:t>
      </w:r>
      <w:r w:rsidRPr="004A3503">
        <w:rPr>
          <w:u w:val="single"/>
        </w:rPr>
        <w:t>Physical Responsive Capability</w:t>
      </w:r>
      <w:r w:rsidRPr="004A3503">
        <w:rPr>
          <w:color w:val="000000"/>
          <w:u w:val="single"/>
        </w:rPr>
        <w:t xml:space="preserve"> (PRC), </w:t>
      </w:r>
      <w:r w:rsidRPr="004A3503">
        <w:rPr>
          <w:u w:val="single"/>
        </w:rPr>
        <w:t>Non-Spinning Reserve Services</w:t>
      </w:r>
      <w:r w:rsidRPr="004A3503">
        <w:rPr>
          <w:color w:val="000000"/>
          <w:u w:val="single"/>
        </w:rPr>
        <w:t xml:space="preserve"> (NSRS) and ERCOT Frequency.</w:t>
      </w:r>
      <w:bookmarkEnd w:id="6"/>
      <w:r w:rsidRPr="004A3503">
        <w:rPr>
          <w:color w:val="000000"/>
          <w:u w:val="single"/>
        </w:rPr>
        <w:t xml:space="preserve"> </w:t>
      </w:r>
      <w:r w:rsidRPr="004A3503" w:rsidDel="00CF67D0">
        <w:rPr>
          <w:color w:val="000000"/>
          <w:u w:val="single"/>
        </w:rPr>
        <w:t xml:space="preserve"> </w:t>
      </w:r>
    </w:p>
    <w:p w:rsidR="004A3503" w:rsidRDefault="004A3503" w:rsidP="004A3503">
      <w:pPr>
        <w:jc w:val="center"/>
        <w:rPr>
          <w:rFonts w:ascii="Arial" w:hAnsi="Arial" w:cs="Arial"/>
          <w:bCs/>
        </w:rPr>
      </w:pPr>
    </w:p>
    <w:p w:rsidR="004A3503" w:rsidRPr="004A3503" w:rsidRDefault="004A3503" w:rsidP="004A3503"/>
    <w:p w:rsidR="001A1D10" w:rsidRDefault="001A1D10">
      <w:pPr>
        <w:rPr>
          <w:color w:val="000000"/>
          <w:u w:val="single"/>
        </w:rPr>
      </w:pPr>
      <w:r w:rsidRPr="001A1D10">
        <w:rPr>
          <w:noProof/>
        </w:rPr>
        <w:drawing>
          <wp:inline distT="0" distB="0" distL="0" distR="0">
            <wp:extent cx="5943600" cy="4324034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503" w:rsidRPr="00892029" w:rsidRDefault="004A3503" w:rsidP="004A3503">
      <w:pPr>
        <w:jc w:val="center"/>
        <w:rPr>
          <w:i/>
          <w:sz w:val="20"/>
          <w:szCs w:val="20"/>
        </w:rPr>
      </w:pPr>
      <w:r w:rsidRPr="00892029">
        <w:rPr>
          <w:i/>
          <w:sz w:val="20"/>
          <w:szCs w:val="20"/>
        </w:rPr>
        <w:t xml:space="preserve">Figure </w:t>
      </w:r>
      <w:r w:rsidR="0057297E">
        <w:rPr>
          <w:i/>
          <w:sz w:val="20"/>
          <w:szCs w:val="20"/>
        </w:rPr>
        <w:t>2</w:t>
      </w:r>
      <w:r>
        <w:rPr>
          <w:i/>
          <w:sz w:val="20"/>
          <w:szCs w:val="20"/>
        </w:rPr>
        <w:t xml:space="preserve">PRC, </w:t>
      </w:r>
      <w:r w:rsidRPr="00892029">
        <w:rPr>
          <w:i/>
          <w:sz w:val="20"/>
          <w:szCs w:val="20"/>
        </w:rPr>
        <w:t>NSRS</w:t>
      </w:r>
      <w:r w:rsidRPr="00892029" w:rsidDel="00F5441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 xml:space="preserve">performance and </w:t>
      </w:r>
      <w:r w:rsidRPr="00892029">
        <w:rPr>
          <w:i/>
          <w:sz w:val="20"/>
          <w:szCs w:val="20"/>
        </w:rPr>
        <w:t>Frequency</w:t>
      </w:r>
      <w:r>
        <w:rPr>
          <w:i/>
          <w:sz w:val="20"/>
          <w:szCs w:val="20"/>
        </w:rPr>
        <w:t xml:space="preserve"> on March 23, 2011.</w:t>
      </w:r>
      <w:r w:rsidRPr="00892029">
        <w:rPr>
          <w:i/>
          <w:sz w:val="20"/>
          <w:szCs w:val="20"/>
        </w:rPr>
        <w:t xml:space="preserve"> </w:t>
      </w:r>
    </w:p>
    <w:p w:rsidR="004A3503" w:rsidRDefault="004A3503">
      <w:pPr>
        <w:rPr>
          <w:color w:val="000000"/>
          <w:u w:val="single"/>
        </w:rPr>
      </w:pPr>
    </w:p>
    <w:p w:rsidR="004A3503" w:rsidRDefault="004A3503">
      <w:pPr>
        <w:rPr>
          <w:color w:val="000000"/>
          <w:u w:val="single"/>
        </w:rPr>
      </w:pPr>
      <w:r>
        <w:rPr>
          <w:b/>
          <w:bCs/>
          <w:color w:val="000000"/>
          <w:u w:val="single"/>
        </w:rPr>
        <w:br w:type="page"/>
      </w:r>
    </w:p>
    <w:p w:rsidR="00A35968" w:rsidRPr="00E80578" w:rsidRDefault="004A3503" w:rsidP="004A3503">
      <w:pPr>
        <w:pStyle w:val="Heading3"/>
        <w:spacing w:before="0"/>
        <w:jc w:val="center"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</w:pPr>
      <w:r w:rsidRPr="004A3503"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lastRenderedPageBreak/>
        <w:t>0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t>3</w:t>
      </w:r>
      <w:r w:rsidRPr="004A3503"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t>/23/11 12:00 – 20:00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t xml:space="preserve"> </w:t>
      </w:r>
      <w:r w:rsidR="00A35968" w:rsidRPr="00E80578"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t>Non-Spinning Reserves Services (NSRS)</w:t>
      </w:r>
    </w:p>
    <w:p w:rsidR="00A35968" w:rsidRPr="00A35968" w:rsidRDefault="00A35968" w:rsidP="00A35968">
      <w:pPr>
        <w:pStyle w:val="Heading3"/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</w:pPr>
      <w:r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Below is a </w:t>
      </w:r>
      <w:r w:rsidR="007E640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graph</w:t>
      </w:r>
      <w:r w:rsidR="007E640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  <w:r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of ERCOT NSRS </w:t>
      </w:r>
      <w:r w:rsidR="00ED4FB9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performance</w:t>
      </w:r>
      <w:r w:rsidR="007E640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  <w:r w:rsidR="00ED4FB9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and</w:t>
      </w:r>
      <w:r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Frequency during the event.  </w:t>
      </w:r>
    </w:p>
    <w:p w:rsidR="00A35968" w:rsidRDefault="00A35968" w:rsidP="00A35968">
      <w:pPr>
        <w:jc w:val="both"/>
      </w:pPr>
    </w:p>
    <w:p w:rsidR="00A35968" w:rsidRDefault="001B2B09" w:rsidP="00A35968">
      <w:pPr>
        <w:jc w:val="center"/>
        <w:outlineLvl w:val="1"/>
        <w:rPr>
          <w:u w:val="single"/>
        </w:rPr>
      </w:pPr>
      <w:r>
        <w:rPr>
          <w:noProof/>
          <w:u w:val="single"/>
        </w:rPr>
        <w:drawing>
          <wp:inline distT="0" distB="0" distL="0" distR="0">
            <wp:extent cx="5943600" cy="4324034"/>
            <wp:effectExtent l="19050" t="0" r="0" b="0"/>
            <wp:docPr id="3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968" w:rsidRPr="00892029" w:rsidRDefault="00A35968" w:rsidP="00A35968">
      <w:pPr>
        <w:jc w:val="center"/>
        <w:rPr>
          <w:i/>
          <w:sz w:val="20"/>
          <w:szCs w:val="20"/>
        </w:rPr>
      </w:pPr>
      <w:r w:rsidRPr="00892029">
        <w:rPr>
          <w:i/>
          <w:sz w:val="20"/>
          <w:szCs w:val="20"/>
        </w:rPr>
        <w:t xml:space="preserve">Figure </w:t>
      </w:r>
      <w:r w:rsidR="0057297E">
        <w:rPr>
          <w:i/>
          <w:sz w:val="20"/>
          <w:szCs w:val="20"/>
        </w:rPr>
        <w:t>3</w:t>
      </w:r>
      <w:r w:rsidRPr="00892029">
        <w:rPr>
          <w:i/>
          <w:sz w:val="20"/>
          <w:szCs w:val="20"/>
        </w:rPr>
        <w:t xml:space="preserve"> NSRS</w:t>
      </w:r>
      <w:r w:rsidRPr="00892029" w:rsidDel="00F54418">
        <w:rPr>
          <w:i/>
          <w:sz w:val="20"/>
          <w:szCs w:val="20"/>
        </w:rPr>
        <w:t xml:space="preserve"> </w:t>
      </w:r>
      <w:r w:rsidR="00C523C5">
        <w:rPr>
          <w:i/>
          <w:sz w:val="20"/>
          <w:szCs w:val="20"/>
        </w:rPr>
        <w:t>performance</w:t>
      </w:r>
      <w:r>
        <w:rPr>
          <w:i/>
          <w:sz w:val="20"/>
          <w:szCs w:val="20"/>
        </w:rPr>
        <w:t xml:space="preserve"> and </w:t>
      </w:r>
      <w:r w:rsidRPr="00892029">
        <w:rPr>
          <w:i/>
          <w:sz w:val="20"/>
          <w:szCs w:val="20"/>
        </w:rPr>
        <w:t>Frequency</w:t>
      </w:r>
      <w:r>
        <w:rPr>
          <w:i/>
          <w:sz w:val="20"/>
          <w:szCs w:val="20"/>
        </w:rPr>
        <w:t xml:space="preserve"> on </w:t>
      </w:r>
      <w:r w:rsidR="005045A2">
        <w:rPr>
          <w:i/>
          <w:sz w:val="20"/>
          <w:szCs w:val="20"/>
        </w:rPr>
        <w:t>March</w:t>
      </w:r>
      <w:r>
        <w:rPr>
          <w:i/>
          <w:sz w:val="20"/>
          <w:szCs w:val="20"/>
        </w:rPr>
        <w:t xml:space="preserve"> </w:t>
      </w:r>
      <w:r w:rsidR="005045A2">
        <w:rPr>
          <w:i/>
          <w:sz w:val="20"/>
          <w:szCs w:val="20"/>
        </w:rPr>
        <w:t>23</w:t>
      </w:r>
      <w:r>
        <w:rPr>
          <w:i/>
          <w:sz w:val="20"/>
          <w:szCs w:val="20"/>
        </w:rPr>
        <w:t>, 2011.</w:t>
      </w:r>
      <w:r w:rsidRPr="00892029">
        <w:rPr>
          <w:i/>
          <w:sz w:val="20"/>
          <w:szCs w:val="20"/>
        </w:rPr>
        <w:t xml:space="preserve"> </w:t>
      </w:r>
    </w:p>
    <w:p w:rsidR="00A35968" w:rsidRDefault="00A35968" w:rsidP="00EE71AE">
      <w:pPr>
        <w:rPr>
          <w:i/>
          <w:u w:val="single"/>
        </w:rPr>
      </w:pPr>
    </w:p>
    <w:p w:rsidR="001B2B09" w:rsidRDefault="001B2B09">
      <w:pPr>
        <w:rPr>
          <w:color w:val="000000"/>
          <w:u w:val="single"/>
        </w:rPr>
      </w:pPr>
      <w:r>
        <w:rPr>
          <w:b/>
          <w:bCs/>
          <w:color w:val="000000"/>
          <w:u w:val="single"/>
        </w:rPr>
        <w:br w:type="page"/>
      </w:r>
    </w:p>
    <w:p w:rsidR="00A35968" w:rsidRPr="00E80578" w:rsidRDefault="004A3503" w:rsidP="004A3503">
      <w:pPr>
        <w:pStyle w:val="Heading3"/>
        <w:spacing w:before="0"/>
        <w:jc w:val="center"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</w:pPr>
      <w:r w:rsidRPr="004A3503"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lastRenderedPageBreak/>
        <w:t>03/23/11 12:00 – 20:00</w:t>
      </w:r>
      <w:r w:rsidRPr="004A3503">
        <w:rPr>
          <w:color w:val="000000"/>
          <w:u w:val="single"/>
        </w:rPr>
        <w:t xml:space="preserve"> </w:t>
      </w:r>
      <w:r w:rsidR="00A35968" w:rsidRPr="00E80578"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u w:val="single"/>
        </w:rPr>
        <w:t>Physical Responsive Capability (PRC)</w:t>
      </w:r>
    </w:p>
    <w:p w:rsidR="00A35968" w:rsidRDefault="00780774" w:rsidP="00780774">
      <w:pPr>
        <w:pStyle w:val="Heading3"/>
        <w:jc w:val="both"/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Below is a </w:t>
      </w:r>
      <w:r w:rsidR="007E640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graph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of 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ERCOT PRC and Frequency during the event.</w:t>
      </w:r>
      <w:r w:rsidR="000635B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At </w:t>
      </w:r>
      <w:r w:rsidR="005045A2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14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:</w:t>
      </w:r>
      <w:r w:rsidR="005045A2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50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ERCOT declared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EEA 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Level </w:t>
      </w:r>
      <w:r w:rsidR="005045A2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1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. PRC dropped below </w:t>
      </w:r>
      <w:r w:rsidR="005045A2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2</w:t>
      </w:r>
      <w:r w:rsidR="005045A2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,</w:t>
      </w:r>
      <w:r w:rsidR="005045A2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300</w:t>
      </w:r>
      <w:r w:rsidR="00A35968" w:rsidRPr="00A35968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MW. </w:t>
      </w:r>
    </w:p>
    <w:p w:rsidR="00780774" w:rsidRPr="00780774" w:rsidRDefault="00780774" w:rsidP="00780774"/>
    <w:p w:rsidR="00A35968" w:rsidRDefault="001B2B09" w:rsidP="00A35968">
      <w:pPr>
        <w:jc w:val="center"/>
        <w:rPr>
          <w:i/>
          <w:sz w:val="20"/>
          <w:szCs w:val="20"/>
        </w:rPr>
      </w:pPr>
      <w:r>
        <w:rPr>
          <w:i/>
          <w:noProof/>
          <w:sz w:val="20"/>
          <w:szCs w:val="20"/>
        </w:rPr>
        <w:drawing>
          <wp:inline distT="0" distB="0" distL="0" distR="0">
            <wp:extent cx="5943600" cy="4324034"/>
            <wp:effectExtent l="19050" t="0" r="0" b="0"/>
            <wp:docPr id="3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968" w:rsidRPr="00892029" w:rsidRDefault="00A35968" w:rsidP="00A35968">
      <w:pPr>
        <w:jc w:val="center"/>
        <w:rPr>
          <w:i/>
          <w:sz w:val="20"/>
          <w:szCs w:val="20"/>
        </w:rPr>
      </w:pPr>
      <w:r w:rsidRPr="00892029">
        <w:rPr>
          <w:i/>
          <w:sz w:val="20"/>
          <w:szCs w:val="20"/>
        </w:rPr>
        <w:t>Figure</w:t>
      </w:r>
      <w:r w:rsidR="004A3503">
        <w:rPr>
          <w:i/>
          <w:sz w:val="20"/>
          <w:szCs w:val="20"/>
        </w:rPr>
        <w:t xml:space="preserve"> </w:t>
      </w:r>
      <w:r w:rsidR="0057297E">
        <w:rPr>
          <w:i/>
          <w:sz w:val="20"/>
          <w:szCs w:val="20"/>
        </w:rPr>
        <w:t>4</w:t>
      </w:r>
      <w:r>
        <w:rPr>
          <w:i/>
          <w:sz w:val="20"/>
          <w:szCs w:val="20"/>
        </w:rPr>
        <w:t xml:space="preserve"> PRC and </w:t>
      </w:r>
      <w:r w:rsidRPr="00892029">
        <w:rPr>
          <w:i/>
          <w:sz w:val="20"/>
          <w:szCs w:val="20"/>
        </w:rPr>
        <w:t>ERCOT Taylor Frequency</w:t>
      </w:r>
      <w:r>
        <w:rPr>
          <w:i/>
          <w:sz w:val="20"/>
          <w:szCs w:val="20"/>
        </w:rPr>
        <w:t xml:space="preserve"> on </w:t>
      </w:r>
      <w:r w:rsidR="005045A2">
        <w:rPr>
          <w:i/>
          <w:sz w:val="20"/>
          <w:szCs w:val="20"/>
        </w:rPr>
        <w:t>March</w:t>
      </w:r>
      <w:r>
        <w:rPr>
          <w:i/>
          <w:sz w:val="20"/>
          <w:szCs w:val="20"/>
        </w:rPr>
        <w:t xml:space="preserve"> </w:t>
      </w:r>
      <w:r w:rsidR="005045A2">
        <w:rPr>
          <w:i/>
          <w:sz w:val="20"/>
          <w:szCs w:val="20"/>
        </w:rPr>
        <w:t>23</w:t>
      </w:r>
      <w:r>
        <w:rPr>
          <w:i/>
          <w:sz w:val="20"/>
          <w:szCs w:val="20"/>
        </w:rPr>
        <w:t>, 2011.</w:t>
      </w:r>
      <w:r w:rsidRPr="00892029">
        <w:rPr>
          <w:i/>
          <w:sz w:val="20"/>
          <w:szCs w:val="20"/>
        </w:rPr>
        <w:t xml:space="preserve"> </w:t>
      </w:r>
    </w:p>
    <w:p w:rsidR="00FA62B3" w:rsidRDefault="00FA62B3" w:rsidP="0038181F">
      <w:pPr>
        <w:pStyle w:val="Heading3"/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</w:pPr>
    </w:p>
    <w:p w:rsidR="007C78D6" w:rsidRPr="007C78D6" w:rsidRDefault="00FA62B3" w:rsidP="004A3503">
      <w:pPr>
        <w:jc w:val="center"/>
        <w:rPr>
          <w:color w:val="000000"/>
          <w:u w:val="single"/>
        </w:rPr>
      </w:pPr>
      <w:r>
        <w:rPr>
          <w:b/>
          <w:bCs/>
          <w:color w:val="000000"/>
        </w:rPr>
        <w:br w:type="page"/>
      </w:r>
      <w:r w:rsidR="004A3503" w:rsidRPr="004A3503">
        <w:rPr>
          <w:color w:val="000000"/>
          <w:u w:val="single"/>
        </w:rPr>
        <w:lastRenderedPageBreak/>
        <w:t>0</w:t>
      </w:r>
      <w:r w:rsidR="004A3503">
        <w:rPr>
          <w:color w:val="000000"/>
          <w:u w:val="single"/>
        </w:rPr>
        <w:t>3</w:t>
      </w:r>
      <w:r w:rsidR="004A3503" w:rsidRPr="004A3503">
        <w:rPr>
          <w:color w:val="000000"/>
          <w:u w:val="single"/>
        </w:rPr>
        <w:t>/2</w:t>
      </w:r>
      <w:r w:rsidR="004A3503">
        <w:rPr>
          <w:color w:val="000000"/>
          <w:u w:val="single"/>
        </w:rPr>
        <w:t>3/11 14:46</w:t>
      </w:r>
      <w:r w:rsidR="004A3503" w:rsidRPr="004A3503">
        <w:rPr>
          <w:color w:val="000000"/>
          <w:u w:val="single"/>
        </w:rPr>
        <w:t xml:space="preserve"> – </w:t>
      </w:r>
      <w:r w:rsidR="004A3503">
        <w:rPr>
          <w:color w:val="000000"/>
          <w:u w:val="single"/>
        </w:rPr>
        <w:t>14</w:t>
      </w:r>
      <w:r w:rsidR="004A3503" w:rsidRPr="004A3503">
        <w:rPr>
          <w:color w:val="000000"/>
          <w:u w:val="single"/>
        </w:rPr>
        <w:t>:</w:t>
      </w:r>
      <w:r w:rsidR="004A3503">
        <w:rPr>
          <w:color w:val="000000"/>
          <w:u w:val="single"/>
        </w:rPr>
        <w:t>47</w:t>
      </w:r>
      <w:r w:rsidR="004A3503" w:rsidRPr="004A3503">
        <w:rPr>
          <w:color w:val="000000"/>
          <w:u w:val="single"/>
        </w:rPr>
        <w:t xml:space="preserve"> </w:t>
      </w:r>
      <w:r w:rsidR="007C78D6" w:rsidRPr="007C78D6">
        <w:rPr>
          <w:color w:val="000000"/>
          <w:u w:val="single"/>
        </w:rPr>
        <w:t>ERCOT ISO High-Speed Frequency Recorder Data</w:t>
      </w:r>
    </w:p>
    <w:p w:rsidR="007C78D6" w:rsidRDefault="007C78D6" w:rsidP="007C78D6">
      <w:pPr>
        <w:jc w:val="both"/>
        <w:rPr>
          <w:bCs/>
        </w:rPr>
      </w:pPr>
    </w:p>
    <w:p w:rsidR="007C78D6" w:rsidRDefault="007C78D6" w:rsidP="007C78D6">
      <w:pPr>
        <w:jc w:val="both"/>
        <w:rPr>
          <w:bCs/>
        </w:rPr>
      </w:pPr>
      <w:r w:rsidRPr="009219F5">
        <w:rPr>
          <w:bCs/>
        </w:rPr>
        <w:t xml:space="preserve">As can be seen in the Figure </w:t>
      </w:r>
      <w:r w:rsidR="0057297E">
        <w:rPr>
          <w:bCs/>
        </w:rPr>
        <w:t>5</w:t>
      </w:r>
      <w:r w:rsidRPr="009219F5">
        <w:rPr>
          <w:bCs/>
        </w:rPr>
        <w:t xml:space="preserve">, per ERCOT ISO High-Speed Frequency Recorder Data the frequency dropped to </w:t>
      </w:r>
      <w:r w:rsidRPr="001E237F">
        <w:rPr>
          <w:bCs/>
        </w:rPr>
        <w:t>59.</w:t>
      </w:r>
      <w:r w:rsidR="009031AB">
        <w:rPr>
          <w:bCs/>
        </w:rPr>
        <w:t>7</w:t>
      </w:r>
      <w:r>
        <w:rPr>
          <w:bCs/>
        </w:rPr>
        <w:t>00</w:t>
      </w:r>
      <w:r w:rsidR="0095337A">
        <w:rPr>
          <w:bCs/>
        </w:rPr>
        <w:t>003</w:t>
      </w:r>
      <w:r w:rsidRPr="001E237F">
        <w:rPr>
          <w:bCs/>
        </w:rPr>
        <w:t xml:space="preserve"> Hz </w:t>
      </w:r>
      <w:r w:rsidR="00F25AA9">
        <w:rPr>
          <w:bCs/>
        </w:rPr>
        <w:t>at approximately 14:46:50</w:t>
      </w:r>
      <w:r w:rsidRPr="001E237F">
        <w:rPr>
          <w:bCs/>
        </w:rPr>
        <w:t xml:space="preserve">. </w:t>
      </w:r>
    </w:p>
    <w:p w:rsidR="009031AB" w:rsidRDefault="009031AB" w:rsidP="007C78D6">
      <w:pPr>
        <w:jc w:val="both"/>
        <w:rPr>
          <w:bCs/>
        </w:rPr>
      </w:pPr>
    </w:p>
    <w:p w:rsidR="007C78D6" w:rsidRDefault="00F25AA9" w:rsidP="007137D7">
      <w:pPr>
        <w:outlineLvl w:val="1"/>
        <w:rPr>
          <w:b/>
          <w:bCs/>
          <w:color w:val="000000"/>
          <w:u w:val="single"/>
        </w:rPr>
      </w:pPr>
      <w:r>
        <w:rPr>
          <w:b/>
          <w:bCs/>
          <w:noProof/>
          <w:color w:val="000000"/>
          <w:u w:val="single"/>
        </w:rPr>
        <w:drawing>
          <wp:inline distT="0" distB="0" distL="0" distR="0">
            <wp:extent cx="5934075" cy="4257675"/>
            <wp:effectExtent l="19050" t="0" r="9525" b="0"/>
            <wp:docPr id="2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78D6" w:rsidRPr="009219F5" w:rsidRDefault="007C78D6" w:rsidP="007C78D6">
      <w:pPr>
        <w:jc w:val="center"/>
        <w:rPr>
          <w:b/>
          <w:i/>
          <w:sz w:val="20"/>
          <w:szCs w:val="20"/>
        </w:rPr>
      </w:pPr>
      <w:r w:rsidRPr="006103B5">
        <w:rPr>
          <w:i/>
          <w:sz w:val="20"/>
          <w:szCs w:val="20"/>
        </w:rPr>
        <w:t xml:space="preserve">Figure </w:t>
      </w:r>
      <w:r w:rsidR="0057297E">
        <w:rPr>
          <w:i/>
          <w:sz w:val="20"/>
          <w:szCs w:val="20"/>
        </w:rPr>
        <w:t>5</w:t>
      </w:r>
      <w:r w:rsidRPr="006103B5">
        <w:rPr>
          <w:i/>
          <w:sz w:val="20"/>
          <w:szCs w:val="20"/>
        </w:rPr>
        <w:t xml:space="preserve"> ERCOT High-Speed Frequency Recorder Data on </w:t>
      </w:r>
      <w:r w:rsidR="0095337A" w:rsidRPr="006103B5">
        <w:rPr>
          <w:i/>
          <w:sz w:val="20"/>
          <w:szCs w:val="20"/>
        </w:rPr>
        <w:t>March</w:t>
      </w:r>
      <w:r w:rsidRPr="006103B5">
        <w:rPr>
          <w:i/>
          <w:sz w:val="20"/>
          <w:szCs w:val="20"/>
        </w:rPr>
        <w:t xml:space="preserve"> 2</w:t>
      </w:r>
      <w:r w:rsidR="0095337A" w:rsidRPr="006103B5">
        <w:rPr>
          <w:i/>
          <w:sz w:val="20"/>
          <w:szCs w:val="20"/>
        </w:rPr>
        <w:t>3</w:t>
      </w:r>
      <w:r w:rsidRPr="006103B5">
        <w:rPr>
          <w:i/>
          <w:sz w:val="20"/>
          <w:szCs w:val="20"/>
        </w:rPr>
        <w:t>, 201</w:t>
      </w:r>
      <w:r w:rsidR="0095337A" w:rsidRPr="006103B5">
        <w:rPr>
          <w:i/>
          <w:sz w:val="20"/>
          <w:szCs w:val="20"/>
        </w:rPr>
        <w:t>1</w:t>
      </w:r>
      <w:r w:rsidRPr="006103B5">
        <w:rPr>
          <w:i/>
          <w:sz w:val="20"/>
          <w:szCs w:val="20"/>
        </w:rPr>
        <w:t>.</w:t>
      </w:r>
    </w:p>
    <w:p w:rsidR="007C78D6" w:rsidRDefault="007C78D6" w:rsidP="007137D7">
      <w:pPr>
        <w:outlineLvl w:val="1"/>
        <w:rPr>
          <w:b/>
          <w:bCs/>
          <w:color w:val="000000"/>
          <w:u w:val="single"/>
        </w:rPr>
      </w:pPr>
    </w:p>
    <w:p w:rsidR="001B2B09" w:rsidRDefault="001B2B09">
      <w:pPr>
        <w:rPr>
          <w:b/>
          <w:bCs/>
          <w:color w:val="000000"/>
          <w:u w:val="single"/>
        </w:rPr>
      </w:pPr>
      <w:r>
        <w:rPr>
          <w:b/>
          <w:bCs/>
          <w:color w:val="000000"/>
          <w:u w:val="single"/>
        </w:rPr>
        <w:br w:type="page"/>
      </w:r>
    </w:p>
    <w:p w:rsidR="007137D7" w:rsidRDefault="004A3503" w:rsidP="004A3503">
      <w:pPr>
        <w:jc w:val="center"/>
        <w:outlineLvl w:val="1"/>
        <w:rPr>
          <w:noProof/>
          <w:u w:val="single"/>
        </w:rPr>
      </w:pPr>
      <w:r w:rsidRPr="004A3503">
        <w:rPr>
          <w:color w:val="000000"/>
          <w:u w:val="single"/>
        </w:rPr>
        <w:lastRenderedPageBreak/>
        <w:t>0</w:t>
      </w:r>
      <w:r>
        <w:rPr>
          <w:color w:val="000000"/>
          <w:u w:val="single"/>
        </w:rPr>
        <w:t>3</w:t>
      </w:r>
      <w:r w:rsidRPr="004A3503">
        <w:rPr>
          <w:color w:val="000000"/>
          <w:u w:val="single"/>
        </w:rPr>
        <w:t>/2</w:t>
      </w:r>
      <w:r>
        <w:rPr>
          <w:color w:val="000000"/>
          <w:u w:val="single"/>
        </w:rPr>
        <w:t>3/11 12:00</w:t>
      </w:r>
      <w:r w:rsidRPr="004A3503">
        <w:rPr>
          <w:color w:val="000000"/>
          <w:u w:val="single"/>
        </w:rPr>
        <w:t xml:space="preserve"> – </w:t>
      </w:r>
      <w:r>
        <w:rPr>
          <w:color w:val="000000"/>
          <w:u w:val="single"/>
        </w:rPr>
        <w:t>20</w:t>
      </w:r>
      <w:r w:rsidRPr="004A3503">
        <w:rPr>
          <w:color w:val="000000"/>
          <w:u w:val="single"/>
        </w:rPr>
        <w:t>:</w:t>
      </w:r>
      <w:r>
        <w:rPr>
          <w:color w:val="000000"/>
          <w:u w:val="single"/>
        </w:rPr>
        <w:t xml:space="preserve">00 </w:t>
      </w:r>
      <w:r w:rsidR="00304A38" w:rsidRPr="00304A38">
        <w:rPr>
          <w:color w:val="000000"/>
          <w:u w:val="single"/>
        </w:rPr>
        <w:t>Area Control Error (</w:t>
      </w:r>
      <w:r w:rsidR="007137D7" w:rsidRPr="007137D7">
        <w:rPr>
          <w:color w:val="000000"/>
          <w:u w:val="single"/>
        </w:rPr>
        <w:t>ACE</w:t>
      </w:r>
      <w:r w:rsidR="00A46C39">
        <w:rPr>
          <w:color w:val="000000"/>
          <w:u w:val="single"/>
        </w:rPr>
        <w:t xml:space="preserve">) </w:t>
      </w:r>
      <w:r w:rsidR="00A46C39" w:rsidRPr="007137D7">
        <w:rPr>
          <w:color w:val="000000"/>
          <w:u w:val="single"/>
        </w:rPr>
        <w:t>and</w:t>
      </w:r>
      <w:r w:rsidR="007137D7" w:rsidRPr="007137D7">
        <w:rPr>
          <w:color w:val="000000"/>
          <w:u w:val="single"/>
        </w:rPr>
        <w:t xml:space="preserve"> ERCOT Taylor Frequency</w:t>
      </w:r>
    </w:p>
    <w:p w:rsidR="007137D7" w:rsidRDefault="007137D7" w:rsidP="007137D7">
      <w:pPr>
        <w:outlineLvl w:val="1"/>
        <w:rPr>
          <w:noProof/>
          <w:u w:val="single"/>
        </w:rPr>
      </w:pPr>
    </w:p>
    <w:p w:rsidR="007137D7" w:rsidRPr="00AF4748" w:rsidRDefault="007137D7" w:rsidP="007137D7">
      <w:pPr>
        <w:outlineLvl w:val="1"/>
      </w:pPr>
      <w:r>
        <w:rPr>
          <w:noProof/>
        </w:rPr>
        <w:t>Below shows the system frequency v</w:t>
      </w:r>
      <w:r w:rsidR="00304A38">
        <w:rPr>
          <w:noProof/>
        </w:rPr>
        <w:t xml:space="preserve">s. </w:t>
      </w:r>
      <w:r>
        <w:rPr>
          <w:noProof/>
        </w:rPr>
        <w:t>ACE. At the lowest point ACE dropped to about -</w:t>
      </w:r>
      <w:r w:rsidR="005045A2">
        <w:rPr>
          <w:noProof/>
        </w:rPr>
        <w:t>1</w:t>
      </w:r>
      <w:r>
        <w:rPr>
          <w:noProof/>
        </w:rPr>
        <w:t>,</w:t>
      </w:r>
      <w:r w:rsidR="005045A2">
        <w:rPr>
          <w:noProof/>
        </w:rPr>
        <w:t>091</w:t>
      </w:r>
      <w:r>
        <w:rPr>
          <w:noProof/>
        </w:rPr>
        <w:t xml:space="preserve"> MW.</w:t>
      </w:r>
    </w:p>
    <w:p w:rsidR="007137D7" w:rsidRDefault="007137D7" w:rsidP="007137D7">
      <w:pPr>
        <w:jc w:val="center"/>
        <w:outlineLvl w:val="1"/>
        <w:rPr>
          <w:u w:val="single"/>
        </w:rPr>
      </w:pPr>
    </w:p>
    <w:p w:rsidR="007137D7" w:rsidRPr="006D02DA" w:rsidRDefault="001B2B09" w:rsidP="007137D7">
      <w:pPr>
        <w:jc w:val="center"/>
        <w:outlineLvl w:val="1"/>
        <w:rPr>
          <w:u w:val="single"/>
        </w:rPr>
      </w:pPr>
      <w:r>
        <w:rPr>
          <w:noProof/>
          <w:u w:val="single"/>
        </w:rPr>
        <w:drawing>
          <wp:inline distT="0" distB="0" distL="0" distR="0">
            <wp:extent cx="5943600" cy="4324034"/>
            <wp:effectExtent l="19050" t="0" r="0" b="0"/>
            <wp:docPr id="38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7D7" w:rsidRPr="00AF4748" w:rsidRDefault="007137D7" w:rsidP="007137D7">
      <w:pPr>
        <w:jc w:val="center"/>
        <w:rPr>
          <w:i/>
          <w:sz w:val="20"/>
          <w:szCs w:val="20"/>
        </w:rPr>
      </w:pPr>
      <w:r w:rsidRPr="00AF4748">
        <w:rPr>
          <w:i/>
          <w:sz w:val="20"/>
          <w:szCs w:val="20"/>
        </w:rPr>
        <w:t xml:space="preserve">Figure </w:t>
      </w:r>
      <w:r w:rsidR="0057297E">
        <w:rPr>
          <w:i/>
          <w:sz w:val="20"/>
          <w:szCs w:val="20"/>
        </w:rPr>
        <w:t>6</w:t>
      </w:r>
      <w:r w:rsidRPr="00AF4748">
        <w:rPr>
          <w:i/>
          <w:sz w:val="20"/>
          <w:szCs w:val="20"/>
        </w:rPr>
        <w:t xml:space="preserve"> </w:t>
      </w:r>
      <w:proofErr w:type="gramStart"/>
      <w:r w:rsidRPr="00AF4748">
        <w:rPr>
          <w:i/>
          <w:sz w:val="20"/>
          <w:szCs w:val="20"/>
        </w:rPr>
        <w:t>ACE</w:t>
      </w:r>
      <w:proofErr w:type="gramEnd"/>
      <w:r w:rsidRPr="00AF4748">
        <w:rPr>
          <w:i/>
          <w:sz w:val="20"/>
          <w:szCs w:val="20"/>
        </w:rPr>
        <w:t xml:space="preserve"> and ERCOT Frequency</w:t>
      </w:r>
      <w:r w:rsidR="00635955">
        <w:rPr>
          <w:i/>
          <w:sz w:val="20"/>
          <w:szCs w:val="20"/>
        </w:rPr>
        <w:t xml:space="preserve"> on March 23, 2011.</w:t>
      </w:r>
      <w:r w:rsidRPr="00AF4748">
        <w:rPr>
          <w:i/>
          <w:sz w:val="20"/>
          <w:szCs w:val="20"/>
        </w:rPr>
        <w:t xml:space="preserve"> </w:t>
      </w:r>
    </w:p>
    <w:p w:rsidR="007137D7" w:rsidRDefault="007137D7" w:rsidP="007137D7">
      <w:pPr>
        <w:jc w:val="center"/>
        <w:outlineLvl w:val="1"/>
      </w:pPr>
    </w:p>
    <w:p w:rsidR="007137D7" w:rsidRDefault="007137D7" w:rsidP="007137D7">
      <w:pPr>
        <w:jc w:val="center"/>
        <w:outlineLvl w:val="1"/>
      </w:pPr>
    </w:p>
    <w:p w:rsidR="00276B7D" w:rsidRDefault="00E80578" w:rsidP="005045A2">
      <w:pPr>
        <w:outlineLvl w:val="1"/>
      </w:pPr>
      <w:r>
        <w:rPr>
          <w:bCs/>
        </w:rPr>
        <w:br w:type="page"/>
      </w:r>
    </w:p>
    <w:p w:rsidR="00457D61" w:rsidRPr="00A46C39" w:rsidRDefault="004A3503" w:rsidP="004A3503">
      <w:pPr>
        <w:jc w:val="center"/>
        <w:rPr>
          <w:bCs/>
          <w:u w:val="single"/>
        </w:rPr>
      </w:pPr>
      <w:r w:rsidRPr="004A3503">
        <w:rPr>
          <w:color w:val="000000"/>
          <w:u w:val="single"/>
        </w:rPr>
        <w:lastRenderedPageBreak/>
        <w:t>0</w:t>
      </w:r>
      <w:r>
        <w:rPr>
          <w:color w:val="000000"/>
          <w:u w:val="single"/>
        </w:rPr>
        <w:t>3</w:t>
      </w:r>
      <w:r w:rsidRPr="004A3503">
        <w:rPr>
          <w:color w:val="000000"/>
          <w:u w:val="single"/>
        </w:rPr>
        <w:t>/2</w:t>
      </w:r>
      <w:r>
        <w:rPr>
          <w:color w:val="000000"/>
          <w:u w:val="single"/>
        </w:rPr>
        <w:t>3/11 14:30</w:t>
      </w:r>
      <w:r w:rsidRPr="004A3503">
        <w:rPr>
          <w:color w:val="000000"/>
          <w:u w:val="single"/>
        </w:rPr>
        <w:t xml:space="preserve"> – </w:t>
      </w:r>
      <w:r>
        <w:rPr>
          <w:color w:val="000000"/>
          <w:u w:val="single"/>
        </w:rPr>
        <w:t>15</w:t>
      </w:r>
      <w:r w:rsidRPr="004A3503">
        <w:rPr>
          <w:color w:val="000000"/>
          <w:u w:val="single"/>
        </w:rPr>
        <w:t>:</w:t>
      </w:r>
      <w:r>
        <w:rPr>
          <w:color w:val="000000"/>
          <w:u w:val="single"/>
        </w:rPr>
        <w:t xml:space="preserve">30 </w:t>
      </w:r>
      <w:r w:rsidR="00457D61" w:rsidRPr="00A46C39">
        <w:rPr>
          <w:bCs/>
          <w:u w:val="single"/>
        </w:rPr>
        <w:t>Load Resource s (LR)</w:t>
      </w:r>
    </w:p>
    <w:p w:rsidR="00457D61" w:rsidRDefault="00457D61" w:rsidP="0038181F">
      <w:pPr>
        <w:jc w:val="center"/>
        <w:outlineLvl w:val="1"/>
        <w:rPr>
          <w:color w:val="FF0000"/>
          <w:u w:val="single"/>
        </w:rPr>
      </w:pPr>
    </w:p>
    <w:p w:rsidR="00304A38" w:rsidRPr="009219F5" w:rsidRDefault="00304A38" w:rsidP="00304A38">
      <w:pPr>
        <w:jc w:val="both"/>
        <w:rPr>
          <w:bCs/>
        </w:rPr>
      </w:pPr>
      <w:r w:rsidRPr="009219F5">
        <w:rPr>
          <w:bCs/>
        </w:rPr>
        <w:t>The following graph provided by ERCOT ISO Market Operations Support, present the data depicting the L</w:t>
      </w:r>
      <w:r>
        <w:rPr>
          <w:bCs/>
        </w:rPr>
        <w:t>oad Resources (LR) deployment</w:t>
      </w:r>
      <w:r w:rsidRPr="009219F5">
        <w:rPr>
          <w:bCs/>
        </w:rPr>
        <w:t xml:space="preserve"> and ERCOT Frequency:</w:t>
      </w:r>
    </w:p>
    <w:p w:rsidR="001B2B09" w:rsidRDefault="001B2B09" w:rsidP="00457D61">
      <w:pPr>
        <w:jc w:val="both"/>
        <w:rPr>
          <w:color w:val="FF0000"/>
        </w:rPr>
      </w:pPr>
    </w:p>
    <w:p w:rsidR="00752BB7" w:rsidRDefault="00752BB7" w:rsidP="00816445">
      <w:pPr>
        <w:jc w:val="both"/>
        <w:rPr>
          <w:bCs/>
          <w:i/>
          <w:sz w:val="20"/>
          <w:szCs w:val="20"/>
        </w:rPr>
      </w:pPr>
    </w:p>
    <w:p w:rsidR="00752BB7" w:rsidRDefault="00D41460">
      <w:pPr>
        <w:rPr>
          <w:bCs/>
          <w:i/>
          <w:sz w:val="20"/>
          <w:szCs w:val="20"/>
        </w:rPr>
      </w:pPr>
      <w:r w:rsidRPr="00D41460">
        <w:rPr>
          <w:bCs/>
          <w:i/>
          <w:noProof/>
          <w:sz w:val="20"/>
          <w:szCs w:val="20"/>
        </w:rPr>
        <w:drawing>
          <wp:inline distT="0" distB="0" distL="0" distR="0">
            <wp:extent cx="5943600" cy="4311015"/>
            <wp:effectExtent l="0" t="0" r="0" b="0"/>
            <wp:docPr id="11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304A38" w:rsidRPr="00094113" w:rsidRDefault="00304A38" w:rsidP="00304A38">
      <w:pPr>
        <w:jc w:val="center"/>
        <w:rPr>
          <w:rFonts w:ascii="Arial" w:hAnsi="Arial" w:cs="Arial"/>
          <w:b/>
          <w:i/>
          <w:sz w:val="20"/>
          <w:szCs w:val="20"/>
        </w:rPr>
      </w:pPr>
      <w:r w:rsidRPr="00AF4748">
        <w:rPr>
          <w:i/>
          <w:sz w:val="20"/>
          <w:szCs w:val="20"/>
        </w:rPr>
        <w:t xml:space="preserve">Figure </w:t>
      </w:r>
      <w:r w:rsidR="0057297E">
        <w:rPr>
          <w:i/>
          <w:sz w:val="20"/>
          <w:szCs w:val="20"/>
        </w:rPr>
        <w:t>7</w:t>
      </w:r>
      <w:r>
        <w:rPr>
          <w:i/>
          <w:sz w:val="20"/>
          <w:szCs w:val="20"/>
        </w:rPr>
        <w:t xml:space="preserve"> ERCOT </w:t>
      </w:r>
      <w:r w:rsidR="00A46C39">
        <w:rPr>
          <w:i/>
          <w:sz w:val="20"/>
          <w:szCs w:val="20"/>
        </w:rPr>
        <w:t>Load Resources RRS deployment 03/24</w:t>
      </w:r>
      <w:r>
        <w:rPr>
          <w:i/>
          <w:sz w:val="20"/>
          <w:szCs w:val="20"/>
        </w:rPr>
        <w:t>/2011</w:t>
      </w:r>
    </w:p>
    <w:p w:rsidR="00304A38" w:rsidRDefault="00304A38" w:rsidP="00304A38">
      <w:pPr>
        <w:jc w:val="center"/>
      </w:pPr>
    </w:p>
    <w:p w:rsidR="00304A38" w:rsidRDefault="00304A38">
      <w:r>
        <w:br w:type="page"/>
      </w:r>
    </w:p>
    <w:p w:rsidR="004A3503" w:rsidRPr="00A46C39" w:rsidRDefault="004A3503" w:rsidP="004A3503">
      <w:pPr>
        <w:jc w:val="center"/>
        <w:rPr>
          <w:bCs/>
          <w:u w:val="single"/>
        </w:rPr>
      </w:pPr>
      <w:r w:rsidRPr="004A3503">
        <w:rPr>
          <w:color w:val="000000"/>
          <w:u w:val="single"/>
        </w:rPr>
        <w:lastRenderedPageBreak/>
        <w:t>0</w:t>
      </w:r>
      <w:r>
        <w:rPr>
          <w:color w:val="000000"/>
          <w:u w:val="single"/>
        </w:rPr>
        <w:t>3</w:t>
      </w:r>
      <w:r w:rsidRPr="004A3503">
        <w:rPr>
          <w:color w:val="000000"/>
          <w:u w:val="single"/>
        </w:rPr>
        <w:t>/2</w:t>
      </w:r>
      <w:r>
        <w:rPr>
          <w:color w:val="000000"/>
          <w:u w:val="single"/>
        </w:rPr>
        <w:t>3/11 12:00</w:t>
      </w:r>
      <w:r w:rsidRPr="004A3503">
        <w:rPr>
          <w:color w:val="000000"/>
          <w:u w:val="single"/>
        </w:rPr>
        <w:t xml:space="preserve"> – </w:t>
      </w:r>
      <w:r>
        <w:rPr>
          <w:color w:val="000000"/>
          <w:u w:val="single"/>
        </w:rPr>
        <w:t>20</w:t>
      </w:r>
      <w:r w:rsidRPr="004A3503">
        <w:rPr>
          <w:color w:val="000000"/>
          <w:u w:val="single"/>
        </w:rPr>
        <w:t>:</w:t>
      </w:r>
      <w:r>
        <w:rPr>
          <w:color w:val="000000"/>
          <w:u w:val="single"/>
        </w:rPr>
        <w:t xml:space="preserve">00 </w:t>
      </w:r>
      <w:r>
        <w:rPr>
          <w:bCs/>
          <w:u w:val="single"/>
        </w:rPr>
        <w:t>System Demand</w:t>
      </w:r>
    </w:p>
    <w:p w:rsidR="004A3503" w:rsidRDefault="004A3503"/>
    <w:p w:rsidR="00816445" w:rsidRDefault="00816445" w:rsidP="003C7B7E">
      <w:r>
        <w:t xml:space="preserve">Figure </w:t>
      </w:r>
      <w:r w:rsidR="0057297E">
        <w:t>8</w:t>
      </w:r>
      <w:r>
        <w:t xml:space="preserve"> </w:t>
      </w:r>
      <w:r w:rsidRPr="00032DAE">
        <w:t>show</w:t>
      </w:r>
      <w:r w:rsidR="009B01AE">
        <w:t>s</w:t>
      </w:r>
      <w:r w:rsidRPr="00032DAE">
        <w:t xml:space="preserve"> actual load and gene</w:t>
      </w:r>
      <w:r w:rsidR="00DD5107">
        <w:t>ration used to meet load</w:t>
      </w:r>
      <w:r w:rsidRPr="00032DAE">
        <w:t>.</w:t>
      </w:r>
      <w:r w:rsidR="00DD5107">
        <w:t xml:space="preserve"> </w:t>
      </w:r>
      <w:r w:rsidRPr="00032DAE">
        <w:t xml:space="preserve">The flow on the five DC Ties </w:t>
      </w:r>
      <w:r w:rsidR="00860703">
        <w:t xml:space="preserve">is </w:t>
      </w:r>
      <w:r w:rsidR="00DD5107" w:rsidRPr="00032DAE">
        <w:t>included</w:t>
      </w:r>
      <w:r w:rsidRPr="00032DAE">
        <w:t xml:space="preserve"> to show the difference between the actual generation and load.  </w:t>
      </w:r>
    </w:p>
    <w:p w:rsidR="002D2FCA" w:rsidRDefault="002D2FCA" w:rsidP="007137D7">
      <w:pPr>
        <w:jc w:val="both"/>
        <w:rPr>
          <w:b/>
          <w:bCs/>
          <w:color w:val="000000"/>
        </w:rPr>
      </w:pPr>
    </w:p>
    <w:p w:rsidR="00DD5107" w:rsidRDefault="001B2B09" w:rsidP="002D2FCA">
      <w:pPr>
        <w:jc w:val="center"/>
      </w:pPr>
      <w:r>
        <w:rPr>
          <w:noProof/>
        </w:rPr>
        <w:drawing>
          <wp:inline distT="0" distB="0" distL="0" distR="0">
            <wp:extent cx="5943600" cy="4324034"/>
            <wp:effectExtent l="19050" t="0" r="0" b="0"/>
            <wp:docPr id="39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5107" w:rsidRPr="004F79A9" w:rsidRDefault="00DD5107" w:rsidP="00DD5107">
      <w:pPr>
        <w:jc w:val="center"/>
        <w:outlineLvl w:val="1"/>
        <w:rPr>
          <w:i/>
          <w:sz w:val="20"/>
          <w:szCs w:val="20"/>
        </w:rPr>
      </w:pPr>
      <w:r w:rsidRPr="004F79A9">
        <w:rPr>
          <w:i/>
          <w:sz w:val="20"/>
          <w:szCs w:val="20"/>
        </w:rPr>
        <w:t>Fig</w:t>
      </w:r>
      <w:r>
        <w:rPr>
          <w:i/>
          <w:sz w:val="20"/>
          <w:szCs w:val="20"/>
        </w:rPr>
        <w:t>ure</w:t>
      </w:r>
      <w:r w:rsidR="00A46C39">
        <w:rPr>
          <w:i/>
          <w:sz w:val="20"/>
          <w:szCs w:val="20"/>
        </w:rPr>
        <w:t xml:space="preserve"> </w:t>
      </w:r>
      <w:r w:rsidR="0057297E">
        <w:rPr>
          <w:i/>
          <w:sz w:val="20"/>
          <w:szCs w:val="20"/>
        </w:rPr>
        <w:t>8</w:t>
      </w:r>
      <w:r w:rsidRPr="004F79A9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Actual Load and generation</w:t>
      </w:r>
      <w:r w:rsidRPr="004F79A9">
        <w:rPr>
          <w:i/>
          <w:sz w:val="20"/>
          <w:szCs w:val="20"/>
        </w:rPr>
        <w:t xml:space="preserve"> on </w:t>
      </w:r>
      <w:r w:rsidR="005045A2">
        <w:rPr>
          <w:i/>
          <w:sz w:val="20"/>
          <w:szCs w:val="20"/>
        </w:rPr>
        <w:t>March 23</w:t>
      </w:r>
      <w:r w:rsidRPr="004F79A9">
        <w:rPr>
          <w:i/>
          <w:sz w:val="20"/>
          <w:szCs w:val="20"/>
        </w:rPr>
        <w:t>, 2011</w:t>
      </w:r>
    </w:p>
    <w:p w:rsidR="002D2FCA" w:rsidRDefault="002D2FCA" w:rsidP="007137D7">
      <w:pPr>
        <w:jc w:val="both"/>
        <w:rPr>
          <w:b/>
          <w:bCs/>
          <w:color w:val="000000"/>
        </w:rPr>
      </w:pPr>
    </w:p>
    <w:p w:rsidR="007206EF" w:rsidRDefault="002D2FCA" w:rsidP="004A3503">
      <w:pPr>
        <w:jc w:val="center"/>
        <w:rPr>
          <w:i/>
          <w:u w:val="single"/>
        </w:rPr>
      </w:pPr>
      <w:r>
        <w:br w:type="page"/>
      </w:r>
      <w:bookmarkEnd w:id="3"/>
      <w:bookmarkEnd w:id="4"/>
      <w:bookmarkEnd w:id="5"/>
      <w:r w:rsidR="004A3503" w:rsidRPr="004A3503">
        <w:rPr>
          <w:color w:val="000000"/>
          <w:u w:val="single"/>
        </w:rPr>
        <w:lastRenderedPageBreak/>
        <w:t>0</w:t>
      </w:r>
      <w:r w:rsidR="004A3503">
        <w:rPr>
          <w:color w:val="000000"/>
          <w:u w:val="single"/>
        </w:rPr>
        <w:t>3</w:t>
      </w:r>
      <w:r w:rsidR="004A3503" w:rsidRPr="004A3503">
        <w:rPr>
          <w:color w:val="000000"/>
          <w:u w:val="single"/>
        </w:rPr>
        <w:t>/2</w:t>
      </w:r>
      <w:r w:rsidR="004A3503">
        <w:rPr>
          <w:color w:val="000000"/>
          <w:u w:val="single"/>
        </w:rPr>
        <w:t>3/11 01:00</w:t>
      </w:r>
      <w:r w:rsidR="004A3503" w:rsidRPr="004A3503">
        <w:rPr>
          <w:color w:val="000000"/>
          <w:u w:val="single"/>
        </w:rPr>
        <w:t xml:space="preserve"> – </w:t>
      </w:r>
      <w:r w:rsidR="004A3503">
        <w:rPr>
          <w:color w:val="000000"/>
          <w:u w:val="single"/>
        </w:rPr>
        <w:t>24</w:t>
      </w:r>
      <w:r w:rsidR="004A3503" w:rsidRPr="004A3503">
        <w:rPr>
          <w:color w:val="000000"/>
          <w:u w:val="single"/>
        </w:rPr>
        <w:t>:</w:t>
      </w:r>
      <w:r w:rsidR="004A3503">
        <w:rPr>
          <w:color w:val="000000"/>
          <w:u w:val="single"/>
        </w:rPr>
        <w:t xml:space="preserve">00 </w:t>
      </w:r>
      <w:proofErr w:type="gramStart"/>
      <w:r w:rsidR="007206EF" w:rsidRPr="00A46C39">
        <w:rPr>
          <w:bCs/>
          <w:u w:val="single"/>
        </w:rPr>
        <w:t>The</w:t>
      </w:r>
      <w:proofErr w:type="gramEnd"/>
      <w:r w:rsidR="007206EF" w:rsidRPr="00A46C39">
        <w:rPr>
          <w:bCs/>
          <w:u w:val="single"/>
        </w:rPr>
        <w:t xml:space="preserve"> role of wind</w:t>
      </w:r>
      <w:r w:rsidR="00D9507B" w:rsidRPr="00A46C39">
        <w:rPr>
          <w:bCs/>
          <w:u w:val="single"/>
        </w:rPr>
        <w:t xml:space="preserve"> plants</w:t>
      </w:r>
    </w:p>
    <w:p w:rsidR="007137D7" w:rsidRDefault="007137D7" w:rsidP="007137D7">
      <w:pPr>
        <w:jc w:val="both"/>
        <w:rPr>
          <w:i/>
          <w:u w:val="single"/>
        </w:rPr>
      </w:pPr>
    </w:p>
    <w:p w:rsidR="007137D7" w:rsidRDefault="00860703" w:rsidP="007137D7">
      <w:pPr>
        <w:jc w:val="both"/>
      </w:pPr>
      <w:r>
        <w:t>F</w:t>
      </w:r>
      <w:r w:rsidR="00074191">
        <w:t xml:space="preserve">igure </w:t>
      </w:r>
      <w:r w:rsidR="0057297E">
        <w:t>9</w:t>
      </w:r>
      <w:r w:rsidR="00F22F14">
        <w:t xml:space="preserve"> shows</w:t>
      </w:r>
      <w:r w:rsidR="007137D7">
        <w:t xml:space="preserve"> the hourly averages of actual wind and the wind </w:t>
      </w:r>
      <w:r w:rsidR="00FE778C">
        <w:t>Hour</w:t>
      </w:r>
      <w:r w:rsidR="007137D7">
        <w:t>-ahead COPs data.</w:t>
      </w:r>
    </w:p>
    <w:p w:rsidR="007137D7" w:rsidRDefault="007137D7" w:rsidP="007137D7">
      <w:pPr>
        <w:jc w:val="both"/>
      </w:pPr>
    </w:p>
    <w:p w:rsidR="009523A5" w:rsidRDefault="00FE778C" w:rsidP="002B22AA">
      <w:pPr>
        <w:jc w:val="center"/>
        <w:outlineLvl w:val="1"/>
      </w:pPr>
      <w:r w:rsidRPr="00FE778C">
        <w:drawing>
          <wp:inline distT="0" distB="0" distL="0" distR="0">
            <wp:extent cx="5943600" cy="4311908"/>
            <wp:effectExtent l="1905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1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6EF" w:rsidRPr="00094113" w:rsidRDefault="007206EF" w:rsidP="007206EF">
      <w:pPr>
        <w:jc w:val="center"/>
        <w:rPr>
          <w:rFonts w:ascii="Arial" w:hAnsi="Arial" w:cs="Arial"/>
          <w:b/>
          <w:i/>
          <w:sz w:val="20"/>
          <w:szCs w:val="20"/>
        </w:rPr>
      </w:pPr>
      <w:r>
        <w:rPr>
          <w:i/>
          <w:sz w:val="20"/>
          <w:szCs w:val="20"/>
        </w:rPr>
        <w:t>Figure</w:t>
      </w:r>
      <w:r w:rsidR="00635955">
        <w:rPr>
          <w:i/>
          <w:sz w:val="20"/>
          <w:szCs w:val="20"/>
        </w:rPr>
        <w:t xml:space="preserve"> </w:t>
      </w:r>
      <w:r w:rsidR="0057297E">
        <w:rPr>
          <w:i/>
          <w:sz w:val="20"/>
          <w:szCs w:val="20"/>
        </w:rPr>
        <w:t>9</w:t>
      </w:r>
      <w:r>
        <w:rPr>
          <w:i/>
          <w:sz w:val="20"/>
          <w:szCs w:val="20"/>
        </w:rPr>
        <w:t xml:space="preserve"> Actual Aggregated </w:t>
      </w:r>
      <w:proofErr w:type="gramStart"/>
      <w:r>
        <w:rPr>
          <w:i/>
          <w:sz w:val="20"/>
          <w:szCs w:val="20"/>
        </w:rPr>
        <w:t>Wind</w:t>
      </w:r>
      <w:proofErr w:type="gramEnd"/>
      <w:r>
        <w:rPr>
          <w:i/>
          <w:sz w:val="20"/>
          <w:szCs w:val="20"/>
        </w:rPr>
        <w:t xml:space="preserve"> on </w:t>
      </w:r>
      <w:r w:rsidR="003C141D">
        <w:rPr>
          <w:i/>
          <w:sz w:val="20"/>
          <w:szCs w:val="20"/>
        </w:rPr>
        <w:t>March</w:t>
      </w:r>
      <w:r>
        <w:rPr>
          <w:i/>
          <w:sz w:val="20"/>
          <w:szCs w:val="20"/>
        </w:rPr>
        <w:t xml:space="preserve"> 2</w:t>
      </w:r>
      <w:r w:rsidR="003C141D">
        <w:rPr>
          <w:i/>
          <w:sz w:val="20"/>
          <w:szCs w:val="20"/>
        </w:rPr>
        <w:t>3</w:t>
      </w:r>
      <w:r w:rsidRPr="00892029">
        <w:rPr>
          <w:i/>
          <w:sz w:val="20"/>
          <w:szCs w:val="20"/>
        </w:rPr>
        <w:t>, 201</w:t>
      </w:r>
      <w:r>
        <w:rPr>
          <w:i/>
          <w:sz w:val="20"/>
          <w:szCs w:val="20"/>
        </w:rPr>
        <w:t>1</w:t>
      </w:r>
      <w:r w:rsidRPr="00892029">
        <w:rPr>
          <w:i/>
          <w:sz w:val="20"/>
          <w:szCs w:val="20"/>
        </w:rPr>
        <w:t>.</w:t>
      </w:r>
    </w:p>
    <w:p w:rsidR="007206EF" w:rsidRDefault="007206EF" w:rsidP="002B22AA">
      <w:pPr>
        <w:jc w:val="center"/>
        <w:outlineLvl w:val="1"/>
        <w:rPr>
          <w:u w:val="single"/>
        </w:rPr>
      </w:pPr>
    </w:p>
    <w:p w:rsidR="009523A5" w:rsidRDefault="009523A5" w:rsidP="002B22AA">
      <w:pPr>
        <w:jc w:val="center"/>
        <w:outlineLvl w:val="1"/>
        <w:rPr>
          <w:u w:val="single"/>
        </w:rPr>
      </w:pPr>
    </w:p>
    <w:p w:rsidR="009523A5" w:rsidRDefault="009523A5" w:rsidP="002B22AA">
      <w:pPr>
        <w:jc w:val="center"/>
        <w:outlineLvl w:val="1"/>
        <w:rPr>
          <w:u w:val="single"/>
        </w:rPr>
      </w:pPr>
    </w:p>
    <w:p w:rsidR="009523A5" w:rsidRDefault="009523A5" w:rsidP="002B22AA">
      <w:pPr>
        <w:jc w:val="center"/>
        <w:outlineLvl w:val="1"/>
        <w:rPr>
          <w:u w:val="single"/>
        </w:rPr>
      </w:pPr>
    </w:p>
    <w:p w:rsidR="00635955" w:rsidRPr="003C7B7E" w:rsidRDefault="009C534B" w:rsidP="00635955">
      <w:pPr>
        <w:ind w:left="360" w:firstLine="720"/>
        <w:jc w:val="both"/>
        <w:rPr>
          <w:b/>
          <w:bCs/>
          <w:sz w:val="28"/>
          <w:szCs w:val="28"/>
        </w:rPr>
      </w:pPr>
      <w:r>
        <w:br w:type="page"/>
      </w:r>
    </w:p>
    <w:p w:rsidR="003C7B7E" w:rsidRPr="003C7B7E" w:rsidRDefault="003C7B7E" w:rsidP="003C7B7E">
      <w:pPr>
        <w:rPr>
          <w:b/>
        </w:rPr>
      </w:pPr>
      <w:bookmarkStart w:id="7" w:name="_Attachment_B:__Event_Investigation_"/>
      <w:bookmarkStart w:id="8" w:name="_Toc165363688"/>
      <w:bookmarkStart w:id="9" w:name="_Toc83537437"/>
      <w:bookmarkStart w:id="10" w:name="_Toc270607302"/>
      <w:bookmarkEnd w:id="7"/>
      <w:bookmarkEnd w:id="8"/>
      <w:bookmarkEnd w:id="9"/>
      <w:r w:rsidRPr="003C7B7E">
        <w:rPr>
          <w:b/>
        </w:rPr>
        <w:lastRenderedPageBreak/>
        <w:t>Action Items and Lessons Learned</w:t>
      </w:r>
      <w:bookmarkEnd w:id="10"/>
    </w:p>
    <w:p w:rsidR="003C7B7E" w:rsidRPr="00B955F3" w:rsidRDefault="003C7B7E" w:rsidP="006103B5">
      <w:pPr>
        <w:rPr>
          <w:b/>
          <w:bCs/>
        </w:rPr>
      </w:pPr>
    </w:p>
    <w:p w:rsidR="006103B5" w:rsidRPr="00394806" w:rsidRDefault="00394806" w:rsidP="006103B5">
      <w:pPr>
        <w:jc w:val="both"/>
      </w:pPr>
      <w:r w:rsidRPr="00394806">
        <w:t>Event Analysis is ongoing.</w:t>
      </w:r>
    </w:p>
    <w:p w:rsidR="006103B5" w:rsidRDefault="006103B5" w:rsidP="006103B5">
      <w:pPr>
        <w:jc w:val="both"/>
        <w:rPr>
          <w:color w:val="FF0000"/>
        </w:rPr>
      </w:pPr>
    </w:p>
    <w:p w:rsidR="006103B5" w:rsidRDefault="006103B5" w:rsidP="006103B5">
      <w:pPr>
        <w:jc w:val="both"/>
        <w:rPr>
          <w:color w:val="FF0000"/>
        </w:rPr>
      </w:pPr>
    </w:p>
    <w:p w:rsidR="006103B5" w:rsidRDefault="006103B5" w:rsidP="006103B5">
      <w:pPr>
        <w:jc w:val="both"/>
        <w:rPr>
          <w:color w:val="FF0000"/>
        </w:rPr>
      </w:pPr>
    </w:p>
    <w:p w:rsidR="006103B5" w:rsidRPr="00081905" w:rsidRDefault="006103B5" w:rsidP="006103B5">
      <w:pPr>
        <w:jc w:val="both"/>
      </w:pPr>
      <w:r w:rsidRPr="00081905">
        <w:t>Performed By:</w:t>
      </w:r>
      <w:r w:rsidRPr="00081905">
        <w:tab/>
        <w:t>Operations Support Engineering</w:t>
      </w:r>
    </w:p>
    <w:p w:rsidR="006103B5" w:rsidRPr="00081905" w:rsidRDefault="006103B5" w:rsidP="006103B5">
      <w:pPr>
        <w:rPr>
          <w:b/>
          <w:bCs/>
          <w:sz w:val="16"/>
          <w:szCs w:val="16"/>
        </w:rPr>
      </w:pPr>
      <w:r w:rsidRPr="00081905">
        <w:t>Department:</w:t>
      </w:r>
      <w:r>
        <w:t xml:space="preserve"> </w:t>
      </w:r>
      <w:r w:rsidRPr="00081905">
        <w:t>System Operations Support</w:t>
      </w:r>
    </w:p>
    <w:p w:rsidR="006B0B26" w:rsidRPr="0065592F" w:rsidRDefault="006B0B26" w:rsidP="00D563EE">
      <w:pPr>
        <w:jc w:val="both"/>
      </w:pPr>
    </w:p>
    <w:sectPr w:rsidR="006B0B26" w:rsidRPr="0065592F" w:rsidSect="00DB3015">
      <w:headerReference w:type="default" r:id="rId17"/>
      <w:footerReference w:type="default" r:id="rId18"/>
      <w:pgSz w:w="12240" w:h="15840" w:code="1"/>
      <w:pgMar w:top="108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16EA" w:rsidRDefault="001C16EA">
      <w:r>
        <w:separator/>
      </w:r>
    </w:p>
  </w:endnote>
  <w:endnote w:type="continuationSeparator" w:id="0">
    <w:p w:rsidR="001C16EA" w:rsidRDefault="001C16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shd w:val="clear" w:color="auto" w:fill="35608F"/>
      <w:tblLook w:val="01E0"/>
    </w:tblPr>
    <w:tblGrid>
      <w:gridCol w:w="4788"/>
      <w:gridCol w:w="4788"/>
    </w:tblGrid>
    <w:tr w:rsidR="001C16EA" w:rsidRPr="00C167ED" w:rsidTr="004A20AF">
      <w:tc>
        <w:tcPr>
          <w:tcW w:w="2500" w:type="pct"/>
          <w:shd w:val="clear" w:color="auto" w:fill="35608F"/>
          <w:vAlign w:val="center"/>
        </w:tcPr>
        <w:p w:rsidR="001C16EA" w:rsidRPr="00C167ED" w:rsidRDefault="001C16EA" w:rsidP="004A20AF">
          <w:pPr>
            <w:pStyle w:val="Header"/>
            <w:spacing w:before="40" w:after="40"/>
            <w:rPr>
              <w:i/>
              <w:iCs/>
              <w:color w:val="FFFFFF"/>
              <w:sz w:val="16"/>
              <w:szCs w:val="16"/>
            </w:rPr>
          </w:pPr>
          <w:r w:rsidRPr="00C167ED">
            <w:rPr>
              <w:iCs/>
              <w:color w:val="FFFFFF"/>
              <w:sz w:val="16"/>
              <w:szCs w:val="16"/>
            </w:rPr>
            <w:t>System Operations</w:t>
          </w:r>
        </w:p>
      </w:tc>
      <w:tc>
        <w:tcPr>
          <w:tcW w:w="2500" w:type="pct"/>
          <w:shd w:val="clear" w:color="auto" w:fill="35608F"/>
          <w:vAlign w:val="center"/>
        </w:tcPr>
        <w:p w:rsidR="001C16EA" w:rsidRPr="00C167ED" w:rsidRDefault="009303B9" w:rsidP="004A20AF">
          <w:pPr>
            <w:pStyle w:val="Footer"/>
            <w:jc w:val="right"/>
            <w:rPr>
              <w:color w:val="FFFFFF"/>
              <w:sz w:val="16"/>
              <w:szCs w:val="16"/>
            </w:rPr>
          </w:pPr>
          <w:r w:rsidRPr="00C167ED">
            <w:rPr>
              <w:color w:val="FFFFFF"/>
              <w:sz w:val="16"/>
              <w:szCs w:val="16"/>
            </w:rPr>
            <w:fldChar w:fldCharType="begin"/>
          </w:r>
          <w:r w:rsidR="001C16EA" w:rsidRPr="00C167ED">
            <w:rPr>
              <w:color w:val="FFFFFF"/>
              <w:sz w:val="16"/>
              <w:szCs w:val="16"/>
            </w:rPr>
            <w:instrText xml:space="preserve"> PAGE   \* MERGEFORMAT </w:instrText>
          </w:r>
          <w:r w:rsidRPr="00C167ED">
            <w:rPr>
              <w:color w:val="FFFFFF"/>
              <w:sz w:val="16"/>
              <w:szCs w:val="16"/>
            </w:rPr>
            <w:fldChar w:fldCharType="separate"/>
          </w:r>
          <w:r w:rsidR="00FE778C">
            <w:rPr>
              <w:noProof/>
              <w:color w:val="FFFFFF"/>
              <w:sz w:val="16"/>
              <w:szCs w:val="16"/>
            </w:rPr>
            <w:t>12</w:t>
          </w:r>
          <w:r w:rsidRPr="00C167ED">
            <w:rPr>
              <w:color w:val="FFFFFF"/>
              <w:sz w:val="16"/>
              <w:szCs w:val="16"/>
            </w:rPr>
            <w:fldChar w:fldCharType="end"/>
          </w:r>
        </w:p>
      </w:tc>
    </w:tr>
  </w:tbl>
  <w:p w:rsidR="001C16EA" w:rsidRDefault="001C16EA" w:rsidP="006D14A3">
    <w:pPr>
      <w:pStyle w:val="Footer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16EA" w:rsidRDefault="001C16EA">
      <w:r>
        <w:separator/>
      </w:r>
    </w:p>
  </w:footnote>
  <w:footnote w:type="continuationSeparator" w:id="0">
    <w:p w:rsidR="001C16EA" w:rsidRDefault="001C16E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shd w:val="clear" w:color="auto" w:fill="35608F"/>
      <w:tblLook w:val="01E0"/>
    </w:tblPr>
    <w:tblGrid>
      <w:gridCol w:w="4788"/>
      <w:gridCol w:w="4788"/>
    </w:tblGrid>
    <w:tr w:rsidR="001C16EA" w:rsidRPr="00650535" w:rsidTr="004A20AF">
      <w:tc>
        <w:tcPr>
          <w:tcW w:w="2500" w:type="pct"/>
          <w:shd w:val="clear" w:color="auto" w:fill="35608F"/>
          <w:vAlign w:val="center"/>
        </w:tcPr>
        <w:p w:rsidR="001C16EA" w:rsidRPr="00BE20EF" w:rsidRDefault="001C16EA" w:rsidP="00987AF4">
          <w:pPr>
            <w:pStyle w:val="Header"/>
            <w:spacing w:before="40" w:after="40"/>
            <w:rPr>
              <w:i/>
              <w:iCs/>
              <w:color w:val="FFFFFF"/>
              <w:sz w:val="16"/>
              <w:szCs w:val="16"/>
            </w:rPr>
          </w:pPr>
          <w:r w:rsidRPr="00BE20EF">
            <w:rPr>
              <w:iCs/>
              <w:color w:val="FFFFFF"/>
              <w:sz w:val="16"/>
              <w:szCs w:val="16"/>
            </w:rPr>
            <w:t xml:space="preserve">ERCOT </w:t>
          </w:r>
          <w:r>
            <w:rPr>
              <w:iCs/>
              <w:color w:val="FFFFFF"/>
              <w:sz w:val="16"/>
              <w:szCs w:val="16"/>
            </w:rPr>
            <w:t>Public</w:t>
          </w:r>
        </w:p>
      </w:tc>
      <w:tc>
        <w:tcPr>
          <w:tcW w:w="2500" w:type="pct"/>
          <w:shd w:val="clear" w:color="auto" w:fill="35608F"/>
          <w:vAlign w:val="center"/>
        </w:tcPr>
        <w:p w:rsidR="001C16EA" w:rsidRPr="00BE20EF" w:rsidRDefault="001C16EA" w:rsidP="004A20AF">
          <w:pPr>
            <w:pStyle w:val="Header"/>
            <w:spacing w:before="40" w:after="40"/>
            <w:jc w:val="right"/>
            <w:rPr>
              <w:i/>
              <w:iCs/>
              <w:color w:val="FFFFFF"/>
              <w:sz w:val="16"/>
              <w:szCs w:val="16"/>
            </w:rPr>
          </w:pPr>
          <w:r>
            <w:rPr>
              <w:iCs/>
              <w:color w:val="FFFFFF"/>
              <w:sz w:val="16"/>
              <w:szCs w:val="16"/>
            </w:rPr>
            <w:t xml:space="preserve">EEA EVENT </w:t>
          </w:r>
          <w:r w:rsidRPr="00BE20EF">
            <w:rPr>
              <w:iCs/>
              <w:color w:val="FFFFFF"/>
              <w:sz w:val="16"/>
              <w:szCs w:val="16"/>
            </w:rPr>
            <w:t>REPORT</w:t>
          </w:r>
        </w:p>
      </w:tc>
    </w:tr>
  </w:tbl>
  <w:p w:rsidR="001C16EA" w:rsidRDefault="001C16E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00000000"/>
    <w:lvl w:ilvl="0" w:tplc="FFFFFFFF">
      <w:start w:val="7"/>
      <w:numFmt w:val="decimal"/>
      <w:lvlText w:val="%1)"/>
      <w:lvlJc w:val="left"/>
      <w:pPr>
        <w:tabs>
          <w:tab w:val="num" w:pos="360"/>
        </w:tabs>
      </w:pPr>
    </w:lvl>
    <w:lvl w:ilvl="1" w:tplc="FFFFFFFF">
      <w:start w:val="1"/>
      <w:numFmt w:val="lowerLetter"/>
      <w:lvlText w:val="%2."/>
      <w:lvlJc w:val="left"/>
      <w:pPr>
        <w:tabs>
          <w:tab w:val="num" w:pos="360"/>
        </w:tabs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0"/>
    <w:lvl w:ilvl="0" w:tplc="FFFFFFFF">
      <w:start w:val="1"/>
      <w:numFmt w:val="decimal"/>
      <w:lvlText w:val="%1."/>
      <w:lvlJc w:val="left"/>
      <w:pPr>
        <w:tabs>
          <w:tab w:val="num" w:pos="360"/>
        </w:tabs>
      </w:pPr>
    </w:lvl>
    <w:lvl w:ilvl="1" w:tplc="FFFFFFFF">
      <w:start w:val="1"/>
      <w:numFmt w:val="lowerLetter"/>
      <w:lvlText w:val="%2."/>
      <w:lvlJc w:val="left"/>
      <w:pPr>
        <w:tabs>
          <w:tab w:val="num" w:pos="360"/>
        </w:tabs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0"/>
    <w:lvl w:ilvl="0" w:tplc="FFFFFFFF">
      <w:start w:val="1"/>
      <w:numFmt w:val="decimal"/>
      <w:lvlText w:val="%1."/>
      <w:lvlJc w:val="left"/>
      <w:pPr>
        <w:tabs>
          <w:tab w:val="num" w:pos="360"/>
        </w:tabs>
      </w:pPr>
    </w:lvl>
    <w:lvl w:ilvl="1" w:tplc="FFFFFFFF">
      <w:start w:val="1"/>
      <w:numFmt w:val="lowerLetter"/>
      <w:lvlText w:val="%2."/>
      <w:lvlJc w:val="left"/>
      <w:pPr>
        <w:tabs>
          <w:tab w:val="num" w:pos="360"/>
        </w:tabs>
      </w:pPr>
    </w:lvl>
    <w:lvl w:ilvl="2" w:tplc="FFFFFFFF">
      <w:start w:val="1"/>
      <w:numFmt w:val="lowerLetter"/>
      <w:lvlText w:val="%3)"/>
      <w:lvlJc w:val="left"/>
      <w:pPr>
        <w:tabs>
          <w:tab w:val="num" w:pos="360"/>
        </w:tabs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2495719"/>
    <w:multiLevelType w:val="hybridMultilevel"/>
    <w:tmpl w:val="FF36557E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9E84036"/>
    <w:multiLevelType w:val="hybridMultilevel"/>
    <w:tmpl w:val="4C0CE17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BF7F69"/>
    <w:multiLevelType w:val="hybridMultilevel"/>
    <w:tmpl w:val="1F9863AC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>
    <w:nsid w:val="0E405E39"/>
    <w:multiLevelType w:val="hybridMultilevel"/>
    <w:tmpl w:val="D2CEB4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12869FF"/>
    <w:multiLevelType w:val="hybridMultilevel"/>
    <w:tmpl w:val="4446B6E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322251C"/>
    <w:multiLevelType w:val="hybridMultilevel"/>
    <w:tmpl w:val="CEFE638C"/>
    <w:lvl w:ilvl="0" w:tplc="4648BA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C96BA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89072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C9CD2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C6E8F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BBE42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A095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C12E3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6E6CF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13B235D7"/>
    <w:multiLevelType w:val="multilevel"/>
    <w:tmpl w:val="993AF3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1C855F7A"/>
    <w:multiLevelType w:val="hybridMultilevel"/>
    <w:tmpl w:val="D0ACFDC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0AF1B1B"/>
    <w:multiLevelType w:val="hybridMultilevel"/>
    <w:tmpl w:val="0846B3B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25561DA1"/>
    <w:multiLevelType w:val="hybridMultilevel"/>
    <w:tmpl w:val="652CA8F6"/>
    <w:lvl w:ilvl="0" w:tplc="8B420586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71C27E9"/>
    <w:multiLevelType w:val="hybridMultilevel"/>
    <w:tmpl w:val="BCD23C0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78F5BAF"/>
    <w:multiLevelType w:val="hybridMultilevel"/>
    <w:tmpl w:val="164490D4"/>
    <w:lvl w:ilvl="0" w:tplc="F05E003A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BA51918"/>
    <w:multiLevelType w:val="hybridMultilevel"/>
    <w:tmpl w:val="E6E6B3A4"/>
    <w:lvl w:ilvl="0" w:tplc="2BE2F4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C208F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52E6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C5889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B2A63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FB0F7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426B2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8F62F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06218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2C7B2F20"/>
    <w:multiLevelType w:val="hybridMultilevel"/>
    <w:tmpl w:val="2AFC4C2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F191A5A"/>
    <w:multiLevelType w:val="hybridMultilevel"/>
    <w:tmpl w:val="636E0E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42D72A2"/>
    <w:multiLevelType w:val="hybridMultilevel"/>
    <w:tmpl w:val="FCEC7DBA"/>
    <w:lvl w:ilvl="0" w:tplc="E3CCCB54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5F0CFDE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3786010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5FA0386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A36E264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9CA34B4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2969E1E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50A6F2E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3CE9DC6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>
    <w:nsid w:val="37E17B03"/>
    <w:multiLevelType w:val="hybridMultilevel"/>
    <w:tmpl w:val="0BE6D230"/>
    <w:lvl w:ilvl="0" w:tplc="8B0CEA54">
      <w:start w:val="1536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FA01EF4"/>
    <w:multiLevelType w:val="hybridMultilevel"/>
    <w:tmpl w:val="CCFC75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FD173D"/>
    <w:multiLevelType w:val="multilevel"/>
    <w:tmpl w:val="E874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75017D3"/>
    <w:multiLevelType w:val="hybridMultilevel"/>
    <w:tmpl w:val="4AC496B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BC16D27"/>
    <w:multiLevelType w:val="hybridMultilevel"/>
    <w:tmpl w:val="35E6058A"/>
    <w:lvl w:ilvl="0" w:tplc="4992FCBA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C2902C4"/>
    <w:multiLevelType w:val="hybridMultilevel"/>
    <w:tmpl w:val="C6CE7336"/>
    <w:lvl w:ilvl="0" w:tplc="8B0CEA54">
      <w:start w:val="1536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C9821B9"/>
    <w:multiLevelType w:val="hybridMultilevel"/>
    <w:tmpl w:val="E87468E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EB9497F"/>
    <w:multiLevelType w:val="hybridMultilevel"/>
    <w:tmpl w:val="EB86362A"/>
    <w:lvl w:ilvl="0" w:tplc="8B0CEA54">
      <w:start w:val="1536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EE7296A"/>
    <w:multiLevelType w:val="hybridMultilevel"/>
    <w:tmpl w:val="FCD4F9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3CF659E"/>
    <w:multiLevelType w:val="hybridMultilevel"/>
    <w:tmpl w:val="69CA01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4574455"/>
    <w:multiLevelType w:val="hybridMultilevel"/>
    <w:tmpl w:val="AD6EE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942678"/>
    <w:multiLevelType w:val="hybridMultilevel"/>
    <w:tmpl w:val="F192EE4A"/>
    <w:lvl w:ilvl="0" w:tplc="29A045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B0CEA54">
      <w:start w:val="153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B6286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A62933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7E27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F8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94EA2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9BEB6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1EDD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>
    <w:nsid w:val="5D827BEA"/>
    <w:multiLevelType w:val="hybridMultilevel"/>
    <w:tmpl w:val="13C6D16A"/>
    <w:lvl w:ilvl="0" w:tplc="F05E003A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7085B1A"/>
    <w:multiLevelType w:val="hybridMultilevel"/>
    <w:tmpl w:val="A0CACCC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87948FB"/>
    <w:multiLevelType w:val="hybridMultilevel"/>
    <w:tmpl w:val="0F385428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4">
    <w:nsid w:val="6A187886"/>
    <w:multiLevelType w:val="hybridMultilevel"/>
    <w:tmpl w:val="13F61EC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EE0526D"/>
    <w:multiLevelType w:val="hybridMultilevel"/>
    <w:tmpl w:val="32CAB632"/>
    <w:lvl w:ilvl="0" w:tplc="040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CA36A1"/>
    <w:multiLevelType w:val="hybridMultilevel"/>
    <w:tmpl w:val="0BD083F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7">
    <w:nsid w:val="73BA7C73"/>
    <w:multiLevelType w:val="hybridMultilevel"/>
    <w:tmpl w:val="3470399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5E178C2"/>
    <w:multiLevelType w:val="hybridMultilevel"/>
    <w:tmpl w:val="19DA360E"/>
    <w:lvl w:ilvl="0" w:tplc="8B0CEA54">
      <w:start w:val="1536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CE76F6F"/>
    <w:multiLevelType w:val="hybridMultilevel"/>
    <w:tmpl w:val="655CCF32"/>
    <w:lvl w:ilvl="0" w:tplc="6C268C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F742958">
      <w:start w:val="1503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C78CB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70A19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1C027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B5E8B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2C38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98E7A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2EA86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31"/>
  </w:num>
  <w:num w:numId="2">
    <w:abstractNumId w:val="14"/>
  </w:num>
  <w:num w:numId="3">
    <w:abstractNumId w:val="23"/>
  </w:num>
  <w:num w:numId="4">
    <w:abstractNumId w:val="12"/>
  </w:num>
  <w:num w:numId="5">
    <w:abstractNumId w:val="25"/>
  </w:num>
  <w:num w:numId="6">
    <w:abstractNumId w:val="30"/>
  </w:num>
  <w:num w:numId="7">
    <w:abstractNumId w:val="0"/>
  </w:num>
  <w:num w:numId="8">
    <w:abstractNumId w:val="1"/>
  </w:num>
  <w:num w:numId="9">
    <w:abstractNumId w:val="2"/>
  </w:num>
  <w:num w:numId="10">
    <w:abstractNumId w:val="3"/>
  </w:num>
  <w:num w:numId="11">
    <w:abstractNumId w:val="16"/>
  </w:num>
  <w:num w:numId="12">
    <w:abstractNumId w:val="21"/>
  </w:num>
  <w:num w:numId="13">
    <w:abstractNumId w:val="5"/>
  </w:num>
  <w:num w:numId="14">
    <w:abstractNumId w:val="11"/>
  </w:num>
  <w:num w:numId="15">
    <w:abstractNumId w:val="6"/>
  </w:num>
  <w:num w:numId="16">
    <w:abstractNumId w:val="36"/>
  </w:num>
  <w:num w:numId="17">
    <w:abstractNumId w:val="32"/>
  </w:num>
  <w:num w:numId="18">
    <w:abstractNumId w:val="22"/>
  </w:num>
  <w:num w:numId="19">
    <w:abstractNumId w:val="13"/>
  </w:num>
  <w:num w:numId="20">
    <w:abstractNumId w:val="33"/>
  </w:num>
  <w:num w:numId="21">
    <w:abstractNumId w:val="37"/>
  </w:num>
  <w:num w:numId="22">
    <w:abstractNumId w:val="4"/>
  </w:num>
  <w:num w:numId="23">
    <w:abstractNumId w:val="10"/>
  </w:num>
  <w:num w:numId="24">
    <w:abstractNumId w:val="26"/>
  </w:num>
  <w:num w:numId="25">
    <w:abstractNumId w:val="19"/>
  </w:num>
  <w:num w:numId="2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8"/>
  </w:num>
  <w:num w:numId="28">
    <w:abstractNumId w:val="24"/>
  </w:num>
  <w:num w:numId="29">
    <w:abstractNumId w:val="38"/>
  </w:num>
  <w:num w:numId="30">
    <w:abstractNumId w:val="15"/>
  </w:num>
  <w:num w:numId="31">
    <w:abstractNumId w:val="39"/>
  </w:num>
  <w:num w:numId="32">
    <w:abstractNumId w:val="17"/>
  </w:num>
  <w:num w:numId="33">
    <w:abstractNumId w:val="27"/>
  </w:num>
  <w:num w:numId="34">
    <w:abstractNumId w:val="7"/>
  </w:num>
  <w:num w:numId="35">
    <w:abstractNumId w:val="9"/>
  </w:num>
  <w:num w:numId="36">
    <w:abstractNumId w:val="34"/>
  </w:num>
  <w:num w:numId="37">
    <w:abstractNumId w:val="18"/>
  </w:num>
  <w:num w:numId="38">
    <w:abstractNumId w:val="20"/>
  </w:num>
  <w:num w:numId="39">
    <w:abstractNumId w:val="8"/>
  </w:num>
  <w:num w:numId="40">
    <w:abstractNumId w:val="29"/>
  </w:num>
  <w:num w:numId="41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stylePaneFormatFilter w:val="3F01"/>
  <w:revisionView w:markup="0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40538"/>
    <w:rsid w:val="0000065E"/>
    <w:rsid w:val="0000105C"/>
    <w:rsid w:val="000126CF"/>
    <w:rsid w:val="00013883"/>
    <w:rsid w:val="0001435F"/>
    <w:rsid w:val="0001454B"/>
    <w:rsid w:val="00015D7E"/>
    <w:rsid w:val="0001633A"/>
    <w:rsid w:val="000201B8"/>
    <w:rsid w:val="000210B1"/>
    <w:rsid w:val="00021D64"/>
    <w:rsid w:val="0002449C"/>
    <w:rsid w:val="00026A6E"/>
    <w:rsid w:val="00027ACD"/>
    <w:rsid w:val="00032DAE"/>
    <w:rsid w:val="000356A5"/>
    <w:rsid w:val="00037BE9"/>
    <w:rsid w:val="00040616"/>
    <w:rsid w:val="0004395F"/>
    <w:rsid w:val="0004455A"/>
    <w:rsid w:val="00045B3F"/>
    <w:rsid w:val="00051AE4"/>
    <w:rsid w:val="00052FDC"/>
    <w:rsid w:val="0005681B"/>
    <w:rsid w:val="00056822"/>
    <w:rsid w:val="00057E07"/>
    <w:rsid w:val="0006029E"/>
    <w:rsid w:val="000615AB"/>
    <w:rsid w:val="00062284"/>
    <w:rsid w:val="0006298F"/>
    <w:rsid w:val="000635B8"/>
    <w:rsid w:val="00065658"/>
    <w:rsid w:val="00066147"/>
    <w:rsid w:val="00066BC6"/>
    <w:rsid w:val="00066FFC"/>
    <w:rsid w:val="00067AA9"/>
    <w:rsid w:val="00074191"/>
    <w:rsid w:val="000811D0"/>
    <w:rsid w:val="00081BC6"/>
    <w:rsid w:val="000828E0"/>
    <w:rsid w:val="00082BA9"/>
    <w:rsid w:val="00083DBF"/>
    <w:rsid w:val="000858FB"/>
    <w:rsid w:val="000912DB"/>
    <w:rsid w:val="00092F2E"/>
    <w:rsid w:val="00093F45"/>
    <w:rsid w:val="00096C87"/>
    <w:rsid w:val="00097B9B"/>
    <w:rsid w:val="000A061A"/>
    <w:rsid w:val="000A0D8E"/>
    <w:rsid w:val="000A130B"/>
    <w:rsid w:val="000A14F5"/>
    <w:rsid w:val="000A1981"/>
    <w:rsid w:val="000A1A79"/>
    <w:rsid w:val="000A3EAA"/>
    <w:rsid w:val="000A56F6"/>
    <w:rsid w:val="000A659C"/>
    <w:rsid w:val="000A67E0"/>
    <w:rsid w:val="000A6D60"/>
    <w:rsid w:val="000B065C"/>
    <w:rsid w:val="000B272A"/>
    <w:rsid w:val="000B2F84"/>
    <w:rsid w:val="000B3045"/>
    <w:rsid w:val="000B46C5"/>
    <w:rsid w:val="000B48BA"/>
    <w:rsid w:val="000B6DB8"/>
    <w:rsid w:val="000B7506"/>
    <w:rsid w:val="000B7672"/>
    <w:rsid w:val="000C1105"/>
    <w:rsid w:val="000C14CD"/>
    <w:rsid w:val="000C17F3"/>
    <w:rsid w:val="000C3574"/>
    <w:rsid w:val="000C41CC"/>
    <w:rsid w:val="000C4D81"/>
    <w:rsid w:val="000C5AF2"/>
    <w:rsid w:val="000C5BC1"/>
    <w:rsid w:val="000C6663"/>
    <w:rsid w:val="000C6B85"/>
    <w:rsid w:val="000C7934"/>
    <w:rsid w:val="000D43E2"/>
    <w:rsid w:val="000D54E0"/>
    <w:rsid w:val="000D7355"/>
    <w:rsid w:val="000E1560"/>
    <w:rsid w:val="000E22B1"/>
    <w:rsid w:val="000E48BE"/>
    <w:rsid w:val="000E4BA8"/>
    <w:rsid w:val="000E5492"/>
    <w:rsid w:val="000E56CA"/>
    <w:rsid w:val="000E677A"/>
    <w:rsid w:val="000F21D1"/>
    <w:rsid w:val="000F5284"/>
    <w:rsid w:val="00100F2C"/>
    <w:rsid w:val="00102814"/>
    <w:rsid w:val="00103F77"/>
    <w:rsid w:val="00105017"/>
    <w:rsid w:val="0011070A"/>
    <w:rsid w:val="00110854"/>
    <w:rsid w:val="00111358"/>
    <w:rsid w:val="001121EA"/>
    <w:rsid w:val="00112227"/>
    <w:rsid w:val="0011343A"/>
    <w:rsid w:val="00114E6E"/>
    <w:rsid w:val="00116688"/>
    <w:rsid w:val="00117290"/>
    <w:rsid w:val="00122248"/>
    <w:rsid w:val="00122890"/>
    <w:rsid w:val="00127184"/>
    <w:rsid w:val="00127D5E"/>
    <w:rsid w:val="00132517"/>
    <w:rsid w:val="00132EF8"/>
    <w:rsid w:val="0013302C"/>
    <w:rsid w:val="00135AE3"/>
    <w:rsid w:val="001366CD"/>
    <w:rsid w:val="00137585"/>
    <w:rsid w:val="00140235"/>
    <w:rsid w:val="001402D7"/>
    <w:rsid w:val="00140302"/>
    <w:rsid w:val="00141685"/>
    <w:rsid w:val="0014240B"/>
    <w:rsid w:val="001432B3"/>
    <w:rsid w:val="00143370"/>
    <w:rsid w:val="0014550F"/>
    <w:rsid w:val="00145761"/>
    <w:rsid w:val="00145B65"/>
    <w:rsid w:val="00146E8C"/>
    <w:rsid w:val="001474AB"/>
    <w:rsid w:val="00147B9E"/>
    <w:rsid w:val="00153495"/>
    <w:rsid w:val="001534E0"/>
    <w:rsid w:val="00153817"/>
    <w:rsid w:val="00154E65"/>
    <w:rsid w:val="00157B34"/>
    <w:rsid w:val="00160A09"/>
    <w:rsid w:val="001621B8"/>
    <w:rsid w:val="00163725"/>
    <w:rsid w:val="00163A30"/>
    <w:rsid w:val="00170B40"/>
    <w:rsid w:val="00171B57"/>
    <w:rsid w:val="00171BB8"/>
    <w:rsid w:val="00172628"/>
    <w:rsid w:val="00172BBE"/>
    <w:rsid w:val="00173B51"/>
    <w:rsid w:val="00174848"/>
    <w:rsid w:val="00176691"/>
    <w:rsid w:val="00176DD8"/>
    <w:rsid w:val="00177202"/>
    <w:rsid w:val="001801A8"/>
    <w:rsid w:val="0018049F"/>
    <w:rsid w:val="00181289"/>
    <w:rsid w:val="00182457"/>
    <w:rsid w:val="00184580"/>
    <w:rsid w:val="00186E91"/>
    <w:rsid w:val="00187C8E"/>
    <w:rsid w:val="001954D7"/>
    <w:rsid w:val="00197A54"/>
    <w:rsid w:val="001A020F"/>
    <w:rsid w:val="001A07C1"/>
    <w:rsid w:val="001A0953"/>
    <w:rsid w:val="001A1D10"/>
    <w:rsid w:val="001A328F"/>
    <w:rsid w:val="001A5715"/>
    <w:rsid w:val="001A7E8B"/>
    <w:rsid w:val="001B031B"/>
    <w:rsid w:val="001B2B09"/>
    <w:rsid w:val="001B4CE0"/>
    <w:rsid w:val="001C04DF"/>
    <w:rsid w:val="001C16EA"/>
    <w:rsid w:val="001C26D7"/>
    <w:rsid w:val="001C3BD7"/>
    <w:rsid w:val="001C3CB6"/>
    <w:rsid w:val="001C588B"/>
    <w:rsid w:val="001C5A6C"/>
    <w:rsid w:val="001C6C49"/>
    <w:rsid w:val="001C6E3E"/>
    <w:rsid w:val="001C77AA"/>
    <w:rsid w:val="001D1410"/>
    <w:rsid w:val="001D1DBD"/>
    <w:rsid w:val="001D3C09"/>
    <w:rsid w:val="001D4A82"/>
    <w:rsid w:val="001D5B8C"/>
    <w:rsid w:val="001D79A7"/>
    <w:rsid w:val="001E22A8"/>
    <w:rsid w:val="001E475C"/>
    <w:rsid w:val="001E5EAD"/>
    <w:rsid w:val="001E7918"/>
    <w:rsid w:val="001F0069"/>
    <w:rsid w:val="001F1D16"/>
    <w:rsid w:val="001F1ECC"/>
    <w:rsid w:val="001F2066"/>
    <w:rsid w:val="001F3145"/>
    <w:rsid w:val="001F340A"/>
    <w:rsid w:val="001F38CD"/>
    <w:rsid w:val="001F41D3"/>
    <w:rsid w:val="001F4412"/>
    <w:rsid w:val="001F45EF"/>
    <w:rsid w:val="0020191C"/>
    <w:rsid w:val="00202568"/>
    <w:rsid w:val="002032C9"/>
    <w:rsid w:val="00204386"/>
    <w:rsid w:val="002044C8"/>
    <w:rsid w:val="0020621B"/>
    <w:rsid w:val="00206F5E"/>
    <w:rsid w:val="0020704C"/>
    <w:rsid w:val="00207178"/>
    <w:rsid w:val="0021053A"/>
    <w:rsid w:val="002125B0"/>
    <w:rsid w:val="00214070"/>
    <w:rsid w:val="00214876"/>
    <w:rsid w:val="002154A4"/>
    <w:rsid w:val="00216960"/>
    <w:rsid w:val="00216A90"/>
    <w:rsid w:val="00216B07"/>
    <w:rsid w:val="00217457"/>
    <w:rsid w:val="0021772F"/>
    <w:rsid w:val="00217C2D"/>
    <w:rsid w:val="00217C9B"/>
    <w:rsid w:val="00220E3E"/>
    <w:rsid w:val="00221FB3"/>
    <w:rsid w:val="00226987"/>
    <w:rsid w:val="00226AC8"/>
    <w:rsid w:val="00230367"/>
    <w:rsid w:val="00231029"/>
    <w:rsid w:val="002319BA"/>
    <w:rsid w:val="00235050"/>
    <w:rsid w:val="00235C75"/>
    <w:rsid w:val="002374F1"/>
    <w:rsid w:val="0024085A"/>
    <w:rsid w:val="00241A7E"/>
    <w:rsid w:val="002429EA"/>
    <w:rsid w:val="00254D24"/>
    <w:rsid w:val="0025549E"/>
    <w:rsid w:val="002562C7"/>
    <w:rsid w:val="0025634A"/>
    <w:rsid w:val="00256710"/>
    <w:rsid w:val="00256808"/>
    <w:rsid w:val="00256E2F"/>
    <w:rsid w:val="00256F4A"/>
    <w:rsid w:val="0025777F"/>
    <w:rsid w:val="00261615"/>
    <w:rsid w:val="00261792"/>
    <w:rsid w:val="00261BEC"/>
    <w:rsid w:val="00263007"/>
    <w:rsid w:val="002638D2"/>
    <w:rsid w:val="00264952"/>
    <w:rsid w:val="002654D8"/>
    <w:rsid w:val="00265960"/>
    <w:rsid w:val="00266219"/>
    <w:rsid w:val="002670E1"/>
    <w:rsid w:val="00272496"/>
    <w:rsid w:val="00272E78"/>
    <w:rsid w:val="0027454E"/>
    <w:rsid w:val="002748C9"/>
    <w:rsid w:val="00275761"/>
    <w:rsid w:val="002767BF"/>
    <w:rsid w:val="00276B7D"/>
    <w:rsid w:val="00277C43"/>
    <w:rsid w:val="00277E5C"/>
    <w:rsid w:val="00280800"/>
    <w:rsid w:val="00282079"/>
    <w:rsid w:val="0028219C"/>
    <w:rsid w:val="002832DA"/>
    <w:rsid w:val="00284557"/>
    <w:rsid w:val="00284D61"/>
    <w:rsid w:val="00291641"/>
    <w:rsid w:val="0029265D"/>
    <w:rsid w:val="00292AD0"/>
    <w:rsid w:val="00292DFE"/>
    <w:rsid w:val="00295AA7"/>
    <w:rsid w:val="002965C9"/>
    <w:rsid w:val="00296FF2"/>
    <w:rsid w:val="002A20D3"/>
    <w:rsid w:val="002A71C8"/>
    <w:rsid w:val="002B22AA"/>
    <w:rsid w:val="002B258E"/>
    <w:rsid w:val="002B2D0D"/>
    <w:rsid w:val="002B39B8"/>
    <w:rsid w:val="002B3B5A"/>
    <w:rsid w:val="002B423C"/>
    <w:rsid w:val="002B472F"/>
    <w:rsid w:val="002B5C11"/>
    <w:rsid w:val="002B5EF5"/>
    <w:rsid w:val="002B6EA4"/>
    <w:rsid w:val="002C3830"/>
    <w:rsid w:val="002C3AE5"/>
    <w:rsid w:val="002C4149"/>
    <w:rsid w:val="002C45B5"/>
    <w:rsid w:val="002C749E"/>
    <w:rsid w:val="002D2929"/>
    <w:rsid w:val="002D2FCA"/>
    <w:rsid w:val="002D3B06"/>
    <w:rsid w:val="002D587E"/>
    <w:rsid w:val="002E0FC6"/>
    <w:rsid w:val="002E218A"/>
    <w:rsid w:val="002E359C"/>
    <w:rsid w:val="002E36F5"/>
    <w:rsid w:val="002E5013"/>
    <w:rsid w:val="002E519B"/>
    <w:rsid w:val="002E5323"/>
    <w:rsid w:val="002E5A53"/>
    <w:rsid w:val="002E6396"/>
    <w:rsid w:val="002E7787"/>
    <w:rsid w:val="002F024E"/>
    <w:rsid w:val="002F0EED"/>
    <w:rsid w:val="002F1577"/>
    <w:rsid w:val="002F2D43"/>
    <w:rsid w:val="002F2E31"/>
    <w:rsid w:val="002F6A6F"/>
    <w:rsid w:val="002F71B8"/>
    <w:rsid w:val="002F7907"/>
    <w:rsid w:val="002F7A14"/>
    <w:rsid w:val="00300556"/>
    <w:rsid w:val="00301B98"/>
    <w:rsid w:val="003024C1"/>
    <w:rsid w:val="00303F43"/>
    <w:rsid w:val="00304A38"/>
    <w:rsid w:val="00305FCD"/>
    <w:rsid w:val="003060AD"/>
    <w:rsid w:val="00306F99"/>
    <w:rsid w:val="003079EA"/>
    <w:rsid w:val="003131F2"/>
    <w:rsid w:val="00313BED"/>
    <w:rsid w:val="0031556F"/>
    <w:rsid w:val="00316729"/>
    <w:rsid w:val="0031691F"/>
    <w:rsid w:val="00317FBF"/>
    <w:rsid w:val="00320033"/>
    <w:rsid w:val="003201BC"/>
    <w:rsid w:val="00321501"/>
    <w:rsid w:val="00321903"/>
    <w:rsid w:val="00322A3E"/>
    <w:rsid w:val="00323CBA"/>
    <w:rsid w:val="003245DD"/>
    <w:rsid w:val="00325253"/>
    <w:rsid w:val="00326AB9"/>
    <w:rsid w:val="0033256D"/>
    <w:rsid w:val="00332C26"/>
    <w:rsid w:val="003337D2"/>
    <w:rsid w:val="0034019D"/>
    <w:rsid w:val="00342D51"/>
    <w:rsid w:val="003436B8"/>
    <w:rsid w:val="00346429"/>
    <w:rsid w:val="00346C77"/>
    <w:rsid w:val="00352432"/>
    <w:rsid w:val="00353532"/>
    <w:rsid w:val="00355210"/>
    <w:rsid w:val="00355737"/>
    <w:rsid w:val="00360C15"/>
    <w:rsid w:val="00361D1B"/>
    <w:rsid w:val="003644D9"/>
    <w:rsid w:val="003662B0"/>
    <w:rsid w:val="00372F5C"/>
    <w:rsid w:val="0037436B"/>
    <w:rsid w:val="00374815"/>
    <w:rsid w:val="00374A2D"/>
    <w:rsid w:val="00375C0A"/>
    <w:rsid w:val="00375FA9"/>
    <w:rsid w:val="00377287"/>
    <w:rsid w:val="003777DC"/>
    <w:rsid w:val="00377C62"/>
    <w:rsid w:val="0038162C"/>
    <w:rsid w:val="0038181F"/>
    <w:rsid w:val="00385390"/>
    <w:rsid w:val="00392AF1"/>
    <w:rsid w:val="003936C7"/>
    <w:rsid w:val="00394287"/>
    <w:rsid w:val="00394618"/>
    <w:rsid w:val="00394806"/>
    <w:rsid w:val="00394B9B"/>
    <w:rsid w:val="003951A8"/>
    <w:rsid w:val="0039655F"/>
    <w:rsid w:val="003A1B87"/>
    <w:rsid w:val="003A2C10"/>
    <w:rsid w:val="003A2EB0"/>
    <w:rsid w:val="003A5F92"/>
    <w:rsid w:val="003A67BB"/>
    <w:rsid w:val="003A7E1D"/>
    <w:rsid w:val="003B07FF"/>
    <w:rsid w:val="003B3D6C"/>
    <w:rsid w:val="003B5670"/>
    <w:rsid w:val="003B6CCA"/>
    <w:rsid w:val="003B7D14"/>
    <w:rsid w:val="003C0189"/>
    <w:rsid w:val="003C141D"/>
    <w:rsid w:val="003C1C38"/>
    <w:rsid w:val="003C3041"/>
    <w:rsid w:val="003C6202"/>
    <w:rsid w:val="003C7B7E"/>
    <w:rsid w:val="003D033D"/>
    <w:rsid w:val="003D1465"/>
    <w:rsid w:val="003D1C7C"/>
    <w:rsid w:val="003D2D48"/>
    <w:rsid w:val="003D534F"/>
    <w:rsid w:val="003D64CB"/>
    <w:rsid w:val="003D72D7"/>
    <w:rsid w:val="003E0743"/>
    <w:rsid w:val="003E1124"/>
    <w:rsid w:val="003E11DB"/>
    <w:rsid w:val="003E1D3D"/>
    <w:rsid w:val="003E3E72"/>
    <w:rsid w:val="003E618A"/>
    <w:rsid w:val="003F23FA"/>
    <w:rsid w:val="003F2491"/>
    <w:rsid w:val="003F37C9"/>
    <w:rsid w:val="003F4BA5"/>
    <w:rsid w:val="003F591A"/>
    <w:rsid w:val="003F7AC2"/>
    <w:rsid w:val="004009A2"/>
    <w:rsid w:val="00401356"/>
    <w:rsid w:val="00401426"/>
    <w:rsid w:val="0040194C"/>
    <w:rsid w:val="004032EF"/>
    <w:rsid w:val="0040382A"/>
    <w:rsid w:val="00404C9C"/>
    <w:rsid w:val="00406BED"/>
    <w:rsid w:val="00407542"/>
    <w:rsid w:val="0040784D"/>
    <w:rsid w:val="004124B2"/>
    <w:rsid w:val="00421F82"/>
    <w:rsid w:val="0042539C"/>
    <w:rsid w:val="00425456"/>
    <w:rsid w:val="00425D6F"/>
    <w:rsid w:val="00427099"/>
    <w:rsid w:val="004276CD"/>
    <w:rsid w:val="00427C0E"/>
    <w:rsid w:val="00427C59"/>
    <w:rsid w:val="004311BC"/>
    <w:rsid w:val="004330E2"/>
    <w:rsid w:val="004357A6"/>
    <w:rsid w:val="00435A3B"/>
    <w:rsid w:val="00435DF4"/>
    <w:rsid w:val="004411C8"/>
    <w:rsid w:val="00441337"/>
    <w:rsid w:val="0044173D"/>
    <w:rsid w:val="004427BD"/>
    <w:rsid w:val="00444AE2"/>
    <w:rsid w:val="0044598F"/>
    <w:rsid w:val="004501F9"/>
    <w:rsid w:val="004517AA"/>
    <w:rsid w:val="004517DF"/>
    <w:rsid w:val="00452A24"/>
    <w:rsid w:val="00457BDB"/>
    <w:rsid w:val="00457D61"/>
    <w:rsid w:val="004607E6"/>
    <w:rsid w:val="0046092B"/>
    <w:rsid w:val="004613D3"/>
    <w:rsid w:val="0046354A"/>
    <w:rsid w:val="00470A95"/>
    <w:rsid w:val="00470E14"/>
    <w:rsid w:val="00473CA9"/>
    <w:rsid w:val="00474B2F"/>
    <w:rsid w:val="00477C8C"/>
    <w:rsid w:val="00477EEC"/>
    <w:rsid w:val="00480819"/>
    <w:rsid w:val="004809BB"/>
    <w:rsid w:val="004811A8"/>
    <w:rsid w:val="004818B5"/>
    <w:rsid w:val="0048356F"/>
    <w:rsid w:val="00483603"/>
    <w:rsid w:val="00483F8D"/>
    <w:rsid w:val="0049180E"/>
    <w:rsid w:val="0049211F"/>
    <w:rsid w:val="0049364E"/>
    <w:rsid w:val="0049416E"/>
    <w:rsid w:val="00494A0C"/>
    <w:rsid w:val="0049608A"/>
    <w:rsid w:val="0049710E"/>
    <w:rsid w:val="00497D5A"/>
    <w:rsid w:val="004A20AF"/>
    <w:rsid w:val="004A27CF"/>
    <w:rsid w:val="004A2F2A"/>
    <w:rsid w:val="004A3503"/>
    <w:rsid w:val="004B11B9"/>
    <w:rsid w:val="004B1F74"/>
    <w:rsid w:val="004B2D56"/>
    <w:rsid w:val="004B40CB"/>
    <w:rsid w:val="004B40DE"/>
    <w:rsid w:val="004B4A05"/>
    <w:rsid w:val="004B7A86"/>
    <w:rsid w:val="004B7F92"/>
    <w:rsid w:val="004C143C"/>
    <w:rsid w:val="004C14F4"/>
    <w:rsid w:val="004C2C3F"/>
    <w:rsid w:val="004C56CF"/>
    <w:rsid w:val="004C5DBF"/>
    <w:rsid w:val="004C69B2"/>
    <w:rsid w:val="004C6AAF"/>
    <w:rsid w:val="004D1959"/>
    <w:rsid w:val="004D1969"/>
    <w:rsid w:val="004D2350"/>
    <w:rsid w:val="004D26B3"/>
    <w:rsid w:val="004D3CBE"/>
    <w:rsid w:val="004D6D1F"/>
    <w:rsid w:val="004D75A4"/>
    <w:rsid w:val="004D775F"/>
    <w:rsid w:val="004D7ECE"/>
    <w:rsid w:val="004E05CD"/>
    <w:rsid w:val="004E2BA7"/>
    <w:rsid w:val="004E2F4A"/>
    <w:rsid w:val="004E41F9"/>
    <w:rsid w:val="004E4459"/>
    <w:rsid w:val="004E586E"/>
    <w:rsid w:val="004F10A0"/>
    <w:rsid w:val="004F3658"/>
    <w:rsid w:val="004F37C9"/>
    <w:rsid w:val="004F50C0"/>
    <w:rsid w:val="004F5A73"/>
    <w:rsid w:val="004F79A9"/>
    <w:rsid w:val="00500029"/>
    <w:rsid w:val="0050071D"/>
    <w:rsid w:val="005024E3"/>
    <w:rsid w:val="00503FCE"/>
    <w:rsid w:val="005045A2"/>
    <w:rsid w:val="00505F2F"/>
    <w:rsid w:val="00506644"/>
    <w:rsid w:val="00506E9C"/>
    <w:rsid w:val="00510BA7"/>
    <w:rsid w:val="00514976"/>
    <w:rsid w:val="0051519D"/>
    <w:rsid w:val="00515704"/>
    <w:rsid w:val="00520025"/>
    <w:rsid w:val="00521BD5"/>
    <w:rsid w:val="005226F2"/>
    <w:rsid w:val="00525E5B"/>
    <w:rsid w:val="0052662C"/>
    <w:rsid w:val="00526813"/>
    <w:rsid w:val="0052689F"/>
    <w:rsid w:val="0052759C"/>
    <w:rsid w:val="00530136"/>
    <w:rsid w:val="00532B47"/>
    <w:rsid w:val="00533286"/>
    <w:rsid w:val="00534265"/>
    <w:rsid w:val="00534DB5"/>
    <w:rsid w:val="005352E0"/>
    <w:rsid w:val="00536DFD"/>
    <w:rsid w:val="00537C58"/>
    <w:rsid w:val="00541C97"/>
    <w:rsid w:val="00541F01"/>
    <w:rsid w:val="005432F0"/>
    <w:rsid w:val="00544176"/>
    <w:rsid w:val="00544190"/>
    <w:rsid w:val="00545356"/>
    <w:rsid w:val="0054642A"/>
    <w:rsid w:val="005465A1"/>
    <w:rsid w:val="005476C4"/>
    <w:rsid w:val="00547C77"/>
    <w:rsid w:val="00550373"/>
    <w:rsid w:val="00550C39"/>
    <w:rsid w:val="0055104D"/>
    <w:rsid w:val="00551380"/>
    <w:rsid w:val="0055196F"/>
    <w:rsid w:val="0055232E"/>
    <w:rsid w:val="005525E9"/>
    <w:rsid w:val="00552F4F"/>
    <w:rsid w:val="005544FE"/>
    <w:rsid w:val="005546C4"/>
    <w:rsid w:val="005554AC"/>
    <w:rsid w:val="005562DC"/>
    <w:rsid w:val="00556509"/>
    <w:rsid w:val="00557817"/>
    <w:rsid w:val="00557FAC"/>
    <w:rsid w:val="00560A83"/>
    <w:rsid w:val="00563D16"/>
    <w:rsid w:val="005647D0"/>
    <w:rsid w:val="00565DDD"/>
    <w:rsid w:val="005712D6"/>
    <w:rsid w:val="00571AF7"/>
    <w:rsid w:val="00571BDA"/>
    <w:rsid w:val="005723CB"/>
    <w:rsid w:val="0057297E"/>
    <w:rsid w:val="005760E3"/>
    <w:rsid w:val="0057754E"/>
    <w:rsid w:val="00577782"/>
    <w:rsid w:val="005812FC"/>
    <w:rsid w:val="00582CFD"/>
    <w:rsid w:val="00585138"/>
    <w:rsid w:val="00585588"/>
    <w:rsid w:val="00587DDC"/>
    <w:rsid w:val="005920C5"/>
    <w:rsid w:val="00592A24"/>
    <w:rsid w:val="00593448"/>
    <w:rsid w:val="00596028"/>
    <w:rsid w:val="00596937"/>
    <w:rsid w:val="0059699C"/>
    <w:rsid w:val="00597DED"/>
    <w:rsid w:val="005A08A4"/>
    <w:rsid w:val="005A0ADB"/>
    <w:rsid w:val="005A2D4E"/>
    <w:rsid w:val="005A4D94"/>
    <w:rsid w:val="005A63C2"/>
    <w:rsid w:val="005A6477"/>
    <w:rsid w:val="005A74C3"/>
    <w:rsid w:val="005B2900"/>
    <w:rsid w:val="005B39CB"/>
    <w:rsid w:val="005B3D1F"/>
    <w:rsid w:val="005B68F6"/>
    <w:rsid w:val="005B6EAB"/>
    <w:rsid w:val="005B7661"/>
    <w:rsid w:val="005C0217"/>
    <w:rsid w:val="005C15A4"/>
    <w:rsid w:val="005C171D"/>
    <w:rsid w:val="005C40F4"/>
    <w:rsid w:val="005C6202"/>
    <w:rsid w:val="005C6C1D"/>
    <w:rsid w:val="005D1411"/>
    <w:rsid w:val="005D4D7F"/>
    <w:rsid w:val="005D6BD2"/>
    <w:rsid w:val="005D7C03"/>
    <w:rsid w:val="005E005A"/>
    <w:rsid w:val="005E21C3"/>
    <w:rsid w:val="005E272E"/>
    <w:rsid w:val="005F24B5"/>
    <w:rsid w:val="005F36A8"/>
    <w:rsid w:val="005F3BA8"/>
    <w:rsid w:val="005F733A"/>
    <w:rsid w:val="006030F5"/>
    <w:rsid w:val="00604E5C"/>
    <w:rsid w:val="006103B5"/>
    <w:rsid w:val="006104D2"/>
    <w:rsid w:val="0061120B"/>
    <w:rsid w:val="00611FE3"/>
    <w:rsid w:val="00612679"/>
    <w:rsid w:val="00612A53"/>
    <w:rsid w:val="00612D06"/>
    <w:rsid w:val="00613508"/>
    <w:rsid w:val="00613AAE"/>
    <w:rsid w:val="0061568E"/>
    <w:rsid w:val="00620E7F"/>
    <w:rsid w:val="006221F7"/>
    <w:rsid w:val="00624144"/>
    <w:rsid w:val="0062464A"/>
    <w:rsid w:val="0062508F"/>
    <w:rsid w:val="00625D9F"/>
    <w:rsid w:val="006260BE"/>
    <w:rsid w:val="0063303B"/>
    <w:rsid w:val="006339EE"/>
    <w:rsid w:val="0063477A"/>
    <w:rsid w:val="00634854"/>
    <w:rsid w:val="00635898"/>
    <w:rsid w:val="00635955"/>
    <w:rsid w:val="00635E12"/>
    <w:rsid w:val="00636110"/>
    <w:rsid w:val="006372AE"/>
    <w:rsid w:val="006405FB"/>
    <w:rsid w:val="00641B05"/>
    <w:rsid w:val="006424C4"/>
    <w:rsid w:val="00650B4E"/>
    <w:rsid w:val="00651C66"/>
    <w:rsid w:val="0065309D"/>
    <w:rsid w:val="00655418"/>
    <w:rsid w:val="00656360"/>
    <w:rsid w:val="00656E08"/>
    <w:rsid w:val="006621A9"/>
    <w:rsid w:val="006625D2"/>
    <w:rsid w:val="00662D19"/>
    <w:rsid w:val="0066494F"/>
    <w:rsid w:val="006653D0"/>
    <w:rsid w:val="00666601"/>
    <w:rsid w:val="006667C6"/>
    <w:rsid w:val="006707D6"/>
    <w:rsid w:val="00674C88"/>
    <w:rsid w:val="00676F13"/>
    <w:rsid w:val="00680CF9"/>
    <w:rsid w:val="00684DE1"/>
    <w:rsid w:val="006869AE"/>
    <w:rsid w:val="006879E9"/>
    <w:rsid w:val="00687D49"/>
    <w:rsid w:val="00690CDC"/>
    <w:rsid w:val="006919F2"/>
    <w:rsid w:val="00691B2A"/>
    <w:rsid w:val="00691DCE"/>
    <w:rsid w:val="0069560F"/>
    <w:rsid w:val="006A0A36"/>
    <w:rsid w:val="006A0F22"/>
    <w:rsid w:val="006A18D7"/>
    <w:rsid w:val="006A27CC"/>
    <w:rsid w:val="006A348D"/>
    <w:rsid w:val="006A34CE"/>
    <w:rsid w:val="006A476D"/>
    <w:rsid w:val="006A4982"/>
    <w:rsid w:val="006A4A40"/>
    <w:rsid w:val="006A5176"/>
    <w:rsid w:val="006A53C0"/>
    <w:rsid w:val="006A6D04"/>
    <w:rsid w:val="006B0AF8"/>
    <w:rsid w:val="006B0B26"/>
    <w:rsid w:val="006B1084"/>
    <w:rsid w:val="006B3AA4"/>
    <w:rsid w:val="006B6268"/>
    <w:rsid w:val="006C0F6F"/>
    <w:rsid w:val="006C292B"/>
    <w:rsid w:val="006C2FEA"/>
    <w:rsid w:val="006C44A3"/>
    <w:rsid w:val="006C592D"/>
    <w:rsid w:val="006C5AC3"/>
    <w:rsid w:val="006D02DA"/>
    <w:rsid w:val="006D14A3"/>
    <w:rsid w:val="006D156C"/>
    <w:rsid w:val="006D54ED"/>
    <w:rsid w:val="006D74AF"/>
    <w:rsid w:val="006D7E83"/>
    <w:rsid w:val="006E09C6"/>
    <w:rsid w:val="006E3268"/>
    <w:rsid w:val="006E6142"/>
    <w:rsid w:val="006E6552"/>
    <w:rsid w:val="006F0626"/>
    <w:rsid w:val="006F1748"/>
    <w:rsid w:val="006F439C"/>
    <w:rsid w:val="006F4A36"/>
    <w:rsid w:val="006F5172"/>
    <w:rsid w:val="006F6FC1"/>
    <w:rsid w:val="006F7FC1"/>
    <w:rsid w:val="007007A3"/>
    <w:rsid w:val="0070228F"/>
    <w:rsid w:val="00704191"/>
    <w:rsid w:val="00705AA3"/>
    <w:rsid w:val="00705D0A"/>
    <w:rsid w:val="0070601A"/>
    <w:rsid w:val="00706CDB"/>
    <w:rsid w:val="007131FA"/>
    <w:rsid w:val="0071332E"/>
    <w:rsid w:val="007137D7"/>
    <w:rsid w:val="00714342"/>
    <w:rsid w:val="00714EBD"/>
    <w:rsid w:val="0071693A"/>
    <w:rsid w:val="00716CC2"/>
    <w:rsid w:val="00717DD6"/>
    <w:rsid w:val="007206EF"/>
    <w:rsid w:val="00722D04"/>
    <w:rsid w:val="0072692A"/>
    <w:rsid w:val="00727F87"/>
    <w:rsid w:val="0073144C"/>
    <w:rsid w:val="00732791"/>
    <w:rsid w:val="00732DAE"/>
    <w:rsid w:val="0074044A"/>
    <w:rsid w:val="0074341C"/>
    <w:rsid w:val="00744648"/>
    <w:rsid w:val="0074519E"/>
    <w:rsid w:val="00745531"/>
    <w:rsid w:val="0074625B"/>
    <w:rsid w:val="00747CEA"/>
    <w:rsid w:val="007508E1"/>
    <w:rsid w:val="00751EFF"/>
    <w:rsid w:val="00752BB7"/>
    <w:rsid w:val="00754186"/>
    <w:rsid w:val="00754D13"/>
    <w:rsid w:val="007561AE"/>
    <w:rsid w:val="007569B7"/>
    <w:rsid w:val="00757C59"/>
    <w:rsid w:val="00760BE5"/>
    <w:rsid w:val="00763210"/>
    <w:rsid w:val="007658C2"/>
    <w:rsid w:val="00765E2C"/>
    <w:rsid w:val="00771210"/>
    <w:rsid w:val="00771870"/>
    <w:rsid w:val="00772607"/>
    <w:rsid w:val="007733D2"/>
    <w:rsid w:val="0077389E"/>
    <w:rsid w:val="007746C3"/>
    <w:rsid w:val="00774955"/>
    <w:rsid w:val="00774A70"/>
    <w:rsid w:val="0077558C"/>
    <w:rsid w:val="00777467"/>
    <w:rsid w:val="00780774"/>
    <w:rsid w:val="007810C4"/>
    <w:rsid w:val="007812CD"/>
    <w:rsid w:val="007840A0"/>
    <w:rsid w:val="00785074"/>
    <w:rsid w:val="00785546"/>
    <w:rsid w:val="00791233"/>
    <w:rsid w:val="00792206"/>
    <w:rsid w:val="00792976"/>
    <w:rsid w:val="007938F0"/>
    <w:rsid w:val="00795A66"/>
    <w:rsid w:val="0079707D"/>
    <w:rsid w:val="00797BBE"/>
    <w:rsid w:val="007A02A0"/>
    <w:rsid w:val="007A1A85"/>
    <w:rsid w:val="007A3E72"/>
    <w:rsid w:val="007A5145"/>
    <w:rsid w:val="007A55CE"/>
    <w:rsid w:val="007A6A82"/>
    <w:rsid w:val="007A7741"/>
    <w:rsid w:val="007B4821"/>
    <w:rsid w:val="007B63D3"/>
    <w:rsid w:val="007B66B4"/>
    <w:rsid w:val="007B6FDE"/>
    <w:rsid w:val="007C051A"/>
    <w:rsid w:val="007C07BA"/>
    <w:rsid w:val="007C4FE2"/>
    <w:rsid w:val="007C52BA"/>
    <w:rsid w:val="007C710E"/>
    <w:rsid w:val="007C78D6"/>
    <w:rsid w:val="007D39A9"/>
    <w:rsid w:val="007D558C"/>
    <w:rsid w:val="007D5F6B"/>
    <w:rsid w:val="007D68E3"/>
    <w:rsid w:val="007D7830"/>
    <w:rsid w:val="007E18D2"/>
    <w:rsid w:val="007E22B9"/>
    <w:rsid w:val="007E2DEF"/>
    <w:rsid w:val="007E6408"/>
    <w:rsid w:val="007E78D1"/>
    <w:rsid w:val="007F4A59"/>
    <w:rsid w:val="007F526E"/>
    <w:rsid w:val="007F75E9"/>
    <w:rsid w:val="00801EE1"/>
    <w:rsid w:val="00802805"/>
    <w:rsid w:val="008035BB"/>
    <w:rsid w:val="0080493F"/>
    <w:rsid w:val="00805705"/>
    <w:rsid w:val="00806871"/>
    <w:rsid w:val="0081162D"/>
    <w:rsid w:val="00813840"/>
    <w:rsid w:val="00816445"/>
    <w:rsid w:val="0081760B"/>
    <w:rsid w:val="00817C10"/>
    <w:rsid w:val="00824104"/>
    <w:rsid w:val="00824840"/>
    <w:rsid w:val="00824B6B"/>
    <w:rsid w:val="008262C0"/>
    <w:rsid w:val="00827A05"/>
    <w:rsid w:val="008308C9"/>
    <w:rsid w:val="00836D21"/>
    <w:rsid w:val="0083708F"/>
    <w:rsid w:val="00837318"/>
    <w:rsid w:val="00840D89"/>
    <w:rsid w:val="0084377B"/>
    <w:rsid w:val="00844154"/>
    <w:rsid w:val="008449FB"/>
    <w:rsid w:val="00846578"/>
    <w:rsid w:val="00846B96"/>
    <w:rsid w:val="00847185"/>
    <w:rsid w:val="008513D2"/>
    <w:rsid w:val="00851D4D"/>
    <w:rsid w:val="008524FE"/>
    <w:rsid w:val="00854013"/>
    <w:rsid w:val="0085409C"/>
    <w:rsid w:val="0085582B"/>
    <w:rsid w:val="00857F0D"/>
    <w:rsid w:val="00860703"/>
    <w:rsid w:val="00860FCF"/>
    <w:rsid w:val="008621EC"/>
    <w:rsid w:val="008626FA"/>
    <w:rsid w:val="00863FE6"/>
    <w:rsid w:val="00864068"/>
    <w:rsid w:val="00866D65"/>
    <w:rsid w:val="00867B5F"/>
    <w:rsid w:val="00872401"/>
    <w:rsid w:val="00874732"/>
    <w:rsid w:val="00875065"/>
    <w:rsid w:val="00876B66"/>
    <w:rsid w:val="0087777E"/>
    <w:rsid w:val="00877E7F"/>
    <w:rsid w:val="008837CF"/>
    <w:rsid w:val="00884350"/>
    <w:rsid w:val="0088436B"/>
    <w:rsid w:val="008857D9"/>
    <w:rsid w:val="00886767"/>
    <w:rsid w:val="0088703B"/>
    <w:rsid w:val="00887AB7"/>
    <w:rsid w:val="00890611"/>
    <w:rsid w:val="00890F62"/>
    <w:rsid w:val="0089146F"/>
    <w:rsid w:val="00893429"/>
    <w:rsid w:val="00894DED"/>
    <w:rsid w:val="008978E8"/>
    <w:rsid w:val="00897EB3"/>
    <w:rsid w:val="008A03E6"/>
    <w:rsid w:val="008A09F8"/>
    <w:rsid w:val="008A2308"/>
    <w:rsid w:val="008A2869"/>
    <w:rsid w:val="008A487A"/>
    <w:rsid w:val="008A70FC"/>
    <w:rsid w:val="008A78C6"/>
    <w:rsid w:val="008B00B1"/>
    <w:rsid w:val="008B6D2A"/>
    <w:rsid w:val="008C0433"/>
    <w:rsid w:val="008C09F1"/>
    <w:rsid w:val="008C2236"/>
    <w:rsid w:val="008C6B76"/>
    <w:rsid w:val="008C6E9D"/>
    <w:rsid w:val="008C7659"/>
    <w:rsid w:val="008D0360"/>
    <w:rsid w:val="008D2B45"/>
    <w:rsid w:val="008D2E63"/>
    <w:rsid w:val="008D3A14"/>
    <w:rsid w:val="008D3DC1"/>
    <w:rsid w:val="008D6151"/>
    <w:rsid w:val="008D6264"/>
    <w:rsid w:val="008D6C0A"/>
    <w:rsid w:val="008D7C69"/>
    <w:rsid w:val="008E15D6"/>
    <w:rsid w:val="008E22D9"/>
    <w:rsid w:val="008F0995"/>
    <w:rsid w:val="008F2141"/>
    <w:rsid w:val="008F3226"/>
    <w:rsid w:val="008F3730"/>
    <w:rsid w:val="008F3AB1"/>
    <w:rsid w:val="008F5750"/>
    <w:rsid w:val="008F6FAC"/>
    <w:rsid w:val="008F7DEC"/>
    <w:rsid w:val="009004A9"/>
    <w:rsid w:val="00900956"/>
    <w:rsid w:val="0090135B"/>
    <w:rsid w:val="009031AB"/>
    <w:rsid w:val="0090352C"/>
    <w:rsid w:val="009048FA"/>
    <w:rsid w:val="009053C7"/>
    <w:rsid w:val="0090665C"/>
    <w:rsid w:val="00910764"/>
    <w:rsid w:val="009162D5"/>
    <w:rsid w:val="00916B60"/>
    <w:rsid w:val="0091703E"/>
    <w:rsid w:val="009179D0"/>
    <w:rsid w:val="00917C60"/>
    <w:rsid w:val="00924E1C"/>
    <w:rsid w:val="0092630E"/>
    <w:rsid w:val="009264BF"/>
    <w:rsid w:val="0092673B"/>
    <w:rsid w:val="00927140"/>
    <w:rsid w:val="009303B9"/>
    <w:rsid w:val="00932CBD"/>
    <w:rsid w:val="00932F18"/>
    <w:rsid w:val="0093548E"/>
    <w:rsid w:val="00936199"/>
    <w:rsid w:val="009363CC"/>
    <w:rsid w:val="009407D1"/>
    <w:rsid w:val="00941BBC"/>
    <w:rsid w:val="00943FCF"/>
    <w:rsid w:val="00946E8E"/>
    <w:rsid w:val="0094702F"/>
    <w:rsid w:val="00951BA5"/>
    <w:rsid w:val="00951C85"/>
    <w:rsid w:val="00951EC4"/>
    <w:rsid w:val="009523A5"/>
    <w:rsid w:val="0095337A"/>
    <w:rsid w:val="00954964"/>
    <w:rsid w:val="00957F05"/>
    <w:rsid w:val="0096053D"/>
    <w:rsid w:val="0096244D"/>
    <w:rsid w:val="00965F32"/>
    <w:rsid w:val="00970A40"/>
    <w:rsid w:val="00971560"/>
    <w:rsid w:val="009716EC"/>
    <w:rsid w:val="00972291"/>
    <w:rsid w:val="00972B70"/>
    <w:rsid w:val="00973418"/>
    <w:rsid w:val="00975C21"/>
    <w:rsid w:val="00981063"/>
    <w:rsid w:val="0098237B"/>
    <w:rsid w:val="00982495"/>
    <w:rsid w:val="00983E58"/>
    <w:rsid w:val="009846F3"/>
    <w:rsid w:val="00984820"/>
    <w:rsid w:val="009859C1"/>
    <w:rsid w:val="00987AF4"/>
    <w:rsid w:val="00991CBD"/>
    <w:rsid w:val="0099213B"/>
    <w:rsid w:val="00993E09"/>
    <w:rsid w:val="0099704A"/>
    <w:rsid w:val="009974F1"/>
    <w:rsid w:val="009A04A2"/>
    <w:rsid w:val="009A15E8"/>
    <w:rsid w:val="009A2386"/>
    <w:rsid w:val="009A2A6F"/>
    <w:rsid w:val="009A441D"/>
    <w:rsid w:val="009A503F"/>
    <w:rsid w:val="009A5933"/>
    <w:rsid w:val="009A7461"/>
    <w:rsid w:val="009A76F2"/>
    <w:rsid w:val="009B01AE"/>
    <w:rsid w:val="009B1342"/>
    <w:rsid w:val="009B3A18"/>
    <w:rsid w:val="009C479E"/>
    <w:rsid w:val="009C534B"/>
    <w:rsid w:val="009C5E8E"/>
    <w:rsid w:val="009C7463"/>
    <w:rsid w:val="009D03EF"/>
    <w:rsid w:val="009D5278"/>
    <w:rsid w:val="009D5F91"/>
    <w:rsid w:val="009D66F5"/>
    <w:rsid w:val="009E0F2A"/>
    <w:rsid w:val="009E28CD"/>
    <w:rsid w:val="009E5B67"/>
    <w:rsid w:val="009E7325"/>
    <w:rsid w:val="009E751C"/>
    <w:rsid w:val="009F1411"/>
    <w:rsid w:val="009F2C51"/>
    <w:rsid w:val="009F407C"/>
    <w:rsid w:val="009F5917"/>
    <w:rsid w:val="009F5AC8"/>
    <w:rsid w:val="009F61AA"/>
    <w:rsid w:val="00A00992"/>
    <w:rsid w:val="00A009DE"/>
    <w:rsid w:val="00A01036"/>
    <w:rsid w:val="00A02E05"/>
    <w:rsid w:val="00A10588"/>
    <w:rsid w:val="00A1061B"/>
    <w:rsid w:val="00A10868"/>
    <w:rsid w:val="00A132A3"/>
    <w:rsid w:val="00A14659"/>
    <w:rsid w:val="00A14AAC"/>
    <w:rsid w:val="00A15BF4"/>
    <w:rsid w:val="00A16822"/>
    <w:rsid w:val="00A20458"/>
    <w:rsid w:val="00A2446A"/>
    <w:rsid w:val="00A2550C"/>
    <w:rsid w:val="00A27133"/>
    <w:rsid w:val="00A30713"/>
    <w:rsid w:val="00A3125F"/>
    <w:rsid w:val="00A3568C"/>
    <w:rsid w:val="00A35968"/>
    <w:rsid w:val="00A3646B"/>
    <w:rsid w:val="00A36AB0"/>
    <w:rsid w:val="00A36C52"/>
    <w:rsid w:val="00A3785A"/>
    <w:rsid w:val="00A37C1C"/>
    <w:rsid w:val="00A40060"/>
    <w:rsid w:val="00A40F04"/>
    <w:rsid w:val="00A425ED"/>
    <w:rsid w:val="00A43A17"/>
    <w:rsid w:val="00A43ED2"/>
    <w:rsid w:val="00A46C39"/>
    <w:rsid w:val="00A47EDF"/>
    <w:rsid w:val="00A5011C"/>
    <w:rsid w:val="00A506F6"/>
    <w:rsid w:val="00A509B3"/>
    <w:rsid w:val="00A543D2"/>
    <w:rsid w:val="00A54559"/>
    <w:rsid w:val="00A575E7"/>
    <w:rsid w:val="00A57BC5"/>
    <w:rsid w:val="00A61901"/>
    <w:rsid w:val="00A63E3B"/>
    <w:rsid w:val="00A66F38"/>
    <w:rsid w:val="00A66FF5"/>
    <w:rsid w:val="00A739D3"/>
    <w:rsid w:val="00A73FEA"/>
    <w:rsid w:val="00A7438B"/>
    <w:rsid w:val="00A74BF3"/>
    <w:rsid w:val="00A74EFD"/>
    <w:rsid w:val="00A760DD"/>
    <w:rsid w:val="00A8421B"/>
    <w:rsid w:val="00A8661B"/>
    <w:rsid w:val="00A867FC"/>
    <w:rsid w:val="00A8703D"/>
    <w:rsid w:val="00A87089"/>
    <w:rsid w:val="00A87A55"/>
    <w:rsid w:val="00A9313F"/>
    <w:rsid w:val="00A9369E"/>
    <w:rsid w:val="00A94BE5"/>
    <w:rsid w:val="00A94BF7"/>
    <w:rsid w:val="00A94D28"/>
    <w:rsid w:val="00A94F32"/>
    <w:rsid w:val="00AA023C"/>
    <w:rsid w:val="00AA12E3"/>
    <w:rsid w:val="00AA17F3"/>
    <w:rsid w:val="00AA1A45"/>
    <w:rsid w:val="00AA279A"/>
    <w:rsid w:val="00AA2EDD"/>
    <w:rsid w:val="00AA4699"/>
    <w:rsid w:val="00AA5827"/>
    <w:rsid w:val="00AA6688"/>
    <w:rsid w:val="00AA6AFB"/>
    <w:rsid w:val="00AA72B6"/>
    <w:rsid w:val="00AB10C6"/>
    <w:rsid w:val="00AB1B2E"/>
    <w:rsid w:val="00AB1F41"/>
    <w:rsid w:val="00AB3A81"/>
    <w:rsid w:val="00AB423D"/>
    <w:rsid w:val="00AB43BC"/>
    <w:rsid w:val="00AB5BDD"/>
    <w:rsid w:val="00AB69B6"/>
    <w:rsid w:val="00AB756A"/>
    <w:rsid w:val="00AC0FB7"/>
    <w:rsid w:val="00AC11C7"/>
    <w:rsid w:val="00AC1E2E"/>
    <w:rsid w:val="00AC2F49"/>
    <w:rsid w:val="00AC5D86"/>
    <w:rsid w:val="00AC69DA"/>
    <w:rsid w:val="00AD2F07"/>
    <w:rsid w:val="00AD3493"/>
    <w:rsid w:val="00AD36B7"/>
    <w:rsid w:val="00AD3CEB"/>
    <w:rsid w:val="00AD4B3E"/>
    <w:rsid w:val="00AD535C"/>
    <w:rsid w:val="00AD6B8D"/>
    <w:rsid w:val="00AD6D0E"/>
    <w:rsid w:val="00AD7E3B"/>
    <w:rsid w:val="00AE055E"/>
    <w:rsid w:val="00AE1395"/>
    <w:rsid w:val="00AE365D"/>
    <w:rsid w:val="00AE4267"/>
    <w:rsid w:val="00AE483F"/>
    <w:rsid w:val="00AE7BF9"/>
    <w:rsid w:val="00AF0AA3"/>
    <w:rsid w:val="00AF2BD1"/>
    <w:rsid w:val="00AF37CC"/>
    <w:rsid w:val="00AF3DFF"/>
    <w:rsid w:val="00AF457E"/>
    <w:rsid w:val="00AF4748"/>
    <w:rsid w:val="00AF597A"/>
    <w:rsid w:val="00AF599A"/>
    <w:rsid w:val="00AF5E13"/>
    <w:rsid w:val="00AF6477"/>
    <w:rsid w:val="00B00583"/>
    <w:rsid w:val="00B005E4"/>
    <w:rsid w:val="00B0093E"/>
    <w:rsid w:val="00B022CE"/>
    <w:rsid w:val="00B03D3C"/>
    <w:rsid w:val="00B06975"/>
    <w:rsid w:val="00B10954"/>
    <w:rsid w:val="00B12B34"/>
    <w:rsid w:val="00B1581E"/>
    <w:rsid w:val="00B15B45"/>
    <w:rsid w:val="00B15D37"/>
    <w:rsid w:val="00B16A4A"/>
    <w:rsid w:val="00B17968"/>
    <w:rsid w:val="00B23B0F"/>
    <w:rsid w:val="00B25AF0"/>
    <w:rsid w:val="00B30783"/>
    <w:rsid w:val="00B326D3"/>
    <w:rsid w:val="00B32727"/>
    <w:rsid w:val="00B341C0"/>
    <w:rsid w:val="00B3789D"/>
    <w:rsid w:val="00B4042F"/>
    <w:rsid w:val="00B40AFE"/>
    <w:rsid w:val="00B4175E"/>
    <w:rsid w:val="00B42FCE"/>
    <w:rsid w:val="00B4499C"/>
    <w:rsid w:val="00B46FE8"/>
    <w:rsid w:val="00B51461"/>
    <w:rsid w:val="00B51CE1"/>
    <w:rsid w:val="00B52138"/>
    <w:rsid w:val="00B5747C"/>
    <w:rsid w:val="00B601CF"/>
    <w:rsid w:val="00B60762"/>
    <w:rsid w:val="00B626B6"/>
    <w:rsid w:val="00B64BE5"/>
    <w:rsid w:val="00B65348"/>
    <w:rsid w:val="00B66321"/>
    <w:rsid w:val="00B6760C"/>
    <w:rsid w:val="00B67E3C"/>
    <w:rsid w:val="00B701EA"/>
    <w:rsid w:val="00B71090"/>
    <w:rsid w:val="00B72B94"/>
    <w:rsid w:val="00B732D3"/>
    <w:rsid w:val="00B7630E"/>
    <w:rsid w:val="00B76E76"/>
    <w:rsid w:val="00B76F3A"/>
    <w:rsid w:val="00B80F77"/>
    <w:rsid w:val="00B84A52"/>
    <w:rsid w:val="00B862D9"/>
    <w:rsid w:val="00B86A8A"/>
    <w:rsid w:val="00B877C0"/>
    <w:rsid w:val="00B90891"/>
    <w:rsid w:val="00B93143"/>
    <w:rsid w:val="00B936E6"/>
    <w:rsid w:val="00B95805"/>
    <w:rsid w:val="00B963C5"/>
    <w:rsid w:val="00BA065F"/>
    <w:rsid w:val="00BA0EBC"/>
    <w:rsid w:val="00BA2DEF"/>
    <w:rsid w:val="00BA5613"/>
    <w:rsid w:val="00BA5B6B"/>
    <w:rsid w:val="00BA6802"/>
    <w:rsid w:val="00BB16A3"/>
    <w:rsid w:val="00BB1FD0"/>
    <w:rsid w:val="00BB3552"/>
    <w:rsid w:val="00BB3F12"/>
    <w:rsid w:val="00BB4E02"/>
    <w:rsid w:val="00BB4E64"/>
    <w:rsid w:val="00BB6531"/>
    <w:rsid w:val="00BB7487"/>
    <w:rsid w:val="00BB7CB6"/>
    <w:rsid w:val="00BC005D"/>
    <w:rsid w:val="00BC3249"/>
    <w:rsid w:val="00BC3FC2"/>
    <w:rsid w:val="00BC568F"/>
    <w:rsid w:val="00BD1737"/>
    <w:rsid w:val="00BD43C4"/>
    <w:rsid w:val="00BD4B0A"/>
    <w:rsid w:val="00BD4C60"/>
    <w:rsid w:val="00BD708A"/>
    <w:rsid w:val="00BE0251"/>
    <w:rsid w:val="00BE0826"/>
    <w:rsid w:val="00BE1B3B"/>
    <w:rsid w:val="00BE2631"/>
    <w:rsid w:val="00BE2655"/>
    <w:rsid w:val="00BE2702"/>
    <w:rsid w:val="00BE2EE2"/>
    <w:rsid w:val="00BE3E2D"/>
    <w:rsid w:val="00BE5CC4"/>
    <w:rsid w:val="00BF041E"/>
    <w:rsid w:val="00BF19AF"/>
    <w:rsid w:val="00BF1A00"/>
    <w:rsid w:val="00BF2A5E"/>
    <w:rsid w:val="00BF4DF4"/>
    <w:rsid w:val="00BF7732"/>
    <w:rsid w:val="00C0258A"/>
    <w:rsid w:val="00C03411"/>
    <w:rsid w:val="00C04D92"/>
    <w:rsid w:val="00C0704A"/>
    <w:rsid w:val="00C10CCD"/>
    <w:rsid w:val="00C11026"/>
    <w:rsid w:val="00C11CAB"/>
    <w:rsid w:val="00C12F58"/>
    <w:rsid w:val="00C14AA3"/>
    <w:rsid w:val="00C17B55"/>
    <w:rsid w:val="00C2492C"/>
    <w:rsid w:val="00C27381"/>
    <w:rsid w:val="00C30CD4"/>
    <w:rsid w:val="00C30D7D"/>
    <w:rsid w:val="00C31730"/>
    <w:rsid w:val="00C32022"/>
    <w:rsid w:val="00C32771"/>
    <w:rsid w:val="00C327A7"/>
    <w:rsid w:val="00C328C7"/>
    <w:rsid w:val="00C340A7"/>
    <w:rsid w:val="00C3469C"/>
    <w:rsid w:val="00C3558D"/>
    <w:rsid w:val="00C367CE"/>
    <w:rsid w:val="00C36A8B"/>
    <w:rsid w:val="00C3745A"/>
    <w:rsid w:val="00C40538"/>
    <w:rsid w:val="00C43FC2"/>
    <w:rsid w:val="00C45A53"/>
    <w:rsid w:val="00C46A0C"/>
    <w:rsid w:val="00C47E2A"/>
    <w:rsid w:val="00C50DE4"/>
    <w:rsid w:val="00C513B1"/>
    <w:rsid w:val="00C523C5"/>
    <w:rsid w:val="00C53F6C"/>
    <w:rsid w:val="00C54EF8"/>
    <w:rsid w:val="00C56E55"/>
    <w:rsid w:val="00C57EB6"/>
    <w:rsid w:val="00C6048A"/>
    <w:rsid w:val="00C6196E"/>
    <w:rsid w:val="00C62482"/>
    <w:rsid w:val="00C6385D"/>
    <w:rsid w:val="00C64B1B"/>
    <w:rsid w:val="00C729B6"/>
    <w:rsid w:val="00C7372A"/>
    <w:rsid w:val="00C7544A"/>
    <w:rsid w:val="00C760D6"/>
    <w:rsid w:val="00C77183"/>
    <w:rsid w:val="00C77B1B"/>
    <w:rsid w:val="00C8107C"/>
    <w:rsid w:val="00C81C3F"/>
    <w:rsid w:val="00C85B50"/>
    <w:rsid w:val="00C87D21"/>
    <w:rsid w:val="00C9048A"/>
    <w:rsid w:val="00C91C80"/>
    <w:rsid w:val="00C91E53"/>
    <w:rsid w:val="00C92287"/>
    <w:rsid w:val="00C95A9A"/>
    <w:rsid w:val="00C96CB1"/>
    <w:rsid w:val="00C96E1D"/>
    <w:rsid w:val="00C97872"/>
    <w:rsid w:val="00CA0603"/>
    <w:rsid w:val="00CA07DB"/>
    <w:rsid w:val="00CA14E8"/>
    <w:rsid w:val="00CA1834"/>
    <w:rsid w:val="00CA23EF"/>
    <w:rsid w:val="00CA2B4E"/>
    <w:rsid w:val="00CA7435"/>
    <w:rsid w:val="00CB03D0"/>
    <w:rsid w:val="00CB3B96"/>
    <w:rsid w:val="00CB4CBE"/>
    <w:rsid w:val="00CB4D9F"/>
    <w:rsid w:val="00CC01EC"/>
    <w:rsid w:val="00CC0979"/>
    <w:rsid w:val="00CC173E"/>
    <w:rsid w:val="00CC2479"/>
    <w:rsid w:val="00CC3B8E"/>
    <w:rsid w:val="00CC65DC"/>
    <w:rsid w:val="00CC7A2B"/>
    <w:rsid w:val="00CD51A1"/>
    <w:rsid w:val="00CD5965"/>
    <w:rsid w:val="00CD70C8"/>
    <w:rsid w:val="00CE148B"/>
    <w:rsid w:val="00CE298C"/>
    <w:rsid w:val="00CE2D96"/>
    <w:rsid w:val="00CE3063"/>
    <w:rsid w:val="00CE436F"/>
    <w:rsid w:val="00CF0417"/>
    <w:rsid w:val="00CF0EB9"/>
    <w:rsid w:val="00CF0FD6"/>
    <w:rsid w:val="00CF2877"/>
    <w:rsid w:val="00CF5589"/>
    <w:rsid w:val="00CF63B9"/>
    <w:rsid w:val="00CF67D0"/>
    <w:rsid w:val="00CF68F1"/>
    <w:rsid w:val="00D00051"/>
    <w:rsid w:val="00D0400E"/>
    <w:rsid w:val="00D06208"/>
    <w:rsid w:val="00D06A76"/>
    <w:rsid w:val="00D10453"/>
    <w:rsid w:val="00D11CD3"/>
    <w:rsid w:val="00D120F6"/>
    <w:rsid w:val="00D13C8B"/>
    <w:rsid w:val="00D14B54"/>
    <w:rsid w:val="00D15928"/>
    <w:rsid w:val="00D15BCA"/>
    <w:rsid w:val="00D15FB8"/>
    <w:rsid w:val="00D16E1C"/>
    <w:rsid w:val="00D16EA1"/>
    <w:rsid w:val="00D209B1"/>
    <w:rsid w:val="00D252BF"/>
    <w:rsid w:val="00D25545"/>
    <w:rsid w:val="00D26157"/>
    <w:rsid w:val="00D26449"/>
    <w:rsid w:val="00D30377"/>
    <w:rsid w:val="00D310C4"/>
    <w:rsid w:val="00D33499"/>
    <w:rsid w:val="00D340AA"/>
    <w:rsid w:val="00D365B5"/>
    <w:rsid w:val="00D36644"/>
    <w:rsid w:val="00D368C5"/>
    <w:rsid w:val="00D40030"/>
    <w:rsid w:val="00D405E3"/>
    <w:rsid w:val="00D41460"/>
    <w:rsid w:val="00D4181B"/>
    <w:rsid w:val="00D42897"/>
    <w:rsid w:val="00D4498C"/>
    <w:rsid w:val="00D44E26"/>
    <w:rsid w:val="00D50622"/>
    <w:rsid w:val="00D520BA"/>
    <w:rsid w:val="00D54C4C"/>
    <w:rsid w:val="00D563EE"/>
    <w:rsid w:val="00D57EAF"/>
    <w:rsid w:val="00D6080B"/>
    <w:rsid w:val="00D61510"/>
    <w:rsid w:val="00D623A7"/>
    <w:rsid w:val="00D6418A"/>
    <w:rsid w:val="00D65184"/>
    <w:rsid w:val="00D6544D"/>
    <w:rsid w:val="00D65C25"/>
    <w:rsid w:val="00D72EC3"/>
    <w:rsid w:val="00D76623"/>
    <w:rsid w:val="00D76B72"/>
    <w:rsid w:val="00D77359"/>
    <w:rsid w:val="00D80C3B"/>
    <w:rsid w:val="00D861D9"/>
    <w:rsid w:val="00D86713"/>
    <w:rsid w:val="00D90DBE"/>
    <w:rsid w:val="00D9507B"/>
    <w:rsid w:val="00D952D2"/>
    <w:rsid w:val="00D97F44"/>
    <w:rsid w:val="00DA18F7"/>
    <w:rsid w:val="00DA1989"/>
    <w:rsid w:val="00DA1B2C"/>
    <w:rsid w:val="00DA209A"/>
    <w:rsid w:val="00DA3F76"/>
    <w:rsid w:val="00DA443B"/>
    <w:rsid w:val="00DA7A58"/>
    <w:rsid w:val="00DB120F"/>
    <w:rsid w:val="00DB3015"/>
    <w:rsid w:val="00DB3E8D"/>
    <w:rsid w:val="00DB690C"/>
    <w:rsid w:val="00DC00DA"/>
    <w:rsid w:val="00DC3669"/>
    <w:rsid w:val="00DC453E"/>
    <w:rsid w:val="00DC780C"/>
    <w:rsid w:val="00DC7A9C"/>
    <w:rsid w:val="00DD0E77"/>
    <w:rsid w:val="00DD17F8"/>
    <w:rsid w:val="00DD25A4"/>
    <w:rsid w:val="00DD2A47"/>
    <w:rsid w:val="00DD2AE3"/>
    <w:rsid w:val="00DD4537"/>
    <w:rsid w:val="00DD5107"/>
    <w:rsid w:val="00DD5BF4"/>
    <w:rsid w:val="00DD73C5"/>
    <w:rsid w:val="00DE103E"/>
    <w:rsid w:val="00DE1C47"/>
    <w:rsid w:val="00DE1FB9"/>
    <w:rsid w:val="00DE2E64"/>
    <w:rsid w:val="00DE38D0"/>
    <w:rsid w:val="00DE4E8E"/>
    <w:rsid w:val="00DF031A"/>
    <w:rsid w:val="00DF0A69"/>
    <w:rsid w:val="00DF1AD1"/>
    <w:rsid w:val="00DF4C8F"/>
    <w:rsid w:val="00DF5533"/>
    <w:rsid w:val="00DF5DCA"/>
    <w:rsid w:val="00E00AF9"/>
    <w:rsid w:val="00E01011"/>
    <w:rsid w:val="00E01CBA"/>
    <w:rsid w:val="00E024E3"/>
    <w:rsid w:val="00E07A27"/>
    <w:rsid w:val="00E07CE2"/>
    <w:rsid w:val="00E10597"/>
    <w:rsid w:val="00E11F82"/>
    <w:rsid w:val="00E12260"/>
    <w:rsid w:val="00E15010"/>
    <w:rsid w:val="00E15D22"/>
    <w:rsid w:val="00E162ED"/>
    <w:rsid w:val="00E17D2D"/>
    <w:rsid w:val="00E20930"/>
    <w:rsid w:val="00E20E7A"/>
    <w:rsid w:val="00E2124B"/>
    <w:rsid w:val="00E2189C"/>
    <w:rsid w:val="00E21FC6"/>
    <w:rsid w:val="00E22CA6"/>
    <w:rsid w:val="00E2336E"/>
    <w:rsid w:val="00E2535B"/>
    <w:rsid w:val="00E27255"/>
    <w:rsid w:val="00E3062A"/>
    <w:rsid w:val="00E30E5D"/>
    <w:rsid w:val="00E31849"/>
    <w:rsid w:val="00E32A2C"/>
    <w:rsid w:val="00E34B93"/>
    <w:rsid w:val="00E34D4A"/>
    <w:rsid w:val="00E43AAB"/>
    <w:rsid w:val="00E43EC0"/>
    <w:rsid w:val="00E441A4"/>
    <w:rsid w:val="00E444DC"/>
    <w:rsid w:val="00E44751"/>
    <w:rsid w:val="00E476A3"/>
    <w:rsid w:val="00E519A7"/>
    <w:rsid w:val="00E52685"/>
    <w:rsid w:val="00E53512"/>
    <w:rsid w:val="00E54F61"/>
    <w:rsid w:val="00E577A4"/>
    <w:rsid w:val="00E57E71"/>
    <w:rsid w:val="00E6010A"/>
    <w:rsid w:val="00E604A7"/>
    <w:rsid w:val="00E6071A"/>
    <w:rsid w:val="00E63764"/>
    <w:rsid w:val="00E707CC"/>
    <w:rsid w:val="00E7085E"/>
    <w:rsid w:val="00E70C7A"/>
    <w:rsid w:val="00E70FCC"/>
    <w:rsid w:val="00E710F2"/>
    <w:rsid w:val="00E737A6"/>
    <w:rsid w:val="00E76C17"/>
    <w:rsid w:val="00E80578"/>
    <w:rsid w:val="00E82442"/>
    <w:rsid w:val="00E85143"/>
    <w:rsid w:val="00E855BA"/>
    <w:rsid w:val="00E85B55"/>
    <w:rsid w:val="00E87C88"/>
    <w:rsid w:val="00E91745"/>
    <w:rsid w:val="00E92237"/>
    <w:rsid w:val="00E92C75"/>
    <w:rsid w:val="00E9515E"/>
    <w:rsid w:val="00E97A94"/>
    <w:rsid w:val="00EA0241"/>
    <w:rsid w:val="00EA264C"/>
    <w:rsid w:val="00EA2AB8"/>
    <w:rsid w:val="00EA30D9"/>
    <w:rsid w:val="00EA3466"/>
    <w:rsid w:val="00EA38B1"/>
    <w:rsid w:val="00EA712E"/>
    <w:rsid w:val="00EB0200"/>
    <w:rsid w:val="00EB066A"/>
    <w:rsid w:val="00EB2347"/>
    <w:rsid w:val="00EB37C1"/>
    <w:rsid w:val="00EB390F"/>
    <w:rsid w:val="00EB445F"/>
    <w:rsid w:val="00EB51AB"/>
    <w:rsid w:val="00EB7628"/>
    <w:rsid w:val="00EC04F5"/>
    <w:rsid w:val="00EC0C51"/>
    <w:rsid w:val="00EC18AF"/>
    <w:rsid w:val="00EC3E7E"/>
    <w:rsid w:val="00EC6CD9"/>
    <w:rsid w:val="00EC78DB"/>
    <w:rsid w:val="00EC7D6B"/>
    <w:rsid w:val="00ED4FB9"/>
    <w:rsid w:val="00ED5696"/>
    <w:rsid w:val="00ED63EB"/>
    <w:rsid w:val="00ED6548"/>
    <w:rsid w:val="00EE1960"/>
    <w:rsid w:val="00EE270E"/>
    <w:rsid w:val="00EE5608"/>
    <w:rsid w:val="00EE71AE"/>
    <w:rsid w:val="00EF034A"/>
    <w:rsid w:val="00EF0EE5"/>
    <w:rsid w:val="00EF1D4F"/>
    <w:rsid w:val="00EF222F"/>
    <w:rsid w:val="00EF51EE"/>
    <w:rsid w:val="00EF638E"/>
    <w:rsid w:val="00F00917"/>
    <w:rsid w:val="00F00EE7"/>
    <w:rsid w:val="00F04C46"/>
    <w:rsid w:val="00F054C2"/>
    <w:rsid w:val="00F066C4"/>
    <w:rsid w:val="00F06B11"/>
    <w:rsid w:val="00F07D41"/>
    <w:rsid w:val="00F11999"/>
    <w:rsid w:val="00F12350"/>
    <w:rsid w:val="00F125F6"/>
    <w:rsid w:val="00F12A3B"/>
    <w:rsid w:val="00F1450B"/>
    <w:rsid w:val="00F147C6"/>
    <w:rsid w:val="00F14B17"/>
    <w:rsid w:val="00F14BCF"/>
    <w:rsid w:val="00F150B2"/>
    <w:rsid w:val="00F1536A"/>
    <w:rsid w:val="00F22361"/>
    <w:rsid w:val="00F22982"/>
    <w:rsid w:val="00F22F14"/>
    <w:rsid w:val="00F24376"/>
    <w:rsid w:val="00F253B9"/>
    <w:rsid w:val="00F25AA9"/>
    <w:rsid w:val="00F267A2"/>
    <w:rsid w:val="00F26C1E"/>
    <w:rsid w:val="00F320E9"/>
    <w:rsid w:val="00F32E5A"/>
    <w:rsid w:val="00F33ACA"/>
    <w:rsid w:val="00F33B28"/>
    <w:rsid w:val="00F33BAF"/>
    <w:rsid w:val="00F34258"/>
    <w:rsid w:val="00F367B2"/>
    <w:rsid w:val="00F368E5"/>
    <w:rsid w:val="00F400F5"/>
    <w:rsid w:val="00F405F7"/>
    <w:rsid w:val="00F4134D"/>
    <w:rsid w:val="00F42CB0"/>
    <w:rsid w:val="00F445F7"/>
    <w:rsid w:val="00F47653"/>
    <w:rsid w:val="00F478BB"/>
    <w:rsid w:val="00F5113C"/>
    <w:rsid w:val="00F516EF"/>
    <w:rsid w:val="00F52073"/>
    <w:rsid w:val="00F5305D"/>
    <w:rsid w:val="00F549A0"/>
    <w:rsid w:val="00F54AEE"/>
    <w:rsid w:val="00F554F5"/>
    <w:rsid w:val="00F57C43"/>
    <w:rsid w:val="00F60422"/>
    <w:rsid w:val="00F62DA3"/>
    <w:rsid w:val="00F6349C"/>
    <w:rsid w:val="00F6530E"/>
    <w:rsid w:val="00F65AF1"/>
    <w:rsid w:val="00F71F89"/>
    <w:rsid w:val="00F74B37"/>
    <w:rsid w:val="00F74DE4"/>
    <w:rsid w:val="00F75C03"/>
    <w:rsid w:val="00F7600C"/>
    <w:rsid w:val="00F766AF"/>
    <w:rsid w:val="00F766CC"/>
    <w:rsid w:val="00F76F7B"/>
    <w:rsid w:val="00F83973"/>
    <w:rsid w:val="00F84E1E"/>
    <w:rsid w:val="00F90906"/>
    <w:rsid w:val="00F93004"/>
    <w:rsid w:val="00F94209"/>
    <w:rsid w:val="00F9635A"/>
    <w:rsid w:val="00FA114A"/>
    <w:rsid w:val="00FA1E15"/>
    <w:rsid w:val="00FA3999"/>
    <w:rsid w:val="00FA50DE"/>
    <w:rsid w:val="00FA62B3"/>
    <w:rsid w:val="00FA652F"/>
    <w:rsid w:val="00FA68E0"/>
    <w:rsid w:val="00FA6BD4"/>
    <w:rsid w:val="00FA6F35"/>
    <w:rsid w:val="00FA739A"/>
    <w:rsid w:val="00FA7E89"/>
    <w:rsid w:val="00FB23F1"/>
    <w:rsid w:val="00FB3231"/>
    <w:rsid w:val="00FB4A16"/>
    <w:rsid w:val="00FB6248"/>
    <w:rsid w:val="00FB6CA9"/>
    <w:rsid w:val="00FB7DD0"/>
    <w:rsid w:val="00FC2382"/>
    <w:rsid w:val="00FC3C3D"/>
    <w:rsid w:val="00FC4C6E"/>
    <w:rsid w:val="00FC6F7B"/>
    <w:rsid w:val="00FC73B0"/>
    <w:rsid w:val="00FD0D59"/>
    <w:rsid w:val="00FD3154"/>
    <w:rsid w:val="00FD5A9C"/>
    <w:rsid w:val="00FD6FDE"/>
    <w:rsid w:val="00FD747A"/>
    <w:rsid w:val="00FD7B87"/>
    <w:rsid w:val="00FD7DEC"/>
    <w:rsid w:val="00FE0486"/>
    <w:rsid w:val="00FE192C"/>
    <w:rsid w:val="00FE2540"/>
    <w:rsid w:val="00FE2C85"/>
    <w:rsid w:val="00FE3DA2"/>
    <w:rsid w:val="00FE778C"/>
    <w:rsid w:val="00FE7F8A"/>
    <w:rsid w:val="00FF0BE0"/>
    <w:rsid w:val="00FF19B8"/>
    <w:rsid w:val="00FF3430"/>
    <w:rsid w:val="00FF41F3"/>
    <w:rsid w:val="00FF4E5A"/>
    <w:rsid w:val="00FF534E"/>
    <w:rsid w:val="00FF5C0A"/>
    <w:rsid w:val="00FF67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0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2" w:uiPriority="39"/>
    <w:lsdException w:name="toc 3" w:uiPriority="39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75C21"/>
    <w:rPr>
      <w:sz w:val="24"/>
      <w:szCs w:val="24"/>
    </w:rPr>
  </w:style>
  <w:style w:type="paragraph" w:styleId="Heading1">
    <w:name w:val="heading 1"/>
    <w:basedOn w:val="Normal"/>
    <w:next w:val="Normal"/>
    <w:qFormat/>
    <w:rsid w:val="00DA7A5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DA7A5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DA7A5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C4053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C40538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FC238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DA7A58"/>
  </w:style>
  <w:style w:type="paragraph" w:styleId="TOC3">
    <w:name w:val="toc 3"/>
    <w:basedOn w:val="Normal"/>
    <w:next w:val="Normal"/>
    <w:autoRedefine/>
    <w:uiPriority w:val="39"/>
    <w:rsid w:val="00E12260"/>
    <w:pPr>
      <w:tabs>
        <w:tab w:val="right" w:leader="dot" w:pos="9350"/>
      </w:tabs>
    </w:pPr>
  </w:style>
  <w:style w:type="character" w:styleId="Hyperlink">
    <w:name w:val="Hyperlink"/>
    <w:basedOn w:val="DefaultParagraphFont"/>
    <w:rsid w:val="00DA7A58"/>
    <w:rPr>
      <w:color w:val="0000FF"/>
      <w:u w:val="single"/>
    </w:rPr>
  </w:style>
  <w:style w:type="table" w:styleId="TableList3">
    <w:name w:val="Table List 3"/>
    <w:basedOn w:val="TableNormal"/>
    <w:rsid w:val="008035BB"/>
    <w:rPr>
      <w:rFonts w:eastAsia="SimSu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BalloonText">
    <w:name w:val="Balloon Text"/>
    <w:basedOn w:val="Normal"/>
    <w:semiHidden/>
    <w:rsid w:val="00840D89"/>
    <w:rPr>
      <w:rFonts w:ascii="Tahoma" w:hAnsi="Tahoma" w:cs="Tahoma"/>
      <w:sz w:val="16"/>
      <w:szCs w:val="16"/>
    </w:rPr>
  </w:style>
  <w:style w:type="paragraph" w:customStyle="1" w:styleId="smalltext">
    <w:name w:val="smalltext"/>
    <w:basedOn w:val="Normal"/>
    <w:rsid w:val="00385390"/>
    <w:pPr>
      <w:spacing w:before="100" w:beforeAutospacing="1" w:after="100" w:afterAutospacing="1"/>
    </w:pPr>
    <w:rPr>
      <w:rFonts w:ascii="Verdana" w:hAnsi="Verdana"/>
      <w:color w:val="000000"/>
      <w:sz w:val="16"/>
      <w:szCs w:val="16"/>
    </w:rPr>
  </w:style>
  <w:style w:type="paragraph" w:styleId="TOC2">
    <w:name w:val="toc 2"/>
    <w:basedOn w:val="Normal"/>
    <w:next w:val="Normal"/>
    <w:autoRedefine/>
    <w:uiPriority w:val="39"/>
    <w:rsid w:val="00E97A94"/>
    <w:pPr>
      <w:tabs>
        <w:tab w:val="right" w:leader="dot" w:pos="9350"/>
      </w:tabs>
      <w:ind w:left="360"/>
    </w:pPr>
  </w:style>
  <w:style w:type="character" w:customStyle="1" w:styleId="Heading3Char">
    <w:name w:val="Heading 3 Char"/>
    <w:basedOn w:val="DefaultParagraphFont"/>
    <w:link w:val="Heading3"/>
    <w:rsid w:val="00F06B11"/>
    <w:rPr>
      <w:rFonts w:ascii="Arial" w:hAnsi="Arial" w:cs="Arial"/>
      <w:b/>
      <w:bCs/>
      <w:sz w:val="26"/>
      <w:szCs w:val="26"/>
      <w:lang w:val="en-US" w:eastAsia="en-US" w:bidi="ar-SA"/>
    </w:rPr>
  </w:style>
  <w:style w:type="character" w:styleId="CommentReference">
    <w:name w:val="annotation reference"/>
    <w:basedOn w:val="DefaultParagraphFont"/>
    <w:semiHidden/>
    <w:rsid w:val="004C143C"/>
    <w:rPr>
      <w:sz w:val="16"/>
      <w:szCs w:val="16"/>
    </w:rPr>
  </w:style>
  <w:style w:type="paragraph" w:styleId="CommentText">
    <w:name w:val="annotation text"/>
    <w:basedOn w:val="Normal"/>
    <w:semiHidden/>
    <w:rsid w:val="004C143C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4C143C"/>
    <w:rPr>
      <w:b/>
      <w:bCs/>
    </w:rPr>
  </w:style>
  <w:style w:type="paragraph" w:styleId="ListParagraph">
    <w:name w:val="List Paragraph"/>
    <w:basedOn w:val="Normal"/>
    <w:uiPriority w:val="34"/>
    <w:qFormat/>
    <w:rsid w:val="00765E2C"/>
    <w:pPr>
      <w:ind w:left="720"/>
    </w:pPr>
  </w:style>
  <w:style w:type="character" w:customStyle="1" w:styleId="HeaderChar">
    <w:name w:val="Header Char"/>
    <w:basedOn w:val="DefaultParagraphFont"/>
    <w:link w:val="Header"/>
    <w:rsid w:val="00261BEC"/>
    <w:rPr>
      <w:sz w:val="24"/>
      <w:szCs w:val="24"/>
    </w:rPr>
  </w:style>
  <w:style w:type="paragraph" w:styleId="Revision">
    <w:name w:val="Revision"/>
    <w:hidden/>
    <w:uiPriority w:val="99"/>
    <w:semiHidden/>
    <w:rsid w:val="00346C77"/>
    <w:rPr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6D14A3"/>
    <w:rPr>
      <w:sz w:val="24"/>
      <w:szCs w:val="24"/>
    </w:rPr>
  </w:style>
  <w:style w:type="character" w:styleId="Strong">
    <w:name w:val="Strong"/>
    <w:basedOn w:val="DefaultParagraphFont"/>
    <w:qFormat/>
    <w:rsid w:val="006D14A3"/>
    <w:rPr>
      <w:b/>
      <w:bCs/>
    </w:rPr>
  </w:style>
  <w:style w:type="paragraph" w:customStyle="1" w:styleId="Default">
    <w:name w:val="Default"/>
    <w:rsid w:val="00F12A3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276B7D"/>
    <w:rPr>
      <w:rFonts w:ascii="Calibri" w:eastAsia="Calibri" w:hAnsi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76B7D"/>
    <w:rPr>
      <w:rFonts w:ascii="Calibri" w:eastAsia="Calibri" w:hAnsi="Calibri"/>
    </w:rPr>
  </w:style>
  <w:style w:type="character" w:styleId="FootnoteReference">
    <w:name w:val="footnote reference"/>
    <w:basedOn w:val="DefaultParagraphFont"/>
    <w:uiPriority w:val="99"/>
    <w:unhideWhenUsed/>
    <w:rsid w:val="00276B7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5024E3"/>
    <w:pPr>
      <w:spacing w:before="100" w:beforeAutospacing="1" w:after="100" w:afterAutospacing="1"/>
    </w:pPr>
  </w:style>
  <w:style w:type="table" w:styleId="LightShading-Accent1">
    <w:name w:val="Light Shading Accent 1"/>
    <w:basedOn w:val="TableNormal"/>
    <w:uiPriority w:val="60"/>
    <w:rsid w:val="00304A38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86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6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1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1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04912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1965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25861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628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9508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96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6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0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3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0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5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6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2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8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7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9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62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5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4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1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9192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8101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38639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3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5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55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9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6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9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424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03217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3087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326894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08386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018060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96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0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\\cpwp004d\departments\Operations%20Support\Operations%20Events\TRE%20Event\2011\03%20March\032311%20EEA%20Level%201\Data%20and%20Reference\System%20Summary%20-%20Full%20Event-%20%20by%20QSE%2003_23_2011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/>
          <a:lstStyle/>
          <a:p>
            <a:pPr>
              <a:defRPr sz="1200">
                <a:latin typeface="Arial" pitchFamily="34" charset="0"/>
                <a:cs typeface="Arial" pitchFamily="34" charset="0"/>
              </a:defRPr>
            </a:pPr>
            <a:r>
              <a:rPr lang="en-US" sz="1200" b="1" i="0" baseline="0">
                <a:latin typeface="Arial" pitchFamily="34" charset="0"/>
                <a:cs typeface="Arial" pitchFamily="34" charset="0"/>
              </a:rPr>
              <a:t>ERCOT Load Resource RRS Deployment 3/23/2011</a:t>
            </a:r>
            <a:endParaRPr lang="en-US" sz="1200" baseline="0">
              <a:latin typeface="Arial" pitchFamily="34" charset="0"/>
              <a:cs typeface="Arial" pitchFamily="34" charset="0"/>
            </a:endParaRPr>
          </a:p>
        </c:rich>
      </c:tx>
      <c:layout/>
    </c:title>
    <c:plotArea>
      <c:layout>
        <c:manualLayout>
          <c:layoutTarget val="inner"/>
          <c:xMode val="edge"/>
          <c:yMode val="edge"/>
          <c:x val="7.2928187119608814E-2"/>
          <c:y val="7.1446382810489761E-2"/>
          <c:w val="0.8194087758260985"/>
          <c:h val="0.80481285803660652"/>
        </c:manualLayout>
      </c:layout>
      <c:scatterChart>
        <c:scatterStyle val="smoothMarker"/>
        <c:ser>
          <c:idx val="0"/>
          <c:order val="1"/>
          <c:tx>
            <c:v>Load Resources Deployed (MW)</c:v>
          </c:tx>
          <c:marker>
            <c:symbol val="none"/>
          </c:marker>
          <c:xVal>
            <c:numRef>
              <c:f>Deployment!$B$5:$B$8105</c:f>
              <c:numCache>
                <c:formatCode>dd\-mmm\-yy\ hh:mm:ss</c:formatCode>
                <c:ptCount val="8101"/>
                <c:pt idx="0">
                  <c:v>40625.583333333336</c:v>
                </c:pt>
                <c:pt idx="1">
                  <c:v>40625.583356481482</c:v>
                </c:pt>
                <c:pt idx="2">
                  <c:v>40625.583379629628</c:v>
                </c:pt>
                <c:pt idx="3">
                  <c:v>40625.583402777775</c:v>
                </c:pt>
                <c:pt idx="4">
                  <c:v>40625.583425925928</c:v>
                </c:pt>
                <c:pt idx="5">
                  <c:v>40625.583449074082</c:v>
                </c:pt>
                <c:pt idx="6">
                  <c:v>40625.583472222221</c:v>
                </c:pt>
                <c:pt idx="7">
                  <c:v>40625.583495370382</c:v>
                </c:pt>
                <c:pt idx="8">
                  <c:v>40625.583518518542</c:v>
                </c:pt>
                <c:pt idx="9">
                  <c:v>40625.583541666638</c:v>
                </c:pt>
                <c:pt idx="10">
                  <c:v>40625.583564814806</c:v>
                </c:pt>
                <c:pt idx="11">
                  <c:v>40625.583587962959</c:v>
                </c:pt>
                <c:pt idx="12">
                  <c:v>40625.583611111106</c:v>
                </c:pt>
                <c:pt idx="13">
                  <c:v>40625.583634259259</c:v>
                </c:pt>
                <c:pt idx="14">
                  <c:v>40625.583657407413</c:v>
                </c:pt>
                <c:pt idx="15">
                  <c:v>40625.58368055553</c:v>
                </c:pt>
                <c:pt idx="16">
                  <c:v>40625.583703703669</c:v>
                </c:pt>
                <c:pt idx="17">
                  <c:v>40625.583726851823</c:v>
                </c:pt>
                <c:pt idx="18">
                  <c:v>40625.583749999998</c:v>
                </c:pt>
                <c:pt idx="19">
                  <c:v>40625.583773148173</c:v>
                </c:pt>
                <c:pt idx="20">
                  <c:v>40625.583796296298</c:v>
                </c:pt>
                <c:pt idx="21">
                  <c:v>40625.583819444502</c:v>
                </c:pt>
                <c:pt idx="22">
                  <c:v>40625.58384259259</c:v>
                </c:pt>
                <c:pt idx="23">
                  <c:v>40625.583865740744</c:v>
                </c:pt>
                <c:pt idx="24">
                  <c:v>40625.58388888889</c:v>
                </c:pt>
                <c:pt idx="25">
                  <c:v>40625.583912037036</c:v>
                </c:pt>
                <c:pt idx="26">
                  <c:v>40625.583935185183</c:v>
                </c:pt>
                <c:pt idx="27">
                  <c:v>40625.583958333329</c:v>
                </c:pt>
                <c:pt idx="28">
                  <c:v>40625.583981481475</c:v>
                </c:pt>
                <c:pt idx="29">
                  <c:v>40625.584004629629</c:v>
                </c:pt>
                <c:pt idx="30">
                  <c:v>40625.584027777782</c:v>
                </c:pt>
                <c:pt idx="31">
                  <c:v>40625.584050925943</c:v>
                </c:pt>
                <c:pt idx="32">
                  <c:v>40625.584074074119</c:v>
                </c:pt>
                <c:pt idx="33">
                  <c:v>40625.584097222243</c:v>
                </c:pt>
                <c:pt idx="34">
                  <c:v>40625.584120370382</c:v>
                </c:pt>
                <c:pt idx="35">
                  <c:v>40625.584143518521</c:v>
                </c:pt>
                <c:pt idx="36">
                  <c:v>40625.584166666638</c:v>
                </c:pt>
                <c:pt idx="37">
                  <c:v>40625.584189814814</c:v>
                </c:pt>
                <c:pt idx="38">
                  <c:v>40625.584212962996</c:v>
                </c:pt>
                <c:pt idx="39">
                  <c:v>40625.584236111143</c:v>
                </c:pt>
                <c:pt idx="40">
                  <c:v>40625.584259259296</c:v>
                </c:pt>
                <c:pt idx="41">
                  <c:v>40625.584282407413</c:v>
                </c:pt>
                <c:pt idx="42">
                  <c:v>40625.58430555556</c:v>
                </c:pt>
                <c:pt idx="43">
                  <c:v>40625.584328703706</c:v>
                </c:pt>
                <c:pt idx="44">
                  <c:v>40625.584351851852</c:v>
                </c:pt>
                <c:pt idx="45">
                  <c:v>40625.584375000013</c:v>
                </c:pt>
                <c:pt idx="46">
                  <c:v>40625.58439814821</c:v>
                </c:pt>
                <c:pt idx="47">
                  <c:v>40625.584421296298</c:v>
                </c:pt>
                <c:pt idx="48">
                  <c:v>40625.584444444474</c:v>
                </c:pt>
                <c:pt idx="49">
                  <c:v>40625.584467592591</c:v>
                </c:pt>
                <c:pt idx="50">
                  <c:v>40625.584490740745</c:v>
                </c:pt>
                <c:pt idx="51">
                  <c:v>40625.584513888934</c:v>
                </c:pt>
                <c:pt idx="52">
                  <c:v>40625.584537037066</c:v>
                </c:pt>
                <c:pt idx="53">
                  <c:v>40625.584560185183</c:v>
                </c:pt>
                <c:pt idx="54">
                  <c:v>40625.58458333333</c:v>
                </c:pt>
                <c:pt idx="55">
                  <c:v>40625.584606481483</c:v>
                </c:pt>
                <c:pt idx="56">
                  <c:v>40625.584629629629</c:v>
                </c:pt>
                <c:pt idx="57">
                  <c:v>40625.584652777783</c:v>
                </c:pt>
                <c:pt idx="58">
                  <c:v>40625.584675925958</c:v>
                </c:pt>
                <c:pt idx="59">
                  <c:v>40625.584699074119</c:v>
                </c:pt>
                <c:pt idx="60">
                  <c:v>40625.584722222222</c:v>
                </c:pt>
                <c:pt idx="61">
                  <c:v>40625.584745370368</c:v>
                </c:pt>
                <c:pt idx="62">
                  <c:v>40625.584768518514</c:v>
                </c:pt>
                <c:pt idx="63">
                  <c:v>40625.584791666639</c:v>
                </c:pt>
                <c:pt idx="64">
                  <c:v>40625.584814814843</c:v>
                </c:pt>
                <c:pt idx="65">
                  <c:v>40625.584837962997</c:v>
                </c:pt>
                <c:pt idx="66">
                  <c:v>40625.584861111114</c:v>
                </c:pt>
                <c:pt idx="67">
                  <c:v>40625.58488425926</c:v>
                </c:pt>
                <c:pt idx="68">
                  <c:v>40625.584907407436</c:v>
                </c:pt>
                <c:pt idx="69">
                  <c:v>40625.584930555553</c:v>
                </c:pt>
                <c:pt idx="70">
                  <c:v>40625.584953703685</c:v>
                </c:pt>
                <c:pt idx="71">
                  <c:v>40625.584976851853</c:v>
                </c:pt>
                <c:pt idx="72">
                  <c:v>40625.585000000006</c:v>
                </c:pt>
                <c:pt idx="73">
                  <c:v>40625.585023148175</c:v>
                </c:pt>
                <c:pt idx="74">
                  <c:v>40625.585046296299</c:v>
                </c:pt>
                <c:pt idx="75">
                  <c:v>40625.585069444474</c:v>
                </c:pt>
                <c:pt idx="76">
                  <c:v>40625.585092592592</c:v>
                </c:pt>
                <c:pt idx="77">
                  <c:v>40625.585115740745</c:v>
                </c:pt>
                <c:pt idx="78">
                  <c:v>40625.585138888891</c:v>
                </c:pt>
                <c:pt idx="79">
                  <c:v>40625.585162037009</c:v>
                </c:pt>
                <c:pt idx="80">
                  <c:v>40625.585185185184</c:v>
                </c:pt>
                <c:pt idx="81">
                  <c:v>40625.58520833333</c:v>
                </c:pt>
                <c:pt idx="82">
                  <c:v>40625.585231481491</c:v>
                </c:pt>
                <c:pt idx="83">
                  <c:v>40625.58525462963</c:v>
                </c:pt>
                <c:pt idx="84">
                  <c:v>40625.585277777791</c:v>
                </c:pt>
                <c:pt idx="85">
                  <c:v>40625.58530092593</c:v>
                </c:pt>
                <c:pt idx="86">
                  <c:v>40625.585324074083</c:v>
                </c:pt>
                <c:pt idx="87">
                  <c:v>40625.585347222222</c:v>
                </c:pt>
                <c:pt idx="88">
                  <c:v>40625.585370370369</c:v>
                </c:pt>
                <c:pt idx="89">
                  <c:v>40625.585393518515</c:v>
                </c:pt>
                <c:pt idx="90">
                  <c:v>40625.585416666654</c:v>
                </c:pt>
                <c:pt idx="91">
                  <c:v>40625.585439814815</c:v>
                </c:pt>
                <c:pt idx="92">
                  <c:v>40625.585462962954</c:v>
                </c:pt>
                <c:pt idx="93">
                  <c:v>40625.585486111078</c:v>
                </c:pt>
                <c:pt idx="94">
                  <c:v>40625.585509259261</c:v>
                </c:pt>
                <c:pt idx="95">
                  <c:v>40625.585532407436</c:v>
                </c:pt>
                <c:pt idx="96">
                  <c:v>40625.585555555561</c:v>
                </c:pt>
                <c:pt idx="97">
                  <c:v>40625.5855787037</c:v>
                </c:pt>
                <c:pt idx="98">
                  <c:v>40625.585601851824</c:v>
                </c:pt>
                <c:pt idx="99">
                  <c:v>40625.585625</c:v>
                </c:pt>
                <c:pt idx="100">
                  <c:v>40625.585648148175</c:v>
                </c:pt>
                <c:pt idx="101">
                  <c:v>40625.585671296329</c:v>
                </c:pt>
                <c:pt idx="102">
                  <c:v>40625.585694444475</c:v>
                </c:pt>
                <c:pt idx="103">
                  <c:v>40625.585717592592</c:v>
                </c:pt>
                <c:pt idx="104">
                  <c:v>40625.585740740724</c:v>
                </c:pt>
                <c:pt idx="105">
                  <c:v>40625.585763888885</c:v>
                </c:pt>
                <c:pt idx="106">
                  <c:v>40625.585787037024</c:v>
                </c:pt>
                <c:pt idx="107">
                  <c:v>40625.585810185192</c:v>
                </c:pt>
                <c:pt idx="108">
                  <c:v>40625.585833333331</c:v>
                </c:pt>
                <c:pt idx="109">
                  <c:v>40625.585856481492</c:v>
                </c:pt>
                <c:pt idx="110">
                  <c:v>40625.585879629631</c:v>
                </c:pt>
                <c:pt idx="111">
                  <c:v>40625.585902777777</c:v>
                </c:pt>
                <c:pt idx="112">
                  <c:v>40625.585925925923</c:v>
                </c:pt>
                <c:pt idx="113">
                  <c:v>40625.585949074091</c:v>
                </c:pt>
                <c:pt idx="114">
                  <c:v>40625.585972222223</c:v>
                </c:pt>
                <c:pt idx="115">
                  <c:v>40625.585995370369</c:v>
                </c:pt>
                <c:pt idx="116">
                  <c:v>40625.586018518545</c:v>
                </c:pt>
                <c:pt idx="117">
                  <c:v>40625.586041666655</c:v>
                </c:pt>
                <c:pt idx="118">
                  <c:v>40625.586064814815</c:v>
                </c:pt>
                <c:pt idx="119">
                  <c:v>40625.586087962962</c:v>
                </c:pt>
                <c:pt idx="120">
                  <c:v>40625.586111111115</c:v>
                </c:pt>
                <c:pt idx="121">
                  <c:v>40625.586134259262</c:v>
                </c:pt>
                <c:pt idx="122">
                  <c:v>40625.586157407437</c:v>
                </c:pt>
                <c:pt idx="123">
                  <c:v>40625.586180555554</c:v>
                </c:pt>
                <c:pt idx="124">
                  <c:v>40625.5862037037</c:v>
                </c:pt>
                <c:pt idx="125">
                  <c:v>40625.586226851861</c:v>
                </c:pt>
                <c:pt idx="126">
                  <c:v>40625.586250000029</c:v>
                </c:pt>
                <c:pt idx="127">
                  <c:v>40625.586273148212</c:v>
                </c:pt>
                <c:pt idx="128">
                  <c:v>40625.586296296358</c:v>
                </c:pt>
                <c:pt idx="129">
                  <c:v>40625.586319444512</c:v>
                </c:pt>
                <c:pt idx="130">
                  <c:v>40625.586342592593</c:v>
                </c:pt>
                <c:pt idx="131">
                  <c:v>40625.586365740739</c:v>
                </c:pt>
                <c:pt idx="132">
                  <c:v>40625.586388888893</c:v>
                </c:pt>
                <c:pt idx="133">
                  <c:v>40625.586412037039</c:v>
                </c:pt>
                <c:pt idx="134">
                  <c:v>40625.586435185192</c:v>
                </c:pt>
                <c:pt idx="135">
                  <c:v>40625.586458333331</c:v>
                </c:pt>
                <c:pt idx="136">
                  <c:v>40625.586481481485</c:v>
                </c:pt>
                <c:pt idx="137">
                  <c:v>40625.586504629631</c:v>
                </c:pt>
                <c:pt idx="138">
                  <c:v>40625.586527777792</c:v>
                </c:pt>
                <c:pt idx="139">
                  <c:v>40625.58655092596</c:v>
                </c:pt>
                <c:pt idx="140">
                  <c:v>40625.586574074121</c:v>
                </c:pt>
                <c:pt idx="141">
                  <c:v>40625.58659722226</c:v>
                </c:pt>
                <c:pt idx="142">
                  <c:v>40625.586620370392</c:v>
                </c:pt>
                <c:pt idx="143">
                  <c:v>40625.586643518516</c:v>
                </c:pt>
                <c:pt idx="144">
                  <c:v>40625.58666666667</c:v>
                </c:pt>
                <c:pt idx="145">
                  <c:v>40625.586689814816</c:v>
                </c:pt>
                <c:pt idx="146">
                  <c:v>40625.586712962962</c:v>
                </c:pt>
                <c:pt idx="147">
                  <c:v>40625.586736111109</c:v>
                </c:pt>
                <c:pt idx="148">
                  <c:v>40625.586759259262</c:v>
                </c:pt>
                <c:pt idx="149">
                  <c:v>40625.586782407408</c:v>
                </c:pt>
                <c:pt idx="150">
                  <c:v>40625.586805555562</c:v>
                </c:pt>
                <c:pt idx="151">
                  <c:v>40625.586828703701</c:v>
                </c:pt>
                <c:pt idx="152">
                  <c:v>40625.586851851862</c:v>
                </c:pt>
                <c:pt idx="153">
                  <c:v>40625.58687500003</c:v>
                </c:pt>
                <c:pt idx="154">
                  <c:v>40625.586898148213</c:v>
                </c:pt>
                <c:pt idx="155">
                  <c:v>40625.58692129633</c:v>
                </c:pt>
                <c:pt idx="156">
                  <c:v>40625.586944444491</c:v>
                </c:pt>
                <c:pt idx="157">
                  <c:v>40625.586967592593</c:v>
                </c:pt>
                <c:pt idx="158">
                  <c:v>40625.58699074074</c:v>
                </c:pt>
                <c:pt idx="159">
                  <c:v>40625.587013888893</c:v>
                </c:pt>
                <c:pt idx="160">
                  <c:v>40625.587037037039</c:v>
                </c:pt>
                <c:pt idx="161">
                  <c:v>40625.587060185186</c:v>
                </c:pt>
                <c:pt idx="162">
                  <c:v>40625.587083333325</c:v>
                </c:pt>
                <c:pt idx="163">
                  <c:v>40625.587106481486</c:v>
                </c:pt>
                <c:pt idx="164">
                  <c:v>40625.587129629625</c:v>
                </c:pt>
                <c:pt idx="165">
                  <c:v>40625.587152777778</c:v>
                </c:pt>
                <c:pt idx="166">
                  <c:v>40625.587175925932</c:v>
                </c:pt>
                <c:pt idx="167">
                  <c:v>40625.587199074092</c:v>
                </c:pt>
                <c:pt idx="168">
                  <c:v>40625.587222222232</c:v>
                </c:pt>
                <c:pt idx="169">
                  <c:v>40625.587245370392</c:v>
                </c:pt>
                <c:pt idx="170">
                  <c:v>40625.587268518517</c:v>
                </c:pt>
                <c:pt idx="171">
                  <c:v>40625.58729166667</c:v>
                </c:pt>
                <c:pt idx="172">
                  <c:v>40625.587314814817</c:v>
                </c:pt>
                <c:pt idx="173">
                  <c:v>40625.587337962963</c:v>
                </c:pt>
                <c:pt idx="174">
                  <c:v>40625.58736111108</c:v>
                </c:pt>
                <c:pt idx="175">
                  <c:v>40625.587384259255</c:v>
                </c:pt>
                <c:pt idx="176">
                  <c:v>40625.587407407409</c:v>
                </c:pt>
                <c:pt idx="177">
                  <c:v>40625.587430555555</c:v>
                </c:pt>
                <c:pt idx="178">
                  <c:v>40625.587453703673</c:v>
                </c:pt>
                <c:pt idx="179">
                  <c:v>40625.587476851855</c:v>
                </c:pt>
                <c:pt idx="180">
                  <c:v>40625.587500000001</c:v>
                </c:pt>
                <c:pt idx="181">
                  <c:v>40625.587523148199</c:v>
                </c:pt>
                <c:pt idx="182">
                  <c:v>40625.587546296323</c:v>
                </c:pt>
                <c:pt idx="183">
                  <c:v>40625.587569444477</c:v>
                </c:pt>
                <c:pt idx="184">
                  <c:v>40625.587592592601</c:v>
                </c:pt>
                <c:pt idx="185">
                  <c:v>40625.58761574074</c:v>
                </c:pt>
                <c:pt idx="186">
                  <c:v>40625.587638888916</c:v>
                </c:pt>
                <c:pt idx="187">
                  <c:v>40625.587662037025</c:v>
                </c:pt>
                <c:pt idx="188">
                  <c:v>40625.587685185186</c:v>
                </c:pt>
                <c:pt idx="189">
                  <c:v>40625.587708333325</c:v>
                </c:pt>
                <c:pt idx="190">
                  <c:v>40625.587731481479</c:v>
                </c:pt>
                <c:pt idx="191">
                  <c:v>40625.587754629625</c:v>
                </c:pt>
                <c:pt idx="192">
                  <c:v>40625.587777777779</c:v>
                </c:pt>
                <c:pt idx="193">
                  <c:v>40625.587800925932</c:v>
                </c:pt>
                <c:pt idx="194">
                  <c:v>40625.587824074093</c:v>
                </c:pt>
                <c:pt idx="195">
                  <c:v>40625.587847222232</c:v>
                </c:pt>
                <c:pt idx="196">
                  <c:v>40625.587870370393</c:v>
                </c:pt>
                <c:pt idx="197">
                  <c:v>40625.587893518517</c:v>
                </c:pt>
                <c:pt idx="198">
                  <c:v>40625.587916666671</c:v>
                </c:pt>
                <c:pt idx="199">
                  <c:v>40625.587939814817</c:v>
                </c:pt>
                <c:pt idx="200">
                  <c:v>40625.587962962964</c:v>
                </c:pt>
                <c:pt idx="201">
                  <c:v>40625.587986111081</c:v>
                </c:pt>
                <c:pt idx="202">
                  <c:v>40625.588009259263</c:v>
                </c:pt>
                <c:pt idx="203">
                  <c:v>40625.588032407446</c:v>
                </c:pt>
                <c:pt idx="204">
                  <c:v>40625.588055555563</c:v>
                </c:pt>
                <c:pt idx="205">
                  <c:v>40625.588078703702</c:v>
                </c:pt>
                <c:pt idx="206">
                  <c:v>40625.588101851856</c:v>
                </c:pt>
                <c:pt idx="207">
                  <c:v>40625.588125000002</c:v>
                </c:pt>
                <c:pt idx="208">
                  <c:v>40625.588148148199</c:v>
                </c:pt>
                <c:pt idx="209">
                  <c:v>40625.588171296324</c:v>
                </c:pt>
                <c:pt idx="210">
                  <c:v>40625.588194444485</c:v>
                </c:pt>
                <c:pt idx="211">
                  <c:v>40625.588217592638</c:v>
                </c:pt>
                <c:pt idx="212">
                  <c:v>40625.588240740741</c:v>
                </c:pt>
                <c:pt idx="213">
                  <c:v>40625.588263888916</c:v>
                </c:pt>
                <c:pt idx="214">
                  <c:v>40625.588287037041</c:v>
                </c:pt>
                <c:pt idx="215">
                  <c:v>40625.588310185201</c:v>
                </c:pt>
                <c:pt idx="216">
                  <c:v>40625.588333333333</c:v>
                </c:pt>
                <c:pt idx="217">
                  <c:v>40625.588356481509</c:v>
                </c:pt>
                <c:pt idx="218">
                  <c:v>40625.588379629633</c:v>
                </c:pt>
                <c:pt idx="219">
                  <c:v>40625.588402777779</c:v>
                </c:pt>
                <c:pt idx="220">
                  <c:v>40625.588425925933</c:v>
                </c:pt>
                <c:pt idx="221">
                  <c:v>40625.588449074101</c:v>
                </c:pt>
                <c:pt idx="222">
                  <c:v>40625.588472222233</c:v>
                </c:pt>
                <c:pt idx="223">
                  <c:v>40625.588495370401</c:v>
                </c:pt>
                <c:pt idx="224">
                  <c:v>40625.588518518554</c:v>
                </c:pt>
                <c:pt idx="225">
                  <c:v>40625.588541666664</c:v>
                </c:pt>
                <c:pt idx="226">
                  <c:v>40625.588564814811</c:v>
                </c:pt>
                <c:pt idx="227">
                  <c:v>40625.588587962993</c:v>
                </c:pt>
                <c:pt idx="228">
                  <c:v>40625.58861111111</c:v>
                </c:pt>
                <c:pt idx="229">
                  <c:v>40625.588634259286</c:v>
                </c:pt>
                <c:pt idx="230">
                  <c:v>40625.588657407447</c:v>
                </c:pt>
                <c:pt idx="231">
                  <c:v>40625.588680555556</c:v>
                </c:pt>
                <c:pt idx="232">
                  <c:v>40625.588703703674</c:v>
                </c:pt>
                <c:pt idx="233">
                  <c:v>40625.588726851856</c:v>
                </c:pt>
                <c:pt idx="234">
                  <c:v>40625.588750000003</c:v>
                </c:pt>
                <c:pt idx="235">
                  <c:v>40625.5887731482</c:v>
                </c:pt>
                <c:pt idx="236">
                  <c:v>40625.588796296324</c:v>
                </c:pt>
                <c:pt idx="237">
                  <c:v>40625.588819444522</c:v>
                </c:pt>
                <c:pt idx="238">
                  <c:v>40625.588842592602</c:v>
                </c:pt>
                <c:pt idx="239">
                  <c:v>40625.588865740741</c:v>
                </c:pt>
                <c:pt idx="240">
                  <c:v>40625.588888888917</c:v>
                </c:pt>
                <c:pt idx="241">
                  <c:v>40625.588912037041</c:v>
                </c:pt>
                <c:pt idx="242">
                  <c:v>40625.588935185202</c:v>
                </c:pt>
                <c:pt idx="243">
                  <c:v>40625.588958333341</c:v>
                </c:pt>
                <c:pt idx="244">
                  <c:v>40625.58898148148</c:v>
                </c:pt>
                <c:pt idx="245">
                  <c:v>40625.589004629626</c:v>
                </c:pt>
                <c:pt idx="246">
                  <c:v>40625.58902777778</c:v>
                </c:pt>
                <c:pt idx="247">
                  <c:v>40625.589050925933</c:v>
                </c:pt>
                <c:pt idx="248">
                  <c:v>40625.589074074102</c:v>
                </c:pt>
                <c:pt idx="249">
                  <c:v>40625.589097222233</c:v>
                </c:pt>
                <c:pt idx="250">
                  <c:v>40625.589120370372</c:v>
                </c:pt>
                <c:pt idx="251">
                  <c:v>40625.589143518504</c:v>
                </c:pt>
                <c:pt idx="252">
                  <c:v>40625.589166666628</c:v>
                </c:pt>
                <c:pt idx="253">
                  <c:v>40625.589189814804</c:v>
                </c:pt>
                <c:pt idx="254">
                  <c:v>40625.589212962994</c:v>
                </c:pt>
                <c:pt idx="255">
                  <c:v>40625.589236111111</c:v>
                </c:pt>
                <c:pt idx="256">
                  <c:v>40625.589259259286</c:v>
                </c:pt>
                <c:pt idx="257">
                  <c:v>40625.589282407411</c:v>
                </c:pt>
                <c:pt idx="258">
                  <c:v>40625.589305555557</c:v>
                </c:pt>
                <c:pt idx="259">
                  <c:v>40625.589328703674</c:v>
                </c:pt>
                <c:pt idx="260">
                  <c:v>40625.58935185185</c:v>
                </c:pt>
                <c:pt idx="261">
                  <c:v>40625.589375000003</c:v>
                </c:pt>
                <c:pt idx="262">
                  <c:v>40625.5893981482</c:v>
                </c:pt>
                <c:pt idx="263">
                  <c:v>40625.589421296296</c:v>
                </c:pt>
                <c:pt idx="264">
                  <c:v>40625.589444444442</c:v>
                </c:pt>
                <c:pt idx="265">
                  <c:v>40625.589467592596</c:v>
                </c:pt>
                <c:pt idx="266">
                  <c:v>40625.589490740735</c:v>
                </c:pt>
                <c:pt idx="267">
                  <c:v>40625.589513888917</c:v>
                </c:pt>
                <c:pt idx="268">
                  <c:v>40625.589537037042</c:v>
                </c:pt>
                <c:pt idx="269">
                  <c:v>40625.589560185181</c:v>
                </c:pt>
                <c:pt idx="270">
                  <c:v>40625.589583333334</c:v>
                </c:pt>
                <c:pt idx="271">
                  <c:v>40625.589606481481</c:v>
                </c:pt>
                <c:pt idx="272">
                  <c:v>40625.589629629627</c:v>
                </c:pt>
                <c:pt idx="273">
                  <c:v>40625.58965277778</c:v>
                </c:pt>
                <c:pt idx="274">
                  <c:v>40625.589675925941</c:v>
                </c:pt>
                <c:pt idx="275">
                  <c:v>40625.589699074102</c:v>
                </c:pt>
                <c:pt idx="276">
                  <c:v>40625.589722222227</c:v>
                </c:pt>
                <c:pt idx="277">
                  <c:v>40625.589745370373</c:v>
                </c:pt>
                <c:pt idx="278">
                  <c:v>40625.589768518505</c:v>
                </c:pt>
                <c:pt idx="279">
                  <c:v>40625.589791666636</c:v>
                </c:pt>
                <c:pt idx="280">
                  <c:v>40625.589814814812</c:v>
                </c:pt>
                <c:pt idx="281">
                  <c:v>40625.589837962994</c:v>
                </c:pt>
                <c:pt idx="282">
                  <c:v>40625.589861111104</c:v>
                </c:pt>
                <c:pt idx="283">
                  <c:v>40625.589884259258</c:v>
                </c:pt>
                <c:pt idx="284">
                  <c:v>40625.589907407411</c:v>
                </c:pt>
                <c:pt idx="285">
                  <c:v>40625.589930555558</c:v>
                </c:pt>
                <c:pt idx="286">
                  <c:v>40625.589953703704</c:v>
                </c:pt>
                <c:pt idx="287">
                  <c:v>40625.58997685185</c:v>
                </c:pt>
                <c:pt idx="288">
                  <c:v>40625.590000000004</c:v>
                </c:pt>
                <c:pt idx="289">
                  <c:v>40625.590023148179</c:v>
                </c:pt>
                <c:pt idx="290">
                  <c:v>40625.590046296296</c:v>
                </c:pt>
                <c:pt idx="291">
                  <c:v>40625.590069444443</c:v>
                </c:pt>
                <c:pt idx="292">
                  <c:v>40625.590092592596</c:v>
                </c:pt>
                <c:pt idx="293">
                  <c:v>40625.590115740735</c:v>
                </c:pt>
                <c:pt idx="294">
                  <c:v>40625.590138888889</c:v>
                </c:pt>
                <c:pt idx="295">
                  <c:v>40625.590162036999</c:v>
                </c:pt>
                <c:pt idx="296">
                  <c:v>40625.590185185174</c:v>
                </c:pt>
                <c:pt idx="297">
                  <c:v>40625.590208333335</c:v>
                </c:pt>
                <c:pt idx="298">
                  <c:v>40625.590231481481</c:v>
                </c:pt>
                <c:pt idx="299">
                  <c:v>40625.590254629627</c:v>
                </c:pt>
                <c:pt idx="300">
                  <c:v>40625.590277777781</c:v>
                </c:pt>
                <c:pt idx="301">
                  <c:v>40625.590300925927</c:v>
                </c:pt>
                <c:pt idx="302">
                  <c:v>40625.590324074081</c:v>
                </c:pt>
                <c:pt idx="303">
                  <c:v>40625.59034722222</c:v>
                </c:pt>
                <c:pt idx="304">
                  <c:v>40625.590370370366</c:v>
                </c:pt>
                <c:pt idx="305">
                  <c:v>40625.59039351852</c:v>
                </c:pt>
                <c:pt idx="306">
                  <c:v>40625.590416666637</c:v>
                </c:pt>
                <c:pt idx="307">
                  <c:v>40625.590439814805</c:v>
                </c:pt>
                <c:pt idx="308">
                  <c:v>40625.590462962937</c:v>
                </c:pt>
                <c:pt idx="309">
                  <c:v>40625.590486111054</c:v>
                </c:pt>
                <c:pt idx="310">
                  <c:v>40625.590509259258</c:v>
                </c:pt>
                <c:pt idx="311">
                  <c:v>40625.590532407412</c:v>
                </c:pt>
                <c:pt idx="312">
                  <c:v>40625.590555555558</c:v>
                </c:pt>
                <c:pt idx="313">
                  <c:v>40625.590578703705</c:v>
                </c:pt>
                <c:pt idx="314">
                  <c:v>40625.590601851822</c:v>
                </c:pt>
                <c:pt idx="315">
                  <c:v>40625.590624999997</c:v>
                </c:pt>
                <c:pt idx="316">
                  <c:v>40625.59064814818</c:v>
                </c:pt>
                <c:pt idx="317">
                  <c:v>40625.590671296297</c:v>
                </c:pt>
                <c:pt idx="318">
                  <c:v>40625.590694444443</c:v>
                </c:pt>
                <c:pt idx="319">
                  <c:v>40625.590717592597</c:v>
                </c:pt>
                <c:pt idx="320">
                  <c:v>40625.590740740707</c:v>
                </c:pt>
                <c:pt idx="321">
                  <c:v>40625.590763888875</c:v>
                </c:pt>
                <c:pt idx="322">
                  <c:v>40625.590787037007</c:v>
                </c:pt>
                <c:pt idx="323">
                  <c:v>40625.590810185182</c:v>
                </c:pt>
                <c:pt idx="324">
                  <c:v>40625.590833333335</c:v>
                </c:pt>
                <c:pt idx="325">
                  <c:v>40625.590856481482</c:v>
                </c:pt>
                <c:pt idx="326">
                  <c:v>40625.590879629628</c:v>
                </c:pt>
                <c:pt idx="327">
                  <c:v>40625.590902777774</c:v>
                </c:pt>
                <c:pt idx="328">
                  <c:v>40625.590925925928</c:v>
                </c:pt>
                <c:pt idx="329">
                  <c:v>40625.590949074081</c:v>
                </c:pt>
                <c:pt idx="330">
                  <c:v>40625.59097222222</c:v>
                </c:pt>
                <c:pt idx="331">
                  <c:v>40625.590995370367</c:v>
                </c:pt>
                <c:pt idx="332">
                  <c:v>40625.59101851852</c:v>
                </c:pt>
                <c:pt idx="333">
                  <c:v>40625.591041666608</c:v>
                </c:pt>
                <c:pt idx="334">
                  <c:v>40625.591064814769</c:v>
                </c:pt>
                <c:pt idx="335">
                  <c:v>40625.591087962937</c:v>
                </c:pt>
                <c:pt idx="336">
                  <c:v>40625.591111111069</c:v>
                </c:pt>
                <c:pt idx="337">
                  <c:v>40625.59113425923</c:v>
                </c:pt>
                <c:pt idx="338">
                  <c:v>40625.591157407405</c:v>
                </c:pt>
                <c:pt idx="339">
                  <c:v>40625.591180555493</c:v>
                </c:pt>
                <c:pt idx="340">
                  <c:v>40625.591203703654</c:v>
                </c:pt>
                <c:pt idx="341">
                  <c:v>40625.591226851822</c:v>
                </c:pt>
                <c:pt idx="342">
                  <c:v>40625.591249999998</c:v>
                </c:pt>
                <c:pt idx="343">
                  <c:v>40625.59127314818</c:v>
                </c:pt>
                <c:pt idx="344">
                  <c:v>40625.591296296298</c:v>
                </c:pt>
                <c:pt idx="345">
                  <c:v>40625.591319444473</c:v>
                </c:pt>
                <c:pt idx="346">
                  <c:v>40625.591342592576</c:v>
                </c:pt>
                <c:pt idx="347">
                  <c:v>40625.591365740707</c:v>
                </c:pt>
                <c:pt idx="348">
                  <c:v>40625.591388888875</c:v>
                </c:pt>
                <c:pt idx="349">
                  <c:v>40625.591412037007</c:v>
                </c:pt>
                <c:pt idx="350">
                  <c:v>40625.591435185175</c:v>
                </c:pt>
                <c:pt idx="351">
                  <c:v>40625.591458333307</c:v>
                </c:pt>
                <c:pt idx="352">
                  <c:v>40625.591481481424</c:v>
                </c:pt>
                <c:pt idx="353">
                  <c:v>40625.5915046296</c:v>
                </c:pt>
                <c:pt idx="354">
                  <c:v>40625.591527777775</c:v>
                </c:pt>
                <c:pt idx="355">
                  <c:v>40625.591550925928</c:v>
                </c:pt>
                <c:pt idx="356">
                  <c:v>40625.591574074082</c:v>
                </c:pt>
                <c:pt idx="357">
                  <c:v>40625.591597222221</c:v>
                </c:pt>
                <c:pt idx="358">
                  <c:v>40625.591620370338</c:v>
                </c:pt>
                <c:pt idx="359">
                  <c:v>40625.591643518484</c:v>
                </c:pt>
                <c:pt idx="360">
                  <c:v>40625.591666666609</c:v>
                </c:pt>
                <c:pt idx="361">
                  <c:v>40625.59168981477</c:v>
                </c:pt>
                <c:pt idx="362">
                  <c:v>40625.591712962938</c:v>
                </c:pt>
                <c:pt idx="363">
                  <c:v>40625.59173611107</c:v>
                </c:pt>
                <c:pt idx="364">
                  <c:v>40625.59175925923</c:v>
                </c:pt>
                <c:pt idx="365">
                  <c:v>40625.591782407369</c:v>
                </c:pt>
                <c:pt idx="366">
                  <c:v>40625.591805555523</c:v>
                </c:pt>
                <c:pt idx="367">
                  <c:v>40625.591828703669</c:v>
                </c:pt>
                <c:pt idx="368">
                  <c:v>40625.591851851823</c:v>
                </c:pt>
                <c:pt idx="369">
                  <c:v>40625.591874999998</c:v>
                </c:pt>
                <c:pt idx="370">
                  <c:v>40625.591898148188</c:v>
                </c:pt>
                <c:pt idx="371">
                  <c:v>40625.591921296284</c:v>
                </c:pt>
                <c:pt idx="372">
                  <c:v>40625.591944444444</c:v>
                </c:pt>
                <c:pt idx="373">
                  <c:v>40625.591967592576</c:v>
                </c:pt>
                <c:pt idx="374">
                  <c:v>40625.591990740708</c:v>
                </c:pt>
                <c:pt idx="375">
                  <c:v>40625.592013888891</c:v>
                </c:pt>
                <c:pt idx="376">
                  <c:v>40625.592037037037</c:v>
                </c:pt>
                <c:pt idx="377">
                  <c:v>40625.592060185176</c:v>
                </c:pt>
                <c:pt idx="378">
                  <c:v>40625.592083333308</c:v>
                </c:pt>
                <c:pt idx="379">
                  <c:v>40625.592106481476</c:v>
                </c:pt>
                <c:pt idx="380">
                  <c:v>40625.5921296296</c:v>
                </c:pt>
                <c:pt idx="381">
                  <c:v>40625.592152777775</c:v>
                </c:pt>
                <c:pt idx="382">
                  <c:v>40625.592175925922</c:v>
                </c:pt>
                <c:pt idx="383">
                  <c:v>40625.592199074083</c:v>
                </c:pt>
                <c:pt idx="384">
                  <c:v>40625.592222222222</c:v>
                </c:pt>
                <c:pt idx="385">
                  <c:v>40625.592245370368</c:v>
                </c:pt>
                <c:pt idx="386">
                  <c:v>40625.592268518521</c:v>
                </c:pt>
                <c:pt idx="387">
                  <c:v>40625.592291666639</c:v>
                </c:pt>
                <c:pt idx="388">
                  <c:v>40625.592314814814</c:v>
                </c:pt>
                <c:pt idx="389">
                  <c:v>40625.59233796296</c:v>
                </c:pt>
                <c:pt idx="390">
                  <c:v>40625.59236111107</c:v>
                </c:pt>
                <c:pt idx="391">
                  <c:v>40625.592384259231</c:v>
                </c:pt>
                <c:pt idx="392">
                  <c:v>40625.592407407406</c:v>
                </c:pt>
                <c:pt idx="393">
                  <c:v>40625.592430555524</c:v>
                </c:pt>
                <c:pt idx="394">
                  <c:v>40625.59245370367</c:v>
                </c:pt>
                <c:pt idx="395">
                  <c:v>40625.592476851823</c:v>
                </c:pt>
                <c:pt idx="396">
                  <c:v>40625.592499999999</c:v>
                </c:pt>
                <c:pt idx="397">
                  <c:v>40625.592523148189</c:v>
                </c:pt>
                <c:pt idx="398">
                  <c:v>40625.592546296299</c:v>
                </c:pt>
                <c:pt idx="399">
                  <c:v>40625.592569444474</c:v>
                </c:pt>
                <c:pt idx="400">
                  <c:v>40625.592592592591</c:v>
                </c:pt>
                <c:pt idx="401">
                  <c:v>40625.592615740738</c:v>
                </c:pt>
                <c:pt idx="402">
                  <c:v>40625.592638888891</c:v>
                </c:pt>
                <c:pt idx="403">
                  <c:v>40625.592662037008</c:v>
                </c:pt>
                <c:pt idx="404">
                  <c:v>40625.592685185184</c:v>
                </c:pt>
                <c:pt idx="405">
                  <c:v>40625.592708333308</c:v>
                </c:pt>
                <c:pt idx="406">
                  <c:v>40625.592731481476</c:v>
                </c:pt>
                <c:pt idx="407">
                  <c:v>40625.592754629601</c:v>
                </c:pt>
                <c:pt idx="408">
                  <c:v>40625.592777777776</c:v>
                </c:pt>
                <c:pt idx="409">
                  <c:v>40625.592800925922</c:v>
                </c:pt>
                <c:pt idx="410">
                  <c:v>40625.592824074083</c:v>
                </c:pt>
                <c:pt idx="411">
                  <c:v>40625.592847222222</c:v>
                </c:pt>
                <c:pt idx="412">
                  <c:v>40625.592870370368</c:v>
                </c:pt>
                <c:pt idx="413">
                  <c:v>40625.592893518522</c:v>
                </c:pt>
                <c:pt idx="414">
                  <c:v>40625.592916666654</c:v>
                </c:pt>
                <c:pt idx="415">
                  <c:v>40625.592939814815</c:v>
                </c:pt>
                <c:pt idx="416">
                  <c:v>40625.592962962954</c:v>
                </c:pt>
                <c:pt idx="417">
                  <c:v>40625.592986111071</c:v>
                </c:pt>
                <c:pt idx="418">
                  <c:v>40625.593009259232</c:v>
                </c:pt>
                <c:pt idx="419">
                  <c:v>40625.593032407407</c:v>
                </c:pt>
                <c:pt idx="420">
                  <c:v>40625.593055555524</c:v>
                </c:pt>
                <c:pt idx="421">
                  <c:v>40625.59307870367</c:v>
                </c:pt>
                <c:pt idx="422">
                  <c:v>40625.593101851802</c:v>
                </c:pt>
                <c:pt idx="423">
                  <c:v>40625.593124999985</c:v>
                </c:pt>
                <c:pt idx="424">
                  <c:v>40625.593148148146</c:v>
                </c:pt>
                <c:pt idx="425">
                  <c:v>40625.593171296285</c:v>
                </c:pt>
                <c:pt idx="426">
                  <c:v>40625.593194444446</c:v>
                </c:pt>
                <c:pt idx="427">
                  <c:v>40625.593217592592</c:v>
                </c:pt>
                <c:pt idx="428">
                  <c:v>40625.593240740724</c:v>
                </c:pt>
                <c:pt idx="429">
                  <c:v>40625.593263888884</c:v>
                </c:pt>
                <c:pt idx="430">
                  <c:v>40625.593287037009</c:v>
                </c:pt>
                <c:pt idx="431">
                  <c:v>40625.593310185184</c:v>
                </c:pt>
                <c:pt idx="432">
                  <c:v>40625.593333333309</c:v>
                </c:pt>
                <c:pt idx="433">
                  <c:v>40625.593356481484</c:v>
                </c:pt>
                <c:pt idx="434">
                  <c:v>40625.593379629601</c:v>
                </c:pt>
                <c:pt idx="435">
                  <c:v>40625.593402777733</c:v>
                </c:pt>
                <c:pt idx="436">
                  <c:v>40625.593425925894</c:v>
                </c:pt>
                <c:pt idx="437">
                  <c:v>40625.593449074076</c:v>
                </c:pt>
                <c:pt idx="438">
                  <c:v>40625.593472222194</c:v>
                </c:pt>
                <c:pt idx="439">
                  <c:v>40625.593495370355</c:v>
                </c:pt>
                <c:pt idx="440">
                  <c:v>40625.593518518523</c:v>
                </c:pt>
                <c:pt idx="441">
                  <c:v>40625.593541666618</c:v>
                </c:pt>
                <c:pt idx="442">
                  <c:v>40625.593564814779</c:v>
                </c:pt>
                <c:pt idx="443">
                  <c:v>40625.593587962954</c:v>
                </c:pt>
                <c:pt idx="444">
                  <c:v>40625.593611111071</c:v>
                </c:pt>
                <c:pt idx="445">
                  <c:v>40625.593634259254</c:v>
                </c:pt>
                <c:pt idx="446">
                  <c:v>40625.593657407408</c:v>
                </c:pt>
                <c:pt idx="447">
                  <c:v>40625.593680555503</c:v>
                </c:pt>
                <c:pt idx="448">
                  <c:v>40625.593703703642</c:v>
                </c:pt>
                <c:pt idx="449">
                  <c:v>40625.593726851803</c:v>
                </c:pt>
                <c:pt idx="450">
                  <c:v>40625.593749999985</c:v>
                </c:pt>
                <c:pt idx="451">
                  <c:v>40625.593773148146</c:v>
                </c:pt>
                <c:pt idx="452">
                  <c:v>40625.593796296285</c:v>
                </c:pt>
                <c:pt idx="453">
                  <c:v>40625.593819444475</c:v>
                </c:pt>
                <c:pt idx="454">
                  <c:v>40625.593842592585</c:v>
                </c:pt>
                <c:pt idx="455">
                  <c:v>40625.593865740724</c:v>
                </c:pt>
                <c:pt idx="456">
                  <c:v>40625.593888888885</c:v>
                </c:pt>
                <c:pt idx="457">
                  <c:v>40625.593912037024</c:v>
                </c:pt>
                <c:pt idx="458">
                  <c:v>40625.593935185185</c:v>
                </c:pt>
                <c:pt idx="459">
                  <c:v>40625.593958333324</c:v>
                </c:pt>
                <c:pt idx="460">
                  <c:v>40625.593981481434</c:v>
                </c:pt>
                <c:pt idx="461">
                  <c:v>40625.594004629624</c:v>
                </c:pt>
                <c:pt idx="462">
                  <c:v>40625.594027777777</c:v>
                </c:pt>
                <c:pt idx="463">
                  <c:v>40625.594050925931</c:v>
                </c:pt>
                <c:pt idx="464">
                  <c:v>40625.594074074092</c:v>
                </c:pt>
                <c:pt idx="465">
                  <c:v>40625.594097222223</c:v>
                </c:pt>
                <c:pt idx="466">
                  <c:v>40625.59412037037</c:v>
                </c:pt>
                <c:pt idx="467">
                  <c:v>40625.594143518487</c:v>
                </c:pt>
                <c:pt idx="468">
                  <c:v>40625.594166666604</c:v>
                </c:pt>
                <c:pt idx="469">
                  <c:v>40625.594189814787</c:v>
                </c:pt>
                <c:pt idx="470">
                  <c:v>40625.594212962962</c:v>
                </c:pt>
                <c:pt idx="471">
                  <c:v>40625.594236111108</c:v>
                </c:pt>
                <c:pt idx="472">
                  <c:v>40625.594259259262</c:v>
                </c:pt>
                <c:pt idx="473">
                  <c:v>40625.594282407408</c:v>
                </c:pt>
                <c:pt idx="474">
                  <c:v>40625.594305555554</c:v>
                </c:pt>
                <c:pt idx="475">
                  <c:v>40625.594328703672</c:v>
                </c:pt>
                <c:pt idx="476">
                  <c:v>40625.594351851854</c:v>
                </c:pt>
                <c:pt idx="477">
                  <c:v>40625.594375000001</c:v>
                </c:pt>
                <c:pt idx="478">
                  <c:v>40625.594398148191</c:v>
                </c:pt>
                <c:pt idx="479">
                  <c:v>40625.594421296286</c:v>
                </c:pt>
                <c:pt idx="480">
                  <c:v>40625.594444444447</c:v>
                </c:pt>
                <c:pt idx="481">
                  <c:v>40625.594467592586</c:v>
                </c:pt>
                <c:pt idx="482">
                  <c:v>40625.594490740725</c:v>
                </c:pt>
                <c:pt idx="483">
                  <c:v>40625.594513888893</c:v>
                </c:pt>
                <c:pt idx="484">
                  <c:v>40625.594537037039</c:v>
                </c:pt>
                <c:pt idx="485">
                  <c:v>40625.594560185185</c:v>
                </c:pt>
                <c:pt idx="486">
                  <c:v>40625.594583333324</c:v>
                </c:pt>
                <c:pt idx="487">
                  <c:v>40625.594606481478</c:v>
                </c:pt>
                <c:pt idx="488">
                  <c:v>40625.594629629624</c:v>
                </c:pt>
                <c:pt idx="489">
                  <c:v>40625.594652777778</c:v>
                </c:pt>
                <c:pt idx="490">
                  <c:v>40625.594675925931</c:v>
                </c:pt>
                <c:pt idx="491">
                  <c:v>40625.594699074092</c:v>
                </c:pt>
                <c:pt idx="492">
                  <c:v>40625.594722222224</c:v>
                </c:pt>
                <c:pt idx="493">
                  <c:v>40625.59474537037</c:v>
                </c:pt>
                <c:pt idx="494">
                  <c:v>40625.594768518487</c:v>
                </c:pt>
                <c:pt idx="495">
                  <c:v>40625.594791666619</c:v>
                </c:pt>
                <c:pt idx="496">
                  <c:v>40625.594814814816</c:v>
                </c:pt>
                <c:pt idx="497">
                  <c:v>40625.594837962963</c:v>
                </c:pt>
                <c:pt idx="498">
                  <c:v>40625.59486111108</c:v>
                </c:pt>
                <c:pt idx="499">
                  <c:v>40625.594884259255</c:v>
                </c:pt>
                <c:pt idx="500">
                  <c:v>40625.594907407409</c:v>
                </c:pt>
                <c:pt idx="501">
                  <c:v>40625.594930555555</c:v>
                </c:pt>
                <c:pt idx="502">
                  <c:v>40625.594953703672</c:v>
                </c:pt>
                <c:pt idx="503">
                  <c:v>40625.594976851826</c:v>
                </c:pt>
                <c:pt idx="504">
                  <c:v>40625.595000000001</c:v>
                </c:pt>
                <c:pt idx="505">
                  <c:v>40625.595023148147</c:v>
                </c:pt>
                <c:pt idx="506">
                  <c:v>40625.595046296294</c:v>
                </c:pt>
                <c:pt idx="507">
                  <c:v>40625.595069444447</c:v>
                </c:pt>
                <c:pt idx="508">
                  <c:v>40625.595092592594</c:v>
                </c:pt>
                <c:pt idx="509">
                  <c:v>40625.595115740725</c:v>
                </c:pt>
                <c:pt idx="510">
                  <c:v>40625.595138888886</c:v>
                </c:pt>
                <c:pt idx="511">
                  <c:v>40625.595162036989</c:v>
                </c:pt>
                <c:pt idx="512">
                  <c:v>40625.595185185157</c:v>
                </c:pt>
                <c:pt idx="513">
                  <c:v>40625.595208333325</c:v>
                </c:pt>
                <c:pt idx="514">
                  <c:v>40625.595231481479</c:v>
                </c:pt>
                <c:pt idx="515">
                  <c:v>40625.595254629625</c:v>
                </c:pt>
                <c:pt idx="516">
                  <c:v>40625.595277777778</c:v>
                </c:pt>
                <c:pt idx="517">
                  <c:v>40625.595300925925</c:v>
                </c:pt>
                <c:pt idx="518">
                  <c:v>40625.595324074078</c:v>
                </c:pt>
                <c:pt idx="519">
                  <c:v>40625.595347222225</c:v>
                </c:pt>
                <c:pt idx="520">
                  <c:v>40625.595370370371</c:v>
                </c:pt>
                <c:pt idx="521">
                  <c:v>40625.595393518488</c:v>
                </c:pt>
                <c:pt idx="522">
                  <c:v>40625.59541666662</c:v>
                </c:pt>
                <c:pt idx="523">
                  <c:v>40625.595439814788</c:v>
                </c:pt>
                <c:pt idx="524">
                  <c:v>40625.59546296292</c:v>
                </c:pt>
                <c:pt idx="525">
                  <c:v>40625.595486111051</c:v>
                </c:pt>
                <c:pt idx="526">
                  <c:v>40625.595509259256</c:v>
                </c:pt>
                <c:pt idx="527">
                  <c:v>40625.595532407409</c:v>
                </c:pt>
                <c:pt idx="528">
                  <c:v>40625.595555555556</c:v>
                </c:pt>
                <c:pt idx="529">
                  <c:v>40625.595578703673</c:v>
                </c:pt>
                <c:pt idx="530">
                  <c:v>40625.595601851805</c:v>
                </c:pt>
                <c:pt idx="531">
                  <c:v>40625.595624999994</c:v>
                </c:pt>
                <c:pt idx="532">
                  <c:v>40625.595648148148</c:v>
                </c:pt>
                <c:pt idx="533">
                  <c:v>40625.595671296294</c:v>
                </c:pt>
                <c:pt idx="534">
                  <c:v>40625.595694444448</c:v>
                </c:pt>
                <c:pt idx="535">
                  <c:v>40625.595717592594</c:v>
                </c:pt>
                <c:pt idx="536">
                  <c:v>40625.595740740697</c:v>
                </c:pt>
                <c:pt idx="537">
                  <c:v>40625.595763888858</c:v>
                </c:pt>
                <c:pt idx="538">
                  <c:v>40625.595787036989</c:v>
                </c:pt>
                <c:pt idx="539">
                  <c:v>40625.595810185187</c:v>
                </c:pt>
                <c:pt idx="540">
                  <c:v>40625.595833333326</c:v>
                </c:pt>
                <c:pt idx="541">
                  <c:v>40625.595856481479</c:v>
                </c:pt>
                <c:pt idx="542">
                  <c:v>40625.595879629625</c:v>
                </c:pt>
                <c:pt idx="543">
                  <c:v>40625.59590277775</c:v>
                </c:pt>
                <c:pt idx="544">
                  <c:v>40625.595925925925</c:v>
                </c:pt>
                <c:pt idx="545">
                  <c:v>40625.595949074072</c:v>
                </c:pt>
                <c:pt idx="546">
                  <c:v>40625.595972222196</c:v>
                </c:pt>
                <c:pt idx="547">
                  <c:v>40625.595995370371</c:v>
                </c:pt>
                <c:pt idx="548">
                  <c:v>40625.596018518518</c:v>
                </c:pt>
                <c:pt idx="549">
                  <c:v>40625.596041666628</c:v>
                </c:pt>
                <c:pt idx="550">
                  <c:v>40625.596064814788</c:v>
                </c:pt>
                <c:pt idx="551">
                  <c:v>40625.596087962964</c:v>
                </c:pt>
                <c:pt idx="552">
                  <c:v>40625.596111111081</c:v>
                </c:pt>
                <c:pt idx="553">
                  <c:v>40625.596134259264</c:v>
                </c:pt>
                <c:pt idx="554">
                  <c:v>40625.59615740741</c:v>
                </c:pt>
                <c:pt idx="555">
                  <c:v>40625.59618055552</c:v>
                </c:pt>
                <c:pt idx="556">
                  <c:v>40625.596203703673</c:v>
                </c:pt>
                <c:pt idx="557">
                  <c:v>40625.596226851834</c:v>
                </c:pt>
                <c:pt idx="558">
                  <c:v>40625.596250000002</c:v>
                </c:pt>
                <c:pt idx="559">
                  <c:v>40625.5962731482</c:v>
                </c:pt>
                <c:pt idx="560">
                  <c:v>40625.596296296324</c:v>
                </c:pt>
                <c:pt idx="561">
                  <c:v>40625.596319444499</c:v>
                </c:pt>
                <c:pt idx="562">
                  <c:v>40625.596342592595</c:v>
                </c:pt>
                <c:pt idx="563">
                  <c:v>40625.596365740734</c:v>
                </c:pt>
                <c:pt idx="564">
                  <c:v>40625.596388888887</c:v>
                </c:pt>
                <c:pt idx="565">
                  <c:v>40625.596412037034</c:v>
                </c:pt>
                <c:pt idx="566">
                  <c:v>40625.596435185187</c:v>
                </c:pt>
                <c:pt idx="567">
                  <c:v>40625.596458333326</c:v>
                </c:pt>
                <c:pt idx="568">
                  <c:v>40625.596481481451</c:v>
                </c:pt>
                <c:pt idx="569">
                  <c:v>40625.596504629626</c:v>
                </c:pt>
                <c:pt idx="570">
                  <c:v>40625.59652777778</c:v>
                </c:pt>
                <c:pt idx="571">
                  <c:v>40625.596550925933</c:v>
                </c:pt>
                <c:pt idx="572">
                  <c:v>40625.596574074101</c:v>
                </c:pt>
                <c:pt idx="573">
                  <c:v>40625.596597222218</c:v>
                </c:pt>
                <c:pt idx="574">
                  <c:v>40625.596620370372</c:v>
                </c:pt>
                <c:pt idx="575">
                  <c:v>40625.596643518504</c:v>
                </c:pt>
                <c:pt idx="576">
                  <c:v>40625.596666666628</c:v>
                </c:pt>
                <c:pt idx="577">
                  <c:v>40625.596689814804</c:v>
                </c:pt>
                <c:pt idx="578">
                  <c:v>40625.596712962964</c:v>
                </c:pt>
                <c:pt idx="579">
                  <c:v>40625.596736111082</c:v>
                </c:pt>
                <c:pt idx="580">
                  <c:v>40625.596759259257</c:v>
                </c:pt>
                <c:pt idx="581">
                  <c:v>40625.596782407374</c:v>
                </c:pt>
                <c:pt idx="582">
                  <c:v>40625.596805555557</c:v>
                </c:pt>
                <c:pt idx="583">
                  <c:v>40625.596828703674</c:v>
                </c:pt>
                <c:pt idx="584">
                  <c:v>40625.596851851835</c:v>
                </c:pt>
                <c:pt idx="585">
                  <c:v>40625.596875000003</c:v>
                </c:pt>
                <c:pt idx="586">
                  <c:v>40625.5968981482</c:v>
                </c:pt>
                <c:pt idx="587">
                  <c:v>40625.596921296295</c:v>
                </c:pt>
                <c:pt idx="588">
                  <c:v>40625.596944444442</c:v>
                </c:pt>
                <c:pt idx="589">
                  <c:v>40625.596967592595</c:v>
                </c:pt>
                <c:pt idx="590">
                  <c:v>40625.596990740734</c:v>
                </c:pt>
                <c:pt idx="591">
                  <c:v>40625.597013888888</c:v>
                </c:pt>
                <c:pt idx="592">
                  <c:v>40625.597037037034</c:v>
                </c:pt>
                <c:pt idx="593">
                  <c:v>40625.597060185159</c:v>
                </c:pt>
                <c:pt idx="594">
                  <c:v>40625.597083333298</c:v>
                </c:pt>
                <c:pt idx="595">
                  <c:v>40625.597106481451</c:v>
                </c:pt>
                <c:pt idx="596">
                  <c:v>40625.597129629597</c:v>
                </c:pt>
                <c:pt idx="597">
                  <c:v>40625.597152777751</c:v>
                </c:pt>
                <c:pt idx="598">
                  <c:v>40625.597175925926</c:v>
                </c:pt>
                <c:pt idx="599">
                  <c:v>40625.597199074073</c:v>
                </c:pt>
                <c:pt idx="600">
                  <c:v>40625.597222222204</c:v>
                </c:pt>
                <c:pt idx="601">
                  <c:v>40625.597245370373</c:v>
                </c:pt>
                <c:pt idx="602">
                  <c:v>40625.597268518504</c:v>
                </c:pt>
                <c:pt idx="603">
                  <c:v>40625.597291666629</c:v>
                </c:pt>
                <c:pt idx="604">
                  <c:v>40625.597314814804</c:v>
                </c:pt>
                <c:pt idx="605">
                  <c:v>40625.597337962965</c:v>
                </c:pt>
                <c:pt idx="606">
                  <c:v>40625.597361111053</c:v>
                </c:pt>
                <c:pt idx="607">
                  <c:v>40625.597384259221</c:v>
                </c:pt>
                <c:pt idx="608">
                  <c:v>40625.597407407404</c:v>
                </c:pt>
                <c:pt idx="609">
                  <c:v>40625.597430555521</c:v>
                </c:pt>
                <c:pt idx="610">
                  <c:v>40625.597453703653</c:v>
                </c:pt>
                <c:pt idx="611">
                  <c:v>40625.597476851814</c:v>
                </c:pt>
                <c:pt idx="612">
                  <c:v>40625.597499999996</c:v>
                </c:pt>
                <c:pt idx="613">
                  <c:v>40625.597523148179</c:v>
                </c:pt>
                <c:pt idx="614">
                  <c:v>40625.597546296296</c:v>
                </c:pt>
                <c:pt idx="615">
                  <c:v>40625.597569444442</c:v>
                </c:pt>
                <c:pt idx="616">
                  <c:v>40625.597592592589</c:v>
                </c:pt>
                <c:pt idx="617">
                  <c:v>40625.597615740735</c:v>
                </c:pt>
                <c:pt idx="618">
                  <c:v>40625.597638888888</c:v>
                </c:pt>
                <c:pt idx="619">
                  <c:v>40625.597662036998</c:v>
                </c:pt>
                <c:pt idx="620">
                  <c:v>40625.597685185174</c:v>
                </c:pt>
                <c:pt idx="621">
                  <c:v>40625.597708333298</c:v>
                </c:pt>
                <c:pt idx="622">
                  <c:v>40625.597731481474</c:v>
                </c:pt>
                <c:pt idx="623">
                  <c:v>40625.597754629591</c:v>
                </c:pt>
                <c:pt idx="624">
                  <c:v>40625.597777777744</c:v>
                </c:pt>
                <c:pt idx="625">
                  <c:v>40625.597800925927</c:v>
                </c:pt>
                <c:pt idx="626">
                  <c:v>40625.597824074073</c:v>
                </c:pt>
                <c:pt idx="627">
                  <c:v>40625.59784722222</c:v>
                </c:pt>
                <c:pt idx="628">
                  <c:v>40625.597870370373</c:v>
                </c:pt>
                <c:pt idx="629">
                  <c:v>40625.597893518505</c:v>
                </c:pt>
                <c:pt idx="630">
                  <c:v>40625.597916666637</c:v>
                </c:pt>
                <c:pt idx="631">
                  <c:v>40625.597939814805</c:v>
                </c:pt>
                <c:pt idx="632">
                  <c:v>40625.597962962936</c:v>
                </c:pt>
                <c:pt idx="633">
                  <c:v>40625.597986111054</c:v>
                </c:pt>
                <c:pt idx="634">
                  <c:v>40625.598009259258</c:v>
                </c:pt>
                <c:pt idx="635">
                  <c:v>40625.598032407412</c:v>
                </c:pt>
                <c:pt idx="636">
                  <c:v>40625.598055555558</c:v>
                </c:pt>
                <c:pt idx="637">
                  <c:v>40625.598078703704</c:v>
                </c:pt>
                <c:pt idx="638">
                  <c:v>40625.598101851814</c:v>
                </c:pt>
                <c:pt idx="639">
                  <c:v>40625.598125000004</c:v>
                </c:pt>
                <c:pt idx="640">
                  <c:v>40625.598148148179</c:v>
                </c:pt>
                <c:pt idx="641">
                  <c:v>40625.598171296297</c:v>
                </c:pt>
                <c:pt idx="642">
                  <c:v>40625.598194444443</c:v>
                </c:pt>
                <c:pt idx="643">
                  <c:v>40625.598217592611</c:v>
                </c:pt>
                <c:pt idx="644">
                  <c:v>40625.598240740735</c:v>
                </c:pt>
                <c:pt idx="645">
                  <c:v>40625.598263888889</c:v>
                </c:pt>
                <c:pt idx="646">
                  <c:v>40625.598287037035</c:v>
                </c:pt>
                <c:pt idx="647">
                  <c:v>40625.598310185189</c:v>
                </c:pt>
                <c:pt idx="648">
                  <c:v>40625.598333333335</c:v>
                </c:pt>
                <c:pt idx="649">
                  <c:v>40625.598356481481</c:v>
                </c:pt>
                <c:pt idx="650">
                  <c:v>40625.598379629628</c:v>
                </c:pt>
                <c:pt idx="651">
                  <c:v>40625.598402777774</c:v>
                </c:pt>
                <c:pt idx="652">
                  <c:v>40625.598425925928</c:v>
                </c:pt>
                <c:pt idx="653">
                  <c:v>40625.598449074081</c:v>
                </c:pt>
                <c:pt idx="654">
                  <c:v>40625.59847222222</c:v>
                </c:pt>
                <c:pt idx="655">
                  <c:v>40625.598495370381</c:v>
                </c:pt>
                <c:pt idx="656">
                  <c:v>40625.598518518542</c:v>
                </c:pt>
                <c:pt idx="657">
                  <c:v>40625.598541666637</c:v>
                </c:pt>
                <c:pt idx="658">
                  <c:v>40625.598564814805</c:v>
                </c:pt>
                <c:pt idx="659">
                  <c:v>40625.598587962959</c:v>
                </c:pt>
                <c:pt idx="660">
                  <c:v>40625.598611111105</c:v>
                </c:pt>
                <c:pt idx="661">
                  <c:v>40625.598634259259</c:v>
                </c:pt>
                <c:pt idx="662">
                  <c:v>40625.598657407412</c:v>
                </c:pt>
                <c:pt idx="663">
                  <c:v>40625.598680555529</c:v>
                </c:pt>
                <c:pt idx="664">
                  <c:v>40625.598703703654</c:v>
                </c:pt>
                <c:pt idx="665">
                  <c:v>40625.598726851822</c:v>
                </c:pt>
                <c:pt idx="666">
                  <c:v>40625.598749999997</c:v>
                </c:pt>
                <c:pt idx="667">
                  <c:v>40625.598773148173</c:v>
                </c:pt>
                <c:pt idx="668">
                  <c:v>40625.598796296297</c:v>
                </c:pt>
                <c:pt idx="669">
                  <c:v>40625.598819444502</c:v>
                </c:pt>
                <c:pt idx="670">
                  <c:v>40625.59884259259</c:v>
                </c:pt>
                <c:pt idx="671">
                  <c:v>40625.598865740736</c:v>
                </c:pt>
                <c:pt idx="672">
                  <c:v>40625.59888888889</c:v>
                </c:pt>
                <c:pt idx="673">
                  <c:v>40625.598912037036</c:v>
                </c:pt>
                <c:pt idx="674">
                  <c:v>40625.598935185189</c:v>
                </c:pt>
                <c:pt idx="675">
                  <c:v>40625.598958333336</c:v>
                </c:pt>
                <c:pt idx="676">
                  <c:v>40625.598981481475</c:v>
                </c:pt>
                <c:pt idx="677">
                  <c:v>40625.599004629599</c:v>
                </c:pt>
                <c:pt idx="678">
                  <c:v>40625.599027777775</c:v>
                </c:pt>
                <c:pt idx="679">
                  <c:v>40625.599050925928</c:v>
                </c:pt>
                <c:pt idx="680">
                  <c:v>40625.599074074082</c:v>
                </c:pt>
                <c:pt idx="681">
                  <c:v>40625.599097222221</c:v>
                </c:pt>
                <c:pt idx="682">
                  <c:v>40625.599120370374</c:v>
                </c:pt>
                <c:pt idx="683">
                  <c:v>40625.599143518477</c:v>
                </c:pt>
                <c:pt idx="684">
                  <c:v>40625.599166666609</c:v>
                </c:pt>
                <c:pt idx="685">
                  <c:v>40625.599189814769</c:v>
                </c:pt>
                <c:pt idx="686">
                  <c:v>40625.599212962959</c:v>
                </c:pt>
                <c:pt idx="687">
                  <c:v>40625.599236111106</c:v>
                </c:pt>
                <c:pt idx="688">
                  <c:v>40625.599259259259</c:v>
                </c:pt>
                <c:pt idx="689">
                  <c:v>40625.599282407406</c:v>
                </c:pt>
                <c:pt idx="690">
                  <c:v>40625.59930555553</c:v>
                </c:pt>
                <c:pt idx="691">
                  <c:v>40625.599328703669</c:v>
                </c:pt>
                <c:pt idx="692">
                  <c:v>40625.599351851823</c:v>
                </c:pt>
                <c:pt idx="693">
                  <c:v>40625.599374999998</c:v>
                </c:pt>
                <c:pt idx="694">
                  <c:v>40625.599398148173</c:v>
                </c:pt>
                <c:pt idx="695">
                  <c:v>40625.599421296276</c:v>
                </c:pt>
                <c:pt idx="696">
                  <c:v>40625.599444444444</c:v>
                </c:pt>
                <c:pt idx="697">
                  <c:v>40625.599467592576</c:v>
                </c:pt>
                <c:pt idx="698">
                  <c:v>40625.599490740715</c:v>
                </c:pt>
                <c:pt idx="699">
                  <c:v>40625.59951388889</c:v>
                </c:pt>
                <c:pt idx="700">
                  <c:v>40625.599537037036</c:v>
                </c:pt>
                <c:pt idx="701">
                  <c:v>40625.599560185176</c:v>
                </c:pt>
                <c:pt idx="702">
                  <c:v>40625.5995833333</c:v>
                </c:pt>
                <c:pt idx="703">
                  <c:v>40625.599606481475</c:v>
                </c:pt>
                <c:pt idx="704">
                  <c:v>40625.5996296296</c:v>
                </c:pt>
                <c:pt idx="705">
                  <c:v>40625.599652777775</c:v>
                </c:pt>
                <c:pt idx="706">
                  <c:v>40625.599675925929</c:v>
                </c:pt>
                <c:pt idx="707">
                  <c:v>40625.599699074082</c:v>
                </c:pt>
                <c:pt idx="708">
                  <c:v>40625.599722222192</c:v>
                </c:pt>
                <c:pt idx="709">
                  <c:v>40625.599745370375</c:v>
                </c:pt>
                <c:pt idx="710">
                  <c:v>40625.599768518485</c:v>
                </c:pt>
                <c:pt idx="711">
                  <c:v>40625.599791666617</c:v>
                </c:pt>
                <c:pt idx="712">
                  <c:v>40625.599814814814</c:v>
                </c:pt>
                <c:pt idx="713">
                  <c:v>40625.59983796296</c:v>
                </c:pt>
                <c:pt idx="714">
                  <c:v>40625.599861111077</c:v>
                </c:pt>
                <c:pt idx="715">
                  <c:v>40625.599884259231</c:v>
                </c:pt>
                <c:pt idx="716">
                  <c:v>40625.599907407406</c:v>
                </c:pt>
                <c:pt idx="717">
                  <c:v>40625.599930555531</c:v>
                </c:pt>
                <c:pt idx="718">
                  <c:v>40625.59995370367</c:v>
                </c:pt>
                <c:pt idx="719">
                  <c:v>40625.599976851823</c:v>
                </c:pt>
                <c:pt idx="720">
                  <c:v>40625.599999999999</c:v>
                </c:pt>
                <c:pt idx="721">
                  <c:v>40625.600023148174</c:v>
                </c:pt>
                <c:pt idx="722">
                  <c:v>40625.600046296298</c:v>
                </c:pt>
                <c:pt idx="723">
                  <c:v>40625.600069444474</c:v>
                </c:pt>
                <c:pt idx="724">
                  <c:v>40625.600092592591</c:v>
                </c:pt>
                <c:pt idx="725">
                  <c:v>40625.600115740745</c:v>
                </c:pt>
                <c:pt idx="726">
                  <c:v>40625.600138888891</c:v>
                </c:pt>
                <c:pt idx="727">
                  <c:v>40625.600162037008</c:v>
                </c:pt>
                <c:pt idx="728">
                  <c:v>40625.600185185176</c:v>
                </c:pt>
                <c:pt idx="729">
                  <c:v>40625.60020833333</c:v>
                </c:pt>
                <c:pt idx="730">
                  <c:v>40625.600231481483</c:v>
                </c:pt>
                <c:pt idx="731">
                  <c:v>40625.600254629629</c:v>
                </c:pt>
                <c:pt idx="732">
                  <c:v>40625.600277777783</c:v>
                </c:pt>
                <c:pt idx="733">
                  <c:v>40625.600300925929</c:v>
                </c:pt>
                <c:pt idx="734">
                  <c:v>40625.600324074083</c:v>
                </c:pt>
                <c:pt idx="735">
                  <c:v>40625.600347222222</c:v>
                </c:pt>
                <c:pt idx="736">
                  <c:v>40625.600370370368</c:v>
                </c:pt>
                <c:pt idx="737">
                  <c:v>40625.600393518514</c:v>
                </c:pt>
                <c:pt idx="738">
                  <c:v>40625.600416666639</c:v>
                </c:pt>
                <c:pt idx="739">
                  <c:v>40625.600439814814</c:v>
                </c:pt>
                <c:pt idx="740">
                  <c:v>40625.600462962931</c:v>
                </c:pt>
                <c:pt idx="741">
                  <c:v>40625.600486111078</c:v>
                </c:pt>
                <c:pt idx="742">
                  <c:v>40625.60050925926</c:v>
                </c:pt>
                <c:pt idx="743">
                  <c:v>40625.600532407436</c:v>
                </c:pt>
                <c:pt idx="744">
                  <c:v>40625.600555555553</c:v>
                </c:pt>
                <c:pt idx="745">
                  <c:v>40625.600578703685</c:v>
                </c:pt>
                <c:pt idx="746">
                  <c:v>40625.600601851824</c:v>
                </c:pt>
                <c:pt idx="747">
                  <c:v>40625.600624999999</c:v>
                </c:pt>
                <c:pt idx="748">
                  <c:v>40625.600648148175</c:v>
                </c:pt>
                <c:pt idx="749">
                  <c:v>40625.600671296299</c:v>
                </c:pt>
                <c:pt idx="750">
                  <c:v>40625.600694444474</c:v>
                </c:pt>
                <c:pt idx="751">
                  <c:v>40625.600717592592</c:v>
                </c:pt>
                <c:pt idx="752">
                  <c:v>40625.600740740716</c:v>
                </c:pt>
                <c:pt idx="753">
                  <c:v>40625.600763888884</c:v>
                </c:pt>
                <c:pt idx="754">
                  <c:v>40625.600787037009</c:v>
                </c:pt>
                <c:pt idx="755">
                  <c:v>40625.600810185191</c:v>
                </c:pt>
                <c:pt idx="756">
                  <c:v>40625.60083333333</c:v>
                </c:pt>
                <c:pt idx="757">
                  <c:v>40625.600856481491</c:v>
                </c:pt>
                <c:pt idx="758">
                  <c:v>40625.60087962963</c:v>
                </c:pt>
                <c:pt idx="759">
                  <c:v>40625.600902777776</c:v>
                </c:pt>
                <c:pt idx="760">
                  <c:v>40625.60092592593</c:v>
                </c:pt>
                <c:pt idx="761">
                  <c:v>40625.600949074083</c:v>
                </c:pt>
                <c:pt idx="762">
                  <c:v>40625.600972222222</c:v>
                </c:pt>
                <c:pt idx="763">
                  <c:v>40625.600995370369</c:v>
                </c:pt>
                <c:pt idx="764">
                  <c:v>40625.601018518515</c:v>
                </c:pt>
                <c:pt idx="765">
                  <c:v>40625.601041666618</c:v>
                </c:pt>
                <c:pt idx="766">
                  <c:v>40625.601064814779</c:v>
                </c:pt>
                <c:pt idx="767">
                  <c:v>40625.601087962954</c:v>
                </c:pt>
                <c:pt idx="768">
                  <c:v>40625.601111111078</c:v>
                </c:pt>
                <c:pt idx="769">
                  <c:v>40625.601134259254</c:v>
                </c:pt>
                <c:pt idx="770">
                  <c:v>40625.601157407407</c:v>
                </c:pt>
                <c:pt idx="771">
                  <c:v>40625.601180555503</c:v>
                </c:pt>
                <c:pt idx="772">
                  <c:v>40625.601203703663</c:v>
                </c:pt>
                <c:pt idx="773">
                  <c:v>40625.601226851824</c:v>
                </c:pt>
                <c:pt idx="774">
                  <c:v>40625.60125</c:v>
                </c:pt>
                <c:pt idx="775">
                  <c:v>40625.601273148175</c:v>
                </c:pt>
                <c:pt idx="776">
                  <c:v>40625.601296296329</c:v>
                </c:pt>
                <c:pt idx="777">
                  <c:v>40625.601319444475</c:v>
                </c:pt>
                <c:pt idx="778">
                  <c:v>40625.601342592585</c:v>
                </c:pt>
                <c:pt idx="779">
                  <c:v>40625.601365740724</c:v>
                </c:pt>
                <c:pt idx="780">
                  <c:v>40625.601388888885</c:v>
                </c:pt>
                <c:pt idx="781">
                  <c:v>40625.601412037024</c:v>
                </c:pt>
                <c:pt idx="782">
                  <c:v>40625.601435185185</c:v>
                </c:pt>
                <c:pt idx="783">
                  <c:v>40625.601458333324</c:v>
                </c:pt>
                <c:pt idx="784">
                  <c:v>40625.601481481448</c:v>
                </c:pt>
                <c:pt idx="785">
                  <c:v>40625.601504629602</c:v>
                </c:pt>
                <c:pt idx="786">
                  <c:v>40625.601527777777</c:v>
                </c:pt>
                <c:pt idx="787">
                  <c:v>40625.601550925923</c:v>
                </c:pt>
                <c:pt idx="788">
                  <c:v>40625.601574074091</c:v>
                </c:pt>
                <c:pt idx="789">
                  <c:v>40625.601597222223</c:v>
                </c:pt>
                <c:pt idx="790">
                  <c:v>40625.601620370355</c:v>
                </c:pt>
                <c:pt idx="791">
                  <c:v>40625.601643518487</c:v>
                </c:pt>
                <c:pt idx="792">
                  <c:v>40625.601666666618</c:v>
                </c:pt>
                <c:pt idx="793">
                  <c:v>40625.601689814786</c:v>
                </c:pt>
                <c:pt idx="794">
                  <c:v>40625.601712962954</c:v>
                </c:pt>
                <c:pt idx="795">
                  <c:v>40625.601736111079</c:v>
                </c:pt>
                <c:pt idx="796">
                  <c:v>40625.601759259254</c:v>
                </c:pt>
                <c:pt idx="797">
                  <c:v>40625.601782407372</c:v>
                </c:pt>
                <c:pt idx="798">
                  <c:v>40625.601805555554</c:v>
                </c:pt>
                <c:pt idx="799">
                  <c:v>40625.601828703664</c:v>
                </c:pt>
                <c:pt idx="800">
                  <c:v>40625.601851851854</c:v>
                </c:pt>
                <c:pt idx="801">
                  <c:v>40625.601875</c:v>
                </c:pt>
                <c:pt idx="802">
                  <c:v>40625.60189814819</c:v>
                </c:pt>
                <c:pt idx="803">
                  <c:v>40625.6019212963</c:v>
                </c:pt>
                <c:pt idx="804">
                  <c:v>40625.601944444446</c:v>
                </c:pt>
                <c:pt idx="805">
                  <c:v>40625.601967592585</c:v>
                </c:pt>
                <c:pt idx="806">
                  <c:v>40625.601990740724</c:v>
                </c:pt>
                <c:pt idx="807">
                  <c:v>40625.602013888893</c:v>
                </c:pt>
                <c:pt idx="808">
                  <c:v>40625.602037037039</c:v>
                </c:pt>
                <c:pt idx="809">
                  <c:v>40625.602060185185</c:v>
                </c:pt>
                <c:pt idx="810">
                  <c:v>40625.602083333324</c:v>
                </c:pt>
                <c:pt idx="811">
                  <c:v>40625.602106481485</c:v>
                </c:pt>
                <c:pt idx="812">
                  <c:v>40625.602129629624</c:v>
                </c:pt>
                <c:pt idx="813">
                  <c:v>40625.602152777778</c:v>
                </c:pt>
                <c:pt idx="814">
                  <c:v>40625.602175925931</c:v>
                </c:pt>
                <c:pt idx="815">
                  <c:v>40625.602199074092</c:v>
                </c:pt>
                <c:pt idx="816">
                  <c:v>40625.602222222231</c:v>
                </c:pt>
                <c:pt idx="817">
                  <c:v>40625.602245370392</c:v>
                </c:pt>
                <c:pt idx="818">
                  <c:v>40625.602268518516</c:v>
                </c:pt>
                <c:pt idx="819">
                  <c:v>40625.60229166667</c:v>
                </c:pt>
                <c:pt idx="820">
                  <c:v>40625.602314814816</c:v>
                </c:pt>
                <c:pt idx="821">
                  <c:v>40625.602337962962</c:v>
                </c:pt>
                <c:pt idx="822">
                  <c:v>40625.60236111108</c:v>
                </c:pt>
                <c:pt idx="823">
                  <c:v>40625.602384259255</c:v>
                </c:pt>
                <c:pt idx="824">
                  <c:v>40625.602407407408</c:v>
                </c:pt>
                <c:pt idx="825">
                  <c:v>40625.602430555555</c:v>
                </c:pt>
                <c:pt idx="826">
                  <c:v>40625.602453703672</c:v>
                </c:pt>
                <c:pt idx="827">
                  <c:v>40625.602476851855</c:v>
                </c:pt>
                <c:pt idx="828">
                  <c:v>40625.602500000001</c:v>
                </c:pt>
                <c:pt idx="829">
                  <c:v>40625.602523148191</c:v>
                </c:pt>
                <c:pt idx="830">
                  <c:v>40625.60254629633</c:v>
                </c:pt>
                <c:pt idx="831">
                  <c:v>40625.602569444491</c:v>
                </c:pt>
                <c:pt idx="832">
                  <c:v>40625.602592592593</c:v>
                </c:pt>
                <c:pt idx="833">
                  <c:v>40625.60261574074</c:v>
                </c:pt>
                <c:pt idx="834">
                  <c:v>40625.602638888893</c:v>
                </c:pt>
                <c:pt idx="835">
                  <c:v>40625.602662037025</c:v>
                </c:pt>
                <c:pt idx="836">
                  <c:v>40625.602685185186</c:v>
                </c:pt>
                <c:pt idx="837">
                  <c:v>40625.602708333325</c:v>
                </c:pt>
                <c:pt idx="838">
                  <c:v>40625.602731481486</c:v>
                </c:pt>
                <c:pt idx="839">
                  <c:v>40625.602754629625</c:v>
                </c:pt>
                <c:pt idx="840">
                  <c:v>40625.602777777778</c:v>
                </c:pt>
                <c:pt idx="841">
                  <c:v>40625.602800925932</c:v>
                </c:pt>
                <c:pt idx="842">
                  <c:v>40625.602824074092</c:v>
                </c:pt>
                <c:pt idx="843">
                  <c:v>40625.602847222232</c:v>
                </c:pt>
                <c:pt idx="844">
                  <c:v>40625.602870370392</c:v>
                </c:pt>
                <c:pt idx="845">
                  <c:v>40625.602893518517</c:v>
                </c:pt>
                <c:pt idx="846">
                  <c:v>40625.60291666667</c:v>
                </c:pt>
                <c:pt idx="847">
                  <c:v>40625.602939814817</c:v>
                </c:pt>
                <c:pt idx="848">
                  <c:v>40625.602962962956</c:v>
                </c:pt>
                <c:pt idx="849">
                  <c:v>40625.60298611108</c:v>
                </c:pt>
                <c:pt idx="850">
                  <c:v>40625.603009259255</c:v>
                </c:pt>
                <c:pt idx="851">
                  <c:v>40625.603032407409</c:v>
                </c:pt>
                <c:pt idx="852">
                  <c:v>40625.603055555555</c:v>
                </c:pt>
                <c:pt idx="853">
                  <c:v>40625.603078703673</c:v>
                </c:pt>
                <c:pt idx="854">
                  <c:v>40625.603101851804</c:v>
                </c:pt>
                <c:pt idx="855">
                  <c:v>40625.603124999994</c:v>
                </c:pt>
                <c:pt idx="856">
                  <c:v>40625.603148148148</c:v>
                </c:pt>
                <c:pt idx="857">
                  <c:v>40625.603171296294</c:v>
                </c:pt>
                <c:pt idx="858">
                  <c:v>40625.60319444444</c:v>
                </c:pt>
                <c:pt idx="859">
                  <c:v>40625.603217592601</c:v>
                </c:pt>
                <c:pt idx="860">
                  <c:v>40625.603240740726</c:v>
                </c:pt>
                <c:pt idx="861">
                  <c:v>40625.603263888886</c:v>
                </c:pt>
                <c:pt idx="862">
                  <c:v>40625.603287037025</c:v>
                </c:pt>
                <c:pt idx="863">
                  <c:v>40625.603310185186</c:v>
                </c:pt>
                <c:pt idx="864">
                  <c:v>40625.603333333325</c:v>
                </c:pt>
                <c:pt idx="865">
                  <c:v>40625.603356481479</c:v>
                </c:pt>
                <c:pt idx="866">
                  <c:v>40625.603379629625</c:v>
                </c:pt>
                <c:pt idx="867">
                  <c:v>40625.60340277775</c:v>
                </c:pt>
                <c:pt idx="868">
                  <c:v>40625.603425925925</c:v>
                </c:pt>
                <c:pt idx="869">
                  <c:v>40625.603449074071</c:v>
                </c:pt>
                <c:pt idx="870">
                  <c:v>40625.603472222225</c:v>
                </c:pt>
                <c:pt idx="871">
                  <c:v>40625.603495370371</c:v>
                </c:pt>
                <c:pt idx="872">
                  <c:v>40625.603518518517</c:v>
                </c:pt>
                <c:pt idx="873">
                  <c:v>40625.603541666635</c:v>
                </c:pt>
                <c:pt idx="874">
                  <c:v>40625.603564814788</c:v>
                </c:pt>
                <c:pt idx="875">
                  <c:v>40625.603587962964</c:v>
                </c:pt>
                <c:pt idx="876">
                  <c:v>40625.603611111081</c:v>
                </c:pt>
                <c:pt idx="877">
                  <c:v>40625.603634259256</c:v>
                </c:pt>
                <c:pt idx="878">
                  <c:v>40625.60365740741</c:v>
                </c:pt>
                <c:pt idx="879">
                  <c:v>40625.60368055552</c:v>
                </c:pt>
                <c:pt idx="880">
                  <c:v>40625.603703703644</c:v>
                </c:pt>
                <c:pt idx="881">
                  <c:v>40625.603726851819</c:v>
                </c:pt>
                <c:pt idx="882">
                  <c:v>40625.603749999995</c:v>
                </c:pt>
                <c:pt idx="883">
                  <c:v>40625.603773148148</c:v>
                </c:pt>
                <c:pt idx="884">
                  <c:v>40625.603796296295</c:v>
                </c:pt>
                <c:pt idx="885">
                  <c:v>40625.603819444485</c:v>
                </c:pt>
                <c:pt idx="886">
                  <c:v>40625.603842592594</c:v>
                </c:pt>
                <c:pt idx="887">
                  <c:v>40625.603865740726</c:v>
                </c:pt>
                <c:pt idx="888">
                  <c:v>40625.603888888887</c:v>
                </c:pt>
                <c:pt idx="889">
                  <c:v>40625.603912037026</c:v>
                </c:pt>
                <c:pt idx="890">
                  <c:v>40625.603935185187</c:v>
                </c:pt>
                <c:pt idx="891">
                  <c:v>40625.603958333326</c:v>
                </c:pt>
                <c:pt idx="892">
                  <c:v>40625.60398148145</c:v>
                </c:pt>
                <c:pt idx="893">
                  <c:v>40625.604004629626</c:v>
                </c:pt>
                <c:pt idx="894">
                  <c:v>40625.604027777779</c:v>
                </c:pt>
                <c:pt idx="895">
                  <c:v>40625.604050925933</c:v>
                </c:pt>
                <c:pt idx="896">
                  <c:v>40625.604074074101</c:v>
                </c:pt>
                <c:pt idx="897">
                  <c:v>40625.604097222233</c:v>
                </c:pt>
                <c:pt idx="898">
                  <c:v>40625.604120370372</c:v>
                </c:pt>
                <c:pt idx="899">
                  <c:v>40625.604143518489</c:v>
                </c:pt>
                <c:pt idx="900">
                  <c:v>40625.604166666628</c:v>
                </c:pt>
                <c:pt idx="901">
                  <c:v>40625.604189814781</c:v>
                </c:pt>
                <c:pt idx="902">
                  <c:v>40625.604212962993</c:v>
                </c:pt>
                <c:pt idx="903">
                  <c:v>40625.60423611111</c:v>
                </c:pt>
                <c:pt idx="904">
                  <c:v>40625.604259259286</c:v>
                </c:pt>
                <c:pt idx="905">
                  <c:v>40625.60428240741</c:v>
                </c:pt>
                <c:pt idx="906">
                  <c:v>40625.604305555556</c:v>
                </c:pt>
                <c:pt idx="907">
                  <c:v>40625.604328703674</c:v>
                </c:pt>
                <c:pt idx="908">
                  <c:v>40625.604351851856</c:v>
                </c:pt>
                <c:pt idx="909">
                  <c:v>40625.604375000003</c:v>
                </c:pt>
                <c:pt idx="910">
                  <c:v>40625.6043981482</c:v>
                </c:pt>
                <c:pt idx="911">
                  <c:v>40625.604421296295</c:v>
                </c:pt>
                <c:pt idx="912">
                  <c:v>40625.604444444441</c:v>
                </c:pt>
                <c:pt idx="913">
                  <c:v>40625.604467592595</c:v>
                </c:pt>
                <c:pt idx="914">
                  <c:v>40625.604490740734</c:v>
                </c:pt>
                <c:pt idx="915">
                  <c:v>40625.604513888917</c:v>
                </c:pt>
                <c:pt idx="916">
                  <c:v>40625.604537037041</c:v>
                </c:pt>
                <c:pt idx="917">
                  <c:v>40625.604560185187</c:v>
                </c:pt>
                <c:pt idx="918">
                  <c:v>40625.604583333334</c:v>
                </c:pt>
                <c:pt idx="919">
                  <c:v>40625.60460648148</c:v>
                </c:pt>
                <c:pt idx="920">
                  <c:v>40625.604629629626</c:v>
                </c:pt>
                <c:pt idx="921">
                  <c:v>40625.60465277778</c:v>
                </c:pt>
                <c:pt idx="922">
                  <c:v>40625.604675925933</c:v>
                </c:pt>
                <c:pt idx="923">
                  <c:v>40625.604699074102</c:v>
                </c:pt>
                <c:pt idx="924">
                  <c:v>40625.604722222226</c:v>
                </c:pt>
                <c:pt idx="925">
                  <c:v>40625.604745370372</c:v>
                </c:pt>
                <c:pt idx="926">
                  <c:v>40625.604768518504</c:v>
                </c:pt>
                <c:pt idx="927">
                  <c:v>40625.604791666628</c:v>
                </c:pt>
                <c:pt idx="928">
                  <c:v>40625.604814814811</c:v>
                </c:pt>
                <c:pt idx="929">
                  <c:v>40625.604837962994</c:v>
                </c:pt>
                <c:pt idx="930">
                  <c:v>40625.604861111104</c:v>
                </c:pt>
                <c:pt idx="931">
                  <c:v>40625.604884259257</c:v>
                </c:pt>
                <c:pt idx="932">
                  <c:v>40625.604907407411</c:v>
                </c:pt>
                <c:pt idx="933">
                  <c:v>40625.604930555557</c:v>
                </c:pt>
                <c:pt idx="934">
                  <c:v>40625.604953703674</c:v>
                </c:pt>
                <c:pt idx="935">
                  <c:v>40625.60497685185</c:v>
                </c:pt>
                <c:pt idx="936">
                  <c:v>40625.604999999996</c:v>
                </c:pt>
                <c:pt idx="937">
                  <c:v>40625.605023148149</c:v>
                </c:pt>
                <c:pt idx="938">
                  <c:v>40625.605046296296</c:v>
                </c:pt>
                <c:pt idx="939">
                  <c:v>40625.605069444442</c:v>
                </c:pt>
                <c:pt idx="940">
                  <c:v>40625.605092592596</c:v>
                </c:pt>
                <c:pt idx="941">
                  <c:v>40625.605115740735</c:v>
                </c:pt>
                <c:pt idx="942">
                  <c:v>40625.605138888888</c:v>
                </c:pt>
                <c:pt idx="943">
                  <c:v>40625.605162036998</c:v>
                </c:pt>
                <c:pt idx="944">
                  <c:v>40625.605185185152</c:v>
                </c:pt>
                <c:pt idx="945">
                  <c:v>40625.605208333334</c:v>
                </c:pt>
                <c:pt idx="946">
                  <c:v>40625.605231481481</c:v>
                </c:pt>
                <c:pt idx="947">
                  <c:v>40625.605254629627</c:v>
                </c:pt>
                <c:pt idx="948">
                  <c:v>40625.60527777778</c:v>
                </c:pt>
                <c:pt idx="949">
                  <c:v>40625.605300925927</c:v>
                </c:pt>
                <c:pt idx="950">
                  <c:v>40625.605324074073</c:v>
                </c:pt>
                <c:pt idx="951">
                  <c:v>40625.605347222227</c:v>
                </c:pt>
                <c:pt idx="952">
                  <c:v>40625.605370370373</c:v>
                </c:pt>
                <c:pt idx="953">
                  <c:v>40625.605393518505</c:v>
                </c:pt>
                <c:pt idx="954">
                  <c:v>40625.605416666636</c:v>
                </c:pt>
                <c:pt idx="955">
                  <c:v>40625.605439814804</c:v>
                </c:pt>
                <c:pt idx="956">
                  <c:v>40625.605462962929</c:v>
                </c:pt>
                <c:pt idx="957">
                  <c:v>40625.605486111053</c:v>
                </c:pt>
                <c:pt idx="958">
                  <c:v>40625.605509259258</c:v>
                </c:pt>
                <c:pt idx="959">
                  <c:v>40625.605532407411</c:v>
                </c:pt>
                <c:pt idx="960">
                  <c:v>40625.605555555558</c:v>
                </c:pt>
                <c:pt idx="961">
                  <c:v>40625.605578703704</c:v>
                </c:pt>
                <c:pt idx="962">
                  <c:v>40625.605601851814</c:v>
                </c:pt>
                <c:pt idx="963">
                  <c:v>40625.605624999997</c:v>
                </c:pt>
                <c:pt idx="964">
                  <c:v>40625.605648148179</c:v>
                </c:pt>
                <c:pt idx="965">
                  <c:v>40625.605671296296</c:v>
                </c:pt>
                <c:pt idx="966">
                  <c:v>40625.605694444443</c:v>
                </c:pt>
                <c:pt idx="967">
                  <c:v>40625.605717592596</c:v>
                </c:pt>
                <c:pt idx="968">
                  <c:v>40625.605740740699</c:v>
                </c:pt>
                <c:pt idx="969">
                  <c:v>40625.605763888874</c:v>
                </c:pt>
                <c:pt idx="970">
                  <c:v>40625.605787036999</c:v>
                </c:pt>
                <c:pt idx="971">
                  <c:v>40625.605810185181</c:v>
                </c:pt>
                <c:pt idx="972">
                  <c:v>40625.605833333335</c:v>
                </c:pt>
                <c:pt idx="973">
                  <c:v>40625.605856481481</c:v>
                </c:pt>
                <c:pt idx="974">
                  <c:v>40625.605879629627</c:v>
                </c:pt>
                <c:pt idx="975">
                  <c:v>40625.605902777774</c:v>
                </c:pt>
                <c:pt idx="976">
                  <c:v>40625.605925925927</c:v>
                </c:pt>
                <c:pt idx="977">
                  <c:v>40625.605949074081</c:v>
                </c:pt>
                <c:pt idx="978">
                  <c:v>40625.60597222222</c:v>
                </c:pt>
                <c:pt idx="979">
                  <c:v>40625.605995370366</c:v>
                </c:pt>
                <c:pt idx="980">
                  <c:v>40625.606018518542</c:v>
                </c:pt>
                <c:pt idx="981">
                  <c:v>40625.606041666637</c:v>
                </c:pt>
                <c:pt idx="982">
                  <c:v>40625.606064814805</c:v>
                </c:pt>
                <c:pt idx="983">
                  <c:v>40625.606087962966</c:v>
                </c:pt>
                <c:pt idx="984">
                  <c:v>40625.606111111105</c:v>
                </c:pt>
                <c:pt idx="985">
                  <c:v>40625.606134259258</c:v>
                </c:pt>
                <c:pt idx="986">
                  <c:v>40625.606157407412</c:v>
                </c:pt>
                <c:pt idx="987">
                  <c:v>40625.606180555529</c:v>
                </c:pt>
                <c:pt idx="988">
                  <c:v>40625.606203703705</c:v>
                </c:pt>
                <c:pt idx="989">
                  <c:v>40625.606226851851</c:v>
                </c:pt>
                <c:pt idx="990">
                  <c:v>40625.606250000012</c:v>
                </c:pt>
                <c:pt idx="991">
                  <c:v>40625.606273148209</c:v>
                </c:pt>
                <c:pt idx="992">
                  <c:v>40625.606296296341</c:v>
                </c:pt>
                <c:pt idx="993">
                  <c:v>40625.606319444494</c:v>
                </c:pt>
                <c:pt idx="994">
                  <c:v>40625.606342592597</c:v>
                </c:pt>
                <c:pt idx="995">
                  <c:v>40625.606365740736</c:v>
                </c:pt>
                <c:pt idx="996">
                  <c:v>40625.606388888889</c:v>
                </c:pt>
                <c:pt idx="997">
                  <c:v>40625.606412037036</c:v>
                </c:pt>
                <c:pt idx="998">
                  <c:v>40625.606435185182</c:v>
                </c:pt>
                <c:pt idx="999">
                  <c:v>40625.606458333335</c:v>
                </c:pt>
                <c:pt idx="1000">
                  <c:v>40625.606481481474</c:v>
                </c:pt>
                <c:pt idx="1001">
                  <c:v>40625.606504629628</c:v>
                </c:pt>
                <c:pt idx="1002">
                  <c:v>40625.606527777782</c:v>
                </c:pt>
                <c:pt idx="1003">
                  <c:v>40625.606550925942</c:v>
                </c:pt>
                <c:pt idx="1004">
                  <c:v>40625.606574074111</c:v>
                </c:pt>
                <c:pt idx="1005">
                  <c:v>40625.606597222242</c:v>
                </c:pt>
                <c:pt idx="1006">
                  <c:v>40625.606620370367</c:v>
                </c:pt>
                <c:pt idx="1007">
                  <c:v>40625.60664351852</c:v>
                </c:pt>
                <c:pt idx="1008">
                  <c:v>40625.606666666637</c:v>
                </c:pt>
                <c:pt idx="1009">
                  <c:v>40625.606689814806</c:v>
                </c:pt>
                <c:pt idx="1010">
                  <c:v>40625.606712962966</c:v>
                </c:pt>
                <c:pt idx="1011">
                  <c:v>40625.606736111105</c:v>
                </c:pt>
                <c:pt idx="1012">
                  <c:v>40625.606759259259</c:v>
                </c:pt>
                <c:pt idx="1013">
                  <c:v>40625.606782407405</c:v>
                </c:pt>
                <c:pt idx="1014">
                  <c:v>40625.606805555552</c:v>
                </c:pt>
                <c:pt idx="1015">
                  <c:v>40625.606828703705</c:v>
                </c:pt>
                <c:pt idx="1016">
                  <c:v>40625.606851851851</c:v>
                </c:pt>
                <c:pt idx="1017">
                  <c:v>40625.606875000012</c:v>
                </c:pt>
                <c:pt idx="1018">
                  <c:v>40625.606898148209</c:v>
                </c:pt>
                <c:pt idx="1019">
                  <c:v>40625.606921296298</c:v>
                </c:pt>
                <c:pt idx="1020">
                  <c:v>40625.606944444473</c:v>
                </c:pt>
                <c:pt idx="1021">
                  <c:v>40625.60696759259</c:v>
                </c:pt>
                <c:pt idx="1022">
                  <c:v>40625.606990740736</c:v>
                </c:pt>
                <c:pt idx="1023">
                  <c:v>40625.60701388889</c:v>
                </c:pt>
                <c:pt idx="1024">
                  <c:v>40625.607037037036</c:v>
                </c:pt>
                <c:pt idx="1025">
                  <c:v>40625.607060185175</c:v>
                </c:pt>
                <c:pt idx="1026">
                  <c:v>40625.607083333307</c:v>
                </c:pt>
                <c:pt idx="1027">
                  <c:v>40625.607106481475</c:v>
                </c:pt>
                <c:pt idx="1028">
                  <c:v>40625.6071296296</c:v>
                </c:pt>
                <c:pt idx="1029">
                  <c:v>40625.607152777775</c:v>
                </c:pt>
                <c:pt idx="1030">
                  <c:v>40625.607175925928</c:v>
                </c:pt>
                <c:pt idx="1031">
                  <c:v>40625.607199074082</c:v>
                </c:pt>
                <c:pt idx="1032">
                  <c:v>40625.607222222221</c:v>
                </c:pt>
                <c:pt idx="1033">
                  <c:v>40625.607245370367</c:v>
                </c:pt>
                <c:pt idx="1034">
                  <c:v>40625.607268518521</c:v>
                </c:pt>
                <c:pt idx="1035">
                  <c:v>40625.607291666638</c:v>
                </c:pt>
                <c:pt idx="1036">
                  <c:v>40625.607314814806</c:v>
                </c:pt>
                <c:pt idx="1037">
                  <c:v>40625.607337962967</c:v>
                </c:pt>
                <c:pt idx="1038">
                  <c:v>40625.60736111107</c:v>
                </c:pt>
                <c:pt idx="1039">
                  <c:v>40625.60738425923</c:v>
                </c:pt>
                <c:pt idx="1040">
                  <c:v>40625.607407407406</c:v>
                </c:pt>
                <c:pt idx="1041">
                  <c:v>40625.607430555523</c:v>
                </c:pt>
                <c:pt idx="1042">
                  <c:v>40625.607453703669</c:v>
                </c:pt>
                <c:pt idx="1043">
                  <c:v>40625.607476851823</c:v>
                </c:pt>
                <c:pt idx="1044">
                  <c:v>40625.607499999998</c:v>
                </c:pt>
                <c:pt idx="1045">
                  <c:v>40625.607523148188</c:v>
                </c:pt>
                <c:pt idx="1046">
                  <c:v>40625.607546296298</c:v>
                </c:pt>
                <c:pt idx="1047">
                  <c:v>40625.607569444473</c:v>
                </c:pt>
                <c:pt idx="1048">
                  <c:v>40625.607592592591</c:v>
                </c:pt>
                <c:pt idx="1049">
                  <c:v>40625.607615740737</c:v>
                </c:pt>
                <c:pt idx="1050">
                  <c:v>40625.607638888891</c:v>
                </c:pt>
                <c:pt idx="1051">
                  <c:v>40625.607662037008</c:v>
                </c:pt>
                <c:pt idx="1052">
                  <c:v>40625.607685185176</c:v>
                </c:pt>
                <c:pt idx="1053">
                  <c:v>40625.607708333308</c:v>
                </c:pt>
                <c:pt idx="1054">
                  <c:v>40625.607731481476</c:v>
                </c:pt>
                <c:pt idx="1055">
                  <c:v>40625.6077546296</c:v>
                </c:pt>
                <c:pt idx="1056">
                  <c:v>40625.607777777775</c:v>
                </c:pt>
                <c:pt idx="1057">
                  <c:v>40625.607800925922</c:v>
                </c:pt>
                <c:pt idx="1058">
                  <c:v>40625.607824074083</c:v>
                </c:pt>
                <c:pt idx="1059">
                  <c:v>40625.607847222222</c:v>
                </c:pt>
                <c:pt idx="1060">
                  <c:v>40625.607870370368</c:v>
                </c:pt>
                <c:pt idx="1061">
                  <c:v>40625.607893518521</c:v>
                </c:pt>
                <c:pt idx="1062">
                  <c:v>40625.607916666639</c:v>
                </c:pt>
                <c:pt idx="1063">
                  <c:v>40625.607939814814</c:v>
                </c:pt>
                <c:pt idx="1064">
                  <c:v>40625.607962962931</c:v>
                </c:pt>
                <c:pt idx="1065">
                  <c:v>40625.60798611107</c:v>
                </c:pt>
                <c:pt idx="1066">
                  <c:v>40625.60800925926</c:v>
                </c:pt>
                <c:pt idx="1067">
                  <c:v>40625.608032407436</c:v>
                </c:pt>
                <c:pt idx="1068">
                  <c:v>40625.608055555553</c:v>
                </c:pt>
                <c:pt idx="1069">
                  <c:v>40625.608078703706</c:v>
                </c:pt>
                <c:pt idx="1070">
                  <c:v>40625.608101851823</c:v>
                </c:pt>
                <c:pt idx="1071">
                  <c:v>40625.608124999999</c:v>
                </c:pt>
                <c:pt idx="1072">
                  <c:v>40625.608148148189</c:v>
                </c:pt>
                <c:pt idx="1073">
                  <c:v>40625.608171296299</c:v>
                </c:pt>
                <c:pt idx="1074">
                  <c:v>40625.608194444474</c:v>
                </c:pt>
                <c:pt idx="1075">
                  <c:v>40625.608217592613</c:v>
                </c:pt>
                <c:pt idx="1076">
                  <c:v>40625.608240740738</c:v>
                </c:pt>
                <c:pt idx="1077">
                  <c:v>40625.608263888891</c:v>
                </c:pt>
                <c:pt idx="1078">
                  <c:v>40625.608287037037</c:v>
                </c:pt>
                <c:pt idx="1079">
                  <c:v>40625.608310185191</c:v>
                </c:pt>
                <c:pt idx="1080">
                  <c:v>40625.608333333337</c:v>
                </c:pt>
                <c:pt idx="1081">
                  <c:v>40625.608356481483</c:v>
                </c:pt>
                <c:pt idx="1082">
                  <c:v>40625.60837962963</c:v>
                </c:pt>
                <c:pt idx="1083">
                  <c:v>40625.608402777776</c:v>
                </c:pt>
                <c:pt idx="1084">
                  <c:v>40625.608425925922</c:v>
                </c:pt>
                <c:pt idx="1085">
                  <c:v>40625.608449074083</c:v>
                </c:pt>
                <c:pt idx="1086">
                  <c:v>40625.608472222222</c:v>
                </c:pt>
                <c:pt idx="1087">
                  <c:v>40625.608495370368</c:v>
                </c:pt>
                <c:pt idx="1088">
                  <c:v>40625.608518518551</c:v>
                </c:pt>
                <c:pt idx="1089">
                  <c:v>40625.608541666654</c:v>
                </c:pt>
                <c:pt idx="1090">
                  <c:v>40625.608564814815</c:v>
                </c:pt>
                <c:pt idx="1091">
                  <c:v>40625.608587962961</c:v>
                </c:pt>
                <c:pt idx="1092">
                  <c:v>40625.608611111107</c:v>
                </c:pt>
                <c:pt idx="1093">
                  <c:v>40625.608634259261</c:v>
                </c:pt>
                <c:pt idx="1094">
                  <c:v>40625.608657407436</c:v>
                </c:pt>
                <c:pt idx="1095">
                  <c:v>40625.608680555524</c:v>
                </c:pt>
                <c:pt idx="1096">
                  <c:v>40625.60870370367</c:v>
                </c:pt>
                <c:pt idx="1097">
                  <c:v>40625.608726851824</c:v>
                </c:pt>
                <c:pt idx="1098">
                  <c:v>40625.608749999999</c:v>
                </c:pt>
                <c:pt idx="1099">
                  <c:v>40625.608773148175</c:v>
                </c:pt>
                <c:pt idx="1100">
                  <c:v>40625.608796296292</c:v>
                </c:pt>
                <c:pt idx="1101">
                  <c:v>40625.608819444511</c:v>
                </c:pt>
                <c:pt idx="1102">
                  <c:v>40625.608842592592</c:v>
                </c:pt>
                <c:pt idx="1103">
                  <c:v>40625.608865740738</c:v>
                </c:pt>
                <c:pt idx="1104">
                  <c:v>40625.608888888892</c:v>
                </c:pt>
                <c:pt idx="1105">
                  <c:v>40625.608912037038</c:v>
                </c:pt>
                <c:pt idx="1106">
                  <c:v>40625.608935185192</c:v>
                </c:pt>
                <c:pt idx="1107">
                  <c:v>40625.608958333338</c:v>
                </c:pt>
                <c:pt idx="1108">
                  <c:v>40625.608981481484</c:v>
                </c:pt>
                <c:pt idx="1109">
                  <c:v>40625.609004629601</c:v>
                </c:pt>
                <c:pt idx="1110">
                  <c:v>40625.609027777777</c:v>
                </c:pt>
                <c:pt idx="1111">
                  <c:v>40625.609050925923</c:v>
                </c:pt>
                <c:pt idx="1112">
                  <c:v>40625.609074074091</c:v>
                </c:pt>
                <c:pt idx="1113">
                  <c:v>40625.609097222223</c:v>
                </c:pt>
                <c:pt idx="1114">
                  <c:v>40625.609120370355</c:v>
                </c:pt>
                <c:pt idx="1115">
                  <c:v>40625.609143518494</c:v>
                </c:pt>
                <c:pt idx="1116">
                  <c:v>40625.609166666618</c:v>
                </c:pt>
                <c:pt idx="1117">
                  <c:v>40625.609189814779</c:v>
                </c:pt>
                <c:pt idx="1118">
                  <c:v>40625.609212962961</c:v>
                </c:pt>
                <c:pt idx="1119">
                  <c:v>40625.609236111108</c:v>
                </c:pt>
                <c:pt idx="1120">
                  <c:v>40625.609259259261</c:v>
                </c:pt>
                <c:pt idx="1121">
                  <c:v>40625.609282407408</c:v>
                </c:pt>
                <c:pt idx="1122">
                  <c:v>40625.609305555554</c:v>
                </c:pt>
                <c:pt idx="1123">
                  <c:v>40625.609328703671</c:v>
                </c:pt>
                <c:pt idx="1124">
                  <c:v>40625.609351851854</c:v>
                </c:pt>
                <c:pt idx="1125">
                  <c:v>40625.609375</c:v>
                </c:pt>
                <c:pt idx="1126">
                  <c:v>40625.60939814819</c:v>
                </c:pt>
                <c:pt idx="1127">
                  <c:v>40625.609421296285</c:v>
                </c:pt>
                <c:pt idx="1128">
                  <c:v>40625.609444444446</c:v>
                </c:pt>
                <c:pt idx="1129">
                  <c:v>40625.609467592585</c:v>
                </c:pt>
                <c:pt idx="1130">
                  <c:v>40625.609490740724</c:v>
                </c:pt>
                <c:pt idx="1131">
                  <c:v>40625.609513888892</c:v>
                </c:pt>
                <c:pt idx="1132">
                  <c:v>40625.609537037039</c:v>
                </c:pt>
                <c:pt idx="1133">
                  <c:v>40625.609560185185</c:v>
                </c:pt>
                <c:pt idx="1134">
                  <c:v>40625.609583333324</c:v>
                </c:pt>
                <c:pt idx="1135">
                  <c:v>40625.609606481477</c:v>
                </c:pt>
                <c:pt idx="1136">
                  <c:v>40625.609629629624</c:v>
                </c:pt>
                <c:pt idx="1137">
                  <c:v>40625.609652777777</c:v>
                </c:pt>
                <c:pt idx="1138">
                  <c:v>40625.609675925931</c:v>
                </c:pt>
                <c:pt idx="1139">
                  <c:v>40625.609699074092</c:v>
                </c:pt>
                <c:pt idx="1140">
                  <c:v>40625.609722222194</c:v>
                </c:pt>
                <c:pt idx="1141">
                  <c:v>40625.60974537037</c:v>
                </c:pt>
                <c:pt idx="1142">
                  <c:v>40625.609768518487</c:v>
                </c:pt>
                <c:pt idx="1143">
                  <c:v>40625.609791666604</c:v>
                </c:pt>
                <c:pt idx="1144">
                  <c:v>40625.609814814816</c:v>
                </c:pt>
                <c:pt idx="1145">
                  <c:v>40625.609837962962</c:v>
                </c:pt>
                <c:pt idx="1146">
                  <c:v>40625.609861111079</c:v>
                </c:pt>
                <c:pt idx="1147">
                  <c:v>40625.609884259255</c:v>
                </c:pt>
                <c:pt idx="1148">
                  <c:v>40625.609907407408</c:v>
                </c:pt>
                <c:pt idx="1149">
                  <c:v>40625.609930555554</c:v>
                </c:pt>
                <c:pt idx="1150">
                  <c:v>40625.609953703672</c:v>
                </c:pt>
                <c:pt idx="1151">
                  <c:v>40625.609976851854</c:v>
                </c:pt>
                <c:pt idx="1152">
                  <c:v>40625.61</c:v>
                </c:pt>
                <c:pt idx="1153">
                  <c:v>40625.610023148191</c:v>
                </c:pt>
                <c:pt idx="1154">
                  <c:v>40625.610046296293</c:v>
                </c:pt>
                <c:pt idx="1155">
                  <c:v>40625.61006944449</c:v>
                </c:pt>
                <c:pt idx="1156">
                  <c:v>40625.610092592593</c:v>
                </c:pt>
                <c:pt idx="1157">
                  <c:v>40625.610115740739</c:v>
                </c:pt>
                <c:pt idx="1158">
                  <c:v>40625.610138888893</c:v>
                </c:pt>
                <c:pt idx="1159">
                  <c:v>40625.610162037025</c:v>
                </c:pt>
                <c:pt idx="1160">
                  <c:v>40625.610185185185</c:v>
                </c:pt>
                <c:pt idx="1161">
                  <c:v>40625.610208333332</c:v>
                </c:pt>
                <c:pt idx="1162">
                  <c:v>40625.610231481493</c:v>
                </c:pt>
                <c:pt idx="1163">
                  <c:v>40625.610254629632</c:v>
                </c:pt>
                <c:pt idx="1164">
                  <c:v>40625.610277777792</c:v>
                </c:pt>
                <c:pt idx="1165">
                  <c:v>40625.610300925931</c:v>
                </c:pt>
                <c:pt idx="1166">
                  <c:v>40625.610324074092</c:v>
                </c:pt>
                <c:pt idx="1167">
                  <c:v>40625.610347222231</c:v>
                </c:pt>
                <c:pt idx="1168">
                  <c:v>40625.610370370392</c:v>
                </c:pt>
                <c:pt idx="1169">
                  <c:v>40625.610393518517</c:v>
                </c:pt>
                <c:pt idx="1170">
                  <c:v>40625.610416666656</c:v>
                </c:pt>
                <c:pt idx="1171">
                  <c:v>40625.610439814816</c:v>
                </c:pt>
                <c:pt idx="1172">
                  <c:v>40625.610462962955</c:v>
                </c:pt>
                <c:pt idx="1173">
                  <c:v>40625.61048611108</c:v>
                </c:pt>
                <c:pt idx="1174">
                  <c:v>40625.610509259262</c:v>
                </c:pt>
                <c:pt idx="1175">
                  <c:v>40625.610532407438</c:v>
                </c:pt>
                <c:pt idx="1176">
                  <c:v>40625.610555555562</c:v>
                </c:pt>
                <c:pt idx="1177">
                  <c:v>40625.610578703701</c:v>
                </c:pt>
                <c:pt idx="1178">
                  <c:v>40625.610601851826</c:v>
                </c:pt>
                <c:pt idx="1179">
                  <c:v>40625.610625000001</c:v>
                </c:pt>
                <c:pt idx="1180">
                  <c:v>40625.610648148191</c:v>
                </c:pt>
                <c:pt idx="1181">
                  <c:v>40625.610671296323</c:v>
                </c:pt>
                <c:pt idx="1182">
                  <c:v>40625.610694444491</c:v>
                </c:pt>
                <c:pt idx="1183">
                  <c:v>40625.610717592601</c:v>
                </c:pt>
                <c:pt idx="1184">
                  <c:v>40625.610740740725</c:v>
                </c:pt>
                <c:pt idx="1185">
                  <c:v>40625.610763888886</c:v>
                </c:pt>
                <c:pt idx="1186">
                  <c:v>40625.610787037025</c:v>
                </c:pt>
                <c:pt idx="1187">
                  <c:v>40625.610810185193</c:v>
                </c:pt>
                <c:pt idx="1188">
                  <c:v>40625.610833333332</c:v>
                </c:pt>
                <c:pt idx="1189">
                  <c:v>40625.610856481493</c:v>
                </c:pt>
                <c:pt idx="1190">
                  <c:v>40625.610879629632</c:v>
                </c:pt>
                <c:pt idx="1191">
                  <c:v>40625.610902777778</c:v>
                </c:pt>
                <c:pt idx="1192">
                  <c:v>40625.610925925932</c:v>
                </c:pt>
                <c:pt idx="1193">
                  <c:v>40625.610949074093</c:v>
                </c:pt>
                <c:pt idx="1194">
                  <c:v>40625.610972222232</c:v>
                </c:pt>
                <c:pt idx="1195">
                  <c:v>40625.610995370393</c:v>
                </c:pt>
                <c:pt idx="1196">
                  <c:v>40625.611018518517</c:v>
                </c:pt>
                <c:pt idx="1197">
                  <c:v>40625.61104166662</c:v>
                </c:pt>
                <c:pt idx="1198">
                  <c:v>40625.611064814788</c:v>
                </c:pt>
                <c:pt idx="1199">
                  <c:v>40625.611087962956</c:v>
                </c:pt>
                <c:pt idx="1200">
                  <c:v>40625.61111111108</c:v>
                </c:pt>
                <c:pt idx="1201">
                  <c:v>40625.611134259256</c:v>
                </c:pt>
                <c:pt idx="1202">
                  <c:v>40625.611157407409</c:v>
                </c:pt>
                <c:pt idx="1203">
                  <c:v>40625.611180555519</c:v>
                </c:pt>
                <c:pt idx="1204">
                  <c:v>40625.611203703673</c:v>
                </c:pt>
                <c:pt idx="1205">
                  <c:v>40625.611226851834</c:v>
                </c:pt>
                <c:pt idx="1206">
                  <c:v>40625.611250000002</c:v>
                </c:pt>
                <c:pt idx="1207">
                  <c:v>40625.611273148199</c:v>
                </c:pt>
                <c:pt idx="1208">
                  <c:v>40625.611296296323</c:v>
                </c:pt>
                <c:pt idx="1209">
                  <c:v>40625.611319444499</c:v>
                </c:pt>
                <c:pt idx="1210">
                  <c:v>40625.611342592594</c:v>
                </c:pt>
                <c:pt idx="1211">
                  <c:v>40625.611365740726</c:v>
                </c:pt>
                <c:pt idx="1212">
                  <c:v>40625.611388888887</c:v>
                </c:pt>
                <c:pt idx="1213">
                  <c:v>40625.611412037026</c:v>
                </c:pt>
                <c:pt idx="1214">
                  <c:v>40625.611435185187</c:v>
                </c:pt>
                <c:pt idx="1215">
                  <c:v>40625.611458333326</c:v>
                </c:pt>
                <c:pt idx="1216">
                  <c:v>40625.61148148145</c:v>
                </c:pt>
                <c:pt idx="1217">
                  <c:v>40625.611504629625</c:v>
                </c:pt>
                <c:pt idx="1218">
                  <c:v>40625.611527777779</c:v>
                </c:pt>
                <c:pt idx="1219">
                  <c:v>40625.611550925933</c:v>
                </c:pt>
                <c:pt idx="1220">
                  <c:v>40625.611574074093</c:v>
                </c:pt>
                <c:pt idx="1221">
                  <c:v>40625.611597222218</c:v>
                </c:pt>
                <c:pt idx="1222">
                  <c:v>40625.611620370371</c:v>
                </c:pt>
                <c:pt idx="1223">
                  <c:v>40625.611643518489</c:v>
                </c:pt>
                <c:pt idx="1224">
                  <c:v>40625.611666666628</c:v>
                </c:pt>
                <c:pt idx="1225">
                  <c:v>40625.611689814788</c:v>
                </c:pt>
                <c:pt idx="1226">
                  <c:v>40625.611712962964</c:v>
                </c:pt>
                <c:pt idx="1227">
                  <c:v>40625.611736111081</c:v>
                </c:pt>
                <c:pt idx="1228">
                  <c:v>40625.611759259264</c:v>
                </c:pt>
                <c:pt idx="1229">
                  <c:v>40625.611782407381</c:v>
                </c:pt>
                <c:pt idx="1230">
                  <c:v>40625.611805555556</c:v>
                </c:pt>
                <c:pt idx="1231">
                  <c:v>40625.611828703673</c:v>
                </c:pt>
                <c:pt idx="1232">
                  <c:v>40625.611851851834</c:v>
                </c:pt>
                <c:pt idx="1233">
                  <c:v>40625.611875000002</c:v>
                </c:pt>
                <c:pt idx="1234">
                  <c:v>40625.6118981482</c:v>
                </c:pt>
                <c:pt idx="1235">
                  <c:v>40625.611921296295</c:v>
                </c:pt>
                <c:pt idx="1236">
                  <c:v>40625.611944444448</c:v>
                </c:pt>
                <c:pt idx="1237">
                  <c:v>40625.611967592595</c:v>
                </c:pt>
                <c:pt idx="1238">
                  <c:v>40625.611990740734</c:v>
                </c:pt>
                <c:pt idx="1239">
                  <c:v>40625.612013888916</c:v>
                </c:pt>
                <c:pt idx="1240">
                  <c:v>40625.612037037041</c:v>
                </c:pt>
                <c:pt idx="1241">
                  <c:v>40625.612060185187</c:v>
                </c:pt>
                <c:pt idx="1242">
                  <c:v>40625.612083333326</c:v>
                </c:pt>
                <c:pt idx="1243">
                  <c:v>40625.61210648148</c:v>
                </c:pt>
                <c:pt idx="1244">
                  <c:v>40625.612129629626</c:v>
                </c:pt>
                <c:pt idx="1245">
                  <c:v>40625.61215277778</c:v>
                </c:pt>
                <c:pt idx="1246">
                  <c:v>40625.612175925933</c:v>
                </c:pt>
                <c:pt idx="1247">
                  <c:v>40625.612199074101</c:v>
                </c:pt>
                <c:pt idx="1248">
                  <c:v>40625.612222222218</c:v>
                </c:pt>
                <c:pt idx="1249">
                  <c:v>40625.612245370401</c:v>
                </c:pt>
                <c:pt idx="1250">
                  <c:v>40625.612268518518</c:v>
                </c:pt>
                <c:pt idx="1251">
                  <c:v>40625.612291666665</c:v>
                </c:pt>
                <c:pt idx="1252">
                  <c:v>40625.612314814818</c:v>
                </c:pt>
                <c:pt idx="1253">
                  <c:v>40625.612337962993</c:v>
                </c:pt>
                <c:pt idx="1254">
                  <c:v>40625.612361111082</c:v>
                </c:pt>
                <c:pt idx="1255">
                  <c:v>40625.612384259257</c:v>
                </c:pt>
                <c:pt idx="1256">
                  <c:v>40625.612407407403</c:v>
                </c:pt>
                <c:pt idx="1257">
                  <c:v>40625.612430555557</c:v>
                </c:pt>
                <c:pt idx="1258">
                  <c:v>40625.612453703674</c:v>
                </c:pt>
                <c:pt idx="1259">
                  <c:v>40625.612476851835</c:v>
                </c:pt>
                <c:pt idx="1260">
                  <c:v>40625.612500000003</c:v>
                </c:pt>
                <c:pt idx="1261">
                  <c:v>40625.6125231482</c:v>
                </c:pt>
                <c:pt idx="1262">
                  <c:v>40625.612546296325</c:v>
                </c:pt>
                <c:pt idx="1263">
                  <c:v>40625.612569444485</c:v>
                </c:pt>
                <c:pt idx="1264">
                  <c:v>40625.612592592603</c:v>
                </c:pt>
                <c:pt idx="1265">
                  <c:v>40625.612615740742</c:v>
                </c:pt>
                <c:pt idx="1266">
                  <c:v>40625.612638888917</c:v>
                </c:pt>
                <c:pt idx="1267">
                  <c:v>40625.612662037034</c:v>
                </c:pt>
                <c:pt idx="1268">
                  <c:v>40625.612685185188</c:v>
                </c:pt>
                <c:pt idx="1269">
                  <c:v>40625.612708333334</c:v>
                </c:pt>
                <c:pt idx="1270">
                  <c:v>40625.61273148148</c:v>
                </c:pt>
                <c:pt idx="1271">
                  <c:v>40625.612754629634</c:v>
                </c:pt>
                <c:pt idx="1272">
                  <c:v>40625.61277777778</c:v>
                </c:pt>
                <c:pt idx="1273">
                  <c:v>40625.612800925941</c:v>
                </c:pt>
                <c:pt idx="1274">
                  <c:v>40625.612824074102</c:v>
                </c:pt>
                <c:pt idx="1275">
                  <c:v>40625.612847222219</c:v>
                </c:pt>
                <c:pt idx="1276">
                  <c:v>40625.612870370402</c:v>
                </c:pt>
                <c:pt idx="1277">
                  <c:v>40625.612893518519</c:v>
                </c:pt>
                <c:pt idx="1278">
                  <c:v>40625.612916666665</c:v>
                </c:pt>
                <c:pt idx="1279">
                  <c:v>40625.612939814819</c:v>
                </c:pt>
                <c:pt idx="1280">
                  <c:v>40625.612962962965</c:v>
                </c:pt>
                <c:pt idx="1281">
                  <c:v>40625.612986111104</c:v>
                </c:pt>
                <c:pt idx="1282">
                  <c:v>40625.613009259258</c:v>
                </c:pt>
                <c:pt idx="1283">
                  <c:v>40625.613032407411</c:v>
                </c:pt>
                <c:pt idx="1284">
                  <c:v>40625.613055555557</c:v>
                </c:pt>
                <c:pt idx="1285">
                  <c:v>40625.613078703704</c:v>
                </c:pt>
                <c:pt idx="1286">
                  <c:v>40625.613101851814</c:v>
                </c:pt>
                <c:pt idx="1287">
                  <c:v>40625.613124999996</c:v>
                </c:pt>
                <c:pt idx="1288">
                  <c:v>40625.613148148179</c:v>
                </c:pt>
                <c:pt idx="1289">
                  <c:v>40625.613171296296</c:v>
                </c:pt>
                <c:pt idx="1290">
                  <c:v>40625.613194444442</c:v>
                </c:pt>
                <c:pt idx="1291">
                  <c:v>40625.613217592603</c:v>
                </c:pt>
                <c:pt idx="1292">
                  <c:v>40625.613240740735</c:v>
                </c:pt>
                <c:pt idx="1293">
                  <c:v>40625.613263888888</c:v>
                </c:pt>
                <c:pt idx="1294">
                  <c:v>40625.613287037035</c:v>
                </c:pt>
                <c:pt idx="1295">
                  <c:v>40625.613310185188</c:v>
                </c:pt>
                <c:pt idx="1296">
                  <c:v>40625.613333333335</c:v>
                </c:pt>
                <c:pt idx="1297">
                  <c:v>40625.613356481481</c:v>
                </c:pt>
                <c:pt idx="1298">
                  <c:v>40625.613379629627</c:v>
                </c:pt>
                <c:pt idx="1299">
                  <c:v>40625.613402777744</c:v>
                </c:pt>
                <c:pt idx="1300">
                  <c:v>40625.613425925927</c:v>
                </c:pt>
                <c:pt idx="1301">
                  <c:v>40625.613449074073</c:v>
                </c:pt>
                <c:pt idx="1302">
                  <c:v>40625.61347222222</c:v>
                </c:pt>
                <c:pt idx="1303">
                  <c:v>40625.613495370373</c:v>
                </c:pt>
                <c:pt idx="1304">
                  <c:v>40625.613518518519</c:v>
                </c:pt>
                <c:pt idx="1305">
                  <c:v>40625.613541666637</c:v>
                </c:pt>
                <c:pt idx="1306">
                  <c:v>40625.613564814805</c:v>
                </c:pt>
                <c:pt idx="1307">
                  <c:v>40625.613587962966</c:v>
                </c:pt>
                <c:pt idx="1308">
                  <c:v>40625.613611111105</c:v>
                </c:pt>
                <c:pt idx="1309">
                  <c:v>40625.613634259258</c:v>
                </c:pt>
                <c:pt idx="1310">
                  <c:v>40625.613657407412</c:v>
                </c:pt>
                <c:pt idx="1311">
                  <c:v>40625.613680555522</c:v>
                </c:pt>
                <c:pt idx="1312">
                  <c:v>40625.613703703653</c:v>
                </c:pt>
                <c:pt idx="1313">
                  <c:v>40625.613726851814</c:v>
                </c:pt>
                <c:pt idx="1314">
                  <c:v>40625.613750000004</c:v>
                </c:pt>
                <c:pt idx="1315">
                  <c:v>40625.613773148179</c:v>
                </c:pt>
                <c:pt idx="1316">
                  <c:v>40625.613796296297</c:v>
                </c:pt>
                <c:pt idx="1317">
                  <c:v>40625.613819444494</c:v>
                </c:pt>
                <c:pt idx="1318">
                  <c:v>40625.613842592589</c:v>
                </c:pt>
                <c:pt idx="1319">
                  <c:v>40625.613865740735</c:v>
                </c:pt>
                <c:pt idx="1320">
                  <c:v>40625.613888888889</c:v>
                </c:pt>
                <c:pt idx="1321">
                  <c:v>40625.613912037035</c:v>
                </c:pt>
                <c:pt idx="1322">
                  <c:v>40625.613935185189</c:v>
                </c:pt>
                <c:pt idx="1323">
                  <c:v>40625.613958333335</c:v>
                </c:pt>
                <c:pt idx="1324">
                  <c:v>40625.613981481474</c:v>
                </c:pt>
                <c:pt idx="1325">
                  <c:v>40625.614004629628</c:v>
                </c:pt>
                <c:pt idx="1326">
                  <c:v>40625.614027777781</c:v>
                </c:pt>
                <c:pt idx="1327">
                  <c:v>40625.614050925942</c:v>
                </c:pt>
                <c:pt idx="1328">
                  <c:v>40625.61407407411</c:v>
                </c:pt>
                <c:pt idx="1329">
                  <c:v>40625.614097222242</c:v>
                </c:pt>
                <c:pt idx="1330">
                  <c:v>40625.614120370381</c:v>
                </c:pt>
                <c:pt idx="1331">
                  <c:v>40625.61414351852</c:v>
                </c:pt>
                <c:pt idx="1332">
                  <c:v>40625.614166666637</c:v>
                </c:pt>
                <c:pt idx="1333">
                  <c:v>40625.614189814805</c:v>
                </c:pt>
                <c:pt idx="1334">
                  <c:v>40625.614212962988</c:v>
                </c:pt>
                <c:pt idx="1335">
                  <c:v>40625.614236111112</c:v>
                </c:pt>
                <c:pt idx="1336">
                  <c:v>40625.614259259288</c:v>
                </c:pt>
                <c:pt idx="1337">
                  <c:v>40625.614282407412</c:v>
                </c:pt>
                <c:pt idx="1338">
                  <c:v>40625.614305555559</c:v>
                </c:pt>
                <c:pt idx="1339">
                  <c:v>40625.614328703705</c:v>
                </c:pt>
                <c:pt idx="1340">
                  <c:v>40625.614351851851</c:v>
                </c:pt>
                <c:pt idx="1341">
                  <c:v>40625.614375000012</c:v>
                </c:pt>
                <c:pt idx="1342">
                  <c:v>40625.614398148202</c:v>
                </c:pt>
                <c:pt idx="1343">
                  <c:v>40625.614421296297</c:v>
                </c:pt>
                <c:pt idx="1344">
                  <c:v>40625.614444444473</c:v>
                </c:pt>
                <c:pt idx="1345">
                  <c:v>40625.61446759259</c:v>
                </c:pt>
                <c:pt idx="1346">
                  <c:v>40625.614490740736</c:v>
                </c:pt>
                <c:pt idx="1347">
                  <c:v>40625.614513888926</c:v>
                </c:pt>
                <c:pt idx="1348">
                  <c:v>40625.614537037043</c:v>
                </c:pt>
                <c:pt idx="1349">
                  <c:v>40625.614560185189</c:v>
                </c:pt>
                <c:pt idx="1350">
                  <c:v>40625.614583333336</c:v>
                </c:pt>
                <c:pt idx="1351">
                  <c:v>40625.614606481482</c:v>
                </c:pt>
                <c:pt idx="1352">
                  <c:v>40625.614629629628</c:v>
                </c:pt>
                <c:pt idx="1353">
                  <c:v>40625.614652777782</c:v>
                </c:pt>
                <c:pt idx="1354">
                  <c:v>40625.614675925943</c:v>
                </c:pt>
                <c:pt idx="1355">
                  <c:v>40625.614699074118</c:v>
                </c:pt>
                <c:pt idx="1356">
                  <c:v>40625.614722222221</c:v>
                </c:pt>
                <c:pt idx="1357">
                  <c:v>40625.614745370382</c:v>
                </c:pt>
                <c:pt idx="1358">
                  <c:v>40625.614768518521</c:v>
                </c:pt>
                <c:pt idx="1359">
                  <c:v>40625.614791666638</c:v>
                </c:pt>
                <c:pt idx="1360">
                  <c:v>40625.614814814813</c:v>
                </c:pt>
                <c:pt idx="1361">
                  <c:v>40625.614837962996</c:v>
                </c:pt>
                <c:pt idx="1362">
                  <c:v>40625.614861111106</c:v>
                </c:pt>
                <c:pt idx="1363">
                  <c:v>40625.614884259259</c:v>
                </c:pt>
                <c:pt idx="1364">
                  <c:v>40625.614907407413</c:v>
                </c:pt>
                <c:pt idx="1365">
                  <c:v>40625.614930555559</c:v>
                </c:pt>
                <c:pt idx="1366">
                  <c:v>40625.614953703705</c:v>
                </c:pt>
                <c:pt idx="1367">
                  <c:v>40625.614976851852</c:v>
                </c:pt>
                <c:pt idx="1368">
                  <c:v>40625.615000000005</c:v>
                </c:pt>
                <c:pt idx="1369">
                  <c:v>40625.615023148173</c:v>
                </c:pt>
                <c:pt idx="1370">
                  <c:v>40625.615046296298</c:v>
                </c:pt>
                <c:pt idx="1371">
                  <c:v>40625.615069444473</c:v>
                </c:pt>
                <c:pt idx="1372">
                  <c:v>40625.61509259259</c:v>
                </c:pt>
                <c:pt idx="1373">
                  <c:v>40625.615115740744</c:v>
                </c:pt>
                <c:pt idx="1374">
                  <c:v>40625.61513888889</c:v>
                </c:pt>
                <c:pt idx="1375">
                  <c:v>40625.615162037007</c:v>
                </c:pt>
                <c:pt idx="1376">
                  <c:v>40625.615185185176</c:v>
                </c:pt>
                <c:pt idx="1377">
                  <c:v>40625.615208333329</c:v>
                </c:pt>
                <c:pt idx="1378">
                  <c:v>40625.615231481483</c:v>
                </c:pt>
                <c:pt idx="1379">
                  <c:v>40625.615254629629</c:v>
                </c:pt>
                <c:pt idx="1380">
                  <c:v>40625.615277777782</c:v>
                </c:pt>
                <c:pt idx="1381">
                  <c:v>40625.615300925929</c:v>
                </c:pt>
                <c:pt idx="1382">
                  <c:v>40625.615324074082</c:v>
                </c:pt>
                <c:pt idx="1383">
                  <c:v>40625.615347222221</c:v>
                </c:pt>
                <c:pt idx="1384">
                  <c:v>40625.615370370382</c:v>
                </c:pt>
                <c:pt idx="1385">
                  <c:v>40625.615393518521</c:v>
                </c:pt>
                <c:pt idx="1386">
                  <c:v>40625.615416666638</c:v>
                </c:pt>
                <c:pt idx="1387">
                  <c:v>40625.615439814814</c:v>
                </c:pt>
                <c:pt idx="1388">
                  <c:v>40625.615462962931</c:v>
                </c:pt>
                <c:pt idx="1389">
                  <c:v>40625.615486111077</c:v>
                </c:pt>
                <c:pt idx="1390">
                  <c:v>40625.61550925926</c:v>
                </c:pt>
                <c:pt idx="1391">
                  <c:v>40625.615532407413</c:v>
                </c:pt>
                <c:pt idx="1392">
                  <c:v>40625.61555555556</c:v>
                </c:pt>
                <c:pt idx="1393">
                  <c:v>40625.615578703706</c:v>
                </c:pt>
                <c:pt idx="1394">
                  <c:v>40625.615601851823</c:v>
                </c:pt>
                <c:pt idx="1395">
                  <c:v>40625.615624999999</c:v>
                </c:pt>
                <c:pt idx="1396">
                  <c:v>40625.615648148174</c:v>
                </c:pt>
                <c:pt idx="1397">
                  <c:v>40625.615671296298</c:v>
                </c:pt>
                <c:pt idx="1398">
                  <c:v>40625.615694444474</c:v>
                </c:pt>
                <c:pt idx="1399">
                  <c:v>40625.615717592591</c:v>
                </c:pt>
                <c:pt idx="1400">
                  <c:v>40625.615740740715</c:v>
                </c:pt>
                <c:pt idx="1401">
                  <c:v>40625.615763888884</c:v>
                </c:pt>
                <c:pt idx="1402">
                  <c:v>40625.615787037008</c:v>
                </c:pt>
                <c:pt idx="1403">
                  <c:v>40625.615810185183</c:v>
                </c:pt>
                <c:pt idx="1404">
                  <c:v>40625.61583333333</c:v>
                </c:pt>
                <c:pt idx="1405">
                  <c:v>40625.615856481483</c:v>
                </c:pt>
                <c:pt idx="1406">
                  <c:v>40625.615879629629</c:v>
                </c:pt>
                <c:pt idx="1407">
                  <c:v>40625.615902777776</c:v>
                </c:pt>
                <c:pt idx="1408">
                  <c:v>40625.615925925929</c:v>
                </c:pt>
                <c:pt idx="1409">
                  <c:v>40625.615949074083</c:v>
                </c:pt>
                <c:pt idx="1410">
                  <c:v>40625.615972222222</c:v>
                </c:pt>
                <c:pt idx="1411">
                  <c:v>40625.615995370368</c:v>
                </c:pt>
                <c:pt idx="1412">
                  <c:v>40625.616018518544</c:v>
                </c:pt>
                <c:pt idx="1413">
                  <c:v>40625.616041666639</c:v>
                </c:pt>
                <c:pt idx="1414">
                  <c:v>40625.616064814814</c:v>
                </c:pt>
                <c:pt idx="1415">
                  <c:v>40625.616087962961</c:v>
                </c:pt>
                <c:pt idx="1416">
                  <c:v>40625.616111111114</c:v>
                </c:pt>
                <c:pt idx="1417">
                  <c:v>40625.61613425926</c:v>
                </c:pt>
                <c:pt idx="1418">
                  <c:v>40625.616157407436</c:v>
                </c:pt>
                <c:pt idx="1419">
                  <c:v>40625.616180555524</c:v>
                </c:pt>
                <c:pt idx="1420">
                  <c:v>40625.616203703685</c:v>
                </c:pt>
                <c:pt idx="1421">
                  <c:v>40625.616226851853</c:v>
                </c:pt>
                <c:pt idx="1422">
                  <c:v>40625.616250000028</c:v>
                </c:pt>
                <c:pt idx="1423">
                  <c:v>40625.616273148211</c:v>
                </c:pt>
                <c:pt idx="1424">
                  <c:v>40625.61629629635</c:v>
                </c:pt>
                <c:pt idx="1425">
                  <c:v>40625.616319444511</c:v>
                </c:pt>
                <c:pt idx="1426">
                  <c:v>40625.616342592592</c:v>
                </c:pt>
                <c:pt idx="1427">
                  <c:v>40625.616365740745</c:v>
                </c:pt>
                <c:pt idx="1428">
                  <c:v>40625.616388888891</c:v>
                </c:pt>
                <c:pt idx="1429">
                  <c:v>40625.616412037038</c:v>
                </c:pt>
                <c:pt idx="1430">
                  <c:v>40625.616435185191</c:v>
                </c:pt>
                <c:pt idx="1431">
                  <c:v>40625.61645833333</c:v>
                </c:pt>
                <c:pt idx="1432">
                  <c:v>40625.616481481484</c:v>
                </c:pt>
                <c:pt idx="1433">
                  <c:v>40625.61650462963</c:v>
                </c:pt>
                <c:pt idx="1434">
                  <c:v>40625.616527777791</c:v>
                </c:pt>
                <c:pt idx="1435">
                  <c:v>40625.616550925959</c:v>
                </c:pt>
                <c:pt idx="1436">
                  <c:v>40625.61657407412</c:v>
                </c:pt>
                <c:pt idx="1437">
                  <c:v>40625.616597222252</c:v>
                </c:pt>
                <c:pt idx="1438">
                  <c:v>40625.616620370369</c:v>
                </c:pt>
                <c:pt idx="1439">
                  <c:v>40625.616643518515</c:v>
                </c:pt>
                <c:pt idx="1440">
                  <c:v>40625.616666666654</c:v>
                </c:pt>
                <c:pt idx="1441">
                  <c:v>40625.616689814815</c:v>
                </c:pt>
                <c:pt idx="1442">
                  <c:v>40625.616712962961</c:v>
                </c:pt>
                <c:pt idx="1443">
                  <c:v>40625.616736111115</c:v>
                </c:pt>
                <c:pt idx="1444">
                  <c:v>40625.616759259261</c:v>
                </c:pt>
                <c:pt idx="1445">
                  <c:v>40625.616782407407</c:v>
                </c:pt>
                <c:pt idx="1446">
                  <c:v>40625.616805555561</c:v>
                </c:pt>
                <c:pt idx="1447">
                  <c:v>40625.6168287037</c:v>
                </c:pt>
                <c:pt idx="1448">
                  <c:v>40625.616851851853</c:v>
                </c:pt>
                <c:pt idx="1449">
                  <c:v>40625.616875000029</c:v>
                </c:pt>
                <c:pt idx="1450">
                  <c:v>40625.616898148211</c:v>
                </c:pt>
                <c:pt idx="1451">
                  <c:v>40625.616921296329</c:v>
                </c:pt>
                <c:pt idx="1452">
                  <c:v>40625.616944444475</c:v>
                </c:pt>
                <c:pt idx="1453">
                  <c:v>40625.616967592592</c:v>
                </c:pt>
                <c:pt idx="1454">
                  <c:v>40625.616990740738</c:v>
                </c:pt>
                <c:pt idx="1455">
                  <c:v>40625.617013888892</c:v>
                </c:pt>
                <c:pt idx="1456">
                  <c:v>40625.617037037038</c:v>
                </c:pt>
                <c:pt idx="1457">
                  <c:v>40625.617060185185</c:v>
                </c:pt>
                <c:pt idx="1458">
                  <c:v>40625.617083333324</c:v>
                </c:pt>
                <c:pt idx="1459">
                  <c:v>40625.617106481484</c:v>
                </c:pt>
                <c:pt idx="1460">
                  <c:v>40625.617129629602</c:v>
                </c:pt>
                <c:pt idx="1461">
                  <c:v>40625.617152777777</c:v>
                </c:pt>
                <c:pt idx="1462">
                  <c:v>40625.617175925923</c:v>
                </c:pt>
                <c:pt idx="1463">
                  <c:v>40625.617199074091</c:v>
                </c:pt>
                <c:pt idx="1464">
                  <c:v>40625.617222222223</c:v>
                </c:pt>
                <c:pt idx="1465">
                  <c:v>40625.617245370369</c:v>
                </c:pt>
                <c:pt idx="1466">
                  <c:v>40625.617268518516</c:v>
                </c:pt>
                <c:pt idx="1467">
                  <c:v>40625.617291666655</c:v>
                </c:pt>
                <c:pt idx="1468">
                  <c:v>40625.617314814815</c:v>
                </c:pt>
                <c:pt idx="1469">
                  <c:v>40625.617337962962</c:v>
                </c:pt>
                <c:pt idx="1470">
                  <c:v>40625.617361111079</c:v>
                </c:pt>
                <c:pt idx="1471">
                  <c:v>40625.617384259254</c:v>
                </c:pt>
                <c:pt idx="1472">
                  <c:v>40625.617407407408</c:v>
                </c:pt>
                <c:pt idx="1473">
                  <c:v>40625.617430555554</c:v>
                </c:pt>
                <c:pt idx="1474">
                  <c:v>40625.617453703664</c:v>
                </c:pt>
                <c:pt idx="1475">
                  <c:v>40625.617476851854</c:v>
                </c:pt>
                <c:pt idx="1476">
                  <c:v>40625.6175</c:v>
                </c:pt>
                <c:pt idx="1477">
                  <c:v>40625.61752314819</c:v>
                </c:pt>
                <c:pt idx="1478">
                  <c:v>40625.617546296329</c:v>
                </c:pt>
                <c:pt idx="1479">
                  <c:v>40625.61756944449</c:v>
                </c:pt>
                <c:pt idx="1480">
                  <c:v>40625.617592592593</c:v>
                </c:pt>
                <c:pt idx="1481">
                  <c:v>40625.617615740739</c:v>
                </c:pt>
                <c:pt idx="1482">
                  <c:v>40625.617638888893</c:v>
                </c:pt>
                <c:pt idx="1483">
                  <c:v>40625.617662037024</c:v>
                </c:pt>
                <c:pt idx="1484">
                  <c:v>40625.617685185185</c:v>
                </c:pt>
                <c:pt idx="1485">
                  <c:v>40625.617708333324</c:v>
                </c:pt>
                <c:pt idx="1486">
                  <c:v>40625.617731481485</c:v>
                </c:pt>
                <c:pt idx="1487">
                  <c:v>40625.617754629624</c:v>
                </c:pt>
                <c:pt idx="1488">
                  <c:v>40625.617777777778</c:v>
                </c:pt>
                <c:pt idx="1489">
                  <c:v>40625.617800925931</c:v>
                </c:pt>
                <c:pt idx="1490">
                  <c:v>40625.617824074092</c:v>
                </c:pt>
                <c:pt idx="1491">
                  <c:v>40625.617847222231</c:v>
                </c:pt>
                <c:pt idx="1492">
                  <c:v>40625.617870370392</c:v>
                </c:pt>
                <c:pt idx="1493">
                  <c:v>40625.617893518516</c:v>
                </c:pt>
                <c:pt idx="1494">
                  <c:v>40625.61791666667</c:v>
                </c:pt>
                <c:pt idx="1495">
                  <c:v>40625.617939814816</c:v>
                </c:pt>
                <c:pt idx="1496">
                  <c:v>40625.617962962955</c:v>
                </c:pt>
                <c:pt idx="1497">
                  <c:v>40625.61798611108</c:v>
                </c:pt>
                <c:pt idx="1498">
                  <c:v>40625.618009259262</c:v>
                </c:pt>
                <c:pt idx="1499">
                  <c:v>40625.618032407438</c:v>
                </c:pt>
                <c:pt idx="1500">
                  <c:v>40625.618055555562</c:v>
                </c:pt>
                <c:pt idx="1501">
                  <c:v>40625.618078703701</c:v>
                </c:pt>
                <c:pt idx="1502">
                  <c:v>40625.618101851855</c:v>
                </c:pt>
                <c:pt idx="1503">
                  <c:v>40625.618125000001</c:v>
                </c:pt>
                <c:pt idx="1504">
                  <c:v>40625.618148148191</c:v>
                </c:pt>
                <c:pt idx="1505">
                  <c:v>40625.61817129633</c:v>
                </c:pt>
                <c:pt idx="1506">
                  <c:v>40625.618194444491</c:v>
                </c:pt>
                <c:pt idx="1507">
                  <c:v>40625.618217592622</c:v>
                </c:pt>
                <c:pt idx="1508">
                  <c:v>40625.61824074074</c:v>
                </c:pt>
                <c:pt idx="1509">
                  <c:v>40625.618263888893</c:v>
                </c:pt>
                <c:pt idx="1510">
                  <c:v>40625.618287037039</c:v>
                </c:pt>
                <c:pt idx="1511">
                  <c:v>40625.618310185193</c:v>
                </c:pt>
                <c:pt idx="1512">
                  <c:v>40625.618333333332</c:v>
                </c:pt>
                <c:pt idx="1513">
                  <c:v>40625.618356481493</c:v>
                </c:pt>
                <c:pt idx="1514">
                  <c:v>40625.618379629632</c:v>
                </c:pt>
                <c:pt idx="1515">
                  <c:v>40625.618402777778</c:v>
                </c:pt>
                <c:pt idx="1516">
                  <c:v>40625.618425925932</c:v>
                </c:pt>
                <c:pt idx="1517">
                  <c:v>40625.618449074092</c:v>
                </c:pt>
                <c:pt idx="1518">
                  <c:v>40625.618472222232</c:v>
                </c:pt>
                <c:pt idx="1519">
                  <c:v>40625.618495370392</c:v>
                </c:pt>
                <c:pt idx="1520">
                  <c:v>40625.618518518553</c:v>
                </c:pt>
                <c:pt idx="1521">
                  <c:v>40625.61854166667</c:v>
                </c:pt>
                <c:pt idx="1522">
                  <c:v>40625.618564814817</c:v>
                </c:pt>
                <c:pt idx="1523">
                  <c:v>40625.618587962963</c:v>
                </c:pt>
                <c:pt idx="1524">
                  <c:v>40625.618611111109</c:v>
                </c:pt>
                <c:pt idx="1525">
                  <c:v>40625.618634259263</c:v>
                </c:pt>
                <c:pt idx="1526">
                  <c:v>40625.618657407445</c:v>
                </c:pt>
                <c:pt idx="1527">
                  <c:v>40625.618680555555</c:v>
                </c:pt>
                <c:pt idx="1528">
                  <c:v>40625.618703703673</c:v>
                </c:pt>
                <c:pt idx="1529">
                  <c:v>40625.618726851855</c:v>
                </c:pt>
                <c:pt idx="1530">
                  <c:v>40625.618750000001</c:v>
                </c:pt>
                <c:pt idx="1531">
                  <c:v>40625.618773148199</c:v>
                </c:pt>
                <c:pt idx="1532">
                  <c:v>40625.618796296323</c:v>
                </c:pt>
                <c:pt idx="1533">
                  <c:v>40625.618819444513</c:v>
                </c:pt>
                <c:pt idx="1534">
                  <c:v>40625.618842592601</c:v>
                </c:pt>
                <c:pt idx="1535">
                  <c:v>40625.61886574074</c:v>
                </c:pt>
                <c:pt idx="1536">
                  <c:v>40625.618888888916</c:v>
                </c:pt>
                <c:pt idx="1537">
                  <c:v>40625.61891203704</c:v>
                </c:pt>
                <c:pt idx="1538">
                  <c:v>40625.618935185201</c:v>
                </c:pt>
                <c:pt idx="1539">
                  <c:v>40625.618958333333</c:v>
                </c:pt>
                <c:pt idx="1540">
                  <c:v>40625.618981481479</c:v>
                </c:pt>
                <c:pt idx="1541">
                  <c:v>40625.619004629625</c:v>
                </c:pt>
                <c:pt idx="1542">
                  <c:v>40625.619027777779</c:v>
                </c:pt>
                <c:pt idx="1543">
                  <c:v>40625.619050925932</c:v>
                </c:pt>
                <c:pt idx="1544">
                  <c:v>40625.619074074093</c:v>
                </c:pt>
                <c:pt idx="1545">
                  <c:v>40625.619097222232</c:v>
                </c:pt>
                <c:pt idx="1546">
                  <c:v>40625.619120370371</c:v>
                </c:pt>
                <c:pt idx="1547">
                  <c:v>40625.619143518488</c:v>
                </c:pt>
                <c:pt idx="1548">
                  <c:v>40625.619166666635</c:v>
                </c:pt>
                <c:pt idx="1549">
                  <c:v>40625.619189814788</c:v>
                </c:pt>
                <c:pt idx="1550">
                  <c:v>40625.619212962993</c:v>
                </c:pt>
                <c:pt idx="1551">
                  <c:v>40625.61923611111</c:v>
                </c:pt>
                <c:pt idx="1552">
                  <c:v>40625.619259259263</c:v>
                </c:pt>
                <c:pt idx="1553">
                  <c:v>40625.61928240741</c:v>
                </c:pt>
                <c:pt idx="1554">
                  <c:v>40625.619305555556</c:v>
                </c:pt>
                <c:pt idx="1555">
                  <c:v>40625.619328703673</c:v>
                </c:pt>
                <c:pt idx="1556">
                  <c:v>40625.619351851856</c:v>
                </c:pt>
                <c:pt idx="1557">
                  <c:v>40625.619375000002</c:v>
                </c:pt>
                <c:pt idx="1558">
                  <c:v>40625.619398148199</c:v>
                </c:pt>
                <c:pt idx="1559">
                  <c:v>40625.619421296295</c:v>
                </c:pt>
                <c:pt idx="1560">
                  <c:v>40625.619444444441</c:v>
                </c:pt>
                <c:pt idx="1561">
                  <c:v>40625.619467592594</c:v>
                </c:pt>
                <c:pt idx="1562">
                  <c:v>40625.619490740726</c:v>
                </c:pt>
                <c:pt idx="1563">
                  <c:v>40625.619513888916</c:v>
                </c:pt>
                <c:pt idx="1564">
                  <c:v>40625.619537037041</c:v>
                </c:pt>
                <c:pt idx="1565">
                  <c:v>40625.619560185187</c:v>
                </c:pt>
                <c:pt idx="1566">
                  <c:v>40625.619583333326</c:v>
                </c:pt>
                <c:pt idx="1567">
                  <c:v>40625.619606481479</c:v>
                </c:pt>
                <c:pt idx="1568">
                  <c:v>40625.619629629626</c:v>
                </c:pt>
                <c:pt idx="1569">
                  <c:v>40625.619652777779</c:v>
                </c:pt>
                <c:pt idx="1570">
                  <c:v>40625.619675925933</c:v>
                </c:pt>
                <c:pt idx="1571">
                  <c:v>40625.619699074101</c:v>
                </c:pt>
                <c:pt idx="1572">
                  <c:v>40625.619722222225</c:v>
                </c:pt>
                <c:pt idx="1573">
                  <c:v>40625.619745370372</c:v>
                </c:pt>
                <c:pt idx="1574">
                  <c:v>40625.619768518489</c:v>
                </c:pt>
                <c:pt idx="1575">
                  <c:v>40625.619791666628</c:v>
                </c:pt>
                <c:pt idx="1576">
                  <c:v>40625.619814814811</c:v>
                </c:pt>
                <c:pt idx="1577">
                  <c:v>40625.619837962993</c:v>
                </c:pt>
                <c:pt idx="1578">
                  <c:v>40625.619861111081</c:v>
                </c:pt>
                <c:pt idx="1579">
                  <c:v>40625.619884259257</c:v>
                </c:pt>
                <c:pt idx="1580">
                  <c:v>40625.61990740741</c:v>
                </c:pt>
                <c:pt idx="1581">
                  <c:v>40625.619930555556</c:v>
                </c:pt>
                <c:pt idx="1582">
                  <c:v>40625.619953703674</c:v>
                </c:pt>
                <c:pt idx="1583">
                  <c:v>40625.619976851856</c:v>
                </c:pt>
                <c:pt idx="1584">
                  <c:v>40625.620000000003</c:v>
                </c:pt>
                <c:pt idx="1585">
                  <c:v>40625.620023148149</c:v>
                </c:pt>
                <c:pt idx="1586">
                  <c:v>40625.620046296295</c:v>
                </c:pt>
                <c:pt idx="1587">
                  <c:v>40625.620069444441</c:v>
                </c:pt>
                <c:pt idx="1588">
                  <c:v>40625.620092592595</c:v>
                </c:pt>
                <c:pt idx="1589">
                  <c:v>40625.620115740734</c:v>
                </c:pt>
                <c:pt idx="1590">
                  <c:v>40625.620138888888</c:v>
                </c:pt>
                <c:pt idx="1591">
                  <c:v>40625.620162036997</c:v>
                </c:pt>
                <c:pt idx="1592">
                  <c:v>40625.620185185158</c:v>
                </c:pt>
                <c:pt idx="1593">
                  <c:v>40625.620208333334</c:v>
                </c:pt>
                <c:pt idx="1594">
                  <c:v>40625.62023148148</c:v>
                </c:pt>
                <c:pt idx="1595">
                  <c:v>40625.620254629626</c:v>
                </c:pt>
                <c:pt idx="1596">
                  <c:v>40625.62027777778</c:v>
                </c:pt>
                <c:pt idx="1597">
                  <c:v>40625.620300925926</c:v>
                </c:pt>
                <c:pt idx="1598">
                  <c:v>40625.620324074072</c:v>
                </c:pt>
                <c:pt idx="1599">
                  <c:v>40625.620347222226</c:v>
                </c:pt>
                <c:pt idx="1600">
                  <c:v>40625.620370370372</c:v>
                </c:pt>
                <c:pt idx="1601">
                  <c:v>40625.620393518504</c:v>
                </c:pt>
                <c:pt idx="1602">
                  <c:v>40625.620416666628</c:v>
                </c:pt>
                <c:pt idx="1603">
                  <c:v>40625.620439814804</c:v>
                </c:pt>
                <c:pt idx="1604">
                  <c:v>40625.620462962928</c:v>
                </c:pt>
                <c:pt idx="1605">
                  <c:v>40625.620486111053</c:v>
                </c:pt>
                <c:pt idx="1606">
                  <c:v>40625.620509259257</c:v>
                </c:pt>
                <c:pt idx="1607">
                  <c:v>40625.620532407411</c:v>
                </c:pt>
                <c:pt idx="1608">
                  <c:v>40625.620555555557</c:v>
                </c:pt>
                <c:pt idx="1609">
                  <c:v>40625.620578703674</c:v>
                </c:pt>
                <c:pt idx="1610">
                  <c:v>40625.620601851813</c:v>
                </c:pt>
                <c:pt idx="1611">
                  <c:v>40625.620624999996</c:v>
                </c:pt>
                <c:pt idx="1612">
                  <c:v>40625.620648148149</c:v>
                </c:pt>
                <c:pt idx="1613">
                  <c:v>40625.620671296296</c:v>
                </c:pt>
                <c:pt idx="1614">
                  <c:v>40625.620694444442</c:v>
                </c:pt>
                <c:pt idx="1615">
                  <c:v>40625.620717592596</c:v>
                </c:pt>
                <c:pt idx="1616">
                  <c:v>40625.620740740698</c:v>
                </c:pt>
                <c:pt idx="1617">
                  <c:v>40625.620763888874</c:v>
                </c:pt>
                <c:pt idx="1618">
                  <c:v>40625.620787036998</c:v>
                </c:pt>
                <c:pt idx="1619">
                  <c:v>40625.620810185181</c:v>
                </c:pt>
                <c:pt idx="1620">
                  <c:v>40625.620833333334</c:v>
                </c:pt>
                <c:pt idx="1621">
                  <c:v>40625.620856481481</c:v>
                </c:pt>
                <c:pt idx="1622">
                  <c:v>40625.620879629627</c:v>
                </c:pt>
                <c:pt idx="1623">
                  <c:v>40625.620902777751</c:v>
                </c:pt>
                <c:pt idx="1624">
                  <c:v>40625.620925925927</c:v>
                </c:pt>
                <c:pt idx="1625">
                  <c:v>40625.620949074073</c:v>
                </c:pt>
                <c:pt idx="1626">
                  <c:v>40625.620972222227</c:v>
                </c:pt>
                <c:pt idx="1627">
                  <c:v>40625.620995370373</c:v>
                </c:pt>
                <c:pt idx="1628">
                  <c:v>40625.621018518505</c:v>
                </c:pt>
                <c:pt idx="1629">
                  <c:v>40625.621041666607</c:v>
                </c:pt>
                <c:pt idx="1630">
                  <c:v>40625.621064814753</c:v>
                </c:pt>
                <c:pt idx="1631">
                  <c:v>40625.621087962929</c:v>
                </c:pt>
                <c:pt idx="1632">
                  <c:v>40625.621111111053</c:v>
                </c:pt>
                <c:pt idx="1633">
                  <c:v>40625.621134259221</c:v>
                </c:pt>
                <c:pt idx="1634">
                  <c:v>40625.621157407404</c:v>
                </c:pt>
                <c:pt idx="1635">
                  <c:v>40625.621180555492</c:v>
                </c:pt>
                <c:pt idx="1636">
                  <c:v>40625.621203703653</c:v>
                </c:pt>
                <c:pt idx="1637">
                  <c:v>40625.621226851814</c:v>
                </c:pt>
                <c:pt idx="1638">
                  <c:v>40625.621249999997</c:v>
                </c:pt>
                <c:pt idx="1639">
                  <c:v>40625.621273148179</c:v>
                </c:pt>
                <c:pt idx="1640">
                  <c:v>40625.621296296296</c:v>
                </c:pt>
                <c:pt idx="1641">
                  <c:v>40625.621319444443</c:v>
                </c:pt>
                <c:pt idx="1642">
                  <c:v>40625.621342592574</c:v>
                </c:pt>
                <c:pt idx="1643">
                  <c:v>40625.621365740699</c:v>
                </c:pt>
                <c:pt idx="1644">
                  <c:v>40625.621388888874</c:v>
                </c:pt>
                <c:pt idx="1645">
                  <c:v>40625.621412036999</c:v>
                </c:pt>
                <c:pt idx="1646">
                  <c:v>40625.621435185174</c:v>
                </c:pt>
                <c:pt idx="1647">
                  <c:v>40625.621458333299</c:v>
                </c:pt>
                <c:pt idx="1648">
                  <c:v>40625.621481481423</c:v>
                </c:pt>
                <c:pt idx="1649">
                  <c:v>40625.621504629591</c:v>
                </c:pt>
                <c:pt idx="1650">
                  <c:v>40625.621527777774</c:v>
                </c:pt>
                <c:pt idx="1651">
                  <c:v>40625.621550925927</c:v>
                </c:pt>
                <c:pt idx="1652">
                  <c:v>40625.621574074081</c:v>
                </c:pt>
                <c:pt idx="1653">
                  <c:v>40625.62159722222</c:v>
                </c:pt>
                <c:pt idx="1654">
                  <c:v>40625.621620370337</c:v>
                </c:pt>
                <c:pt idx="1655">
                  <c:v>40625.621643518469</c:v>
                </c:pt>
                <c:pt idx="1656">
                  <c:v>40625.621666666608</c:v>
                </c:pt>
                <c:pt idx="1657">
                  <c:v>40625.621689814754</c:v>
                </c:pt>
                <c:pt idx="1658">
                  <c:v>40625.621712962937</c:v>
                </c:pt>
                <c:pt idx="1659">
                  <c:v>40625.621736111054</c:v>
                </c:pt>
                <c:pt idx="1660">
                  <c:v>40625.621759259229</c:v>
                </c:pt>
                <c:pt idx="1661">
                  <c:v>40625.621782407354</c:v>
                </c:pt>
                <c:pt idx="1662">
                  <c:v>40625.621805555529</c:v>
                </c:pt>
                <c:pt idx="1663">
                  <c:v>40625.621828703654</c:v>
                </c:pt>
                <c:pt idx="1664">
                  <c:v>40625.621851851822</c:v>
                </c:pt>
                <c:pt idx="1665">
                  <c:v>40625.621874999997</c:v>
                </c:pt>
                <c:pt idx="1666">
                  <c:v>40625.62189814818</c:v>
                </c:pt>
                <c:pt idx="1667">
                  <c:v>40625.621921296275</c:v>
                </c:pt>
                <c:pt idx="1668">
                  <c:v>40625.621944444436</c:v>
                </c:pt>
                <c:pt idx="1669">
                  <c:v>40625.621967592575</c:v>
                </c:pt>
                <c:pt idx="1670">
                  <c:v>40625.621990740707</c:v>
                </c:pt>
                <c:pt idx="1671">
                  <c:v>40625.622013888889</c:v>
                </c:pt>
                <c:pt idx="1672">
                  <c:v>40625.622037037036</c:v>
                </c:pt>
                <c:pt idx="1673">
                  <c:v>40625.622060185175</c:v>
                </c:pt>
                <c:pt idx="1674">
                  <c:v>40625.622083333306</c:v>
                </c:pt>
                <c:pt idx="1675">
                  <c:v>40625.622106481474</c:v>
                </c:pt>
                <c:pt idx="1676">
                  <c:v>40625.622129629592</c:v>
                </c:pt>
                <c:pt idx="1677">
                  <c:v>40625.622152777774</c:v>
                </c:pt>
                <c:pt idx="1678">
                  <c:v>40625.622175925928</c:v>
                </c:pt>
                <c:pt idx="1679">
                  <c:v>40625.622199074081</c:v>
                </c:pt>
                <c:pt idx="1680">
                  <c:v>40625.62222222222</c:v>
                </c:pt>
                <c:pt idx="1681">
                  <c:v>40625.622245370367</c:v>
                </c:pt>
                <c:pt idx="1682">
                  <c:v>40625.62226851852</c:v>
                </c:pt>
                <c:pt idx="1683">
                  <c:v>40625.622291666637</c:v>
                </c:pt>
                <c:pt idx="1684">
                  <c:v>40625.622314814806</c:v>
                </c:pt>
                <c:pt idx="1685">
                  <c:v>40625.622337962966</c:v>
                </c:pt>
                <c:pt idx="1686">
                  <c:v>40625.622361111069</c:v>
                </c:pt>
                <c:pt idx="1687">
                  <c:v>40625.62238425923</c:v>
                </c:pt>
                <c:pt idx="1688">
                  <c:v>40625.622407407405</c:v>
                </c:pt>
                <c:pt idx="1689">
                  <c:v>40625.622430555522</c:v>
                </c:pt>
                <c:pt idx="1690">
                  <c:v>40625.622453703654</c:v>
                </c:pt>
                <c:pt idx="1691">
                  <c:v>40625.622476851822</c:v>
                </c:pt>
                <c:pt idx="1692">
                  <c:v>40625.622499999998</c:v>
                </c:pt>
                <c:pt idx="1693">
                  <c:v>40625.62252314818</c:v>
                </c:pt>
                <c:pt idx="1694">
                  <c:v>40625.622546296298</c:v>
                </c:pt>
                <c:pt idx="1695">
                  <c:v>40625.622569444473</c:v>
                </c:pt>
                <c:pt idx="1696">
                  <c:v>40625.62259259259</c:v>
                </c:pt>
                <c:pt idx="1697">
                  <c:v>40625.622615740736</c:v>
                </c:pt>
                <c:pt idx="1698">
                  <c:v>40625.62263888889</c:v>
                </c:pt>
                <c:pt idx="1699">
                  <c:v>40625.622662037007</c:v>
                </c:pt>
                <c:pt idx="1700">
                  <c:v>40625.622685185175</c:v>
                </c:pt>
                <c:pt idx="1701">
                  <c:v>40625.622708333307</c:v>
                </c:pt>
                <c:pt idx="1702">
                  <c:v>40625.622731481475</c:v>
                </c:pt>
                <c:pt idx="1703">
                  <c:v>40625.6227546296</c:v>
                </c:pt>
                <c:pt idx="1704">
                  <c:v>40625.622777777775</c:v>
                </c:pt>
                <c:pt idx="1705">
                  <c:v>40625.622800925928</c:v>
                </c:pt>
                <c:pt idx="1706">
                  <c:v>40625.622824074082</c:v>
                </c:pt>
                <c:pt idx="1707">
                  <c:v>40625.622847222221</c:v>
                </c:pt>
                <c:pt idx="1708">
                  <c:v>40625.622870370367</c:v>
                </c:pt>
                <c:pt idx="1709">
                  <c:v>40625.622893518521</c:v>
                </c:pt>
                <c:pt idx="1710">
                  <c:v>40625.622916666638</c:v>
                </c:pt>
                <c:pt idx="1711">
                  <c:v>40625.622939814806</c:v>
                </c:pt>
                <c:pt idx="1712">
                  <c:v>40625.622962962938</c:v>
                </c:pt>
                <c:pt idx="1713">
                  <c:v>40625.62298611107</c:v>
                </c:pt>
                <c:pt idx="1714">
                  <c:v>40625.62300925923</c:v>
                </c:pt>
                <c:pt idx="1715">
                  <c:v>40625.623032407406</c:v>
                </c:pt>
                <c:pt idx="1716">
                  <c:v>40625.623055555523</c:v>
                </c:pt>
                <c:pt idx="1717">
                  <c:v>40625.623078703669</c:v>
                </c:pt>
                <c:pt idx="1718">
                  <c:v>40625.623101851794</c:v>
                </c:pt>
                <c:pt idx="1719">
                  <c:v>40625.623124999984</c:v>
                </c:pt>
                <c:pt idx="1720">
                  <c:v>40625.623148148152</c:v>
                </c:pt>
                <c:pt idx="1721">
                  <c:v>40625.623171296284</c:v>
                </c:pt>
                <c:pt idx="1722">
                  <c:v>40625.623194444444</c:v>
                </c:pt>
                <c:pt idx="1723">
                  <c:v>40625.623217592591</c:v>
                </c:pt>
                <c:pt idx="1724">
                  <c:v>40625.623240740708</c:v>
                </c:pt>
                <c:pt idx="1725">
                  <c:v>40625.623263888876</c:v>
                </c:pt>
                <c:pt idx="1726">
                  <c:v>40625.623287037008</c:v>
                </c:pt>
                <c:pt idx="1727">
                  <c:v>40625.623310185176</c:v>
                </c:pt>
                <c:pt idx="1728">
                  <c:v>40625.623333333308</c:v>
                </c:pt>
                <c:pt idx="1729">
                  <c:v>40625.623356481476</c:v>
                </c:pt>
                <c:pt idx="1730">
                  <c:v>40625.6233796296</c:v>
                </c:pt>
                <c:pt idx="1731">
                  <c:v>40625.623402777732</c:v>
                </c:pt>
                <c:pt idx="1732">
                  <c:v>40625.623425925893</c:v>
                </c:pt>
                <c:pt idx="1733">
                  <c:v>40625.623449074075</c:v>
                </c:pt>
                <c:pt idx="1734">
                  <c:v>40625.623472222193</c:v>
                </c:pt>
                <c:pt idx="1735">
                  <c:v>40625.623495370339</c:v>
                </c:pt>
                <c:pt idx="1736">
                  <c:v>40625.623518518521</c:v>
                </c:pt>
                <c:pt idx="1737">
                  <c:v>40625.623541666617</c:v>
                </c:pt>
                <c:pt idx="1738">
                  <c:v>40625.623564814778</c:v>
                </c:pt>
                <c:pt idx="1739">
                  <c:v>40625.623587962931</c:v>
                </c:pt>
                <c:pt idx="1740">
                  <c:v>40625.62361111107</c:v>
                </c:pt>
                <c:pt idx="1741">
                  <c:v>40625.623634259231</c:v>
                </c:pt>
                <c:pt idx="1742">
                  <c:v>40625.623657407406</c:v>
                </c:pt>
                <c:pt idx="1743">
                  <c:v>40625.623680555502</c:v>
                </c:pt>
                <c:pt idx="1744">
                  <c:v>40625.623703703641</c:v>
                </c:pt>
                <c:pt idx="1745">
                  <c:v>40625.623726851794</c:v>
                </c:pt>
                <c:pt idx="1746">
                  <c:v>40625.623749999984</c:v>
                </c:pt>
                <c:pt idx="1747">
                  <c:v>40625.623773148152</c:v>
                </c:pt>
                <c:pt idx="1748">
                  <c:v>40625.623796296284</c:v>
                </c:pt>
                <c:pt idx="1749">
                  <c:v>40625.623819444474</c:v>
                </c:pt>
                <c:pt idx="1750">
                  <c:v>40625.623842592584</c:v>
                </c:pt>
                <c:pt idx="1751">
                  <c:v>40625.623865740708</c:v>
                </c:pt>
                <c:pt idx="1752">
                  <c:v>40625.623888888884</c:v>
                </c:pt>
                <c:pt idx="1753">
                  <c:v>40625.623912037008</c:v>
                </c:pt>
                <c:pt idx="1754">
                  <c:v>40625.623935185184</c:v>
                </c:pt>
                <c:pt idx="1755">
                  <c:v>40625.623958333308</c:v>
                </c:pt>
                <c:pt idx="1756">
                  <c:v>40625.623981481433</c:v>
                </c:pt>
                <c:pt idx="1757">
                  <c:v>40625.624004629601</c:v>
                </c:pt>
                <c:pt idx="1758">
                  <c:v>40625.624027777776</c:v>
                </c:pt>
                <c:pt idx="1759">
                  <c:v>40625.624050925922</c:v>
                </c:pt>
                <c:pt idx="1760">
                  <c:v>40625.624074074083</c:v>
                </c:pt>
                <c:pt idx="1761">
                  <c:v>40625.624097222222</c:v>
                </c:pt>
                <c:pt idx="1762">
                  <c:v>40625.624120370354</c:v>
                </c:pt>
                <c:pt idx="1763">
                  <c:v>40625.624143518493</c:v>
                </c:pt>
                <c:pt idx="1764">
                  <c:v>40625.624166666617</c:v>
                </c:pt>
                <c:pt idx="1765">
                  <c:v>40625.624189814778</c:v>
                </c:pt>
                <c:pt idx="1766">
                  <c:v>40625.624212962961</c:v>
                </c:pt>
                <c:pt idx="1767">
                  <c:v>40625.624236111107</c:v>
                </c:pt>
                <c:pt idx="1768">
                  <c:v>40625.624259259261</c:v>
                </c:pt>
                <c:pt idx="1769">
                  <c:v>40625.624282407407</c:v>
                </c:pt>
                <c:pt idx="1770">
                  <c:v>40625.624305555524</c:v>
                </c:pt>
                <c:pt idx="1771">
                  <c:v>40625.62432870367</c:v>
                </c:pt>
                <c:pt idx="1772">
                  <c:v>40625.624351851824</c:v>
                </c:pt>
                <c:pt idx="1773">
                  <c:v>40625.624374999999</c:v>
                </c:pt>
                <c:pt idx="1774">
                  <c:v>40625.624398148175</c:v>
                </c:pt>
                <c:pt idx="1775">
                  <c:v>40625.624421296285</c:v>
                </c:pt>
                <c:pt idx="1776">
                  <c:v>40625.624444444446</c:v>
                </c:pt>
                <c:pt idx="1777">
                  <c:v>40625.624467592585</c:v>
                </c:pt>
                <c:pt idx="1778">
                  <c:v>40625.624490740724</c:v>
                </c:pt>
                <c:pt idx="1779">
                  <c:v>40625.624513888892</c:v>
                </c:pt>
                <c:pt idx="1780">
                  <c:v>40625.624537037038</c:v>
                </c:pt>
                <c:pt idx="1781">
                  <c:v>40625.624560185184</c:v>
                </c:pt>
                <c:pt idx="1782">
                  <c:v>40625.624583333309</c:v>
                </c:pt>
                <c:pt idx="1783">
                  <c:v>40625.624606481484</c:v>
                </c:pt>
                <c:pt idx="1784">
                  <c:v>40625.624629629601</c:v>
                </c:pt>
                <c:pt idx="1785">
                  <c:v>40625.624652777777</c:v>
                </c:pt>
                <c:pt idx="1786">
                  <c:v>40625.624675925923</c:v>
                </c:pt>
                <c:pt idx="1787">
                  <c:v>40625.624699074091</c:v>
                </c:pt>
                <c:pt idx="1788">
                  <c:v>40625.624722222194</c:v>
                </c:pt>
                <c:pt idx="1789">
                  <c:v>40625.624745370355</c:v>
                </c:pt>
                <c:pt idx="1790">
                  <c:v>40625.624768518494</c:v>
                </c:pt>
                <c:pt idx="1791">
                  <c:v>40625.624791666618</c:v>
                </c:pt>
                <c:pt idx="1792">
                  <c:v>40625.624814814815</c:v>
                </c:pt>
                <c:pt idx="1793">
                  <c:v>40625.624837962961</c:v>
                </c:pt>
                <c:pt idx="1794">
                  <c:v>40625.624861111071</c:v>
                </c:pt>
                <c:pt idx="1795">
                  <c:v>40625.624884259254</c:v>
                </c:pt>
                <c:pt idx="1796">
                  <c:v>40625.624907407408</c:v>
                </c:pt>
                <c:pt idx="1797">
                  <c:v>40625.624930555554</c:v>
                </c:pt>
                <c:pt idx="1798">
                  <c:v>40625.624953703671</c:v>
                </c:pt>
                <c:pt idx="1799">
                  <c:v>40625.624976851854</c:v>
                </c:pt>
                <c:pt idx="1800">
                  <c:v>40625.624999999993</c:v>
                </c:pt>
                <c:pt idx="1801">
                  <c:v>40625.625023148146</c:v>
                </c:pt>
                <c:pt idx="1802">
                  <c:v>40625.625046296285</c:v>
                </c:pt>
                <c:pt idx="1803">
                  <c:v>40625.625069444446</c:v>
                </c:pt>
                <c:pt idx="1804">
                  <c:v>40625.625092592585</c:v>
                </c:pt>
                <c:pt idx="1805">
                  <c:v>40625.625115740724</c:v>
                </c:pt>
                <c:pt idx="1806">
                  <c:v>40625.625138888885</c:v>
                </c:pt>
                <c:pt idx="1807">
                  <c:v>40625.625162036988</c:v>
                </c:pt>
                <c:pt idx="1808">
                  <c:v>40625.625185185148</c:v>
                </c:pt>
                <c:pt idx="1809">
                  <c:v>40625.625208333324</c:v>
                </c:pt>
                <c:pt idx="1810">
                  <c:v>40625.625231481477</c:v>
                </c:pt>
                <c:pt idx="1811">
                  <c:v>40625.625254629624</c:v>
                </c:pt>
                <c:pt idx="1812">
                  <c:v>40625.625277777777</c:v>
                </c:pt>
                <c:pt idx="1813">
                  <c:v>40625.625300925924</c:v>
                </c:pt>
                <c:pt idx="1814">
                  <c:v>40625.625324074077</c:v>
                </c:pt>
                <c:pt idx="1815">
                  <c:v>40625.625347222194</c:v>
                </c:pt>
                <c:pt idx="1816">
                  <c:v>40625.62537037037</c:v>
                </c:pt>
                <c:pt idx="1817">
                  <c:v>40625.625393518487</c:v>
                </c:pt>
                <c:pt idx="1818">
                  <c:v>40625.625416666604</c:v>
                </c:pt>
                <c:pt idx="1819">
                  <c:v>40625.625439814787</c:v>
                </c:pt>
                <c:pt idx="1820">
                  <c:v>40625.625462962904</c:v>
                </c:pt>
                <c:pt idx="1821">
                  <c:v>40625.62548611105</c:v>
                </c:pt>
                <c:pt idx="1822">
                  <c:v>40625.625509259255</c:v>
                </c:pt>
                <c:pt idx="1823">
                  <c:v>40625.625532407408</c:v>
                </c:pt>
                <c:pt idx="1824">
                  <c:v>40625.625555555554</c:v>
                </c:pt>
                <c:pt idx="1825">
                  <c:v>40625.625578703672</c:v>
                </c:pt>
                <c:pt idx="1826">
                  <c:v>40625.625601851803</c:v>
                </c:pt>
                <c:pt idx="1827">
                  <c:v>40625.625624999986</c:v>
                </c:pt>
                <c:pt idx="1828">
                  <c:v>40625.625648148147</c:v>
                </c:pt>
                <c:pt idx="1829">
                  <c:v>40625.625671296286</c:v>
                </c:pt>
                <c:pt idx="1830">
                  <c:v>40625.625694444447</c:v>
                </c:pt>
                <c:pt idx="1831">
                  <c:v>40625.625717592586</c:v>
                </c:pt>
                <c:pt idx="1832">
                  <c:v>40625.625740740688</c:v>
                </c:pt>
                <c:pt idx="1833">
                  <c:v>40625.625763888856</c:v>
                </c:pt>
                <c:pt idx="1834">
                  <c:v>40625.625787036988</c:v>
                </c:pt>
                <c:pt idx="1835">
                  <c:v>40625.625810185185</c:v>
                </c:pt>
                <c:pt idx="1836">
                  <c:v>40625.625833333324</c:v>
                </c:pt>
                <c:pt idx="1837">
                  <c:v>40625.625856481478</c:v>
                </c:pt>
                <c:pt idx="1838">
                  <c:v>40625.625879629624</c:v>
                </c:pt>
                <c:pt idx="1839">
                  <c:v>40625.625902777734</c:v>
                </c:pt>
                <c:pt idx="1840">
                  <c:v>40625.625925925924</c:v>
                </c:pt>
                <c:pt idx="1841">
                  <c:v>40625.625949074078</c:v>
                </c:pt>
                <c:pt idx="1842">
                  <c:v>40625.625972222224</c:v>
                </c:pt>
                <c:pt idx="1843">
                  <c:v>40625.62599537037</c:v>
                </c:pt>
                <c:pt idx="1844">
                  <c:v>40625.626018518517</c:v>
                </c:pt>
                <c:pt idx="1845">
                  <c:v>40625.626041666619</c:v>
                </c:pt>
                <c:pt idx="1846">
                  <c:v>40625.626064814787</c:v>
                </c:pt>
                <c:pt idx="1847">
                  <c:v>40625.626087962955</c:v>
                </c:pt>
                <c:pt idx="1848">
                  <c:v>40625.62611111108</c:v>
                </c:pt>
                <c:pt idx="1849">
                  <c:v>40625.626134259255</c:v>
                </c:pt>
                <c:pt idx="1850">
                  <c:v>40625.626157407409</c:v>
                </c:pt>
                <c:pt idx="1851">
                  <c:v>40625.626180555504</c:v>
                </c:pt>
                <c:pt idx="1852">
                  <c:v>40625.626203703672</c:v>
                </c:pt>
                <c:pt idx="1853">
                  <c:v>40625.626226851826</c:v>
                </c:pt>
                <c:pt idx="1854">
                  <c:v>40625.626250000001</c:v>
                </c:pt>
                <c:pt idx="1855">
                  <c:v>40625.626273148191</c:v>
                </c:pt>
                <c:pt idx="1856">
                  <c:v>40625.626296296323</c:v>
                </c:pt>
                <c:pt idx="1857">
                  <c:v>40625.626319444491</c:v>
                </c:pt>
                <c:pt idx="1858">
                  <c:v>40625.626342592594</c:v>
                </c:pt>
                <c:pt idx="1859">
                  <c:v>40625.626365740725</c:v>
                </c:pt>
                <c:pt idx="1860">
                  <c:v>40625.626388888886</c:v>
                </c:pt>
                <c:pt idx="1861">
                  <c:v>40625.626412037025</c:v>
                </c:pt>
                <c:pt idx="1862">
                  <c:v>40625.626435185186</c:v>
                </c:pt>
                <c:pt idx="1863">
                  <c:v>40625.626458333325</c:v>
                </c:pt>
                <c:pt idx="1864">
                  <c:v>40625.626481481449</c:v>
                </c:pt>
                <c:pt idx="1865">
                  <c:v>40625.626504629625</c:v>
                </c:pt>
                <c:pt idx="1866">
                  <c:v>40625.626527777778</c:v>
                </c:pt>
                <c:pt idx="1867">
                  <c:v>40625.626550925932</c:v>
                </c:pt>
                <c:pt idx="1868">
                  <c:v>40625.626574074093</c:v>
                </c:pt>
                <c:pt idx="1869">
                  <c:v>40625.626597222232</c:v>
                </c:pt>
                <c:pt idx="1870">
                  <c:v>40625.626620370371</c:v>
                </c:pt>
                <c:pt idx="1871">
                  <c:v>40625.626643518488</c:v>
                </c:pt>
                <c:pt idx="1872">
                  <c:v>40625.62666666662</c:v>
                </c:pt>
                <c:pt idx="1873">
                  <c:v>40625.626689814788</c:v>
                </c:pt>
                <c:pt idx="1874">
                  <c:v>40625.626712962956</c:v>
                </c:pt>
                <c:pt idx="1875">
                  <c:v>40625.62673611108</c:v>
                </c:pt>
                <c:pt idx="1876">
                  <c:v>40625.626759259256</c:v>
                </c:pt>
                <c:pt idx="1877">
                  <c:v>40625.62678240738</c:v>
                </c:pt>
                <c:pt idx="1878">
                  <c:v>40625.626805555556</c:v>
                </c:pt>
                <c:pt idx="1879">
                  <c:v>40625.626828703673</c:v>
                </c:pt>
                <c:pt idx="1880">
                  <c:v>40625.626851851834</c:v>
                </c:pt>
                <c:pt idx="1881">
                  <c:v>40625.626875000002</c:v>
                </c:pt>
                <c:pt idx="1882">
                  <c:v>40625.626898148199</c:v>
                </c:pt>
                <c:pt idx="1883">
                  <c:v>40625.626921296294</c:v>
                </c:pt>
                <c:pt idx="1884">
                  <c:v>40625.626944444448</c:v>
                </c:pt>
                <c:pt idx="1885">
                  <c:v>40625.626967592594</c:v>
                </c:pt>
                <c:pt idx="1886">
                  <c:v>40625.626990740726</c:v>
                </c:pt>
                <c:pt idx="1887">
                  <c:v>40625.627013888887</c:v>
                </c:pt>
                <c:pt idx="1888">
                  <c:v>40625.627037037026</c:v>
                </c:pt>
                <c:pt idx="1889">
                  <c:v>40625.627060185157</c:v>
                </c:pt>
                <c:pt idx="1890">
                  <c:v>40625.627083333282</c:v>
                </c:pt>
                <c:pt idx="1891">
                  <c:v>40625.62710648145</c:v>
                </c:pt>
                <c:pt idx="1892">
                  <c:v>40625.627129629589</c:v>
                </c:pt>
                <c:pt idx="1893">
                  <c:v>40625.62715277775</c:v>
                </c:pt>
                <c:pt idx="1894">
                  <c:v>40625.627175925925</c:v>
                </c:pt>
                <c:pt idx="1895">
                  <c:v>40625.627199074072</c:v>
                </c:pt>
                <c:pt idx="1896">
                  <c:v>40625.627222222196</c:v>
                </c:pt>
                <c:pt idx="1897">
                  <c:v>40625.627245370371</c:v>
                </c:pt>
                <c:pt idx="1898">
                  <c:v>40625.627268518489</c:v>
                </c:pt>
                <c:pt idx="1899">
                  <c:v>40625.627291666628</c:v>
                </c:pt>
                <c:pt idx="1900">
                  <c:v>40625.627314814788</c:v>
                </c:pt>
                <c:pt idx="1901">
                  <c:v>40625.627337962964</c:v>
                </c:pt>
                <c:pt idx="1902">
                  <c:v>40625.627361111052</c:v>
                </c:pt>
                <c:pt idx="1903">
                  <c:v>40625.627384259227</c:v>
                </c:pt>
                <c:pt idx="1904">
                  <c:v>40625.627407407381</c:v>
                </c:pt>
                <c:pt idx="1905">
                  <c:v>40625.62743055552</c:v>
                </c:pt>
                <c:pt idx="1906">
                  <c:v>40625.627453703644</c:v>
                </c:pt>
                <c:pt idx="1907">
                  <c:v>40625.627476851812</c:v>
                </c:pt>
                <c:pt idx="1908">
                  <c:v>40625.627499999995</c:v>
                </c:pt>
                <c:pt idx="1909">
                  <c:v>40625.627523148149</c:v>
                </c:pt>
                <c:pt idx="1910">
                  <c:v>40625.627546296295</c:v>
                </c:pt>
                <c:pt idx="1911">
                  <c:v>40625.627569444448</c:v>
                </c:pt>
                <c:pt idx="1912">
                  <c:v>40625.627592592595</c:v>
                </c:pt>
                <c:pt idx="1913">
                  <c:v>40625.627615740734</c:v>
                </c:pt>
                <c:pt idx="1914">
                  <c:v>40625.627638888887</c:v>
                </c:pt>
                <c:pt idx="1915">
                  <c:v>40625.627662036997</c:v>
                </c:pt>
                <c:pt idx="1916">
                  <c:v>40625.627685185158</c:v>
                </c:pt>
                <c:pt idx="1917">
                  <c:v>40625.627708333282</c:v>
                </c:pt>
                <c:pt idx="1918">
                  <c:v>40625.627731481451</c:v>
                </c:pt>
                <c:pt idx="1919">
                  <c:v>40625.62775462959</c:v>
                </c:pt>
                <c:pt idx="1920">
                  <c:v>40625.62777777775</c:v>
                </c:pt>
                <c:pt idx="1921">
                  <c:v>40625.627800925926</c:v>
                </c:pt>
                <c:pt idx="1922">
                  <c:v>40625.627824074072</c:v>
                </c:pt>
                <c:pt idx="1923">
                  <c:v>40625.627847222204</c:v>
                </c:pt>
                <c:pt idx="1924">
                  <c:v>40625.627870370372</c:v>
                </c:pt>
                <c:pt idx="1925">
                  <c:v>40625.627893518504</c:v>
                </c:pt>
                <c:pt idx="1926">
                  <c:v>40625.627916666628</c:v>
                </c:pt>
                <c:pt idx="1927">
                  <c:v>40625.627939814804</c:v>
                </c:pt>
                <c:pt idx="1928">
                  <c:v>40625.627962962928</c:v>
                </c:pt>
                <c:pt idx="1929">
                  <c:v>40625.627986111052</c:v>
                </c:pt>
                <c:pt idx="1930">
                  <c:v>40625.628009259257</c:v>
                </c:pt>
                <c:pt idx="1931">
                  <c:v>40625.628032407403</c:v>
                </c:pt>
                <c:pt idx="1932">
                  <c:v>40625.628055555557</c:v>
                </c:pt>
                <c:pt idx="1933">
                  <c:v>40625.628078703674</c:v>
                </c:pt>
                <c:pt idx="1934">
                  <c:v>40625.628101851813</c:v>
                </c:pt>
                <c:pt idx="1935">
                  <c:v>40625.628124999996</c:v>
                </c:pt>
                <c:pt idx="1936">
                  <c:v>40625.628148148149</c:v>
                </c:pt>
                <c:pt idx="1937">
                  <c:v>40625.628171296295</c:v>
                </c:pt>
                <c:pt idx="1938">
                  <c:v>40625.628194444442</c:v>
                </c:pt>
                <c:pt idx="1939">
                  <c:v>40625.628217592603</c:v>
                </c:pt>
                <c:pt idx="1940">
                  <c:v>40625.628240740734</c:v>
                </c:pt>
                <c:pt idx="1941">
                  <c:v>40625.628263888888</c:v>
                </c:pt>
                <c:pt idx="1942">
                  <c:v>40625.628287037034</c:v>
                </c:pt>
                <c:pt idx="1943">
                  <c:v>40625.628310185188</c:v>
                </c:pt>
                <c:pt idx="1944">
                  <c:v>40625.628333333334</c:v>
                </c:pt>
                <c:pt idx="1945">
                  <c:v>40625.62835648148</c:v>
                </c:pt>
                <c:pt idx="1946">
                  <c:v>40625.628379629634</c:v>
                </c:pt>
                <c:pt idx="1947">
                  <c:v>40625.628402777751</c:v>
                </c:pt>
                <c:pt idx="1948">
                  <c:v>40625.628425925926</c:v>
                </c:pt>
                <c:pt idx="1949">
                  <c:v>40625.628449074073</c:v>
                </c:pt>
                <c:pt idx="1950">
                  <c:v>40625.628472222204</c:v>
                </c:pt>
                <c:pt idx="1951">
                  <c:v>40625.628495370373</c:v>
                </c:pt>
                <c:pt idx="1952">
                  <c:v>40625.628518518519</c:v>
                </c:pt>
                <c:pt idx="1953">
                  <c:v>40625.628541666629</c:v>
                </c:pt>
                <c:pt idx="1954">
                  <c:v>40625.628564814804</c:v>
                </c:pt>
                <c:pt idx="1955">
                  <c:v>40625.628587962965</c:v>
                </c:pt>
                <c:pt idx="1956">
                  <c:v>40625.628611111104</c:v>
                </c:pt>
                <c:pt idx="1957">
                  <c:v>40625.628634259258</c:v>
                </c:pt>
                <c:pt idx="1958">
                  <c:v>40625.628657407411</c:v>
                </c:pt>
                <c:pt idx="1959">
                  <c:v>40625.628680555521</c:v>
                </c:pt>
                <c:pt idx="1960">
                  <c:v>40625.628703703653</c:v>
                </c:pt>
                <c:pt idx="1961">
                  <c:v>40625.628726851814</c:v>
                </c:pt>
                <c:pt idx="1962">
                  <c:v>40625.628749999996</c:v>
                </c:pt>
                <c:pt idx="1963">
                  <c:v>40625.628773148179</c:v>
                </c:pt>
                <c:pt idx="1964">
                  <c:v>40625.628796296296</c:v>
                </c:pt>
                <c:pt idx="1965">
                  <c:v>40625.628819444493</c:v>
                </c:pt>
                <c:pt idx="1966">
                  <c:v>40625.628842592589</c:v>
                </c:pt>
                <c:pt idx="1967">
                  <c:v>40625.628865740735</c:v>
                </c:pt>
                <c:pt idx="1968">
                  <c:v>40625.628888888888</c:v>
                </c:pt>
                <c:pt idx="1969">
                  <c:v>40625.628912037035</c:v>
                </c:pt>
                <c:pt idx="1970">
                  <c:v>40625.628935185188</c:v>
                </c:pt>
                <c:pt idx="1971">
                  <c:v>40625.628958333335</c:v>
                </c:pt>
                <c:pt idx="1972">
                  <c:v>40625.628981481474</c:v>
                </c:pt>
                <c:pt idx="1973">
                  <c:v>40625.629004629591</c:v>
                </c:pt>
                <c:pt idx="1974">
                  <c:v>40625.629027777744</c:v>
                </c:pt>
                <c:pt idx="1975">
                  <c:v>40625.629050925927</c:v>
                </c:pt>
                <c:pt idx="1976">
                  <c:v>40625.629074074073</c:v>
                </c:pt>
                <c:pt idx="1977">
                  <c:v>40625.62909722222</c:v>
                </c:pt>
                <c:pt idx="1978">
                  <c:v>40625.629120370344</c:v>
                </c:pt>
                <c:pt idx="1979">
                  <c:v>40625.629143518468</c:v>
                </c:pt>
                <c:pt idx="1980">
                  <c:v>40625.629166666607</c:v>
                </c:pt>
                <c:pt idx="1981">
                  <c:v>40625.629189814768</c:v>
                </c:pt>
                <c:pt idx="1982">
                  <c:v>40625.629212962966</c:v>
                </c:pt>
                <c:pt idx="1983">
                  <c:v>40625.629236111105</c:v>
                </c:pt>
                <c:pt idx="1984">
                  <c:v>40625.629259259258</c:v>
                </c:pt>
                <c:pt idx="1985">
                  <c:v>40625.629282407404</c:v>
                </c:pt>
                <c:pt idx="1986">
                  <c:v>40625.629305555522</c:v>
                </c:pt>
                <c:pt idx="1987">
                  <c:v>40625.629328703653</c:v>
                </c:pt>
                <c:pt idx="1988">
                  <c:v>40625.629351851814</c:v>
                </c:pt>
                <c:pt idx="1989">
                  <c:v>40625.629375000004</c:v>
                </c:pt>
                <c:pt idx="1990">
                  <c:v>40625.629398148179</c:v>
                </c:pt>
                <c:pt idx="1991">
                  <c:v>40625.629421296275</c:v>
                </c:pt>
                <c:pt idx="1992">
                  <c:v>40625.629444444436</c:v>
                </c:pt>
                <c:pt idx="1993">
                  <c:v>40625.629467592575</c:v>
                </c:pt>
                <c:pt idx="1994">
                  <c:v>40625.629490740706</c:v>
                </c:pt>
                <c:pt idx="1995">
                  <c:v>40625.629513888889</c:v>
                </c:pt>
                <c:pt idx="1996">
                  <c:v>40625.629537037035</c:v>
                </c:pt>
                <c:pt idx="1997">
                  <c:v>40625.629560185174</c:v>
                </c:pt>
                <c:pt idx="1998">
                  <c:v>40625.629583333299</c:v>
                </c:pt>
                <c:pt idx="1999">
                  <c:v>40625.629606481474</c:v>
                </c:pt>
                <c:pt idx="2000">
                  <c:v>40625.629629629591</c:v>
                </c:pt>
                <c:pt idx="2001">
                  <c:v>40625.629652777774</c:v>
                </c:pt>
                <c:pt idx="2002">
                  <c:v>40625.629675925928</c:v>
                </c:pt>
                <c:pt idx="2003">
                  <c:v>40625.629699074081</c:v>
                </c:pt>
                <c:pt idx="2004">
                  <c:v>40625.629722222184</c:v>
                </c:pt>
                <c:pt idx="2005">
                  <c:v>40625.629745370374</c:v>
                </c:pt>
                <c:pt idx="2006">
                  <c:v>40625.629768518476</c:v>
                </c:pt>
                <c:pt idx="2007">
                  <c:v>40625.629791666608</c:v>
                </c:pt>
                <c:pt idx="2008">
                  <c:v>40625.629814814805</c:v>
                </c:pt>
                <c:pt idx="2009">
                  <c:v>40625.629837962959</c:v>
                </c:pt>
                <c:pt idx="2010">
                  <c:v>40625.629861111054</c:v>
                </c:pt>
                <c:pt idx="2011">
                  <c:v>40625.62988425923</c:v>
                </c:pt>
                <c:pt idx="2012">
                  <c:v>40625.629907407405</c:v>
                </c:pt>
                <c:pt idx="2013">
                  <c:v>40625.629930555529</c:v>
                </c:pt>
                <c:pt idx="2014">
                  <c:v>40625.629953703654</c:v>
                </c:pt>
                <c:pt idx="2015">
                  <c:v>40625.629976851822</c:v>
                </c:pt>
                <c:pt idx="2016">
                  <c:v>40625.629999999997</c:v>
                </c:pt>
                <c:pt idx="2017">
                  <c:v>40625.630023148173</c:v>
                </c:pt>
                <c:pt idx="2018">
                  <c:v>40625.630046296297</c:v>
                </c:pt>
                <c:pt idx="2019">
                  <c:v>40625.630069444473</c:v>
                </c:pt>
                <c:pt idx="2020">
                  <c:v>40625.63009259259</c:v>
                </c:pt>
                <c:pt idx="2021">
                  <c:v>40625.630115740736</c:v>
                </c:pt>
                <c:pt idx="2022">
                  <c:v>40625.63013888889</c:v>
                </c:pt>
                <c:pt idx="2023">
                  <c:v>40625.630162037007</c:v>
                </c:pt>
                <c:pt idx="2024">
                  <c:v>40625.630185185175</c:v>
                </c:pt>
                <c:pt idx="2025">
                  <c:v>40625.630208333336</c:v>
                </c:pt>
                <c:pt idx="2026">
                  <c:v>40625.630231481482</c:v>
                </c:pt>
                <c:pt idx="2027">
                  <c:v>40625.630254629628</c:v>
                </c:pt>
                <c:pt idx="2028">
                  <c:v>40625.630277777782</c:v>
                </c:pt>
                <c:pt idx="2029">
                  <c:v>40625.630300925928</c:v>
                </c:pt>
                <c:pt idx="2030">
                  <c:v>40625.630324074082</c:v>
                </c:pt>
                <c:pt idx="2031">
                  <c:v>40625.630347222221</c:v>
                </c:pt>
                <c:pt idx="2032">
                  <c:v>40625.630370370382</c:v>
                </c:pt>
                <c:pt idx="2033">
                  <c:v>40625.630393518521</c:v>
                </c:pt>
                <c:pt idx="2034">
                  <c:v>40625.630416666638</c:v>
                </c:pt>
                <c:pt idx="2035">
                  <c:v>40625.630439814806</c:v>
                </c:pt>
                <c:pt idx="2036">
                  <c:v>40625.63046296293</c:v>
                </c:pt>
                <c:pt idx="2037">
                  <c:v>40625.630486111069</c:v>
                </c:pt>
                <c:pt idx="2038">
                  <c:v>40625.630509259259</c:v>
                </c:pt>
                <c:pt idx="2039">
                  <c:v>40625.630532407413</c:v>
                </c:pt>
                <c:pt idx="2040">
                  <c:v>40625.630555555559</c:v>
                </c:pt>
                <c:pt idx="2041">
                  <c:v>40625.630578703705</c:v>
                </c:pt>
                <c:pt idx="2042">
                  <c:v>40625.630601851823</c:v>
                </c:pt>
                <c:pt idx="2043">
                  <c:v>40625.630624999998</c:v>
                </c:pt>
                <c:pt idx="2044">
                  <c:v>40625.630648148173</c:v>
                </c:pt>
                <c:pt idx="2045">
                  <c:v>40625.630671296298</c:v>
                </c:pt>
                <c:pt idx="2046">
                  <c:v>40625.630694444473</c:v>
                </c:pt>
                <c:pt idx="2047">
                  <c:v>40625.63071759259</c:v>
                </c:pt>
                <c:pt idx="2048">
                  <c:v>40625.630740740715</c:v>
                </c:pt>
                <c:pt idx="2049">
                  <c:v>40625.630763888876</c:v>
                </c:pt>
                <c:pt idx="2050">
                  <c:v>40625.630787037007</c:v>
                </c:pt>
                <c:pt idx="2051">
                  <c:v>40625.630810185183</c:v>
                </c:pt>
                <c:pt idx="2052">
                  <c:v>40625.630833333329</c:v>
                </c:pt>
                <c:pt idx="2053">
                  <c:v>40625.630856481483</c:v>
                </c:pt>
                <c:pt idx="2054">
                  <c:v>40625.630879629629</c:v>
                </c:pt>
                <c:pt idx="2055">
                  <c:v>40625.630902777775</c:v>
                </c:pt>
                <c:pt idx="2056">
                  <c:v>40625.630925925929</c:v>
                </c:pt>
                <c:pt idx="2057">
                  <c:v>40625.630949074082</c:v>
                </c:pt>
                <c:pt idx="2058">
                  <c:v>40625.630972222221</c:v>
                </c:pt>
                <c:pt idx="2059">
                  <c:v>40625.630995370382</c:v>
                </c:pt>
                <c:pt idx="2060">
                  <c:v>40625.631018518521</c:v>
                </c:pt>
                <c:pt idx="2061">
                  <c:v>40625.631041666617</c:v>
                </c:pt>
                <c:pt idx="2062">
                  <c:v>40625.631064814777</c:v>
                </c:pt>
                <c:pt idx="2063">
                  <c:v>40625.631087962931</c:v>
                </c:pt>
                <c:pt idx="2064">
                  <c:v>40625.631111111077</c:v>
                </c:pt>
                <c:pt idx="2065">
                  <c:v>40625.631134259231</c:v>
                </c:pt>
                <c:pt idx="2066">
                  <c:v>40625.631157407406</c:v>
                </c:pt>
                <c:pt idx="2067">
                  <c:v>40625.631180555501</c:v>
                </c:pt>
                <c:pt idx="2068">
                  <c:v>40625.63120370367</c:v>
                </c:pt>
                <c:pt idx="2069">
                  <c:v>40625.631226851823</c:v>
                </c:pt>
                <c:pt idx="2070">
                  <c:v>40625.631249999999</c:v>
                </c:pt>
                <c:pt idx="2071">
                  <c:v>40625.631273148174</c:v>
                </c:pt>
                <c:pt idx="2072">
                  <c:v>40625.631296296298</c:v>
                </c:pt>
                <c:pt idx="2073">
                  <c:v>40625.631319444474</c:v>
                </c:pt>
                <c:pt idx="2074">
                  <c:v>40625.631342592584</c:v>
                </c:pt>
                <c:pt idx="2075">
                  <c:v>40625.631365740715</c:v>
                </c:pt>
                <c:pt idx="2076">
                  <c:v>40625.631388888884</c:v>
                </c:pt>
                <c:pt idx="2077">
                  <c:v>40625.631412037008</c:v>
                </c:pt>
                <c:pt idx="2078">
                  <c:v>40625.631435185176</c:v>
                </c:pt>
                <c:pt idx="2079">
                  <c:v>40625.631458333301</c:v>
                </c:pt>
                <c:pt idx="2080">
                  <c:v>40625.631481481432</c:v>
                </c:pt>
                <c:pt idx="2081">
                  <c:v>40625.6315046296</c:v>
                </c:pt>
                <c:pt idx="2082">
                  <c:v>40625.631527777776</c:v>
                </c:pt>
                <c:pt idx="2083">
                  <c:v>40625.631550925929</c:v>
                </c:pt>
                <c:pt idx="2084">
                  <c:v>40625.631574074083</c:v>
                </c:pt>
                <c:pt idx="2085">
                  <c:v>40625.631597222222</c:v>
                </c:pt>
                <c:pt idx="2086">
                  <c:v>40625.631620370354</c:v>
                </c:pt>
                <c:pt idx="2087">
                  <c:v>40625.631643518478</c:v>
                </c:pt>
                <c:pt idx="2088">
                  <c:v>40625.631666666617</c:v>
                </c:pt>
                <c:pt idx="2089">
                  <c:v>40625.631689814778</c:v>
                </c:pt>
                <c:pt idx="2090">
                  <c:v>40625.631712962931</c:v>
                </c:pt>
                <c:pt idx="2091">
                  <c:v>40625.631736111078</c:v>
                </c:pt>
                <c:pt idx="2092">
                  <c:v>40625.631759259231</c:v>
                </c:pt>
                <c:pt idx="2093">
                  <c:v>40625.63178240737</c:v>
                </c:pt>
                <c:pt idx="2094">
                  <c:v>40625.631805555524</c:v>
                </c:pt>
                <c:pt idx="2095">
                  <c:v>40625.631828703663</c:v>
                </c:pt>
                <c:pt idx="2096">
                  <c:v>40625.631851851824</c:v>
                </c:pt>
                <c:pt idx="2097">
                  <c:v>40625.631874999999</c:v>
                </c:pt>
                <c:pt idx="2098">
                  <c:v>40625.631898148175</c:v>
                </c:pt>
                <c:pt idx="2099">
                  <c:v>40625.631921296284</c:v>
                </c:pt>
                <c:pt idx="2100">
                  <c:v>40625.631944444445</c:v>
                </c:pt>
                <c:pt idx="2101">
                  <c:v>40625.631967592584</c:v>
                </c:pt>
                <c:pt idx="2102">
                  <c:v>40625.631990740716</c:v>
                </c:pt>
                <c:pt idx="2103">
                  <c:v>40625.632013888891</c:v>
                </c:pt>
                <c:pt idx="2104">
                  <c:v>40625.632037037038</c:v>
                </c:pt>
                <c:pt idx="2105">
                  <c:v>40625.632060185184</c:v>
                </c:pt>
                <c:pt idx="2106">
                  <c:v>40625.632083333301</c:v>
                </c:pt>
                <c:pt idx="2107">
                  <c:v>40625.632106481484</c:v>
                </c:pt>
                <c:pt idx="2108">
                  <c:v>40625.632129629601</c:v>
                </c:pt>
                <c:pt idx="2109">
                  <c:v>40625.632152777776</c:v>
                </c:pt>
                <c:pt idx="2110">
                  <c:v>40625.63217592593</c:v>
                </c:pt>
                <c:pt idx="2111">
                  <c:v>40625.632199074083</c:v>
                </c:pt>
                <c:pt idx="2112">
                  <c:v>40625.632222222222</c:v>
                </c:pt>
                <c:pt idx="2113">
                  <c:v>40625.632245370369</c:v>
                </c:pt>
                <c:pt idx="2114">
                  <c:v>40625.632268518515</c:v>
                </c:pt>
                <c:pt idx="2115">
                  <c:v>40625.632291666654</c:v>
                </c:pt>
                <c:pt idx="2116">
                  <c:v>40625.632314814815</c:v>
                </c:pt>
                <c:pt idx="2117">
                  <c:v>40625.632337962961</c:v>
                </c:pt>
                <c:pt idx="2118">
                  <c:v>40625.632361111078</c:v>
                </c:pt>
                <c:pt idx="2119">
                  <c:v>40625.632384259254</c:v>
                </c:pt>
                <c:pt idx="2120">
                  <c:v>40625.632407407407</c:v>
                </c:pt>
                <c:pt idx="2121">
                  <c:v>40625.632430555554</c:v>
                </c:pt>
                <c:pt idx="2122">
                  <c:v>40625.632453703663</c:v>
                </c:pt>
                <c:pt idx="2123">
                  <c:v>40625.632476851824</c:v>
                </c:pt>
                <c:pt idx="2124">
                  <c:v>40625.6325</c:v>
                </c:pt>
                <c:pt idx="2125">
                  <c:v>40625.632523148175</c:v>
                </c:pt>
                <c:pt idx="2126">
                  <c:v>40625.632546296329</c:v>
                </c:pt>
                <c:pt idx="2127">
                  <c:v>40625.632569444475</c:v>
                </c:pt>
                <c:pt idx="2128">
                  <c:v>40625.632592592592</c:v>
                </c:pt>
                <c:pt idx="2129">
                  <c:v>40625.632615740738</c:v>
                </c:pt>
                <c:pt idx="2130">
                  <c:v>40625.632638888892</c:v>
                </c:pt>
                <c:pt idx="2131">
                  <c:v>40625.632662037024</c:v>
                </c:pt>
                <c:pt idx="2132">
                  <c:v>40625.632685185185</c:v>
                </c:pt>
                <c:pt idx="2133">
                  <c:v>40625.632708333324</c:v>
                </c:pt>
                <c:pt idx="2134">
                  <c:v>40625.632731481484</c:v>
                </c:pt>
                <c:pt idx="2135">
                  <c:v>40625.632754629602</c:v>
                </c:pt>
                <c:pt idx="2136">
                  <c:v>40625.632777777777</c:v>
                </c:pt>
                <c:pt idx="2137">
                  <c:v>40625.632800925923</c:v>
                </c:pt>
                <c:pt idx="2138">
                  <c:v>40625.632824074091</c:v>
                </c:pt>
                <c:pt idx="2139">
                  <c:v>40625.632847222223</c:v>
                </c:pt>
                <c:pt idx="2140">
                  <c:v>40625.632870370369</c:v>
                </c:pt>
                <c:pt idx="2141">
                  <c:v>40625.632893518516</c:v>
                </c:pt>
                <c:pt idx="2142">
                  <c:v>40625.632916666655</c:v>
                </c:pt>
                <c:pt idx="2143">
                  <c:v>40625.632939814815</c:v>
                </c:pt>
                <c:pt idx="2144">
                  <c:v>40625.632962962954</c:v>
                </c:pt>
                <c:pt idx="2145">
                  <c:v>40625.632986111079</c:v>
                </c:pt>
                <c:pt idx="2146">
                  <c:v>40625.633009259254</c:v>
                </c:pt>
                <c:pt idx="2147">
                  <c:v>40625.633032407408</c:v>
                </c:pt>
                <c:pt idx="2148">
                  <c:v>40625.633055555554</c:v>
                </c:pt>
                <c:pt idx="2149">
                  <c:v>40625.633078703664</c:v>
                </c:pt>
                <c:pt idx="2150">
                  <c:v>40625.633101851803</c:v>
                </c:pt>
                <c:pt idx="2151">
                  <c:v>40625.633124999986</c:v>
                </c:pt>
                <c:pt idx="2152">
                  <c:v>40625.633148148147</c:v>
                </c:pt>
                <c:pt idx="2153">
                  <c:v>40625.6331712963</c:v>
                </c:pt>
                <c:pt idx="2154">
                  <c:v>40625.633194444446</c:v>
                </c:pt>
                <c:pt idx="2155">
                  <c:v>40625.633217592593</c:v>
                </c:pt>
                <c:pt idx="2156">
                  <c:v>40625.633240740724</c:v>
                </c:pt>
                <c:pt idx="2157">
                  <c:v>40625.633263888885</c:v>
                </c:pt>
                <c:pt idx="2158">
                  <c:v>40625.633287037024</c:v>
                </c:pt>
                <c:pt idx="2159">
                  <c:v>40625.633310185185</c:v>
                </c:pt>
                <c:pt idx="2160">
                  <c:v>40625.633333333324</c:v>
                </c:pt>
                <c:pt idx="2161">
                  <c:v>40625.633356481485</c:v>
                </c:pt>
                <c:pt idx="2162">
                  <c:v>40625.633379629624</c:v>
                </c:pt>
                <c:pt idx="2163">
                  <c:v>40625.633402777734</c:v>
                </c:pt>
                <c:pt idx="2164">
                  <c:v>40625.633425925924</c:v>
                </c:pt>
                <c:pt idx="2165">
                  <c:v>40625.63344907407</c:v>
                </c:pt>
                <c:pt idx="2166">
                  <c:v>40625.633472222224</c:v>
                </c:pt>
                <c:pt idx="2167">
                  <c:v>40625.63349537037</c:v>
                </c:pt>
                <c:pt idx="2168">
                  <c:v>40625.633518518516</c:v>
                </c:pt>
                <c:pt idx="2169">
                  <c:v>40625.633541666619</c:v>
                </c:pt>
                <c:pt idx="2170">
                  <c:v>40625.633564814787</c:v>
                </c:pt>
                <c:pt idx="2171">
                  <c:v>40625.633587962955</c:v>
                </c:pt>
                <c:pt idx="2172">
                  <c:v>40625.63361111108</c:v>
                </c:pt>
                <c:pt idx="2173">
                  <c:v>40625.633634259255</c:v>
                </c:pt>
                <c:pt idx="2174">
                  <c:v>40625.633657407408</c:v>
                </c:pt>
                <c:pt idx="2175">
                  <c:v>40625.633680555504</c:v>
                </c:pt>
                <c:pt idx="2176">
                  <c:v>40625.633703703643</c:v>
                </c:pt>
                <c:pt idx="2177">
                  <c:v>40625.633726851804</c:v>
                </c:pt>
                <c:pt idx="2178">
                  <c:v>40625.633749999994</c:v>
                </c:pt>
                <c:pt idx="2179">
                  <c:v>40625.633773148147</c:v>
                </c:pt>
                <c:pt idx="2180">
                  <c:v>40625.633796296301</c:v>
                </c:pt>
                <c:pt idx="2181">
                  <c:v>40625.633819444491</c:v>
                </c:pt>
                <c:pt idx="2182">
                  <c:v>40625.633842592586</c:v>
                </c:pt>
                <c:pt idx="2183">
                  <c:v>40625.633865740725</c:v>
                </c:pt>
                <c:pt idx="2184">
                  <c:v>40625.633888888886</c:v>
                </c:pt>
                <c:pt idx="2185">
                  <c:v>40625.633912037025</c:v>
                </c:pt>
                <c:pt idx="2186">
                  <c:v>40625.633935185186</c:v>
                </c:pt>
                <c:pt idx="2187">
                  <c:v>40625.633958333325</c:v>
                </c:pt>
                <c:pt idx="2188">
                  <c:v>40625.633981481456</c:v>
                </c:pt>
                <c:pt idx="2189">
                  <c:v>40625.634004629625</c:v>
                </c:pt>
                <c:pt idx="2190">
                  <c:v>40625.634027777778</c:v>
                </c:pt>
                <c:pt idx="2191">
                  <c:v>40625.634050925932</c:v>
                </c:pt>
                <c:pt idx="2192">
                  <c:v>40625.634074074092</c:v>
                </c:pt>
                <c:pt idx="2193">
                  <c:v>40625.634097222232</c:v>
                </c:pt>
                <c:pt idx="2194">
                  <c:v>40625.634120370371</c:v>
                </c:pt>
                <c:pt idx="2195">
                  <c:v>40625.634143518488</c:v>
                </c:pt>
                <c:pt idx="2196">
                  <c:v>40625.634166666627</c:v>
                </c:pt>
                <c:pt idx="2197">
                  <c:v>40625.634189814788</c:v>
                </c:pt>
                <c:pt idx="2198">
                  <c:v>40625.634212962963</c:v>
                </c:pt>
                <c:pt idx="2199">
                  <c:v>40625.634236111109</c:v>
                </c:pt>
                <c:pt idx="2200">
                  <c:v>40625.634259259263</c:v>
                </c:pt>
                <c:pt idx="2201">
                  <c:v>40625.634282407409</c:v>
                </c:pt>
                <c:pt idx="2202">
                  <c:v>40625.634305555555</c:v>
                </c:pt>
                <c:pt idx="2203">
                  <c:v>40625.634328703673</c:v>
                </c:pt>
                <c:pt idx="2204">
                  <c:v>40625.634351851855</c:v>
                </c:pt>
                <c:pt idx="2205">
                  <c:v>40625.634375000001</c:v>
                </c:pt>
                <c:pt idx="2206">
                  <c:v>40625.634398148199</c:v>
                </c:pt>
                <c:pt idx="2207">
                  <c:v>40625.634421296294</c:v>
                </c:pt>
                <c:pt idx="2208">
                  <c:v>40625.63444444444</c:v>
                </c:pt>
                <c:pt idx="2209">
                  <c:v>40625.634467592594</c:v>
                </c:pt>
                <c:pt idx="2210">
                  <c:v>40625.634490740726</c:v>
                </c:pt>
                <c:pt idx="2211">
                  <c:v>40625.634513888916</c:v>
                </c:pt>
                <c:pt idx="2212">
                  <c:v>40625.63453703704</c:v>
                </c:pt>
                <c:pt idx="2213">
                  <c:v>40625.634560185186</c:v>
                </c:pt>
                <c:pt idx="2214">
                  <c:v>40625.634583333325</c:v>
                </c:pt>
                <c:pt idx="2215">
                  <c:v>40625.634606481479</c:v>
                </c:pt>
                <c:pt idx="2216">
                  <c:v>40625.634629629625</c:v>
                </c:pt>
                <c:pt idx="2217">
                  <c:v>40625.634652777779</c:v>
                </c:pt>
                <c:pt idx="2218">
                  <c:v>40625.634675925932</c:v>
                </c:pt>
                <c:pt idx="2219">
                  <c:v>40625.634699074093</c:v>
                </c:pt>
                <c:pt idx="2220">
                  <c:v>40625.634722222225</c:v>
                </c:pt>
                <c:pt idx="2221">
                  <c:v>40625.634745370371</c:v>
                </c:pt>
                <c:pt idx="2222">
                  <c:v>40625.634768518488</c:v>
                </c:pt>
                <c:pt idx="2223">
                  <c:v>40625.634791666635</c:v>
                </c:pt>
                <c:pt idx="2224">
                  <c:v>40625.634814814817</c:v>
                </c:pt>
                <c:pt idx="2225">
                  <c:v>40625.634837962993</c:v>
                </c:pt>
                <c:pt idx="2226">
                  <c:v>40625.634861111081</c:v>
                </c:pt>
                <c:pt idx="2227">
                  <c:v>40625.634884259256</c:v>
                </c:pt>
                <c:pt idx="2228">
                  <c:v>40625.63490740741</c:v>
                </c:pt>
                <c:pt idx="2229">
                  <c:v>40625.634930555556</c:v>
                </c:pt>
                <c:pt idx="2230">
                  <c:v>40625.634953703673</c:v>
                </c:pt>
                <c:pt idx="2231">
                  <c:v>40625.634976851856</c:v>
                </c:pt>
                <c:pt idx="2232">
                  <c:v>40625.635000000002</c:v>
                </c:pt>
                <c:pt idx="2233">
                  <c:v>40625.635023148148</c:v>
                </c:pt>
                <c:pt idx="2234">
                  <c:v>40625.635046296295</c:v>
                </c:pt>
                <c:pt idx="2235">
                  <c:v>40625.635069444441</c:v>
                </c:pt>
                <c:pt idx="2236">
                  <c:v>40625.635092592594</c:v>
                </c:pt>
                <c:pt idx="2237">
                  <c:v>40625.635115740726</c:v>
                </c:pt>
                <c:pt idx="2238">
                  <c:v>40625.635138888887</c:v>
                </c:pt>
                <c:pt idx="2239">
                  <c:v>40625.635162036997</c:v>
                </c:pt>
                <c:pt idx="2240">
                  <c:v>40625.635185185158</c:v>
                </c:pt>
                <c:pt idx="2241">
                  <c:v>40625.635208333326</c:v>
                </c:pt>
                <c:pt idx="2242">
                  <c:v>40625.635231481479</c:v>
                </c:pt>
                <c:pt idx="2243">
                  <c:v>40625.635254629626</c:v>
                </c:pt>
                <c:pt idx="2244">
                  <c:v>40625.635277777779</c:v>
                </c:pt>
                <c:pt idx="2245">
                  <c:v>40625.635300925926</c:v>
                </c:pt>
                <c:pt idx="2246">
                  <c:v>40625.635324074072</c:v>
                </c:pt>
                <c:pt idx="2247">
                  <c:v>40625.635347222225</c:v>
                </c:pt>
                <c:pt idx="2248">
                  <c:v>40625.635370370372</c:v>
                </c:pt>
                <c:pt idx="2249">
                  <c:v>40625.635393518489</c:v>
                </c:pt>
                <c:pt idx="2250">
                  <c:v>40625.635416666628</c:v>
                </c:pt>
                <c:pt idx="2251">
                  <c:v>40625.635439814781</c:v>
                </c:pt>
                <c:pt idx="2252">
                  <c:v>40625.635462962928</c:v>
                </c:pt>
                <c:pt idx="2253">
                  <c:v>40625.635486111052</c:v>
                </c:pt>
                <c:pt idx="2254">
                  <c:v>40625.635509259257</c:v>
                </c:pt>
                <c:pt idx="2255">
                  <c:v>40625.63553240741</c:v>
                </c:pt>
                <c:pt idx="2256">
                  <c:v>40625.635555555556</c:v>
                </c:pt>
                <c:pt idx="2257">
                  <c:v>40625.635578703674</c:v>
                </c:pt>
                <c:pt idx="2258">
                  <c:v>40625.63560185182</c:v>
                </c:pt>
                <c:pt idx="2259">
                  <c:v>40625.635624999995</c:v>
                </c:pt>
                <c:pt idx="2260">
                  <c:v>40625.635648148149</c:v>
                </c:pt>
                <c:pt idx="2261">
                  <c:v>40625.635671296295</c:v>
                </c:pt>
                <c:pt idx="2262">
                  <c:v>40625.635694444441</c:v>
                </c:pt>
                <c:pt idx="2263">
                  <c:v>40625.635717592595</c:v>
                </c:pt>
                <c:pt idx="2264">
                  <c:v>40625.635740740698</c:v>
                </c:pt>
                <c:pt idx="2265">
                  <c:v>40625.635763888858</c:v>
                </c:pt>
                <c:pt idx="2266">
                  <c:v>40625.635787036997</c:v>
                </c:pt>
                <c:pt idx="2267">
                  <c:v>40625.635810185187</c:v>
                </c:pt>
                <c:pt idx="2268">
                  <c:v>40625.635833333334</c:v>
                </c:pt>
                <c:pt idx="2269">
                  <c:v>40625.63585648148</c:v>
                </c:pt>
                <c:pt idx="2270">
                  <c:v>40625.635879629626</c:v>
                </c:pt>
                <c:pt idx="2271">
                  <c:v>40625.635902777751</c:v>
                </c:pt>
                <c:pt idx="2272">
                  <c:v>40625.635925925926</c:v>
                </c:pt>
                <c:pt idx="2273">
                  <c:v>40625.635949074072</c:v>
                </c:pt>
                <c:pt idx="2274">
                  <c:v>40625.635972222226</c:v>
                </c:pt>
                <c:pt idx="2275">
                  <c:v>40625.635995370372</c:v>
                </c:pt>
                <c:pt idx="2276">
                  <c:v>40625.636018518519</c:v>
                </c:pt>
                <c:pt idx="2277">
                  <c:v>40625.636041666628</c:v>
                </c:pt>
                <c:pt idx="2278">
                  <c:v>40625.636064814804</c:v>
                </c:pt>
                <c:pt idx="2279">
                  <c:v>40625.636087962965</c:v>
                </c:pt>
                <c:pt idx="2280">
                  <c:v>40625.636111111104</c:v>
                </c:pt>
                <c:pt idx="2281">
                  <c:v>40625.636134259257</c:v>
                </c:pt>
                <c:pt idx="2282">
                  <c:v>40625.636157407411</c:v>
                </c:pt>
                <c:pt idx="2283">
                  <c:v>40625.636180555521</c:v>
                </c:pt>
                <c:pt idx="2284">
                  <c:v>40625.636203703674</c:v>
                </c:pt>
                <c:pt idx="2285">
                  <c:v>40625.63622685185</c:v>
                </c:pt>
                <c:pt idx="2286">
                  <c:v>40625.636250000003</c:v>
                </c:pt>
                <c:pt idx="2287">
                  <c:v>40625.6362731482</c:v>
                </c:pt>
                <c:pt idx="2288">
                  <c:v>40625.636296296325</c:v>
                </c:pt>
                <c:pt idx="2289">
                  <c:v>40625.636319444486</c:v>
                </c:pt>
                <c:pt idx="2290">
                  <c:v>40625.636342592596</c:v>
                </c:pt>
                <c:pt idx="2291">
                  <c:v>40625.636365740735</c:v>
                </c:pt>
                <c:pt idx="2292">
                  <c:v>40625.636388888888</c:v>
                </c:pt>
                <c:pt idx="2293">
                  <c:v>40625.636412037034</c:v>
                </c:pt>
                <c:pt idx="2294">
                  <c:v>40625.636435185181</c:v>
                </c:pt>
                <c:pt idx="2295">
                  <c:v>40625.636458333334</c:v>
                </c:pt>
                <c:pt idx="2296">
                  <c:v>40625.636481481451</c:v>
                </c:pt>
                <c:pt idx="2297">
                  <c:v>40625.636504629627</c:v>
                </c:pt>
                <c:pt idx="2298">
                  <c:v>40625.63652777778</c:v>
                </c:pt>
                <c:pt idx="2299">
                  <c:v>40625.636550925941</c:v>
                </c:pt>
                <c:pt idx="2300">
                  <c:v>40625.636574074102</c:v>
                </c:pt>
                <c:pt idx="2301">
                  <c:v>40625.636597222241</c:v>
                </c:pt>
                <c:pt idx="2302">
                  <c:v>40625.636620370373</c:v>
                </c:pt>
                <c:pt idx="2303">
                  <c:v>40625.636643518505</c:v>
                </c:pt>
                <c:pt idx="2304">
                  <c:v>40625.636666666636</c:v>
                </c:pt>
                <c:pt idx="2305">
                  <c:v>40625.636689814804</c:v>
                </c:pt>
                <c:pt idx="2306">
                  <c:v>40625.636712962965</c:v>
                </c:pt>
                <c:pt idx="2307">
                  <c:v>40625.636736111104</c:v>
                </c:pt>
                <c:pt idx="2308">
                  <c:v>40625.636759259258</c:v>
                </c:pt>
                <c:pt idx="2309">
                  <c:v>40625.636782407404</c:v>
                </c:pt>
                <c:pt idx="2310">
                  <c:v>40625.636805555558</c:v>
                </c:pt>
                <c:pt idx="2311">
                  <c:v>40625.636828703704</c:v>
                </c:pt>
                <c:pt idx="2312">
                  <c:v>40625.63685185185</c:v>
                </c:pt>
                <c:pt idx="2313">
                  <c:v>40625.636875000011</c:v>
                </c:pt>
                <c:pt idx="2314">
                  <c:v>40625.636898148208</c:v>
                </c:pt>
                <c:pt idx="2315">
                  <c:v>40625.636921296296</c:v>
                </c:pt>
                <c:pt idx="2316">
                  <c:v>40625.636944444443</c:v>
                </c:pt>
                <c:pt idx="2317">
                  <c:v>40625.636967592596</c:v>
                </c:pt>
                <c:pt idx="2318">
                  <c:v>40625.636990740735</c:v>
                </c:pt>
                <c:pt idx="2319">
                  <c:v>40625.637013888889</c:v>
                </c:pt>
                <c:pt idx="2320">
                  <c:v>40625.637037037035</c:v>
                </c:pt>
                <c:pt idx="2321">
                  <c:v>40625.637060185174</c:v>
                </c:pt>
                <c:pt idx="2322">
                  <c:v>40625.637083333299</c:v>
                </c:pt>
                <c:pt idx="2323">
                  <c:v>40625.637106481474</c:v>
                </c:pt>
                <c:pt idx="2324">
                  <c:v>40625.637129629591</c:v>
                </c:pt>
                <c:pt idx="2325">
                  <c:v>40625.637152777774</c:v>
                </c:pt>
                <c:pt idx="2326">
                  <c:v>40625.637175925927</c:v>
                </c:pt>
                <c:pt idx="2327">
                  <c:v>40625.637199074081</c:v>
                </c:pt>
                <c:pt idx="2328">
                  <c:v>40625.63722222222</c:v>
                </c:pt>
                <c:pt idx="2329">
                  <c:v>40625.637245370366</c:v>
                </c:pt>
                <c:pt idx="2330">
                  <c:v>40625.63726851852</c:v>
                </c:pt>
                <c:pt idx="2331">
                  <c:v>40625.637291666637</c:v>
                </c:pt>
                <c:pt idx="2332">
                  <c:v>40625.637314814805</c:v>
                </c:pt>
                <c:pt idx="2333">
                  <c:v>40625.637337962966</c:v>
                </c:pt>
                <c:pt idx="2334">
                  <c:v>40625.637361111054</c:v>
                </c:pt>
                <c:pt idx="2335">
                  <c:v>40625.637384259229</c:v>
                </c:pt>
                <c:pt idx="2336">
                  <c:v>40625.637407407405</c:v>
                </c:pt>
                <c:pt idx="2337">
                  <c:v>40625.637430555529</c:v>
                </c:pt>
                <c:pt idx="2338">
                  <c:v>40625.637453703654</c:v>
                </c:pt>
                <c:pt idx="2339">
                  <c:v>40625.637476851822</c:v>
                </c:pt>
                <c:pt idx="2340">
                  <c:v>40625.637499999997</c:v>
                </c:pt>
                <c:pt idx="2341">
                  <c:v>40625.63752314818</c:v>
                </c:pt>
                <c:pt idx="2342">
                  <c:v>40625.637546296297</c:v>
                </c:pt>
                <c:pt idx="2343">
                  <c:v>40625.637569444443</c:v>
                </c:pt>
                <c:pt idx="2344">
                  <c:v>40625.637592592597</c:v>
                </c:pt>
                <c:pt idx="2345">
                  <c:v>40625.637615740736</c:v>
                </c:pt>
                <c:pt idx="2346">
                  <c:v>40625.637638888889</c:v>
                </c:pt>
                <c:pt idx="2347">
                  <c:v>40625.637662037007</c:v>
                </c:pt>
                <c:pt idx="2348">
                  <c:v>40625.637685185175</c:v>
                </c:pt>
                <c:pt idx="2349">
                  <c:v>40625.637708333306</c:v>
                </c:pt>
                <c:pt idx="2350">
                  <c:v>40625.637731481474</c:v>
                </c:pt>
                <c:pt idx="2351">
                  <c:v>40625.637754629592</c:v>
                </c:pt>
                <c:pt idx="2352">
                  <c:v>40625.637777777774</c:v>
                </c:pt>
                <c:pt idx="2353">
                  <c:v>40625.637800925928</c:v>
                </c:pt>
                <c:pt idx="2354">
                  <c:v>40625.637824074081</c:v>
                </c:pt>
                <c:pt idx="2355">
                  <c:v>40625.63784722222</c:v>
                </c:pt>
                <c:pt idx="2356">
                  <c:v>40625.637870370367</c:v>
                </c:pt>
                <c:pt idx="2357">
                  <c:v>40625.63789351852</c:v>
                </c:pt>
                <c:pt idx="2358">
                  <c:v>40625.637916666637</c:v>
                </c:pt>
                <c:pt idx="2359">
                  <c:v>40625.637939814806</c:v>
                </c:pt>
                <c:pt idx="2360">
                  <c:v>40625.637962962937</c:v>
                </c:pt>
                <c:pt idx="2361">
                  <c:v>40625.637986111069</c:v>
                </c:pt>
                <c:pt idx="2362">
                  <c:v>40625.638009259259</c:v>
                </c:pt>
                <c:pt idx="2363">
                  <c:v>40625.638032407413</c:v>
                </c:pt>
                <c:pt idx="2364">
                  <c:v>40625.638055555552</c:v>
                </c:pt>
                <c:pt idx="2365">
                  <c:v>40625.638078703705</c:v>
                </c:pt>
                <c:pt idx="2366">
                  <c:v>40625.638101851822</c:v>
                </c:pt>
                <c:pt idx="2367">
                  <c:v>40625.638124999998</c:v>
                </c:pt>
                <c:pt idx="2368">
                  <c:v>40625.63814814818</c:v>
                </c:pt>
                <c:pt idx="2369">
                  <c:v>40625.638171296298</c:v>
                </c:pt>
                <c:pt idx="2370">
                  <c:v>40625.638194444473</c:v>
                </c:pt>
                <c:pt idx="2371">
                  <c:v>40625.638217592612</c:v>
                </c:pt>
                <c:pt idx="2372">
                  <c:v>40625.638240740736</c:v>
                </c:pt>
                <c:pt idx="2373">
                  <c:v>40625.63826388889</c:v>
                </c:pt>
                <c:pt idx="2374">
                  <c:v>40625.638287037036</c:v>
                </c:pt>
                <c:pt idx="2375">
                  <c:v>40625.638310185182</c:v>
                </c:pt>
                <c:pt idx="2376">
                  <c:v>40625.638333333336</c:v>
                </c:pt>
                <c:pt idx="2377">
                  <c:v>40625.638356481482</c:v>
                </c:pt>
                <c:pt idx="2378">
                  <c:v>40625.638379629629</c:v>
                </c:pt>
                <c:pt idx="2379">
                  <c:v>40625.638402777775</c:v>
                </c:pt>
                <c:pt idx="2380">
                  <c:v>40625.638425925928</c:v>
                </c:pt>
                <c:pt idx="2381">
                  <c:v>40625.638449074082</c:v>
                </c:pt>
                <c:pt idx="2382">
                  <c:v>40625.638472222221</c:v>
                </c:pt>
                <c:pt idx="2383">
                  <c:v>40625.638495370367</c:v>
                </c:pt>
                <c:pt idx="2384">
                  <c:v>40625.638518518543</c:v>
                </c:pt>
                <c:pt idx="2385">
                  <c:v>40625.638541666638</c:v>
                </c:pt>
                <c:pt idx="2386">
                  <c:v>40625.638564814806</c:v>
                </c:pt>
                <c:pt idx="2387">
                  <c:v>40625.638587962967</c:v>
                </c:pt>
                <c:pt idx="2388">
                  <c:v>40625.638611111106</c:v>
                </c:pt>
                <c:pt idx="2389">
                  <c:v>40625.63863425926</c:v>
                </c:pt>
                <c:pt idx="2390">
                  <c:v>40625.638657407413</c:v>
                </c:pt>
                <c:pt idx="2391">
                  <c:v>40625.638680555523</c:v>
                </c:pt>
                <c:pt idx="2392">
                  <c:v>40625.638703703669</c:v>
                </c:pt>
                <c:pt idx="2393">
                  <c:v>40625.638726851823</c:v>
                </c:pt>
                <c:pt idx="2394">
                  <c:v>40625.638749999998</c:v>
                </c:pt>
                <c:pt idx="2395">
                  <c:v>40625.638773148188</c:v>
                </c:pt>
                <c:pt idx="2396">
                  <c:v>40625.638796296298</c:v>
                </c:pt>
                <c:pt idx="2397">
                  <c:v>40625.638819444503</c:v>
                </c:pt>
                <c:pt idx="2398">
                  <c:v>40625.638842592591</c:v>
                </c:pt>
                <c:pt idx="2399">
                  <c:v>40625.638865740737</c:v>
                </c:pt>
                <c:pt idx="2400">
                  <c:v>40625.638888888891</c:v>
                </c:pt>
                <c:pt idx="2401">
                  <c:v>40625.638912037037</c:v>
                </c:pt>
                <c:pt idx="2402">
                  <c:v>40625.638935185183</c:v>
                </c:pt>
                <c:pt idx="2403">
                  <c:v>40625.638958333337</c:v>
                </c:pt>
                <c:pt idx="2404">
                  <c:v>40625.638981481476</c:v>
                </c:pt>
                <c:pt idx="2405">
                  <c:v>40625.6390046296</c:v>
                </c:pt>
                <c:pt idx="2406">
                  <c:v>40625.639027777775</c:v>
                </c:pt>
                <c:pt idx="2407">
                  <c:v>40625.639050925922</c:v>
                </c:pt>
                <c:pt idx="2408">
                  <c:v>40625.639074074083</c:v>
                </c:pt>
                <c:pt idx="2409">
                  <c:v>40625.639097222222</c:v>
                </c:pt>
                <c:pt idx="2410">
                  <c:v>40625.639120370339</c:v>
                </c:pt>
                <c:pt idx="2411">
                  <c:v>40625.639143518492</c:v>
                </c:pt>
                <c:pt idx="2412">
                  <c:v>40625.639166666617</c:v>
                </c:pt>
                <c:pt idx="2413">
                  <c:v>40625.639189814778</c:v>
                </c:pt>
                <c:pt idx="2414">
                  <c:v>40625.63921296296</c:v>
                </c:pt>
                <c:pt idx="2415">
                  <c:v>40625.639236111107</c:v>
                </c:pt>
                <c:pt idx="2416">
                  <c:v>40625.63925925926</c:v>
                </c:pt>
                <c:pt idx="2417">
                  <c:v>40625.639282407406</c:v>
                </c:pt>
                <c:pt idx="2418">
                  <c:v>40625.639305555524</c:v>
                </c:pt>
                <c:pt idx="2419">
                  <c:v>40625.63932870367</c:v>
                </c:pt>
                <c:pt idx="2420">
                  <c:v>40625.639351851823</c:v>
                </c:pt>
                <c:pt idx="2421">
                  <c:v>40625.639374999999</c:v>
                </c:pt>
                <c:pt idx="2422">
                  <c:v>40625.639398148189</c:v>
                </c:pt>
                <c:pt idx="2423">
                  <c:v>40625.639421296284</c:v>
                </c:pt>
                <c:pt idx="2424">
                  <c:v>40625.639444444445</c:v>
                </c:pt>
                <c:pt idx="2425">
                  <c:v>40625.639467592584</c:v>
                </c:pt>
                <c:pt idx="2426">
                  <c:v>40625.639490740708</c:v>
                </c:pt>
                <c:pt idx="2427">
                  <c:v>40625.639513888891</c:v>
                </c:pt>
                <c:pt idx="2428">
                  <c:v>40625.639537037037</c:v>
                </c:pt>
                <c:pt idx="2429">
                  <c:v>40625.639560185184</c:v>
                </c:pt>
                <c:pt idx="2430">
                  <c:v>40625.639583333308</c:v>
                </c:pt>
                <c:pt idx="2431">
                  <c:v>40625.639606481476</c:v>
                </c:pt>
                <c:pt idx="2432">
                  <c:v>40625.639629629601</c:v>
                </c:pt>
                <c:pt idx="2433">
                  <c:v>40625.639652777776</c:v>
                </c:pt>
                <c:pt idx="2434">
                  <c:v>40625.639675925922</c:v>
                </c:pt>
                <c:pt idx="2435">
                  <c:v>40625.639699074083</c:v>
                </c:pt>
                <c:pt idx="2436">
                  <c:v>40625.639722222193</c:v>
                </c:pt>
                <c:pt idx="2437">
                  <c:v>40625.639745370354</c:v>
                </c:pt>
                <c:pt idx="2438">
                  <c:v>40625.639768518493</c:v>
                </c:pt>
                <c:pt idx="2439">
                  <c:v>40625.639791666617</c:v>
                </c:pt>
                <c:pt idx="2440">
                  <c:v>40625.639814814815</c:v>
                </c:pt>
                <c:pt idx="2441">
                  <c:v>40625.639837962961</c:v>
                </c:pt>
                <c:pt idx="2442">
                  <c:v>40625.639861111071</c:v>
                </c:pt>
                <c:pt idx="2443">
                  <c:v>40625.639884259232</c:v>
                </c:pt>
                <c:pt idx="2444">
                  <c:v>40625.639907407407</c:v>
                </c:pt>
                <c:pt idx="2445">
                  <c:v>40625.639930555524</c:v>
                </c:pt>
                <c:pt idx="2446">
                  <c:v>40625.63995370367</c:v>
                </c:pt>
                <c:pt idx="2447">
                  <c:v>40625.639976851824</c:v>
                </c:pt>
                <c:pt idx="2448">
                  <c:v>40625.64</c:v>
                </c:pt>
                <c:pt idx="2449">
                  <c:v>40625.640023148175</c:v>
                </c:pt>
                <c:pt idx="2450">
                  <c:v>40625.640046296292</c:v>
                </c:pt>
                <c:pt idx="2451">
                  <c:v>40625.640069444475</c:v>
                </c:pt>
                <c:pt idx="2452">
                  <c:v>40625.640092592592</c:v>
                </c:pt>
                <c:pt idx="2453">
                  <c:v>40625.640115740738</c:v>
                </c:pt>
                <c:pt idx="2454">
                  <c:v>40625.640138888892</c:v>
                </c:pt>
                <c:pt idx="2455">
                  <c:v>40625.640162037009</c:v>
                </c:pt>
                <c:pt idx="2456">
                  <c:v>40625.640185185184</c:v>
                </c:pt>
                <c:pt idx="2457">
                  <c:v>40625.640208333338</c:v>
                </c:pt>
                <c:pt idx="2458">
                  <c:v>40625.640231481491</c:v>
                </c:pt>
                <c:pt idx="2459">
                  <c:v>40625.64025462963</c:v>
                </c:pt>
                <c:pt idx="2460">
                  <c:v>40625.640277777791</c:v>
                </c:pt>
                <c:pt idx="2461">
                  <c:v>40625.640300925923</c:v>
                </c:pt>
                <c:pt idx="2462">
                  <c:v>40625.640324074091</c:v>
                </c:pt>
                <c:pt idx="2463">
                  <c:v>40625.640347222223</c:v>
                </c:pt>
                <c:pt idx="2464">
                  <c:v>40625.640370370369</c:v>
                </c:pt>
                <c:pt idx="2465">
                  <c:v>40625.640393518523</c:v>
                </c:pt>
                <c:pt idx="2466">
                  <c:v>40625.640416666654</c:v>
                </c:pt>
                <c:pt idx="2467">
                  <c:v>40625.640439814815</c:v>
                </c:pt>
                <c:pt idx="2468">
                  <c:v>40625.640462962954</c:v>
                </c:pt>
                <c:pt idx="2469">
                  <c:v>40625.640486111071</c:v>
                </c:pt>
                <c:pt idx="2470">
                  <c:v>40625.640509259261</c:v>
                </c:pt>
                <c:pt idx="2471">
                  <c:v>40625.640532407437</c:v>
                </c:pt>
                <c:pt idx="2472">
                  <c:v>40625.640555555561</c:v>
                </c:pt>
                <c:pt idx="2473">
                  <c:v>40625.640578703707</c:v>
                </c:pt>
                <c:pt idx="2474">
                  <c:v>40625.640601851854</c:v>
                </c:pt>
                <c:pt idx="2475">
                  <c:v>40625.640625</c:v>
                </c:pt>
                <c:pt idx="2476">
                  <c:v>40625.64064814819</c:v>
                </c:pt>
                <c:pt idx="2477">
                  <c:v>40625.640671296293</c:v>
                </c:pt>
                <c:pt idx="2478">
                  <c:v>40625.640694444475</c:v>
                </c:pt>
                <c:pt idx="2479">
                  <c:v>40625.640717592592</c:v>
                </c:pt>
                <c:pt idx="2480">
                  <c:v>40625.640740740724</c:v>
                </c:pt>
                <c:pt idx="2481">
                  <c:v>40625.640763888885</c:v>
                </c:pt>
                <c:pt idx="2482">
                  <c:v>40625.640787037024</c:v>
                </c:pt>
                <c:pt idx="2483">
                  <c:v>40625.640810185192</c:v>
                </c:pt>
                <c:pt idx="2484">
                  <c:v>40625.640833333331</c:v>
                </c:pt>
                <c:pt idx="2485">
                  <c:v>40625.640856481492</c:v>
                </c:pt>
                <c:pt idx="2486">
                  <c:v>40625.640879629631</c:v>
                </c:pt>
                <c:pt idx="2487">
                  <c:v>40625.640902777777</c:v>
                </c:pt>
                <c:pt idx="2488">
                  <c:v>40625.640925925931</c:v>
                </c:pt>
                <c:pt idx="2489">
                  <c:v>40625.640949074092</c:v>
                </c:pt>
                <c:pt idx="2490">
                  <c:v>40625.640972222223</c:v>
                </c:pt>
                <c:pt idx="2491">
                  <c:v>40625.640995370391</c:v>
                </c:pt>
                <c:pt idx="2492">
                  <c:v>40625.641018518516</c:v>
                </c:pt>
                <c:pt idx="2493">
                  <c:v>40625.641041666604</c:v>
                </c:pt>
                <c:pt idx="2494">
                  <c:v>40625.641064814787</c:v>
                </c:pt>
                <c:pt idx="2495">
                  <c:v>40625.641087962955</c:v>
                </c:pt>
                <c:pt idx="2496">
                  <c:v>40625.641111111079</c:v>
                </c:pt>
                <c:pt idx="2497">
                  <c:v>40625.641134259255</c:v>
                </c:pt>
                <c:pt idx="2498">
                  <c:v>40625.641157407408</c:v>
                </c:pt>
                <c:pt idx="2499">
                  <c:v>40625.641180555504</c:v>
                </c:pt>
                <c:pt idx="2500">
                  <c:v>40625.641203703672</c:v>
                </c:pt>
                <c:pt idx="2501">
                  <c:v>40625.641226851854</c:v>
                </c:pt>
                <c:pt idx="2502">
                  <c:v>40625.641250000001</c:v>
                </c:pt>
                <c:pt idx="2503">
                  <c:v>40625.641273148191</c:v>
                </c:pt>
                <c:pt idx="2504">
                  <c:v>40625.641296296293</c:v>
                </c:pt>
                <c:pt idx="2505">
                  <c:v>40625.64131944449</c:v>
                </c:pt>
                <c:pt idx="2506">
                  <c:v>40625.641342592586</c:v>
                </c:pt>
                <c:pt idx="2507">
                  <c:v>40625.641365740725</c:v>
                </c:pt>
                <c:pt idx="2508">
                  <c:v>40625.641388888886</c:v>
                </c:pt>
                <c:pt idx="2509">
                  <c:v>40625.641412037025</c:v>
                </c:pt>
                <c:pt idx="2510">
                  <c:v>40625.641435185185</c:v>
                </c:pt>
                <c:pt idx="2511">
                  <c:v>40625.641458333324</c:v>
                </c:pt>
                <c:pt idx="2512">
                  <c:v>40625.641481481434</c:v>
                </c:pt>
                <c:pt idx="2513">
                  <c:v>40625.641504629624</c:v>
                </c:pt>
                <c:pt idx="2514">
                  <c:v>40625.641527777778</c:v>
                </c:pt>
                <c:pt idx="2515">
                  <c:v>40625.641550925931</c:v>
                </c:pt>
                <c:pt idx="2516">
                  <c:v>40625.641574074092</c:v>
                </c:pt>
                <c:pt idx="2517">
                  <c:v>40625.641597222231</c:v>
                </c:pt>
                <c:pt idx="2518">
                  <c:v>40625.64162037037</c:v>
                </c:pt>
                <c:pt idx="2519">
                  <c:v>40625.641643518487</c:v>
                </c:pt>
                <c:pt idx="2520">
                  <c:v>40625.641666666619</c:v>
                </c:pt>
                <c:pt idx="2521">
                  <c:v>40625.641689814787</c:v>
                </c:pt>
                <c:pt idx="2522">
                  <c:v>40625.641712962955</c:v>
                </c:pt>
                <c:pt idx="2523">
                  <c:v>40625.64173611108</c:v>
                </c:pt>
                <c:pt idx="2524">
                  <c:v>40625.641759259255</c:v>
                </c:pt>
                <c:pt idx="2525">
                  <c:v>40625.64178240738</c:v>
                </c:pt>
                <c:pt idx="2526">
                  <c:v>40625.641805555555</c:v>
                </c:pt>
                <c:pt idx="2527">
                  <c:v>40625.641828703672</c:v>
                </c:pt>
                <c:pt idx="2528">
                  <c:v>40625.641851851826</c:v>
                </c:pt>
                <c:pt idx="2529">
                  <c:v>40625.641875000001</c:v>
                </c:pt>
                <c:pt idx="2530">
                  <c:v>40625.641898148191</c:v>
                </c:pt>
                <c:pt idx="2531">
                  <c:v>40625.641921296294</c:v>
                </c:pt>
                <c:pt idx="2532">
                  <c:v>40625.641944444447</c:v>
                </c:pt>
                <c:pt idx="2533">
                  <c:v>40625.641967592594</c:v>
                </c:pt>
                <c:pt idx="2534">
                  <c:v>40625.641990740725</c:v>
                </c:pt>
                <c:pt idx="2535">
                  <c:v>40625.642013888893</c:v>
                </c:pt>
                <c:pt idx="2536">
                  <c:v>40625.64203703704</c:v>
                </c:pt>
                <c:pt idx="2537">
                  <c:v>40625.642060185186</c:v>
                </c:pt>
                <c:pt idx="2538">
                  <c:v>40625.642083333325</c:v>
                </c:pt>
                <c:pt idx="2539">
                  <c:v>40625.642106481479</c:v>
                </c:pt>
                <c:pt idx="2540">
                  <c:v>40625.642129629625</c:v>
                </c:pt>
                <c:pt idx="2541">
                  <c:v>40625.642152777778</c:v>
                </c:pt>
                <c:pt idx="2542">
                  <c:v>40625.642175925932</c:v>
                </c:pt>
                <c:pt idx="2543">
                  <c:v>40625.642199074093</c:v>
                </c:pt>
                <c:pt idx="2544">
                  <c:v>40625.642222222232</c:v>
                </c:pt>
                <c:pt idx="2545">
                  <c:v>40625.642245370393</c:v>
                </c:pt>
                <c:pt idx="2546">
                  <c:v>40625.642268518517</c:v>
                </c:pt>
                <c:pt idx="2547">
                  <c:v>40625.642291666656</c:v>
                </c:pt>
                <c:pt idx="2548">
                  <c:v>40625.642314814817</c:v>
                </c:pt>
                <c:pt idx="2549">
                  <c:v>40625.642337962963</c:v>
                </c:pt>
                <c:pt idx="2550">
                  <c:v>40625.64236111108</c:v>
                </c:pt>
                <c:pt idx="2551">
                  <c:v>40625.642384259256</c:v>
                </c:pt>
                <c:pt idx="2552">
                  <c:v>40625.642407407409</c:v>
                </c:pt>
                <c:pt idx="2553">
                  <c:v>40625.642430555556</c:v>
                </c:pt>
                <c:pt idx="2554">
                  <c:v>40625.642453703673</c:v>
                </c:pt>
                <c:pt idx="2555">
                  <c:v>40625.642476851834</c:v>
                </c:pt>
                <c:pt idx="2556">
                  <c:v>40625.642500000002</c:v>
                </c:pt>
                <c:pt idx="2557">
                  <c:v>40625.642523148199</c:v>
                </c:pt>
                <c:pt idx="2558">
                  <c:v>40625.642546296323</c:v>
                </c:pt>
                <c:pt idx="2559">
                  <c:v>40625.642569444499</c:v>
                </c:pt>
                <c:pt idx="2560">
                  <c:v>40625.642592592601</c:v>
                </c:pt>
                <c:pt idx="2561">
                  <c:v>40625.64261574074</c:v>
                </c:pt>
                <c:pt idx="2562">
                  <c:v>40625.642638888916</c:v>
                </c:pt>
                <c:pt idx="2563">
                  <c:v>40625.642662037026</c:v>
                </c:pt>
                <c:pt idx="2564">
                  <c:v>40625.642685185187</c:v>
                </c:pt>
                <c:pt idx="2565">
                  <c:v>40625.642708333326</c:v>
                </c:pt>
                <c:pt idx="2566">
                  <c:v>40625.642731481479</c:v>
                </c:pt>
                <c:pt idx="2567">
                  <c:v>40625.642754629625</c:v>
                </c:pt>
                <c:pt idx="2568">
                  <c:v>40625.642777777779</c:v>
                </c:pt>
                <c:pt idx="2569">
                  <c:v>40625.642800925933</c:v>
                </c:pt>
                <c:pt idx="2570">
                  <c:v>40625.642824074093</c:v>
                </c:pt>
                <c:pt idx="2571">
                  <c:v>40625.642847222218</c:v>
                </c:pt>
                <c:pt idx="2572">
                  <c:v>40625.642870370393</c:v>
                </c:pt>
                <c:pt idx="2573">
                  <c:v>40625.642893518518</c:v>
                </c:pt>
                <c:pt idx="2574">
                  <c:v>40625.642916666664</c:v>
                </c:pt>
                <c:pt idx="2575">
                  <c:v>40625.642939814818</c:v>
                </c:pt>
                <c:pt idx="2576">
                  <c:v>40625.642962962964</c:v>
                </c:pt>
                <c:pt idx="2577">
                  <c:v>40625.642986111081</c:v>
                </c:pt>
                <c:pt idx="2578">
                  <c:v>40625.643009259264</c:v>
                </c:pt>
                <c:pt idx="2579">
                  <c:v>40625.64303240741</c:v>
                </c:pt>
                <c:pt idx="2580">
                  <c:v>40625.643055555556</c:v>
                </c:pt>
                <c:pt idx="2581">
                  <c:v>40625.643078703673</c:v>
                </c:pt>
                <c:pt idx="2582">
                  <c:v>40625.643101851812</c:v>
                </c:pt>
                <c:pt idx="2583">
                  <c:v>40625.643124999995</c:v>
                </c:pt>
                <c:pt idx="2584">
                  <c:v>40625.643148148149</c:v>
                </c:pt>
                <c:pt idx="2585">
                  <c:v>40625.643171296295</c:v>
                </c:pt>
                <c:pt idx="2586">
                  <c:v>40625.643194444448</c:v>
                </c:pt>
                <c:pt idx="2587">
                  <c:v>40625.643217592602</c:v>
                </c:pt>
                <c:pt idx="2588">
                  <c:v>40625.643240740734</c:v>
                </c:pt>
                <c:pt idx="2589">
                  <c:v>40625.643263888887</c:v>
                </c:pt>
                <c:pt idx="2590">
                  <c:v>40625.643287037034</c:v>
                </c:pt>
                <c:pt idx="2591">
                  <c:v>40625.643310185187</c:v>
                </c:pt>
                <c:pt idx="2592">
                  <c:v>40625.643333333326</c:v>
                </c:pt>
                <c:pt idx="2593">
                  <c:v>40625.64335648148</c:v>
                </c:pt>
                <c:pt idx="2594">
                  <c:v>40625.643379629626</c:v>
                </c:pt>
                <c:pt idx="2595">
                  <c:v>40625.64340277775</c:v>
                </c:pt>
                <c:pt idx="2596">
                  <c:v>40625.643425925926</c:v>
                </c:pt>
                <c:pt idx="2597">
                  <c:v>40625.643449074072</c:v>
                </c:pt>
                <c:pt idx="2598">
                  <c:v>40625.643472222204</c:v>
                </c:pt>
                <c:pt idx="2599">
                  <c:v>40625.643495370372</c:v>
                </c:pt>
                <c:pt idx="2600">
                  <c:v>40625.643518518518</c:v>
                </c:pt>
                <c:pt idx="2601">
                  <c:v>40625.643541666628</c:v>
                </c:pt>
                <c:pt idx="2602">
                  <c:v>40625.643564814804</c:v>
                </c:pt>
                <c:pt idx="2603">
                  <c:v>40625.643587962964</c:v>
                </c:pt>
                <c:pt idx="2604">
                  <c:v>40625.643611111082</c:v>
                </c:pt>
                <c:pt idx="2605">
                  <c:v>40625.643634259257</c:v>
                </c:pt>
                <c:pt idx="2606">
                  <c:v>40625.643657407403</c:v>
                </c:pt>
                <c:pt idx="2607">
                  <c:v>40625.64368055552</c:v>
                </c:pt>
                <c:pt idx="2608">
                  <c:v>40625.643703703652</c:v>
                </c:pt>
                <c:pt idx="2609">
                  <c:v>40625.643726851813</c:v>
                </c:pt>
                <c:pt idx="2610">
                  <c:v>40625.643749999996</c:v>
                </c:pt>
                <c:pt idx="2611">
                  <c:v>40625.643773148149</c:v>
                </c:pt>
                <c:pt idx="2612">
                  <c:v>40625.643796296295</c:v>
                </c:pt>
                <c:pt idx="2613">
                  <c:v>40625.643819444485</c:v>
                </c:pt>
                <c:pt idx="2614">
                  <c:v>40625.643842592595</c:v>
                </c:pt>
                <c:pt idx="2615">
                  <c:v>40625.643865740734</c:v>
                </c:pt>
                <c:pt idx="2616">
                  <c:v>40625.643888888888</c:v>
                </c:pt>
                <c:pt idx="2617">
                  <c:v>40625.643912037034</c:v>
                </c:pt>
                <c:pt idx="2618">
                  <c:v>40625.643935185188</c:v>
                </c:pt>
                <c:pt idx="2619">
                  <c:v>40625.643958333334</c:v>
                </c:pt>
                <c:pt idx="2620">
                  <c:v>40625.643981481451</c:v>
                </c:pt>
                <c:pt idx="2621">
                  <c:v>40625.644004629634</c:v>
                </c:pt>
                <c:pt idx="2622">
                  <c:v>40625.64402777778</c:v>
                </c:pt>
                <c:pt idx="2623">
                  <c:v>40625.644050925941</c:v>
                </c:pt>
                <c:pt idx="2624">
                  <c:v>40625.644074074102</c:v>
                </c:pt>
                <c:pt idx="2625">
                  <c:v>40625.644097222219</c:v>
                </c:pt>
                <c:pt idx="2626">
                  <c:v>40625.644120370373</c:v>
                </c:pt>
                <c:pt idx="2627">
                  <c:v>40625.644143518504</c:v>
                </c:pt>
                <c:pt idx="2628">
                  <c:v>40625.644166666629</c:v>
                </c:pt>
                <c:pt idx="2629">
                  <c:v>40625.644189814804</c:v>
                </c:pt>
                <c:pt idx="2630">
                  <c:v>40625.644212962994</c:v>
                </c:pt>
                <c:pt idx="2631">
                  <c:v>40625.644236111111</c:v>
                </c:pt>
                <c:pt idx="2632">
                  <c:v>40625.644259259287</c:v>
                </c:pt>
                <c:pt idx="2633">
                  <c:v>40625.644282407411</c:v>
                </c:pt>
                <c:pt idx="2634">
                  <c:v>40625.644305555557</c:v>
                </c:pt>
                <c:pt idx="2635">
                  <c:v>40625.644328703704</c:v>
                </c:pt>
                <c:pt idx="2636">
                  <c:v>40625.64435185185</c:v>
                </c:pt>
                <c:pt idx="2637">
                  <c:v>40625.644375000003</c:v>
                </c:pt>
                <c:pt idx="2638">
                  <c:v>40625.644398148201</c:v>
                </c:pt>
                <c:pt idx="2639">
                  <c:v>40625.644421296296</c:v>
                </c:pt>
                <c:pt idx="2640">
                  <c:v>40625.644444444442</c:v>
                </c:pt>
                <c:pt idx="2641">
                  <c:v>40625.644467592589</c:v>
                </c:pt>
                <c:pt idx="2642">
                  <c:v>40625.644490740735</c:v>
                </c:pt>
                <c:pt idx="2643">
                  <c:v>40625.644513888918</c:v>
                </c:pt>
                <c:pt idx="2644">
                  <c:v>40625.644537037042</c:v>
                </c:pt>
                <c:pt idx="2645">
                  <c:v>40625.644560185188</c:v>
                </c:pt>
                <c:pt idx="2646">
                  <c:v>40625.644583333335</c:v>
                </c:pt>
                <c:pt idx="2647">
                  <c:v>40625.644606481481</c:v>
                </c:pt>
                <c:pt idx="2648">
                  <c:v>40625.644629629627</c:v>
                </c:pt>
                <c:pt idx="2649">
                  <c:v>40625.644652777773</c:v>
                </c:pt>
                <c:pt idx="2650">
                  <c:v>40625.644675925942</c:v>
                </c:pt>
                <c:pt idx="2651">
                  <c:v>40625.644699074102</c:v>
                </c:pt>
                <c:pt idx="2652">
                  <c:v>40625.64472222222</c:v>
                </c:pt>
                <c:pt idx="2653">
                  <c:v>40625.644745370373</c:v>
                </c:pt>
                <c:pt idx="2654">
                  <c:v>40625.644768518505</c:v>
                </c:pt>
                <c:pt idx="2655">
                  <c:v>40625.644791666637</c:v>
                </c:pt>
                <c:pt idx="2656">
                  <c:v>40625.644814814819</c:v>
                </c:pt>
                <c:pt idx="2657">
                  <c:v>40625.644837962995</c:v>
                </c:pt>
                <c:pt idx="2658">
                  <c:v>40625.644861111105</c:v>
                </c:pt>
                <c:pt idx="2659">
                  <c:v>40625.644884259258</c:v>
                </c:pt>
                <c:pt idx="2660">
                  <c:v>40625.644907407412</c:v>
                </c:pt>
                <c:pt idx="2661">
                  <c:v>40625.644930555558</c:v>
                </c:pt>
                <c:pt idx="2662">
                  <c:v>40625.644953703704</c:v>
                </c:pt>
                <c:pt idx="2663">
                  <c:v>40625.644976851851</c:v>
                </c:pt>
                <c:pt idx="2664">
                  <c:v>40625.645000000004</c:v>
                </c:pt>
                <c:pt idx="2665">
                  <c:v>40625.645023148179</c:v>
                </c:pt>
                <c:pt idx="2666">
                  <c:v>40625.645046296297</c:v>
                </c:pt>
                <c:pt idx="2667">
                  <c:v>40625.645069444443</c:v>
                </c:pt>
                <c:pt idx="2668">
                  <c:v>40625.645092592589</c:v>
                </c:pt>
                <c:pt idx="2669">
                  <c:v>40625.645115740735</c:v>
                </c:pt>
                <c:pt idx="2670">
                  <c:v>40625.645138888889</c:v>
                </c:pt>
                <c:pt idx="2671">
                  <c:v>40625.645162037006</c:v>
                </c:pt>
                <c:pt idx="2672">
                  <c:v>40625.645185185174</c:v>
                </c:pt>
                <c:pt idx="2673">
                  <c:v>40625.645208333335</c:v>
                </c:pt>
                <c:pt idx="2674">
                  <c:v>40625.645231481481</c:v>
                </c:pt>
                <c:pt idx="2675">
                  <c:v>40625.645254629628</c:v>
                </c:pt>
                <c:pt idx="2676">
                  <c:v>40625.645277777781</c:v>
                </c:pt>
                <c:pt idx="2677">
                  <c:v>40625.645300925928</c:v>
                </c:pt>
                <c:pt idx="2678">
                  <c:v>40625.645324074081</c:v>
                </c:pt>
                <c:pt idx="2679">
                  <c:v>40625.64534722222</c:v>
                </c:pt>
                <c:pt idx="2680">
                  <c:v>40625.645370370381</c:v>
                </c:pt>
                <c:pt idx="2681">
                  <c:v>40625.64539351852</c:v>
                </c:pt>
                <c:pt idx="2682">
                  <c:v>40625.645416666637</c:v>
                </c:pt>
                <c:pt idx="2683">
                  <c:v>40625.645439814805</c:v>
                </c:pt>
                <c:pt idx="2684">
                  <c:v>40625.64546296293</c:v>
                </c:pt>
                <c:pt idx="2685">
                  <c:v>40625.645486111054</c:v>
                </c:pt>
                <c:pt idx="2686">
                  <c:v>40625.645509259259</c:v>
                </c:pt>
                <c:pt idx="2687">
                  <c:v>40625.645532407412</c:v>
                </c:pt>
                <c:pt idx="2688">
                  <c:v>40625.645555555559</c:v>
                </c:pt>
                <c:pt idx="2689">
                  <c:v>40625.645578703705</c:v>
                </c:pt>
                <c:pt idx="2690">
                  <c:v>40625.645601851822</c:v>
                </c:pt>
                <c:pt idx="2691">
                  <c:v>40625.645624999997</c:v>
                </c:pt>
                <c:pt idx="2692">
                  <c:v>40625.645648148173</c:v>
                </c:pt>
                <c:pt idx="2693">
                  <c:v>40625.645671296297</c:v>
                </c:pt>
                <c:pt idx="2694">
                  <c:v>40625.645694444473</c:v>
                </c:pt>
                <c:pt idx="2695">
                  <c:v>40625.64571759259</c:v>
                </c:pt>
                <c:pt idx="2696">
                  <c:v>40625.645740740707</c:v>
                </c:pt>
                <c:pt idx="2697">
                  <c:v>40625.645763888875</c:v>
                </c:pt>
                <c:pt idx="2698">
                  <c:v>40625.645787037007</c:v>
                </c:pt>
                <c:pt idx="2699">
                  <c:v>40625.645810185189</c:v>
                </c:pt>
                <c:pt idx="2700">
                  <c:v>40625.645833333336</c:v>
                </c:pt>
                <c:pt idx="2701">
                  <c:v>40625.645856481482</c:v>
                </c:pt>
                <c:pt idx="2702">
                  <c:v>40625.645879629628</c:v>
                </c:pt>
                <c:pt idx="2703">
                  <c:v>40625.645902777775</c:v>
                </c:pt>
                <c:pt idx="2704">
                  <c:v>40625.645925925928</c:v>
                </c:pt>
                <c:pt idx="2705">
                  <c:v>40625.645949074082</c:v>
                </c:pt>
                <c:pt idx="2706">
                  <c:v>40625.645972222221</c:v>
                </c:pt>
                <c:pt idx="2707">
                  <c:v>40625.645995370382</c:v>
                </c:pt>
                <c:pt idx="2708">
                  <c:v>40625.646018518542</c:v>
                </c:pt>
                <c:pt idx="2709">
                  <c:v>40625.646041666638</c:v>
                </c:pt>
                <c:pt idx="2710">
                  <c:v>40625.646064814806</c:v>
                </c:pt>
                <c:pt idx="2711">
                  <c:v>40625.646087962959</c:v>
                </c:pt>
                <c:pt idx="2712">
                  <c:v>40625.646111111106</c:v>
                </c:pt>
                <c:pt idx="2713">
                  <c:v>40625.646134259259</c:v>
                </c:pt>
                <c:pt idx="2714">
                  <c:v>40625.646157407413</c:v>
                </c:pt>
                <c:pt idx="2715">
                  <c:v>40625.64618055553</c:v>
                </c:pt>
                <c:pt idx="2716">
                  <c:v>40625.646203703705</c:v>
                </c:pt>
                <c:pt idx="2717">
                  <c:v>40625.646226851852</c:v>
                </c:pt>
                <c:pt idx="2718">
                  <c:v>40625.646250000013</c:v>
                </c:pt>
                <c:pt idx="2719">
                  <c:v>40625.646273148202</c:v>
                </c:pt>
                <c:pt idx="2720">
                  <c:v>40625.646296296349</c:v>
                </c:pt>
                <c:pt idx="2721">
                  <c:v>40625.646319444502</c:v>
                </c:pt>
                <c:pt idx="2722">
                  <c:v>40625.64634259259</c:v>
                </c:pt>
                <c:pt idx="2723">
                  <c:v>40625.646365740744</c:v>
                </c:pt>
                <c:pt idx="2724">
                  <c:v>40625.64638888889</c:v>
                </c:pt>
                <c:pt idx="2725">
                  <c:v>40625.646412037036</c:v>
                </c:pt>
                <c:pt idx="2726">
                  <c:v>40625.646435185183</c:v>
                </c:pt>
                <c:pt idx="2727">
                  <c:v>40625.646458333329</c:v>
                </c:pt>
                <c:pt idx="2728">
                  <c:v>40625.646481481475</c:v>
                </c:pt>
                <c:pt idx="2729">
                  <c:v>40625.646504629629</c:v>
                </c:pt>
                <c:pt idx="2730">
                  <c:v>40625.646527777782</c:v>
                </c:pt>
                <c:pt idx="2731">
                  <c:v>40625.646550925943</c:v>
                </c:pt>
                <c:pt idx="2732">
                  <c:v>40625.646574074119</c:v>
                </c:pt>
                <c:pt idx="2733">
                  <c:v>40625.646597222243</c:v>
                </c:pt>
                <c:pt idx="2734">
                  <c:v>40625.646620370382</c:v>
                </c:pt>
                <c:pt idx="2735">
                  <c:v>40625.646643518521</c:v>
                </c:pt>
                <c:pt idx="2736">
                  <c:v>40625.646666666638</c:v>
                </c:pt>
                <c:pt idx="2737">
                  <c:v>40625.646689814814</c:v>
                </c:pt>
                <c:pt idx="2738">
                  <c:v>40625.64671296296</c:v>
                </c:pt>
                <c:pt idx="2739">
                  <c:v>40625.646736111114</c:v>
                </c:pt>
                <c:pt idx="2740">
                  <c:v>40625.64675925926</c:v>
                </c:pt>
                <c:pt idx="2741">
                  <c:v>40625.646782407406</c:v>
                </c:pt>
                <c:pt idx="2742">
                  <c:v>40625.64680555556</c:v>
                </c:pt>
                <c:pt idx="2743">
                  <c:v>40625.646828703706</c:v>
                </c:pt>
                <c:pt idx="2744">
                  <c:v>40625.646851851852</c:v>
                </c:pt>
                <c:pt idx="2745">
                  <c:v>40625.646875000013</c:v>
                </c:pt>
                <c:pt idx="2746">
                  <c:v>40625.64689814821</c:v>
                </c:pt>
                <c:pt idx="2747">
                  <c:v>40625.646921296298</c:v>
                </c:pt>
                <c:pt idx="2748">
                  <c:v>40625.646944444474</c:v>
                </c:pt>
                <c:pt idx="2749">
                  <c:v>40625.646967592591</c:v>
                </c:pt>
                <c:pt idx="2750">
                  <c:v>40625.646990740745</c:v>
                </c:pt>
                <c:pt idx="2751">
                  <c:v>40625.647013888891</c:v>
                </c:pt>
                <c:pt idx="2752">
                  <c:v>40625.647037037037</c:v>
                </c:pt>
                <c:pt idx="2753">
                  <c:v>40625.647060185176</c:v>
                </c:pt>
                <c:pt idx="2754">
                  <c:v>40625.647083333301</c:v>
                </c:pt>
                <c:pt idx="2755">
                  <c:v>40625.647106481476</c:v>
                </c:pt>
                <c:pt idx="2756">
                  <c:v>40625.6471296296</c:v>
                </c:pt>
                <c:pt idx="2757">
                  <c:v>40625.647152777776</c:v>
                </c:pt>
                <c:pt idx="2758">
                  <c:v>40625.647175925929</c:v>
                </c:pt>
                <c:pt idx="2759">
                  <c:v>40625.647199074083</c:v>
                </c:pt>
                <c:pt idx="2760">
                  <c:v>40625.647222222222</c:v>
                </c:pt>
                <c:pt idx="2761">
                  <c:v>40625.647245370368</c:v>
                </c:pt>
                <c:pt idx="2762">
                  <c:v>40625.647268518514</c:v>
                </c:pt>
                <c:pt idx="2763">
                  <c:v>40625.647291666639</c:v>
                </c:pt>
                <c:pt idx="2764">
                  <c:v>40625.647314814814</c:v>
                </c:pt>
                <c:pt idx="2765">
                  <c:v>40625.647337962961</c:v>
                </c:pt>
                <c:pt idx="2766">
                  <c:v>40625.647361111078</c:v>
                </c:pt>
                <c:pt idx="2767">
                  <c:v>40625.647384259231</c:v>
                </c:pt>
                <c:pt idx="2768">
                  <c:v>40625.647407407407</c:v>
                </c:pt>
                <c:pt idx="2769">
                  <c:v>40625.647430555524</c:v>
                </c:pt>
                <c:pt idx="2770">
                  <c:v>40625.647453703663</c:v>
                </c:pt>
                <c:pt idx="2771">
                  <c:v>40625.647476851824</c:v>
                </c:pt>
                <c:pt idx="2772">
                  <c:v>40625.647499999999</c:v>
                </c:pt>
                <c:pt idx="2773">
                  <c:v>40625.647523148175</c:v>
                </c:pt>
                <c:pt idx="2774">
                  <c:v>40625.647546296299</c:v>
                </c:pt>
                <c:pt idx="2775">
                  <c:v>40625.647569444474</c:v>
                </c:pt>
                <c:pt idx="2776">
                  <c:v>40625.647592592592</c:v>
                </c:pt>
                <c:pt idx="2777">
                  <c:v>40625.647615740745</c:v>
                </c:pt>
                <c:pt idx="2778">
                  <c:v>40625.647638888891</c:v>
                </c:pt>
                <c:pt idx="2779">
                  <c:v>40625.647662037009</c:v>
                </c:pt>
                <c:pt idx="2780">
                  <c:v>40625.647685185184</c:v>
                </c:pt>
                <c:pt idx="2781">
                  <c:v>40625.647708333301</c:v>
                </c:pt>
                <c:pt idx="2782">
                  <c:v>40625.647731481484</c:v>
                </c:pt>
                <c:pt idx="2783">
                  <c:v>40625.647754629601</c:v>
                </c:pt>
                <c:pt idx="2784">
                  <c:v>40625.647777777776</c:v>
                </c:pt>
                <c:pt idx="2785">
                  <c:v>40625.64780092593</c:v>
                </c:pt>
                <c:pt idx="2786">
                  <c:v>40625.647824074083</c:v>
                </c:pt>
                <c:pt idx="2787">
                  <c:v>40625.647847222222</c:v>
                </c:pt>
                <c:pt idx="2788">
                  <c:v>40625.647870370369</c:v>
                </c:pt>
                <c:pt idx="2789">
                  <c:v>40625.647893518515</c:v>
                </c:pt>
                <c:pt idx="2790">
                  <c:v>40625.647916666654</c:v>
                </c:pt>
                <c:pt idx="2791">
                  <c:v>40625.647939814815</c:v>
                </c:pt>
                <c:pt idx="2792">
                  <c:v>40625.647962962954</c:v>
                </c:pt>
                <c:pt idx="2793">
                  <c:v>40625.647986111078</c:v>
                </c:pt>
                <c:pt idx="2794">
                  <c:v>40625.648009259261</c:v>
                </c:pt>
                <c:pt idx="2795">
                  <c:v>40625.648032407436</c:v>
                </c:pt>
                <c:pt idx="2796">
                  <c:v>40625.648055555561</c:v>
                </c:pt>
                <c:pt idx="2797">
                  <c:v>40625.6480787037</c:v>
                </c:pt>
                <c:pt idx="2798">
                  <c:v>40625.648101851824</c:v>
                </c:pt>
                <c:pt idx="2799">
                  <c:v>40625.648125</c:v>
                </c:pt>
                <c:pt idx="2800">
                  <c:v>40625.648148148175</c:v>
                </c:pt>
                <c:pt idx="2801">
                  <c:v>40625.648171296329</c:v>
                </c:pt>
                <c:pt idx="2802">
                  <c:v>40625.648194444475</c:v>
                </c:pt>
                <c:pt idx="2803">
                  <c:v>40625.648217592621</c:v>
                </c:pt>
                <c:pt idx="2804">
                  <c:v>40625.648240740738</c:v>
                </c:pt>
                <c:pt idx="2805">
                  <c:v>40625.648263888892</c:v>
                </c:pt>
                <c:pt idx="2806">
                  <c:v>40625.648287037038</c:v>
                </c:pt>
                <c:pt idx="2807">
                  <c:v>40625.648310185192</c:v>
                </c:pt>
                <c:pt idx="2808">
                  <c:v>40625.648333333331</c:v>
                </c:pt>
                <c:pt idx="2809">
                  <c:v>40625.648356481492</c:v>
                </c:pt>
                <c:pt idx="2810">
                  <c:v>40625.648379629631</c:v>
                </c:pt>
                <c:pt idx="2811">
                  <c:v>40625.648402777777</c:v>
                </c:pt>
                <c:pt idx="2812">
                  <c:v>40625.648425925923</c:v>
                </c:pt>
                <c:pt idx="2813">
                  <c:v>40625.648449074091</c:v>
                </c:pt>
                <c:pt idx="2814">
                  <c:v>40625.648472222223</c:v>
                </c:pt>
                <c:pt idx="2815">
                  <c:v>40625.648495370369</c:v>
                </c:pt>
                <c:pt idx="2816">
                  <c:v>40625.648518518545</c:v>
                </c:pt>
                <c:pt idx="2817">
                  <c:v>40625.648541666655</c:v>
                </c:pt>
                <c:pt idx="2818">
                  <c:v>40625.648564814815</c:v>
                </c:pt>
                <c:pt idx="2819">
                  <c:v>40625.648587962962</c:v>
                </c:pt>
                <c:pt idx="2820">
                  <c:v>40625.648611111115</c:v>
                </c:pt>
                <c:pt idx="2821">
                  <c:v>40625.648634259262</c:v>
                </c:pt>
                <c:pt idx="2822">
                  <c:v>40625.648657407437</c:v>
                </c:pt>
                <c:pt idx="2823">
                  <c:v>40625.648680555554</c:v>
                </c:pt>
                <c:pt idx="2824">
                  <c:v>40625.648703703664</c:v>
                </c:pt>
                <c:pt idx="2825">
                  <c:v>40625.648726851854</c:v>
                </c:pt>
                <c:pt idx="2826">
                  <c:v>40625.64875</c:v>
                </c:pt>
                <c:pt idx="2827">
                  <c:v>40625.64877314819</c:v>
                </c:pt>
                <c:pt idx="2828">
                  <c:v>40625.648796296329</c:v>
                </c:pt>
                <c:pt idx="2829">
                  <c:v>40625.648819444512</c:v>
                </c:pt>
                <c:pt idx="2830">
                  <c:v>40625.648842592593</c:v>
                </c:pt>
                <c:pt idx="2831">
                  <c:v>40625.648865740739</c:v>
                </c:pt>
                <c:pt idx="2832">
                  <c:v>40625.648888888893</c:v>
                </c:pt>
                <c:pt idx="2833">
                  <c:v>40625.648912037039</c:v>
                </c:pt>
                <c:pt idx="2834">
                  <c:v>40625.648935185192</c:v>
                </c:pt>
                <c:pt idx="2835">
                  <c:v>40625.648958333331</c:v>
                </c:pt>
                <c:pt idx="2836">
                  <c:v>40625.648981481485</c:v>
                </c:pt>
                <c:pt idx="2837">
                  <c:v>40625.649004629624</c:v>
                </c:pt>
                <c:pt idx="2838">
                  <c:v>40625.649027777778</c:v>
                </c:pt>
                <c:pt idx="2839">
                  <c:v>40625.649050925931</c:v>
                </c:pt>
                <c:pt idx="2840">
                  <c:v>40625.649074074092</c:v>
                </c:pt>
                <c:pt idx="2841">
                  <c:v>40625.649097222231</c:v>
                </c:pt>
                <c:pt idx="2842">
                  <c:v>40625.64912037037</c:v>
                </c:pt>
                <c:pt idx="2843">
                  <c:v>40625.649143518487</c:v>
                </c:pt>
                <c:pt idx="2844">
                  <c:v>40625.649166666619</c:v>
                </c:pt>
                <c:pt idx="2845">
                  <c:v>40625.649189814787</c:v>
                </c:pt>
                <c:pt idx="2846">
                  <c:v>40625.649212962962</c:v>
                </c:pt>
                <c:pt idx="2847">
                  <c:v>40625.649236111109</c:v>
                </c:pt>
                <c:pt idx="2848">
                  <c:v>40625.649259259262</c:v>
                </c:pt>
                <c:pt idx="2849">
                  <c:v>40625.649282407408</c:v>
                </c:pt>
                <c:pt idx="2850">
                  <c:v>40625.649305555555</c:v>
                </c:pt>
                <c:pt idx="2851">
                  <c:v>40625.649328703672</c:v>
                </c:pt>
                <c:pt idx="2852">
                  <c:v>40625.649351851855</c:v>
                </c:pt>
                <c:pt idx="2853">
                  <c:v>40625.649375000001</c:v>
                </c:pt>
                <c:pt idx="2854">
                  <c:v>40625.649398148191</c:v>
                </c:pt>
                <c:pt idx="2855">
                  <c:v>40625.649421296301</c:v>
                </c:pt>
                <c:pt idx="2856">
                  <c:v>40625.649444444447</c:v>
                </c:pt>
                <c:pt idx="2857">
                  <c:v>40625.649467592586</c:v>
                </c:pt>
                <c:pt idx="2858">
                  <c:v>40625.649490740725</c:v>
                </c:pt>
                <c:pt idx="2859">
                  <c:v>40625.649513888893</c:v>
                </c:pt>
                <c:pt idx="2860">
                  <c:v>40625.649537037039</c:v>
                </c:pt>
                <c:pt idx="2861">
                  <c:v>40625.649560185186</c:v>
                </c:pt>
                <c:pt idx="2862">
                  <c:v>40625.649583333325</c:v>
                </c:pt>
                <c:pt idx="2863">
                  <c:v>40625.649606481486</c:v>
                </c:pt>
                <c:pt idx="2864">
                  <c:v>40625.649629629625</c:v>
                </c:pt>
                <c:pt idx="2865">
                  <c:v>40625.649652777778</c:v>
                </c:pt>
                <c:pt idx="2866">
                  <c:v>40625.649675925932</c:v>
                </c:pt>
                <c:pt idx="2867">
                  <c:v>40625.649699074092</c:v>
                </c:pt>
                <c:pt idx="2868">
                  <c:v>40625.649722222224</c:v>
                </c:pt>
                <c:pt idx="2869">
                  <c:v>40625.649745370371</c:v>
                </c:pt>
                <c:pt idx="2870">
                  <c:v>40625.649768518488</c:v>
                </c:pt>
                <c:pt idx="2871">
                  <c:v>40625.649791666627</c:v>
                </c:pt>
                <c:pt idx="2872">
                  <c:v>40625.649814814817</c:v>
                </c:pt>
                <c:pt idx="2873">
                  <c:v>40625.649837962963</c:v>
                </c:pt>
                <c:pt idx="2874">
                  <c:v>40625.64986111108</c:v>
                </c:pt>
                <c:pt idx="2875">
                  <c:v>40625.649884259255</c:v>
                </c:pt>
                <c:pt idx="2876">
                  <c:v>40625.649907407409</c:v>
                </c:pt>
                <c:pt idx="2877">
                  <c:v>40625.649930555555</c:v>
                </c:pt>
                <c:pt idx="2878">
                  <c:v>40625.649953703673</c:v>
                </c:pt>
                <c:pt idx="2879">
                  <c:v>40625.649976851855</c:v>
                </c:pt>
                <c:pt idx="2880">
                  <c:v>40625.65</c:v>
                </c:pt>
                <c:pt idx="2881">
                  <c:v>40625.650023148199</c:v>
                </c:pt>
                <c:pt idx="2882">
                  <c:v>40625.650046296323</c:v>
                </c:pt>
                <c:pt idx="2883">
                  <c:v>40625.650069444477</c:v>
                </c:pt>
                <c:pt idx="2884">
                  <c:v>40625.650092592601</c:v>
                </c:pt>
                <c:pt idx="2885">
                  <c:v>40625.65011574074</c:v>
                </c:pt>
                <c:pt idx="2886">
                  <c:v>40625.650138888916</c:v>
                </c:pt>
                <c:pt idx="2887">
                  <c:v>40625.650162037025</c:v>
                </c:pt>
                <c:pt idx="2888">
                  <c:v>40625.650185185186</c:v>
                </c:pt>
                <c:pt idx="2889">
                  <c:v>40625.650208333333</c:v>
                </c:pt>
                <c:pt idx="2890">
                  <c:v>40625.650231481493</c:v>
                </c:pt>
                <c:pt idx="2891">
                  <c:v>40625.650254629632</c:v>
                </c:pt>
                <c:pt idx="2892">
                  <c:v>40625.650277777793</c:v>
                </c:pt>
                <c:pt idx="2893">
                  <c:v>40625.650300925932</c:v>
                </c:pt>
                <c:pt idx="2894">
                  <c:v>40625.650324074093</c:v>
                </c:pt>
                <c:pt idx="2895">
                  <c:v>40625.650347222232</c:v>
                </c:pt>
                <c:pt idx="2896">
                  <c:v>40625.650370370393</c:v>
                </c:pt>
                <c:pt idx="2897">
                  <c:v>40625.650393518517</c:v>
                </c:pt>
                <c:pt idx="2898">
                  <c:v>40625.650416666671</c:v>
                </c:pt>
                <c:pt idx="2899">
                  <c:v>40625.650439814817</c:v>
                </c:pt>
                <c:pt idx="2900">
                  <c:v>40625.650462962964</c:v>
                </c:pt>
                <c:pt idx="2901">
                  <c:v>40625.650486111081</c:v>
                </c:pt>
                <c:pt idx="2902">
                  <c:v>40625.650509259263</c:v>
                </c:pt>
                <c:pt idx="2903">
                  <c:v>40625.650532407446</c:v>
                </c:pt>
                <c:pt idx="2904">
                  <c:v>40625.650555555563</c:v>
                </c:pt>
                <c:pt idx="2905">
                  <c:v>40625.650578703702</c:v>
                </c:pt>
                <c:pt idx="2906">
                  <c:v>40625.650601851856</c:v>
                </c:pt>
                <c:pt idx="2907">
                  <c:v>40625.650625000002</c:v>
                </c:pt>
                <c:pt idx="2908">
                  <c:v>40625.650648148199</c:v>
                </c:pt>
                <c:pt idx="2909">
                  <c:v>40625.650671296324</c:v>
                </c:pt>
                <c:pt idx="2910">
                  <c:v>40625.650694444485</c:v>
                </c:pt>
                <c:pt idx="2911">
                  <c:v>40625.650717592602</c:v>
                </c:pt>
                <c:pt idx="2912">
                  <c:v>40625.650740740726</c:v>
                </c:pt>
                <c:pt idx="2913">
                  <c:v>40625.650763888887</c:v>
                </c:pt>
                <c:pt idx="2914">
                  <c:v>40625.650787037026</c:v>
                </c:pt>
                <c:pt idx="2915">
                  <c:v>40625.650810185201</c:v>
                </c:pt>
                <c:pt idx="2916">
                  <c:v>40625.650833333333</c:v>
                </c:pt>
                <c:pt idx="2917">
                  <c:v>40625.650856481509</c:v>
                </c:pt>
                <c:pt idx="2918">
                  <c:v>40625.650879629633</c:v>
                </c:pt>
                <c:pt idx="2919">
                  <c:v>40625.650902777779</c:v>
                </c:pt>
                <c:pt idx="2920">
                  <c:v>40625.650925925933</c:v>
                </c:pt>
                <c:pt idx="2921">
                  <c:v>40625.650949074101</c:v>
                </c:pt>
                <c:pt idx="2922">
                  <c:v>40625.650972222233</c:v>
                </c:pt>
                <c:pt idx="2923">
                  <c:v>40625.650995370401</c:v>
                </c:pt>
                <c:pt idx="2924">
                  <c:v>40625.651018518518</c:v>
                </c:pt>
                <c:pt idx="2925">
                  <c:v>40625.651041666628</c:v>
                </c:pt>
                <c:pt idx="2926">
                  <c:v>40625.651064814781</c:v>
                </c:pt>
                <c:pt idx="2927">
                  <c:v>40625.651087962964</c:v>
                </c:pt>
                <c:pt idx="2928">
                  <c:v>40625.651111111081</c:v>
                </c:pt>
                <c:pt idx="2929">
                  <c:v>40625.651134259257</c:v>
                </c:pt>
                <c:pt idx="2930">
                  <c:v>40625.65115740741</c:v>
                </c:pt>
                <c:pt idx="2931">
                  <c:v>40625.65118055552</c:v>
                </c:pt>
                <c:pt idx="2932">
                  <c:v>40625.651203703674</c:v>
                </c:pt>
                <c:pt idx="2933">
                  <c:v>40625.651226851856</c:v>
                </c:pt>
                <c:pt idx="2934">
                  <c:v>40625.651250000003</c:v>
                </c:pt>
                <c:pt idx="2935">
                  <c:v>40625.6512731482</c:v>
                </c:pt>
                <c:pt idx="2936">
                  <c:v>40625.651296296324</c:v>
                </c:pt>
                <c:pt idx="2937">
                  <c:v>40625.651319444485</c:v>
                </c:pt>
                <c:pt idx="2938">
                  <c:v>40625.651342592595</c:v>
                </c:pt>
                <c:pt idx="2939">
                  <c:v>40625.651365740734</c:v>
                </c:pt>
                <c:pt idx="2940">
                  <c:v>40625.651388888888</c:v>
                </c:pt>
                <c:pt idx="2941">
                  <c:v>40625.651412037034</c:v>
                </c:pt>
                <c:pt idx="2942">
                  <c:v>40625.651435185187</c:v>
                </c:pt>
                <c:pt idx="2943">
                  <c:v>40625.651458333334</c:v>
                </c:pt>
                <c:pt idx="2944">
                  <c:v>40625.651481481451</c:v>
                </c:pt>
                <c:pt idx="2945">
                  <c:v>40625.651504629626</c:v>
                </c:pt>
                <c:pt idx="2946">
                  <c:v>40625.65152777778</c:v>
                </c:pt>
                <c:pt idx="2947">
                  <c:v>40625.651550925933</c:v>
                </c:pt>
                <c:pt idx="2948">
                  <c:v>40625.651574074102</c:v>
                </c:pt>
                <c:pt idx="2949">
                  <c:v>40625.651597222233</c:v>
                </c:pt>
                <c:pt idx="2950">
                  <c:v>40625.651620370372</c:v>
                </c:pt>
                <c:pt idx="2951">
                  <c:v>40625.651643518504</c:v>
                </c:pt>
                <c:pt idx="2952">
                  <c:v>40625.651666666628</c:v>
                </c:pt>
                <c:pt idx="2953">
                  <c:v>40625.651689814804</c:v>
                </c:pt>
                <c:pt idx="2954">
                  <c:v>40625.651712962965</c:v>
                </c:pt>
                <c:pt idx="2955">
                  <c:v>40625.651736111104</c:v>
                </c:pt>
                <c:pt idx="2956">
                  <c:v>40625.651759259257</c:v>
                </c:pt>
                <c:pt idx="2957">
                  <c:v>40625.651782407404</c:v>
                </c:pt>
                <c:pt idx="2958">
                  <c:v>40625.651805555557</c:v>
                </c:pt>
                <c:pt idx="2959">
                  <c:v>40625.651828703674</c:v>
                </c:pt>
                <c:pt idx="2960">
                  <c:v>40625.65185185185</c:v>
                </c:pt>
                <c:pt idx="2961">
                  <c:v>40625.651875000003</c:v>
                </c:pt>
                <c:pt idx="2962">
                  <c:v>40625.6518981482</c:v>
                </c:pt>
                <c:pt idx="2963">
                  <c:v>40625.651921296296</c:v>
                </c:pt>
                <c:pt idx="2964">
                  <c:v>40625.651944444442</c:v>
                </c:pt>
                <c:pt idx="2965">
                  <c:v>40625.651967592596</c:v>
                </c:pt>
                <c:pt idx="2966">
                  <c:v>40625.651990740735</c:v>
                </c:pt>
                <c:pt idx="2967">
                  <c:v>40625.652013888917</c:v>
                </c:pt>
                <c:pt idx="2968">
                  <c:v>40625.652037037042</c:v>
                </c:pt>
                <c:pt idx="2969">
                  <c:v>40625.652060185181</c:v>
                </c:pt>
                <c:pt idx="2970">
                  <c:v>40625.652083333334</c:v>
                </c:pt>
                <c:pt idx="2971">
                  <c:v>40625.652106481481</c:v>
                </c:pt>
                <c:pt idx="2972">
                  <c:v>40625.652129629627</c:v>
                </c:pt>
                <c:pt idx="2973">
                  <c:v>40625.65215277778</c:v>
                </c:pt>
                <c:pt idx="2974">
                  <c:v>40625.652175925941</c:v>
                </c:pt>
                <c:pt idx="2975">
                  <c:v>40625.652199074102</c:v>
                </c:pt>
                <c:pt idx="2976">
                  <c:v>40625.652222222241</c:v>
                </c:pt>
                <c:pt idx="2977">
                  <c:v>40625.652245370402</c:v>
                </c:pt>
                <c:pt idx="2978">
                  <c:v>40625.652268518519</c:v>
                </c:pt>
                <c:pt idx="2979">
                  <c:v>40625.652291666665</c:v>
                </c:pt>
                <c:pt idx="2980">
                  <c:v>40625.652314814812</c:v>
                </c:pt>
                <c:pt idx="2981">
                  <c:v>40625.652337962994</c:v>
                </c:pt>
                <c:pt idx="2982">
                  <c:v>40625.652361111104</c:v>
                </c:pt>
                <c:pt idx="2983">
                  <c:v>40625.652384259258</c:v>
                </c:pt>
                <c:pt idx="2984">
                  <c:v>40625.652407407411</c:v>
                </c:pt>
                <c:pt idx="2985">
                  <c:v>40625.652430555558</c:v>
                </c:pt>
                <c:pt idx="2986">
                  <c:v>40625.652453703704</c:v>
                </c:pt>
                <c:pt idx="2987">
                  <c:v>40625.65247685185</c:v>
                </c:pt>
                <c:pt idx="2988">
                  <c:v>40625.652500000011</c:v>
                </c:pt>
                <c:pt idx="2989">
                  <c:v>40625.652523148208</c:v>
                </c:pt>
                <c:pt idx="2990">
                  <c:v>40625.65254629634</c:v>
                </c:pt>
                <c:pt idx="2991">
                  <c:v>40625.652569444494</c:v>
                </c:pt>
                <c:pt idx="2992">
                  <c:v>40625.652592592603</c:v>
                </c:pt>
                <c:pt idx="2993">
                  <c:v>40625.652615740742</c:v>
                </c:pt>
                <c:pt idx="2994">
                  <c:v>40625.652638888918</c:v>
                </c:pt>
                <c:pt idx="2995">
                  <c:v>40625.652662037035</c:v>
                </c:pt>
                <c:pt idx="2996">
                  <c:v>40625.652685185181</c:v>
                </c:pt>
                <c:pt idx="2997">
                  <c:v>40625.652708333335</c:v>
                </c:pt>
                <c:pt idx="2998">
                  <c:v>40625.652731481481</c:v>
                </c:pt>
                <c:pt idx="2999">
                  <c:v>40625.652754629627</c:v>
                </c:pt>
                <c:pt idx="3000">
                  <c:v>40625.652777777781</c:v>
                </c:pt>
                <c:pt idx="3001">
                  <c:v>40625.652800925942</c:v>
                </c:pt>
                <c:pt idx="3002">
                  <c:v>40625.65282407411</c:v>
                </c:pt>
                <c:pt idx="3003">
                  <c:v>40625.652847222242</c:v>
                </c:pt>
                <c:pt idx="3004">
                  <c:v>40625.652870370395</c:v>
                </c:pt>
                <c:pt idx="3005">
                  <c:v>40625.652893518542</c:v>
                </c:pt>
                <c:pt idx="3006">
                  <c:v>40625.652916666666</c:v>
                </c:pt>
                <c:pt idx="3007">
                  <c:v>40625.652939814812</c:v>
                </c:pt>
                <c:pt idx="3008">
                  <c:v>40625.652962962966</c:v>
                </c:pt>
                <c:pt idx="3009">
                  <c:v>40625.652986111105</c:v>
                </c:pt>
                <c:pt idx="3010">
                  <c:v>40625.653009259258</c:v>
                </c:pt>
                <c:pt idx="3011">
                  <c:v>40625.653032407412</c:v>
                </c:pt>
                <c:pt idx="3012">
                  <c:v>40625.653055555558</c:v>
                </c:pt>
                <c:pt idx="3013">
                  <c:v>40625.653078703705</c:v>
                </c:pt>
                <c:pt idx="3014">
                  <c:v>40625.653101851822</c:v>
                </c:pt>
                <c:pt idx="3015">
                  <c:v>40625.653124999997</c:v>
                </c:pt>
                <c:pt idx="3016">
                  <c:v>40625.65314814818</c:v>
                </c:pt>
                <c:pt idx="3017">
                  <c:v>40625.653171296297</c:v>
                </c:pt>
                <c:pt idx="3018">
                  <c:v>40625.653194444443</c:v>
                </c:pt>
                <c:pt idx="3019">
                  <c:v>40625.653217592611</c:v>
                </c:pt>
                <c:pt idx="3020">
                  <c:v>40625.653240740736</c:v>
                </c:pt>
                <c:pt idx="3021">
                  <c:v>40625.653263888889</c:v>
                </c:pt>
                <c:pt idx="3022">
                  <c:v>40625.653287037036</c:v>
                </c:pt>
                <c:pt idx="3023">
                  <c:v>40625.653310185182</c:v>
                </c:pt>
                <c:pt idx="3024">
                  <c:v>40625.653333333335</c:v>
                </c:pt>
                <c:pt idx="3025">
                  <c:v>40625.653356481482</c:v>
                </c:pt>
                <c:pt idx="3026">
                  <c:v>40625.653379629628</c:v>
                </c:pt>
                <c:pt idx="3027">
                  <c:v>40625.653402777774</c:v>
                </c:pt>
                <c:pt idx="3028">
                  <c:v>40625.653425925928</c:v>
                </c:pt>
                <c:pt idx="3029">
                  <c:v>40625.653449074081</c:v>
                </c:pt>
                <c:pt idx="3030">
                  <c:v>40625.65347222222</c:v>
                </c:pt>
                <c:pt idx="3031">
                  <c:v>40625.653495370367</c:v>
                </c:pt>
                <c:pt idx="3032">
                  <c:v>40625.653518518542</c:v>
                </c:pt>
                <c:pt idx="3033">
                  <c:v>40625.653541666637</c:v>
                </c:pt>
                <c:pt idx="3034">
                  <c:v>40625.653564814806</c:v>
                </c:pt>
                <c:pt idx="3035">
                  <c:v>40625.653587962966</c:v>
                </c:pt>
                <c:pt idx="3036">
                  <c:v>40625.653611111105</c:v>
                </c:pt>
                <c:pt idx="3037">
                  <c:v>40625.653634259259</c:v>
                </c:pt>
                <c:pt idx="3038">
                  <c:v>40625.653657407413</c:v>
                </c:pt>
                <c:pt idx="3039">
                  <c:v>40625.653680555522</c:v>
                </c:pt>
                <c:pt idx="3040">
                  <c:v>40625.653703703654</c:v>
                </c:pt>
                <c:pt idx="3041">
                  <c:v>40625.653726851822</c:v>
                </c:pt>
                <c:pt idx="3042">
                  <c:v>40625.653749999998</c:v>
                </c:pt>
                <c:pt idx="3043">
                  <c:v>40625.65377314818</c:v>
                </c:pt>
                <c:pt idx="3044">
                  <c:v>40625.653796296298</c:v>
                </c:pt>
                <c:pt idx="3045">
                  <c:v>40625.653819444502</c:v>
                </c:pt>
                <c:pt idx="3046">
                  <c:v>40625.65384259259</c:v>
                </c:pt>
                <c:pt idx="3047">
                  <c:v>40625.653865740736</c:v>
                </c:pt>
                <c:pt idx="3048">
                  <c:v>40625.65388888889</c:v>
                </c:pt>
                <c:pt idx="3049">
                  <c:v>40625.653912037036</c:v>
                </c:pt>
                <c:pt idx="3050">
                  <c:v>40625.653935185182</c:v>
                </c:pt>
                <c:pt idx="3051">
                  <c:v>40625.653958333336</c:v>
                </c:pt>
                <c:pt idx="3052">
                  <c:v>40625.653981481475</c:v>
                </c:pt>
                <c:pt idx="3053">
                  <c:v>40625.654004629629</c:v>
                </c:pt>
                <c:pt idx="3054">
                  <c:v>40625.654027777782</c:v>
                </c:pt>
                <c:pt idx="3055">
                  <c:v>40625.654050925943</c:v>
                </c:pt>
                <c:pt idx="3056">
                  <c:v>40625.654074074118</c:v>
                </c:pt>
                <c:pt idx="3057">
                  <c:v>40625.654097222243</c:v>
                </c:pt>
                <c:pt idx="3058">
                  <c:v>40625.654120370367</c:v>
                </c:pt>
                <c:pt idx="3059">
                  <c:v>40625.654143518521</c:v>
                </c:pt>
                <c:pt idx="3060">
                  <c:v>40625.654166666638</c:v>
                </c:pt>
                <c:pt idx="3061">
                  <c:v>40625.654189814806</c:v>
                </c:pt>
                <c:pt idx="3062">
                  <c:v>40625.654212963003</c:v>
                </c:pt>
                <c:pt idx="3063">
                  <c:v>40625.654236111113</c:v>
                </c:pt>
                <c:pt idx="3064">
                  <c:v>40625.654259259296</c:v>
                </c:pt>
                <c:pt idx="3065">
                  <c:v>40625.654282407413</c:v>
                </c:pt>
                <c:pt idx="3066">
                  <c:v>40625.654305555552</c:v>
                </c:pt>
                <c:pt idx="3067">
                  <c:v>40625.654328703706</c:v>
                </c:pt>
                <c:pt idx="3068">
                  <c:v>40625.654351851852</c:v>
                </c:pt>
                <c:pt idx="3069">
                  <c:v>40625.654375000013</c:v>
                </c:pt>
                <c:pt idx="3070">
                  <c:v>40625.65439814821</c:v>
                </c:pt>
                <c:pt idx="3071">
                  <c:v>40625.654421296298</c:v>
                </c:pt>
                <c:pt idx="3072">
                  <c:v>40625.654444444473</c:v>
                </c:pt>
                <c:pt idx="3073">
                  <c:v>40625.654467592591</c:v>
                </c:pt>
                <c:pt idx="3074">
                  <c:v>40625.654490740737</c:v>
                </c:pt>
                <c:pt idx="3075">
                  <c:v>40625.654513888934</c:v>
                </c:pt>
                <c:pt idx="3076">
                  <c:v>40625.654537037066</c:v>
                </c:pt>
                <c:pt idx="3077">
                  <c:v>40625.654560185183</c:v>
                </c:pt>
                <c:pt idx="3078">
                  <c:v>40625.654583333337</c:v>
                </c:pt>
                <c:pt idx="3079">
                  <c:v>40625.654606481483</c:v>
                </c:pt>
                <c:pt idx="3080">
                  <c:v>40625.654629629629</c:v>
                </c:pt>
                <c:pt idx="3081">
                  <c:v>40625.654652777783</c:v>
                </c:pt>
                <c:pt idx="3082">
                  <c:v>40625.654675925951</c:v>
                </c:pt>
                <c:pt idx="3083">
                  <c:v>40625.654699074119</c:v>
                </c:pt>
                <c:pt idx="3084">
                  <c:v>40625.654722222222</c:v>
                </c:pt>
                <c:pt idx="3085">
                  <c:v>40625.654745370368</c:v>
                </c:pt>
                <c:pt idx="3086">
                  <c:v>40625.654768518521</c:v>
                </c:pt>
                <c:pt idx="3087">
                  <c:v>40625.654791666639</c:v>
                </c:pt>
                <c:pt idx="3088">
                  <c:v>40625.654814814843</c:v>
                </c:pt>
                <c:pt idx="3089">
                  <c:v>40625.654837962997</c:v>
                </c:pt>
                <c:pt idx="3090">
                  <c:v>40625.654861111107</c:v>
                </c:pt>
                <c:pt idx="3091">
                  <c:v>40625.65488425926</c:v>
                </c:pt>
                <c:pt idx="3092">
                  <c:v>40625.654907407436</c:v>
                </c:pt>
                <c:pt idx="3093">
                  <c:v>40625.654930555553</c:v>
                </c:pt>
                <c:pt idx="3094">
                  <c:v>40625.654953703706</c:v>
                </c:pt>
                <c:pt idx="3095">
                  <c:v>40625.654976851853</c:v>
                </c:pt>
                <c:pt idx="3096">
                  <c:v>40625.655000000006</c:v>
                </c:pt>
                <c:pt idx="3097">
                  <c:v>40625.655023148189</c:v>
                </c:pt>
                <c:pt idx="3098">
                  <c:v>40625.655046296299</c:v>
                </c:pt>
                <c:pt idx="3099">
                  <c:v>40625.655069444474</c:v>
                </c:pt>
                <c:pt idx="3100">
                  <c:v>40625.655092592591</c:v>
                </c:pt>
                <c:pt idx="3101">
                  <c:v>40625.655115740738</c:v>
                </c:pt>
                <c:pt idx="3102">
                  <c:v>40625.655138888891</c:v>
                </c:pt>
                <c:pt idx="3103">
                  <c:v>40625.655162037008</c:v>
                </c:pt>
                <c:pt idx="3104">
                  <c:v>40625.655185185184</c:v>
                </c:pt>
                <c:pt idx="3105">
                  <c:v>40625.655208333337</c:v>
                </c:pt>
                <c:pt idx="3106">
                  <c:v>40625.655231481483</c:v>
                </c:pt>
                <c:pt idx="3107">
                  <c:v>40625.65525462963</c:v>
                </c:pt>
                <c:pt idx="3108">
                  <c:v>40625.655277777783</c:v>
                </c:pt>
                <c:pt idx="3109">
                  <c:v>40625.655300925922</c:v>
                </c:pt>
                <c:pt idx="3110">
                  <c:v>40625.655324074083</c:v>
                </c:pt>
                <c:pt idx="3111">
                  <c:v>40625.655347222222</c:v>
                </c:pt>
                <c:pt idx="3112">
                  <c:v>40625.655370370368</c:v>
                </c:pt>
                <c:pt idx="3113">
                  <c:v>40625.655393518522</c:v>
                </c:pt>
                <c:pt idx="3114">
                  <c:v>40625.655416666654</c:v>
                </c:pt>
                <c:pt idx="3115">
                  <c:v>40625.655439814815</c:v>
                </c:pt>
                <c:pt idx="3116">
                  <c:v>40625.655462962954</c:v>
                </c:pt>
                <c:pt idx="3117">
                  <c:v>40625.655486111071</c:v>
                </c:pt>
                <c:pt idx="3118">
                  <c:v>40625.655509259261</c:v>
                </c:pt>
                <c:pt idx="3119">
                  <c:v>40625.655532407436</c:v>
                </c:pt>
                <c:pt idx="3120">
                  <c:v>40625.655555555553</c:v>
                </c:pt>
                <c:pt idx="3121">
                  <c:v>40625.655578703707</c:v>
                </c:pt>
                <c:pt idx="3122">
                  <c:v>40625.655601851824</c:v>
                </c:pt>
                <c:pt idx="3123">
                  <c:v>40625.655624999999</c:v>
                </c:pt>
                <c:pt idx="3124">
                  <c:v>40625.655648148175</c:v>
                </c:pt>
                <c:pt idx="3125">
                  <c:v>40625.655671296292</c:v>
                </c:pt>
                <c:pt idx="3126">
                  <c:v>40625.655694444475</c:v>
                </c:pt>
                <c:pt idx="3127">
                  <c:v>40625.655717592592</c:v>
                </c:pt>
                <c:pt idx="3128">
                  <c:v>40625.655740740724</c:v>
                </c:pt>
                <c:pt idx="3129">
                  <c:v>40625.655763888884</c:v>
                </c:pt>
                <c:pt idx="3130">
                  <c:v>40625.655787037009</c:v>
                </c:pt>
                <c:pt idx="3131">
                  <c:v>40625.655810185192</c:v>
                </c:pt>
                <c:pt idx="3132">
                  <c:v>40625.655833333338</c:v>
                </c:pt>
                <c:pt idx="3133">
                  <c:v>40625.655856481491</c:v>
                </c:pt>
                <c:pt idx="3134">
                  <c:v>40625.65587962963</c:v>
                </c:pt>
                <c:pt idx="3135">
                  <c:v>40625.655902777777</c:v>
                </c:pt>
                <c:pt idx="3136">
                  <c:v>40625.655925925923</c:v>
                </c:pt>
                <c:pt idx="3137">
                  <c:v>40625.655949074091</c:v>
                </c:pt>
                <c:pt idx="3138">
                  <c:v>40625.655972222223</c:v>
                </c:pt>
                <c:pt idx="3139">
                  <c:v>40625.655995370369</c:v>
                </c:pt>
                <c:pt idx="3140">
                  <c:v>40625.656018518552</c:v>
                </c:pt>
                <c:pt idx="3141">
                  <c:v>40625.656041666654</c:v>
                </c:pt>
                <c:pt idx="3142">
                  <c:v>40625.656064814815</c:v>
                </c:pt>
                <c:pt idx="3143">
                  <c:v>40625.656087962961</c:v>
                </c:pt>
                <c:pt idx="3144">
                  <c:v>40625.656111111108</c:v>
                </c:pt>
                <c:pt idx="3145">
                  <c:v>40625.656134259261</c:v>
                </c:pt>
                <c:pt idx="3146">
                  <c:v>40625.656157407437</c:v>
                </c:pt>
                <c:pt idx="3147">
                  <c:v>40625.656180555554</c:v>
                </c:pt>
                <c:pt idx="3148">
                  <c:v>40625.656203703707</c:v>
                </c:pt>
                <c:pt idx="3149">
                  <c:v>40625.656226851861</c:v>
                </c:pt>
                <c:pt idx="3150">
                  <c:v>40625.656250000029</c:v>
                </c:pt>
                <c:pt idx="3151">
                  <c:v>40625.656273148212</c:v>
                </c:pt>
                <c:pt idx="3152">
                  <c:v>40625.656296296343</c:v>
                </c:pt>
                <c:pt idx="3153">
                  <c:v>40625.656319444512</c:v>
                </c:pt>
                <c:pt idx="3154">
                  <c:v>40625.656342592592</c:v>
                </c:pt>
                <c:pt idx="3155">
                  <c:v>40625.656365740739</c:v>
                </c:pt>
                <c:pt idx="3156">
                  <c:v>40625.656388888892</c:v>
                </c:pt>
                <c:pt idx="3157">
                  <c:v>40625.656412037039</c:v>
                </c:pt>
                <c:pt idx="3158">
                  <c:v>40625.656435185192</c:v>
                </c:pt>
                <c:pt idx="3159">
                  <c:v>40625.656458333331</c:v>
                </c:pt>
                <c:pt idx="3160">
                  <c:v>40625.656481481477</c:v>
                </c:pt>
                <c:pt idx="3161">
                  <c:v>40625.656504629631</c:v>
                </c:pt>
                <c:pt idx="3162">
                  <c:v>40625.656527777792</c:v>
                </c:pt>
                <c:pt idx="3163">
                  <c:v>40625.65655092596</c:v>
                </c:pt>
                <c:pt idx="3164">
                  <c:v>40625.656574074121</c:v>
                </c:pt>
                <c:pt idx="3165">
                  <c:v>40625.656597222252</c:v>
                </c:pt>
                <c:pt idx="3166">
                  <c:v>40625.656620370391</c:v>
                </c:pt>
                <c:pt idx="3167">
                  <c:v>40625.656643518516</c:v>
                </c:pt>
                <c:pt idx="3168">
                  <c:v>40625.656666666655</c:v>
                </c:pt>
                <c:pt idx="3169">
                  <c:v>40625.656689814816</c:v>
                </c:pt>
                <c:pt idx="3170">
                  <c:v>40625.656712962962</c:v>
                </c:pt>
                <c:pt idx="3171">
                  <c:v>40625.656736111108</c:v>
                </c:pt>
                <c:pt idx="3172">
                  <c:v>40625.656759259262</c:v>
                </c:pt>
                <c:pt idx="3173">
                  <c:v>40625.656782407408</c:v>
                </c:pt>
                <c:pt idx="3174">
                  <c:v>40625.656805555562</c:v>
                </c:pt>
                <c:pt idx="3175">
                  <c:v>40625.656828703708</c:v>
                </c:pt>
                <c:pt idx="3176">
                  <c:v>40625.656851851862</c:v>
                </c:pt>
                <c:pt idx="3177">
                  <c:v>40625.65687500003</c:v>
                </c:pt>
                <c:pt idx="3178">
                  <c:v>40625.656898148212</c:v>
                </c:pt>
                <c:pt idx="3179">
                  <c:v>40625.656921296293</c:v>
                </c:pt>
                <c:pt idx="3180">
                  <c:v>40625.65694444449</c:v>
                </c:pt>
                <c:pt idx="3181">
                  <c:v>40625.656967592593</c:v>
                </c:pt>
                <c:pt idx="3182">
                  <c:v>40625.656990740739</c:v>
                </c:pt>
                <c:pt idx="3183">
                  <c:v>40625.657013888893</c:v>
                </c:pt>
                <c:pt idx="3184">
                  <c:v>40625.657037037039</c:v>
                </c:pt>
                <c:pt idx="3185">
                  <c:v>40625.657060185185</c:v>
                </c:pt>
                <c:pt idx="3186">
                  <c:v>40625.657083333324</c:v>
                </c:pt>
                <c:pt idx="3187">
                  <c:v>40625.657106481478</c:v>
                </c:pt>
                <c:pt idx="3188">
                  <c:v>40625.657129629624</c:v>
                </c:pt>
                <c:pt idx="3189">
                  <c:v>40625.657152777778</c:v>
                </c:pt>
                <c:pt idx="3190">
                  <c:v>40625.657175925931</c:v>
                </c:pt>
                <c:pt idx="3191">
                  <c:v>40625.657199074092</c:v>
                </c:pt>
                <c:pt idx="3192">
                  <c:v>40625.657222222231</c:v>
                </c:pt>
                <c:pt idx="3193">
                  <c:v>40625.657245370392</c:v>
                </c:pt>
                <c:pt idx="3194">
                  <c:v>40625.657268518517</c:v>
                </c:pt>
                <c:pt idx="3195">
                  <c:v>40625.657291666656</c:v>
                </c:pt>
                <c:pt idx="3196">
                  <c:v>40625.657314814816</c:v>
                </c:pt>
                <c:pt idx="3197">
                  <c:v>40625.657337962963</c:v>
                </c:pt>
                <c:pt idx="3198">
                  <c:v>40625.65736111108</c:v>
                </c:pt>
                <c:pt idx="3199">
                  <c:v>40625.657384259255</c:v>
                </c:pt>
                <c:pt idx="3200">
                  <c:v>40625.657407407409</c:v>
                </c:pt>
                <c:pt idx="3201">
                  <c:v>40625.657430555555</c:v>
                </c:pt>
                <c:pt idx="3202">
                  <c:v>40625.657453703672</c:v>
                </c:pt>
                <c:pt idx="3203">
                  <c:v>40625.657476851826</c:v>
                </c:pt>
                <c:pt idx="3204">
                  <c:v>40625.657500000001</c:v>
                </c:pt>
                <c:pt idx="3205">
                  <c:v>40625.657523148191</c:v>
                </c:pt>
                <c:pt idx="3206">
                  <c:v>40625.657546296323</c:v>
                </c:pt>
                <c:pt idx="3207">
                  <c:v>40625.657569444491</c:v>
                </c:pt>
                <c:pt idx="3208">
                  <c:v>40625.657592592601</c:v>
                </c:pt>
                <c:pt idx="3209">
                  <c:v>40625.65761574074</c:v>
                </c:pt>
                <c:pt idx="3210">
                  <c:v>40625.657638888893</c:v>
                </c:pt>
                <c:pt idx="3211">
                  <c:v>40625.657662037025</c:v>
                </c:pt>
                <c:pt idx="3212">
                  <c:v>40625.657685185186</c:v>
                </c:pt>
                <c:pt idx="3213">
                  <c:v>40625.657708333325</c:v>
                </c:pt>
                <c:pt idx="3214">
                  <c:v>40625.657731481479</c:v>
                </c:pt>
                <c:pt idx="3215">
                  <c:v>40625.657754629625</c:v>
                </c:pt>
                <c:pt idx="3216">
                  <c:v>40625.657777777778</c:v>
                </c:pt>
                <c:pt idx="3217">
                  <c:v>40625.657800925932</c:v>
                </c:pt>
                <c:pt idx="3218">
                  <c:v>40625.657824074093</c:v>
                </c:pt>
                <c:pt idx="3219">
                  <c:v>40625.657847222232</c:v>
                </c:pt>
                <c:pt idx="3220">
                  <c:v>40625.657870370393</c:v>
                </c:pt>
                <c:pt idx="3221">
                  <c:v>40625.657893518517</c:v>
                </c:pt>
                <c:pt idx="3222">
                  <c:v>40625.657916666656</c:v>
                </c:pt>
                <c:pt idx="3223">
                  <c:v>40625.657939814817</c:v>
                </c:pt>
                <c:pt idx="3224">
                  <c:v>40625.657962962956</c:v>
                </c:pt>
                <c:pt idx="3225">
                  <c:v>40625.65798611108</c:v>
                </c:pt>
                <c:pt idx="3226">
                  <c:v>40625.658009259263</c:v>
                </c:pt>
                <c:pt idx="3227">
                  <c:v>40625.658032407446</c:v>
                </c:pt>
                <c:pt idx="3228">
                  <c:v>40625.658055555563</c:v>
                </c:pt>
                <c:pt idx="3229">
                  <c:v>40625.658078703702</c:v>
                </c:pt>
                <c:pt idx="3230">
                  <c:v>40625.658101851834</c:v>
                </c:pt>
                <c:pt idx="3231">
                  <c:v>40625.658125000002</c:v>
                </c:pt>
                <c:pt idx="3232">
                  <c:v>40625.658148148199</c:v>
                </c:pt>
                <c:pt idx="3233">
                  <c:v>40625.658171296323</c:v>
                </c:pt>
                <c:pt idx="3234">
                  <c:v>40625.658194444499</c:v>
                </c:pt>
                <c:pt idx="3235">
                  <c:v>40625.658217592631</c:v>
                </c:pt>
                <c:pt idx="3236">
                  <c:v>40625.65824074074</c:v>
                </c:pt>
                <c:pt idx="3237">
                  <c:v>40625.658263888916</c:v>
                </c:pt>
                <c:pt idx="3238">
                  <c:v>40625.658287037033</c:v>
                </c:pt>
                <c:pt idx="3239">
                  <c:v>40625.658310185201</c:v>
                </c:pt>
                <c:pt idx="3240">
                  <c:v>40625.658333333333</c:v>
                </c:pt>
                <c:pt idx="3241">
                  <c:v>40625.658356481508</c:v>
                </c:pt>
                <c:pt idx="3242">
                  <c:v>40625.658379629633</c:v>
                </c:pt>
                <c:pt idx="3243">
                  <c:v>40625.658402777779</c:v>
                </c:pt>
                <c:pt idx="3244">
                  <c:v>40625.658425925933</c:v>
                </c:pt>
                <c:pt idx="3245">
                  <c:v>40625.658449074093</c:v>
                </c:pt>
                <c:pt idx="3246">
                  <c:v>40625.658472222218</c:v>
                </c:pt>
                <c:pt idx="3247">
                  <c:v>40625.658495370393</c:v>
                </c:pt>
                <c:pt idx="3248">
                  <c:v>40625.658518518554</c:v>
                </c:pt>
                <c:pt idx="3249">
                  <c:v>40625.658541666664</c:v>
                </c:pt>
                <c:pt idx="3250">
                  <c:v>40625.658564814818</c:v>
                </c:pt>
                <c:pt idx="3251">
                  <c:v>40625.658587962993</c:v>
                </c:pt>
                <c:pt idx="3252">
                  <c:v>40625.65861111111</c:v>
                </c:pt>
                <c:pt idx="3253">
                  <c:v>40625.658634259293</c:v>
                </c:pt>
                <c:pt idx="3254">
                  <c:v>40625.658657407446</c:v>
                </c:pt>
                <c:pt idx="3255">
                  <c:v>40625.658680555556</c:v>
                </c:pt>
                <c:pt idx="3256">
                  <c:v>40625.658703703673</c:v>
                </c:pt>
                <c:pt idx="3257">
                  <c:v>40625.658726851834</c:v>
                </c:pt>
                <c:pt idx="3258">
                  <c:v>40625.658750000002</c:v>
                </c:pt>
                <c:pt idx="3259">
                  <c:v>40625.6587731482</c:v>
                </c:pt>
                <c:pt idx="3260">
                  <c:v>40625.658796296324</c:v>
                </c:pt>
                <c:pt idx="3261">
                  <c:v>40625.658819444514</c:v>
                </c:pt>
                <c:pt idx="3262">
                  <c:v>40625.658842592602</c:v>
                </c:pt>
                <c:pt idx="3263">
                  <c:v>40625.658865740741</c:v>
                </c:pt>
                <c:pt idx="3264">
                  <c:v>40625.658888888916</c:v>
                </c:pt>
                <c:pt idx="3265">
                  <c:v>40625.658912037041</c:v>
                </c:pt>
                <c:pt idx="3266">
                  <c:v>40625.658935185202</c:v>
                </c:pt>
                <c:pt idx="3267">
                  <c:v>40625.658958333333</c:v>
                </c:pt>
                <c:pt idx="3268">
                  <c:v>40625.65898148148</c:v>
                </c:pt>
                <c:pt idx="3269">
                  <c:v>40625.659004629626</c:v>
                </c:pt>
                <c:pt idx="3270">
                  <c:v>40625.65902777778</c:v>
                </c:pt>
                <c:pt idx="3271">
                  <c:v>40625.659050925933</c:v>
                </c:pt>
                <c:pt idx="3272">
                  <c:v>40625.659074074101</c:v>
                </c:pt>
                <c:pt idx="3273">
                  <c:v>40625.659097222218</c:v>
                </c:pt>
                <c:pt idx="3274">
                  <c:v>40625.659120370372</c:v>
                </c:pt>
                <c:pt idx="3275">
                  <c:v>40625.659143518504</c:v>
                </c:pt>
                <c:pt idx="3276">
                  <c:v>40625.659166666628</c:v>
                </c:pt>
                <c:pt idx="3277">
                  <c:v>40625.659189814804</c:v>
                </c:pt>
                <c:pt idx="3278">
                  <c:v>40625.659212962993</c:v>
                </c:pt>
                <c:pt idx="3279">
                  <c:v>40625.659236111111</c:v>
                </c:pt>
                <c:pt idx="3280">
                  <c:v>40625.659259259286</c:v>
                </c:pt>
                <c:pt idx="3281">
                  <c:v>40625.659282407403</c:v>
                </c:pt>
                <c:pt idx="3282">
                  <c:v>40625.659305555557</c:v>
                </c:pt>
                <c:pt idx="3283">
                  <c:v>40625.659328703674</c:v>
                </c:pt>
                <c:pt idx="3284">
                  <c:v>40625.659351851835</c:v>
                </c:pt>
                <c:pt idx="3285">
                  <c:v>40625.659375000003</c:v>
                </c:pt>
                <c:pt idx="3286">
                  <c:v>40625.6593981482</c:v>
                </c:pt>
                <c:pt idx="3287">
                  <c:v>40625.659421296295</c:v>
                </c:pt>
                <c:pt idx="3288">
                  <c:v>40625.659444444442</c:v>
                </c:pt>
                <c:pt idx="3289">
                  <c:v>40625.659467592595</c:v>
                </c:pt>
                <c:pt idx="3290">
                  <c:v>40625.659490740734</c:v>
                </c:pt>
                <c:pt idx="3291">
                  <c:v>40625.659513888917</c:v>
                </c:pt>
                <c:pt idx="3292">
                  <c:v>40625.659537037041</c:v>
                </c:pt>
                <c:pt idx="3293">
                  <c:v>40625.659560185188</c:v>
                </c:pt>
                <c:pt idx="3294">
                  <c:v>40625.659583333334</c:v>
                </c:pt>
                <c:pt idx="3295">
                  <c:v>40625.65960648148</c:v>
                </c:pt>
                <c:pt idx="3296">
                  <c:v>40625.659629629634</c:v>
                </c:pt>
                <c:pt idx="3297">
                  <c:v>40625.65965277778</c:v>
                </c:pt>
                <c:pt idx="3298">
                  <c:v>40625.659675925941</c:v>
                </c:pt>
                <c:pt idx="3299">
                  <c:v>40625.659699074102</c:v>
                </c:pt>
                <c:pt idx="3300">
                  <c:v>40625.659722222204</c:v>
                </c:pt>
                <c:pt idx="3301">
                  <c:v>40625.659745370373</c:v>
                </c:pt>
                <c:pt idx="3302">
                  <c:v>40625.659768518504</c:v>
                </c:pt>
                <c:pt idx="3303">
                  <c:v>40625.659791666629</c:v>
                </c:pt>
                <c:pt idx="3304">
                  <c:v>40625.659814814819</c:v>
                </c:pt>
                <c:pt idx="3305">
                  <c:v>40625.659837962994</c:v>
                </c:pt>
                <c:pt idx="3306">
                  <c:v>40625.659861111104</c:v>
                </c:pt>
                <c:pt idx="3307">
                  <c:v>40625.659884259258</c:v>
                </c:pt>
                <c:pt idx="3308">
                  <c:v>40625.659907407411</c:v>
                </c:pt>
                <c:pt idx="3309">
                  <c:v>40625.659930555557</c:v>
                </c:pt>
                <c:pt idx="3310">
                  <c:v>40625.659953703704</c:v>
                </c:pt>
                <c:pt idx="3311">
                  <c:v>40625.65997685185</c:v>
                </c:pt>
                <c:pt idx="3312">
                  <c:v>40625.660000000003</c:v>
                </c:pt>
                <c:pt idx="3313">
                  <c:v>40625.660023148179</c:v>
                </c:pt>
                <c:pt idx="3314">
                  <c:v>40625.660046296296</c:v>
                </c:pt>
                <c:pt idx="3315">
                  <c:v>40625.660069444442</c:v>
                </c:pt>
                <c:pt idx="3316">
                  <c:v>40625.660092592589</c:v>
                </c:pt>
                <c:pt idx="3317">
                  <c:v>40625.660115740735</c:v>
                </c:pt>
                <c:pt idx="3318">
                  <c:v>40625.660138888888</c:v>
                </c:pt>
                <c:pt idx="3319">
                  <c:v>40625.660162036998</c:v>
                </c:pt>
                <c:pt idx="3320">
                  <c:v>40625.660185185174</c:v>
                </c:pt>
                <c:pt idx="3321">
                  <c:v>40625.660208333335</c:v>
                </c:pt>
                <c:pt idx="3322">
                  <c:v>40625.660231481481</c:v>
                </c:pt>
                <c:pt idx="3323">
                  <c:v>40625.660254629627</c:v>
                </c:pt>
                <c:pt idx="3324">
                  <c:v>40625.660277777773</c:v>
                </c:pt>
                <c:pt idx="3325">
                  <c:v>40625.660300925927</c:v>
                </c:pt>
                <c:pt idx="3326">
                  <c:v>40625.660324074073</c:v>
                </c:pt>
                <c:pt idx="3327">
                  <c:v>40625.66034722222</c:v>
                </c:pt>
                <c:pt idx="3328">
                  <c:v>40625.660370370373</c:v>
                </c:pt>
                <c:pt idx="3329">
                  <c:v>40625.660393518505</c:v>
                </c:pt>
                <c:pt idx="3330">
                  <c:v>40625.660416666637</c:v>
                </c:pt>
                <c:pt idx="3331">
                  <c:v>40625.660439814805</c:v>
                </c:pt>
                <c:pt idx="3332">
                  <c:v>40625.660462962936</c:v>
                </c:pt>
                <c:pt idx="3333">
                  <c:v>40625.660486111054</c:v>
                </c:pt>
                <c:pt idx="3334">
                  <c:v>40625.660509259258</c:v>
                </c:pt>
                <c:pt idx="3335">
                  <c:v>40625.660532407412</c:v>
                </c:pt>
                <c:pt idx="3336">
                  <c:v>40625.660555555558</c:v>
                </c:pt>
                <c:pt idx="3337">
                  <c:v>40625.660578703704</c:v>
                </c:pt>
                <c:pt idx="3338">
                  <c:v>40625.660601851814</c:v>
                </c:pt>
                <c:pt idx="3339">
                  <c:v>40625.660625000004</c:v>
                </c:pt>
                <c:pt idx="3340">
                  <c:v>40625.660648148179</c:v>
                </c:pt>
                <c:pt idx="3341">
                  <c:v>40625.660671296297</c:v>
                </c:pt>
                <c:pt idx="3342">
                  <c:v>40625.660694444443</c:v>
                </c:pt>
                <c:pt idx="3343">
                  <c:v>40625.660717592589</c:v>
                </c:pt>
                <c:pt idx="3344">
                  <c:v>40625.660740740706</c:v>
                </c:pt>
                <c:pt idx="3345">
                  <c:v>40625.660763888874</c:v>
                </c:pt>
                <c:pt idx="3346">
                  <c:v>40625.660787037006</c:v>
                </c:pt>
                <c:pt idx="3347">
                  <c:v>40625.660810185189</c:v>
                </c:pt>
                <c:pt idx="3348">
                  <c:v>40625.660833333335</c:v>
                </c:pt>
                <c:pt idx="3349">
                  <c:v>40625.660856481481</c:v>
                </c:pt>
                <c:pt idx="3350">
                  <c:v>40625.660879629628</c:v>
                </c:pt>
                <c:pt idx="3351">
                  <c:v>40625.660902777774</c:v>
                </c:pt>
                <c:pt idx="3352">
                  <c:v>40625.660925925928</c:v>
                </c:pt>
                <c:pt idx="3353">
                  <c:v>40625.660949074081</c:v>
                </c:pt>
                <c:pt idx="3354">
                  <c:v>40625.66097222222</c:v>
                </c:pt>
                <c:pt idx="3355">
                  <c:v>40625.660995370381</c:v>
                </c:pt>
                <c:pt idx="3356">
                  <c:v>40625.66101851852</c:v>
                </c:pt>
                <c:pt idx="3357">
                  <c:v>40625.661041666608</c:v>
                </c:pt>
                <c:pt idx="3358">
                  <c:v>40625.661064814754</c:v>
                </c:pt>
                <c:pt idx="3359">
                  <c:v>40625.66108796293</c:v>
                </c:pt>
                <c:pt idx="3360">
                  <c:v>40625.661111111054</c:v>
                </c:pt>
                <c:pt idx="3361">
                  <c:v>40625.66113425923</c:v>
                </c:pt>
                <c:pt idx="3362">
                  <c:v>40625.661157407405</c:v>
                </c:pt>
                <c:pt idx="3363">
                  <c:v>40625.6611805555</c:v>
                </c:pt>
                <c:pt idx="3364">
                  <c:v>40625.661203703654</c:v>
                </c:pt>
                <c:pt idx="3365">
                  <c:v>40625.661226851822</c:v>
                </c:pt>
                <c:pt idx="3366">
                  <c:v>40625.661249999997</c:v>
                </c:pt>
                <c:pt idx="3367">
                  <c:v>40625.661273148173</c:v>
                </c:pt>
                <c:pt idx="3368">
                  <c:v>40625.661296296297</c:v>
                </c:pt>
                <c:pt idx="3369">
                  <c:v>40625.661319444473</c:v>
                </c:pt>
                <c:pt idx="3370">
                  <c:v>40625.661342592575</c:v>
                </c:pt>
                <c:pt idx="3371">
                  <c:v>40625.661365740707</c:v>
                </c:pt>
                <c:pt idx="3372">
                  <c:v>40625.661388888875</c:v>
                </c:pt>
                <c:pt idx="3373">
                  <c:v>40625.661412037007</c:v>
                </c:pt>
                <c:pt idx="3374">
                  <c:v>40625.661435185175</c:v>
                </c:pt>
                <c:pt idx="3375">
                  <c:v>40625.661458333307</c:v>
                </c:pt>
                <c:pt idx="3376">
                  <c:v>40625.661481481424</c:v>
                </c:pt>
                <c:pt idx="3377">
                  <c:v>40625.661504629599</c:v>
                </c:pt>
                <c:pt idx="3378">
                  <c:v>40625.661527777775</c:v>
                </c:pt>
                <c:pt idx="3379">
                  <c:v>40625.661550925928</c:v>
                </c:pt>
                <c:pt idx="3380">
                  <c:v>40625.661574074082</c:v>
                </c:pt>
                <c:pt idx="3381">
                  <c:v>40625.661597222221</c:v>
                </c:pt>
                <c:pt idx="3382">
                  <c:v>40625.661620370374</c:v>
                </c:pt>
                <c:pt idx="3383">
                  <c:v>40625.661643518477</c:v>
                </c:pt>
                <c:pt idx="3384">
                  <c:v>40625.661666666609</c:v>
                </c:pt>
                <c:pt idx="3385">
                  <c:v>40625.661689814769</c:v>
                </c:pt>
                <c:pt idx="3386">
                  <c:v>40625.66171296293</c:v>
                </c:pt>
                <c:pt idx="3387">
                  <c:v>40625.661736111069</c:v>
                </c:pt>
                <c:pt idx="3388">
                  <c:v>40625.66175925923</c:v>
                </c:pt>
                <c:pt idx="3389">
                  <c:v>40625.661782407369</c:v>
                </c:pt>
                <c:pt idx="3390">
                  <c:v>40625.66180555553</c:v>
                </c:pt>
                <c:pt idx="3391">
                  <c:v>40625.661828703669</c:v>
                </c:pt>
                <c:pt idx="3392">
                  <c:v>40625.661851851823</c:v>
                </c:pt>
                <c:pt idx="3393">
                  <c:v>40625.661874999998</c:v>
                </c:pt>
                <c:pt idx="3394">
                  <c:v>40625.661898148173</c:v>
                </c:pt>
                <c:pt idx="3395">
                  <c:v>40625.661921296276</c:v>
                </c:pt>
                <c:pt idx="3396">
                  <c:v>40625.661944444444</c:v>
                </c:pt>
                <c:pt idx="3397">
                  <c:v>40625.661967592576</c:v>
                </c:pt>
                <c:pt idx="3398">
                  <c:v>40625.661990740715</c:v>
                </c:pt>
                <c:pt idx="3399">
                  <c:v>40625.66201388889</c:v>
                </c:pt>
                <c:pt idx="3400">
                  <c:v>40625.662037037036</c:v>
                </c:pt>
                <c:pt idx="3401">
                  <c:v>40625.662060185176</c:v>
                </c:pt>
                <c:pt idx="3402">
                  <c:v>40625.6620833333</c:v>
                </c:pt>
                <c:pt idx="3403">
                  <c:v>40625.662106481475</c:v>
                </c:pt>
                <c:pt idx="3404">
                  <c:v>40625.6621296296</c:v>
                </c:pt>
                <c:pt idx="3405">
                  <c:v>40625.662152777775</c:v>
                </c:pt>
                <c:pt idx="3406">
                  <c:v>40625.662175925929</c:v>
                </c:pt>
                <c:pt idx="3407">
                  <c:v>40625.662199074082</c:v>
                </c:pt>
                <c:pt idx="3408">
                  <c:v>40625.662222222221</c:v>
                </c:pt>
                <c:pt idx="3409">
                  <c:v>40625.662245370382</c:v>
                </c:pt>
                <c:pt idx="3410">
                  <c:v>40625.662268518521</c:v>
                </c:pt>
                <c:pt idx="3411">
                  <c:v>40625.662291666638</c:v>
                </c:pt>
                <c:pt idx="3412">
                  <c:v>40625.662314814814</c:v>
                </c:pt>
                <c:pt idx="3413">
                  <c:v>40625.66233796296</c:v>
                </c:pt>
                <c:pt idx="3414">
                  <c:v>40625.662361111077</c:v>
                </c:pt>
                <c:pt idx="3415">
                  <c:v>40625.662384259231</c:v>
                </c:pt>
                <c:pt idx="3416">
                  <c:v>40625.662407407406</c:v>
                </c:pt>
                <c:pt idx="3417">
                  <c:v>40625.662430555531</c:v>
                </c:pt>
                <c:pt idx="3418">
                  <c:v>40625.66245370367</c:v>
                </c:pt>
                <c:pt idx="3419">
                  <c:v>40625.662476851823</c:v>
                </c:pt>
                <c:pt idx="3420">
                  <c:v>40625.662499999999</c:v>
                </c:pt>
                <c:pt idx="3421">
                  <c:v>40625.662523148174</c:v>
                </c:pt>
                <c:pt idx="3422">
                  <c:v>40625.662546296298</c:v>
                </c:pt>
                <c:pt idx="3423">
                  <c:v>40625.662569444474</c:v>
                </c:pt>
                <c:pt idx="3424">
                  <c:v>40625.662592592591</c:v>
                </c:pt>
                <c:pt idx="3425">
                  <c:v>40625.662615740745</c:v>
                </c:pt>
                <c:pt idx="3426">
                  <c:v>40625.662638888891</c:v>
                </c:pt>
                <c:pt idx="3427">
                  <c:v>40625.662662037008</c:v>
                </c:pt>
                <c:pt idx="3428">
                  <c:v>40625.662685185176</c:v>
                </c:pt>
                <c:pt idx="3429">
                  <c:v>40625.662708333301</c:v>
                </c:pt>
                <c:pt idx="3430">
                  <c:v>40625.662731481476</c:v>
                </c:pt>
                <c:pt idx="3431">
                  <c:v>40625.6627546296</c:v>
                </c:pt>
                <c:pt idx="3432">
                  <c:v>40625.662777777776</c:v>
                </c:pt>
                <c:pt idx="3433">
                  <c:v>40625.662800925929</c:v>
                </c:pt>
                <c:pt idx="3434">
                  <c:v>40625.662824074083</c:v>
                </c:pt>
                <c:pt idx="3435">
                  <c:v>40625.662847222222</c:v>
                </c:pt>
                <c:pt idx="3436">
                  <c:v>40625.662870370368</c:v>
                </c:pt>
                <c:pt idx="3437">
                  <c:v>40625.662893518514</c:v>
                </c:pt>
                <c:pt idx="3438">
                  <c:v>40625.662916666639</c:v>
                </c:pt>
                <c:pt idx="3439">
                  <c:v>40625.662939814814</c:v>
                </c:pt>
                <c:pt idx="3440">
                  <c:v>40625.662962962931</c:v>
                </c:pt>
                <c:pt idx="3441">
                  <c:v>40625.662986111078</c:v>
                </c:pt>
                <c:pt idx="3442">
                  <c:v>40625.663009259231</c:v>
                </c:pt>
                <c:pt idx="3443">
                  <c:v>40625.663032407407</c:v>
                </c:pt>
                <c:pt idx="3444">
                  <c:v>40625.663055555524</c:v>
                </c:pt>
                <c:pt idx="3445">
                  <c:v>40625.663078703663</c:v>
                </c:pt>
                <c:pt idx="3446">
                  <c:v>40625.663101851802</c:v>
                </c:pt>
                <c:pt idx="3447">
                  <c:v>40625.663124999985</c:v>
                </c:pt>
                <c:pt idx="3448">
                  <c:v>40625.663148148145</c:v>
                </c:pt>
                <c:pt idx="3449">
                  <c:v>40625.663171296284</c:v>
                </c:pt>
                <c:pt idx="3450">
                  <c:v>40625.663194444445</c:v>
                </c:pt>
                <c:pt idx="3451">
                  <c:v>40625.663217592592</c:v>
                </c:pt>
                <c:pt idx="3452">
                  <c:v>40625.663240740716</c:v>
                </c:pt>
                <c:pt idx="3453">
                  <c:v>40625.663263888884</c:v>
                </c:pt>
                <c:pt idx="3454">
                  <c:v>40625.663287037009</c:v>
                </c:pt>
                <c:pt idx="3455">
                  <c:v>40625.663310185184</c:v>
                </c:pt>
                <c:pt idx="3456">
                  <c:v>40625.663333333301</c:v>
                </c:pt>
                <c:pt idx="3457">
                  <c:v>40625.663356481484</c:v>
                </c:pt>
                <c:pt idx="3458">
                  <c:v>40625.663379629601</c:v>
                </c:pt>
                <c:pt idx="3459">
                  <c:v>40625.663402777733</c:v>
                </c:pt>
                <c:pt idx="3460">
                  <c:v>40625.663425925901</c:v>
                </c:pt>
                <c:pt idx="3461">
                  <c:v>40625.663449074076</c:v>
                </c:pt>
                <c:pt idx="3462">
                  <c:v>40625.663472222193</c:v>
                </c:pt>
                <c:pt idx="3463">
                  <c:v>40625.663495370354</c:v>
                </c:pt>
                <c:pt idx="3464">
                  <c:v>40625.663518518515</c:v>
                </c:pt>
                <c:pt idx="3465">
                  <c:v>40625.663541666618</c:v>
                </c:pt>
                <c:pt idx="3466">
                  <c:v>40625.663564814779</c:v>
                </c:pt>
                <c:pt idx="3467">
                  <c:v>40625.663587962954</c:v>
                </c:pt>
                <c:pt idx="3468">
                  <c:v>40625.663611111078</c:v>
                </c:pt>
                <c:pt idx="3469">
                  <c:v>40625.663634259254</c:v>
                </c:pt>
                <c:pt idx="3470">
                  <c:v>40625.663657407407</c:v>
                </c:pt>
                <c:pt idx="3471">
                  <c:v>40625.663680555503</c:v>
                </c:pt>
                <c:pt idx="3472">
                  <c:v>40625.663703703642</c:v>
                </c:pt>
                <c:pt idx="3473">
                  <c:v>40625.663726851802</c:v>
                </c:pt>
                <c:pt idx="3474">
                  <c:v>40625.663749999985</c:v>
                </c:pt>
                <c:pt idx="3475">
                  <c:v>40625.663773148146</c:v>
                </c:pt>
                <c:pt idx="3476">
                  <c:v>40625.6637962963</c:v>
                </c:pt>
                <c:pt idx="3477">
                  <c:v>40625.663819444475</c:v>
                </c:pt>
                <c:pt idx="3478">
                  <c:v>40625.663842592585</c:v>
                </c:pt>
                <c:pt idx="3479">
                  <c:v>40625.663865740724</c:v>
                </c:pt>
                <c:pt idx="3480">
                  <c:v>40625.663888888885</c:v>
                </c:pt>
                <c:pt idx="3481">
                  <c:v>40625.663912037024</c:v>
                </c:pt>
                <c:pt idx="3482">
                  <c:v>40625.663935185185</c:v>
                </c:pt>
                <c:pt idx="3483">
                  <c:v>40625.663958333324</c:v>
                </c:pt>
                <c:pt idx="3484">
                  <c:v>40625.663981481448</c:v>
                </c:pt>
                <c:pt idx="3485">
                  <c:v>40625.664004629602</c:v>
                </c:pt>
                <c:pt idx="3486">
                  <c:v>40625.664027777777</c:v>
                </c:pt>
                <c:pt idx="3487">
                  <c:v>40625.664050925923</c:v>
                </c:pt>
                <c:pt idx="3488">
                  <c:v>40625.664074074091</c:v>
                </c:pt>
                <c:pt idx="3489">
                  <c:v>40625.664097222223</c:v>
                </c:pt>
                <c:pt idx="3490">
                  <c:v>40625.664120370355</c:v>
                </c:pt>
                <c:pt idx="3491">
                  <c:v>40625.664143518487</c:v>
                </c:pt>
                <c:pt idx="3492">
                  <c:v>40625.664166666618</c:v>
                </c:pt>
                <c:pt idx="3493">
                  <c:v>40625.664189814786</c:v>
                </c:pt>
                <c:pt idx="3494">
                  <c:v>40625.664212962962</c:v>
                </c:pt>
                <c:pt idx="3495">
                  <c:v>40625.664236111115</c:v>
                </c:pt>
                <c:pt idx="3496">
                  <c:v>40625.664259259262</c:v>
                </c:pt>
                <c:pt idx="3497">
                  <c:v>40625.664282407408</c:v>
                </c:pt>
                <c:pt idx="3498">
                  <c:v>40625.664305555554</c:v>
                </c:pt>
                <c:pt idx="3499">
                  <c:v>40625.664328703664</c:v>
                </c:pt>
                <c:pt idx="3500">
                  <c:v>40625.664351851854</c:v>
                </c:pt>
                <c:pt idx="3501">
                  <c:v>40625.664375</c:v>
                </c:pt>
                <c:pt idx="3502">
                  <c:v>40625.66439814819</c:v>
                </c:pt>
                <c:pt idx="3503">
                  <c:v>40625.6644212963</c:v>
                </c:pt>
                <c:pt idx="3504">
                  <c:v>40625.664444444446</c:v>
                </c:pt>
                <c:pt idx="3505">
                  <c:v>40625.664467592585</c:v>
                </c:pt>
                <c:pt idx="3506">
                  <c:v>40625.664490740724</c:v>
                </c:pt>
                <c:pt idx="3507">
                  <c:v>40625.664513888893</c:v>
                </c:pt>
                <c:pt idx="3508">
                  <c:v>40625.664537037039</c:v>
                </c:pt>
                <c:pt idx="3509">
                  <c:v>40625.664560185185</c:v>
                </c:pt>
                <c:pt idx="3510">
                  <c:v>40625.664583333324</c:v>
                </c:pt>
                <c:pt idx="3511">
                  <c:v>40625.664606481485</c:v>
                </c:pt>
                <c:pt idx="3512">
                  <c:v>40625.664629629624</c:v>
                </c:pt>
                <c:pt idx="3513">
                  <c:v>40625.664652777778</c:v>
                </c:pt>
                <c:pt idx="3514">
                  <c:v>40625.664675925931</c:v>
                </c:pt>
                <c:pt idx="3515">
                  <c:v>40625.664699074092</c:v>
                </c:pt>
                <c:pt idx="3516">
                  <c:v>40625.664722222224</c:v>
                </c:pt>
                <c:pt idx="3517">
                  <c:v>40625.66474537037</c:v>
                </c:pt>
                <c:pt idx="3518">
                  <c:v>40625.664768518487</c:v>
                </c:pt>
                <c:pt idx="3519">
                  <c:v>40625.664791666619</c:v>
                </c:pt>
                <c:pt idx="3520">
                  <c:v>40625.664814814816</c:v>
                </c:pt>
                <c:pt idx="3521">
                  <c:v>40625.664837962962</c:v>
                </c:pt>
                <c:pt idx="3522">
                  <c:v>40625.66486111108</c:v>
                </c:pt>
                <c:pt idx="3523">
                  <c:v>40625.664884259255</c:v>
                </c:pt>
                <c:pt idx="3524">
                  <c:v>40625.664907407408</c:v>
                </c:pt>
                <c:pt idx="3525">
                  <c:v>40625.664930555555</c:v>
                </c:pt>
                <c:pt idx="3526">
                  <c:v>40625.664953703672</c:v>
                </c:pt>
                <c:pt idx="3527">
                  <c:v>40625.664976851855</c:v>
                </c:pt>
                <c:pt idx="3528">
                  <c:v>40625.665000000001</c:v>
                </c:pt>
                <c:pt idx="3529">
                  <c:v>40625.665023148147</c:v>
                </c:pt>
                <c:pt idx="3530">
                  <c:v>40625.665046296301</c:v>
                </c:pt>
                <c:pt idx="3531">
                  <c:v>40625.665069444447</c:v>
                </c:pt>
                <c:pt idx="3532">
                  <c:v>40625.665092592586</c:v>
                </c:pt>
                <c:pt idx="3533">
                  <c:v>40625.665115740725</c:v>
                </c:pt>
                <c:pt idx="3534">
                  <c:v>40625.665138888886</c:v>
                </c:pt>
                <c:pt idx="3535">
                  <c:v>40625.665162036988</c:v>
                </c:pt>
                <c:pt idx="3536">
                  <c:v>40625.665185185157</c:v>
                </c:pt>
                <c:pt idx="3537">
                  <c:v>40625.665208333325</c:v>
                </c:pt>
                <c:pt idx="3538">
                  <c:v>40625.665231481486</c:v>
                </c:pt>
                <c:pt idx="3539">
                  <c:v>40625.665254629625</c:v>
                </c:pt>
                <c:pt idx="3540">
                  <c:v>40625.665277777778</c:v>
                </c:pt>
                <c:pt idx="3541">
                  <c:v>40625.665300925924</c:v>
                </c:pt>
                <c:pt idx="3542">
                  <c:v>40625.665324074071</c:v>
                </c:pt>
                <c:pt idx="3543">
                  <c:v>40625.665347222224</c:v>
                </c:pt>
                <c:pt idx="3544">
                  <c:v>40625.665370370371</c:v>
                </c:pt>
                <c:pt idx="3545">
                  <c:v>40625.665393518488</c:v>
                </c:pt>
                <c:pt idx="3546">
                  <c:v>40625.665416666627</c:v>
                </c:pt>
                <c:pt idx="3547">
                  <c:v>40625.665439814788</c:v>
                </c:pt>
                <c:pt idx="3548">
                  <c:v>40625.665462962919</c:v>
                </c:pt>
                <c:pt idx="3549">
                  <c:v>40625.665486111051</c:v>
                </c:pt>
                <c:pt idx="3550">
                  <c:v>40625.665509259255</c:v>
                </c:pt>
                <c:pt idx="3551">
                  <c:v>40625.665532407409</c:v>
                </c:pt>
                <c:pt idx="3552">
                  <c:v>40625.665555555555</c:v>
                </c:pt>
                <c:pt idx="3553">
                  <c:v>40625.665578703673</c:v>
                </c:pt>
                <c:pt idx="3554">
                  <c:v>40625.665601851804</c:v>
                </c:pt>
                <c:pt idx="3555">
                  <c:v>40625.665624999994</c:v>
                </c:pt>
                <c:pt idx="3556">
                  <c:v>40625.665648148148</c:v>
                </c:pt>
                <c:pt idx="3557">
                  <c:v>40625.665671296294</c:v>
                </c:pt>
                <c:pt idx="3558">
                  <c:v>40625.66569444444</c:v>
                </c:pt>
                <c:pt idx="3559">
                  <c:v>40625.665717592594</c:v>
                </c:pt>
                <c:pt idx="3560">
                  <c:v>40625.665740740696</c:v>
                </c:pt>
                <c:pt idx="3561">
                  <c:v>40625.665763888857</c:v>
                </c:pt>
                <c:pt idx="3562">
                  <c:v>40625.665787036996</c:v>
                </c:pt>
                <c:pt idx="3563">
                  <c:v>40625.665810185186</c:v>
                </c:pt>
                <c:pt idx="3564">
                  <c:v>40625.665833333325</c:v>
                </c:pt>
                <c:pt idx="3565">
                  <c:v>40625.665856481479</c:v>
                </c:pt>
                <c:pt idx="3566">
                  <c:v>40625.665879629625</c:v>
                </c:pt>
                <c:pt idx="3567">
                  <c:v>40625.66590277775</c:v>
                </c:pt>
                <c:pt idx="3568">
                  <c:v>40625.665925925925</c:v>
                </c:pt>
                <c:pt idx="3569">
                  <c:v>40625.665949074071</c:v>
                </c:pt>
                <c:pt idx="3570">
                  <c:v>40625.665972222225</c:v>
                </c:pt>
                <c:pt idx="3571">
                  <c:v>40625.665995370371</c:v>
                </c:pt>
                <c:pt idx="3572">
                  <c:v>40625.666018518517</c:v>
                </c:pt>
                <c:pt idx="3573">
                  <c:v>40625.666041666635</c:v>
                </c:pt>
                <c:pt idx="3574">
                  <c:v>40625.666064814788</c:v>
                </c:pt>
                <c:pt idx="3575">
                  <c:v>40625.666087962964</c:v>
                </c:pt>
                <c:pt idx="3576">
                  <c:v>40625.666111111081</c:v>
                </c:pt>
                <c:pt idx="3577">
                  <c:v>40625.666134259256</c:v>
                </c:pt>
                <c:pt idx="3578">
                  <c:v>40625.66615740741</c:v>
                </c:pt>
                <c:pt idx="3579">
                  <c:v>40625.66618055552</c:v>
                </c:pt>
                <c:pt idx="3580">
                  <c:v>40625.666203703673</c:v>
                </c:pt>
                <c:pt idx="3581">
                  <c:v>40625.666226851856</c:v>
                </c:pt>
                <c:pt idx="3582">
                  <c:v>40625.666250000002</c:v>
                </c:pt>
                <c:pt idx="3583">
                  <c:v>40625.666273148199</c:v>
                </c:pt>
                <c:pt idx="3584">
                  <c:v>40625.666296296324</c:v>
                </c:pt>
                <c:pt idx="3585">
                  <c:v>40625.666319444485</c:v>
                </c:pt>
                <c:pt idx="3586">
                  <c:v>40625.666342592594</c:v>
                </c:pt>
                <c:pt idx="3587">
                  <c:v>40625.666365740726</c:v>
                </c:pt>
                <c:pt idx="3588">
                  <c:v>40625.666388888887</c:v>
                </c:pt>
                <c:pt idx="3589">
                  <c:v>40625.666412037026</c:v>
                </c:pt>
                <c:pt idx="3590">
                  <c:v>40625.666435185187</c:v>
                </c:pt>
                <c:pt idx="3591">
                  <c:v>40625.666458333326</c:v>
                </c:pt>
                <c:pt idx="3592">
                  <c:v>40625.66648148145</c:v>
                </c:pt>
                <c:pt idx="3593">
                  <c:v>40625.666504629626</c:v>
                </c:pt>
                <c:pt idx="3594">
                  <c:v>40625.666527777779</c:v>
                </c:pt>
                <c:pt idx="3595">
                  <c:v>40625.666550925933</c:v>
                </c:pt>
                <c:pt idx="3596">
                  <c:v>40625.666574074101</c:v>
                </c:pt>
                <c:pt idx="3597">
                  <c:v>40625.666597222233</c:v>
                </c:pt>
                <c:pt idx="3598">
                  <c:v>40625.666620370372</c:v>
                </c:pt>
                <c:pt idx="3599">
                  <c:v>40625.666643518489</c:v>
                </c:pt>
                <c:pt idx="3600">
                  <c:v>40625.666666666628</c:v>
                </c:pt>
                <c:pt idx="3601">
                  <c:v>40625.666689814781</c:v>
                </c:pt>
                <c:pt idx="3602">
                  <c:v>40625.666712962964</c:v>
                </c:pt>
                <c:pt idx="3603">
                  <c:v>40625.666736111081</c:v>
                </c:pt>
                <c:pt idx="3604">
                  <c:v>40625.666759259257</c:v>
                </c:pt>
                <c:pt idx="3605">
                  <c:v>40625.666782407381</c:v>
                </c:pt>
                <c:pt idx="3606">
                  <c:v>40625.666805555556</c:v>
                </c:pt>
                <c:pt idx="3607">
                  <c:v>40625.666828703674</c:v>
                </c:pt>
                <c:pt idx="3608">
                  <c:v>40625.666851851856</c:v>
                </c:pt>
                <c:pt idx="3609">
                  <c:v>40625.666875000003</c:v>
                </c:pt>
                <c:pt idx="3610">
                  <c:v>40625.6668981482</c:v>
                </c:pt>
                <c:pt idx="3611">
                  <c:v>40625.666921296295</c:v>
                </c:pt>
                <c:pt idx="3612">
                  <c:v>40625.666944444441</c:v>
                </c:pt>
                <c:pt idx="3613">
                  <c:v>40625.666967592595</c:v>
                </c:pt>
                <c:pt idx="3614">
                  <c:v>40625.666990740734</c:v>
                </c:pt>
                <c:pt idx="3615">
                  <c:v>40625.667013888888</c:v>
                </c:pt>
                <c:pt idx="3616">
                  <c:v>40625.667037037034</c:v>
                </c:pt>
                <c:pt idx="3617">
                  <c:v>40625.667060185158</c:v>
                </c:pt>
                <c:pt idx="3618">
                  <c:v>40625.667083333297</c:v>
                </c:pt>
                <c:pt idx="3619">
                  <c:v>40625.667106481451</c:v>
                </c:pt>
                <c:pt idx="3620">
                  <c:v>40625.66712962959</c:v>
                </c:pt>
                <c:pt idx="3621">
                  <c:v>40625.667152777751</c:v>
                </c:pt>
                <c:pt idx="3622">
                  <c:v>40625.667175925926</c:v>
                </c:pt>
                <c:pt idx="3623">
                  <c:v>40625.667199074072</c:v>
                </c:pt>
                <c:pt idx="3624">
                  <c:v>40625.667222222226</c:v>
                </c:pt>
                <c:pt idx="3625">
                  <c:v>40625.667245370372</c:v>
                </c:pt>
                <c:pt idx="3626">
                  <c:v>40625.667268518504</c:v>
                </c:pt>
                <c:pt idx="3627">
                  <c:v>40625.667291666628</c:v>
                </c:pt>
                <c:pt idx="3628">
                  <c:v>40625.667314814804</c:v>
                </c:pt>
                <c:pt idx="3629">
                  <c:v>40625.667337962965</c:v>
                </c:pt>
                <c:pt idx="3630">
                  <c:v>40625.667361111053</c:v>
                </c:pt>
                <c:pt idx="3631">
                  <c:v>40625.667384259221</c:v>
                </c:pt>
                <c:pt idx="3632">
                  <c:v>40625.667407407404</c:v>
                </c:pt>
                <c:pt idx="3633">
                  <c:v>40625.667430555521</c:v>
                </c:pt>
                <c:pt idx="3634">
                  <c:v>40625.667453703652</c:v>
                </c:pt>
                <c:pt idx="3635">
                  <c:v>40625.667476851813</c:v>
                </c:pt>
                <c:pt idx="3636">
                  <c:v>40625.667499999996</c:v>
                </c:pt>
                <c:pt idx="3637">
                  <c:v>40625.667523148149</c:v>
                </c:pt>
                <c:pt idx="3638">
                  <c:v>40625.667546296296</c:v>
                </c:pt>
                <c:pt idx="3639">
                  <c:v>40625.667569444442</c:v>
                </c:pt>
                <c:pt idx="3640">
                  <c:v>40625.667592592596</c:v>
                </c:pt>
                <c:pt idx="3641">
                  <c:v>40625.667615740735</c:v>
                </c:pt>
                <c:pt idx="3642">
                  <c:v>40625.667638888888</c:v>
                </c:pt>
                <c:pt idx="3643">
                  <c:v>40625.667662036998</c:v>
                </c:pt>
                <c:pt idx="3644">
                  <c:v>40625.667685185152</c:v>
                </c:pt>
                <c:pt idx="3645">
                  <c:v>40625.667708333298</c:v>
                </c:pt>
                <c:pt idx="3646">
                  <c:v>40625.667731481451</c:v>
                </c:pt>
                <c:pt idx="3647">
                  <c:v>40625.66775462959</c:v>
                </c:pt>
                <c:pt idx="3648">
                  <c:v>40625.667777777751</c:v>
                </c:pt>
                <c:pt idx="3649">
                  <c:v>40625.667800925927</c:v>
                </c:pt>
                <c:pt idx="3650">
                  <c:v>40625.667824074073</c:v>
                </c:pt>
                <c:pt idx="3651">
                  <c:v>40625.667847222227</c:v>
                </c:pt>
                <c:pt idx="3652">
                  <c:v>40625.667870370373</c:v>
                </c:pt>
                <c:pt idx="3653">
                  <c:v>40625.667893518505</c:v>
                </c:pt>
                <c:pt idx="3654">
                  <c:v>40625.667916666636</c:v>
                </c:pt>
                <c:pt idx="3655">
                  <c:v>40625.667939814804</c:v>
                </c:pt>
                <c:pt idx="3656">
                  <c:v>40625.667962962929</c:v>
                </c:pt>
                <c:pt idx="3657">
                  <c:v>40625.667986111053</c:v>
                </c:pt>
                <c:pt idx="3658">
                  <c:v>40625.668009259258</c:v>
                </c:pt>
                <c:pt idx="3659">
                  <c:v>40625.668032407411</c:v>
                </c:pt>
                <c:pt idx="3660">
                  <c:v>40625.668055555558</c:v>
                </c:pt>
                <c:pt idx="3661">
                  <c:v>40625.668078703704</c:v>
                </c:pt>
                <c:pt idx="3662">
                  <c:v>40625.668101851814</c:v>
                </c:pt>
                <c:pt idx="3663">
                  <c:v>40625.668124999997</c:v>
                </c:pt>
                <c:pt idx="3664">
                  <c:v>40625.668148148179</c:v>
                </c:pt>
                <c:pt idx="3665">
                  <c:v>40625.668171296296</c:v>
                </c:pt>
                <c:pt idx="3666">
                  <c:v>40625.668194444443</c:v>
                </c:pt>
                <c:pt idx="3667">
                  <c:v>40625.668217592603</c:v>
                </c:pt>
                <c:pt idx="3668">
                  <c:v>40625.668240740735</c:v>
                </c:pt>
                <c:pt idx="3669">
                  <c:v>40625.668263888889</c:v>
                </c:pt>
                <c:pt idx="3670">
                  <c:v>40625.668287037035</c:v>
                </c:pt>
                <c:pt idx="3671">
                  <c:v>40625.668310185181</c:v>
                </c:pt>
                <c:pt idx="3672">
                  <c:v>40625.668333333335</c:v>
                </c:pt>
                <c:pt idx="3673">
                  <c:v>40625.668356481481</c:v>
                </c:pt>
                <c:pt idx="3674">
                  <c:v>40625.668379629627</c:v>
                </c:pt>
                <c:pt idx="3675">
                  <c:v>40625.668402777774</c:v>
                </c:pt>
                <c:pt idx="3676">
                  <c:v>40625.668425925927</c:v>
                </c:pt>
                <c:pt idx="3677">
                  <c:v>40625.668449074081</c:v>
                </c:pt>
                <c:pt idx="3678">
                  <c:v>40625.66847222222</c:v>
                </c:pt>
                <c:pt idx="3679">
                  <c:v>40625.668495370366</c:v>
                </c:pt>
                <c:pt idx="3680">
                  <c:v>40625.668518518542</c:v>
                </c:pt>
                <c:pt idx="3681">
                  <c:v>40625.668541666637</c:v>
                </c:pt>
                <c:pt idx="3682">
                  <c:v>40625.668564814805</c:v>
                </c:pt>
                <c:pt idx="3683">
                  <c:v>40625.668587962966</c:v>
                </c:pt>
                <c:pt idx="3684">
                  <c:v>40625.668611111105</c:v>
                </c:pt>
                <c:pt idx="3685">
                  <c:v>40625.668634259258</c:v>
                </c:pt>
                <c:pt idx="3686">
                  <c:v>40625.668657407412</c:v>
                </c:pt>
                <c:pt idx="3687">
                  <c:v>40625.668680555529</c:v>
                </c:pt>
                <c:pt idx="3688">
                  <c:v>40625.668703703654</c:v>
                </c:pt>
                <c:pt idx="3689">
                  <c:v>40625.668726851822</c:v>
                </c:pt>
                <c:pt idx="3690">
                  <c:v>40625.668749999997</c:v>
                </c:pt>
                <c:pt idx="3691">
                  <c:v>40625.66877314818</c:v>
                </c:pt>
                <c:pt idx="3692">
                  <c:v>40625.668796296297</c:v>
                </c:pt>
                <c:pt idx="3693">
                  <c:v>40625.668819444494</c:v>
                </c:pt>
                <c:pt idx="3694">
                  <c:v>40625.668842592597</c:v>
                </c:pt>
                <c:pt idx="3695">
                  <c:v>40625.668865740736</c:v>
                </c:pt>
                <c:pt idx="3696">
                  <c:v>40625.668888888889</c:v>
                </c:pt>
                <c:pt idx="3697">
                  <c:v>40625.668912037036</c:v>
                </c:pt>
                <c:pt idx="3698">
                  <c:v>40625.668935185182</c:v>
                </c:pt>
                <c:pt idx="3699">
                  <c:v>40625.668958333335</c:v>
                </c:pt>
                <c:pt idx="3700">
                  <c:v>40625.668981481474</c:v>
                </c:pt>
                <c:pt idx="3701">
                  <c:v>40625.669004629592</c:v>
                </c:pt>
                <c:pt idx="3702">
                  <c:v>40625.669027777774</c:v>
                </c:pt>
                <c:pt idx="3703">
                  <c:v>40625.669050925928</c:v>
                </c:pt>
                <c:pt idx="3704">
                  <c:v>40625.669074074081</c:v>
                </c:pt>
                <c:pt idx="3705">
                  <c:v>40625.66909722222</c:v>
                </c:pt>
                <c:pt idx="3706">
                  <c:v>40625.669120370338</c:v>
                </c:pt>
                <c:pt idx="3707">
                  <c:v>40625.669143518477</c:v>
                </c:pt>
                <c:pt idx="3708">
                  <c:v>40625.669166666608</c:v>
                </c:pt>
                <c:pt idx="3709">
                  <c:v>40625.669189814769</c:v>
                </c:pt>
                <c:pt idx="3710">
                  <c:v>40625.669212962966</c:v>
                </c:pt>
                <c:pt idx="3711">
                  <c:v>40625.669236111105</c:v>
                </c:pt>
                <c:pt idx="3712">
                  <c:v>40625.669259259259</c:v>
                </c:pt>
                <c:pt idx="3713">
                  <c:v>40625.669282407405</c:v>
                </c:pt>
                <c:pt idx="3714">
                  <c:v>40625.669305555522</c:v>
                </c:pt>
                <c:pt idx="3715">
                  <c:v>40625.669328703654</c:v>
                </c:pt>
                <c:pt idx="3716">
                  <c:v>40625.669351851822</c:v>
                </c:pt>
                <c:pt idx="3717">
                  <c:v>40625.669374999998</c:v>
                </c:pt>
                <c:pt idx="3718">
                  <c:v>40625.66939814818</c:v>
                </c:pt>
                <c:pt idx="3719">
                  <c:v>40625.669421296276</c:v>
                </c:pt>
                <c:pt idx="3720">
                  <c:v>40625.669444444444</c:v>
                </c:pt>
                <c:pt idx="3721">
                  <c:v>40625.669467592576</c:v>
                </c:pt>
                <c:pt idx="3722">
                  <c:v>40625.669490740707</c:v>
                </c:pt>
                <c:pt idx="3723">
                  <c:v>40625.66951388889</c:v>
                </c:pt>
                <c:pt idx="3724">
                  <c:v>40625.669537037036</c:v>
                </c:pt>
                <c:pt idx="3725">
                  <c:v>40625.669560185175</c:v>
                </c:pt>
                <c:pt idx="3726">
                  <c:v>40625.669583333307</c:v>
                </c:pt>
                <c:pt idx="3727">
                  <c:v>40625.669606481475</c:v>
                </c:pt>
                <c:pt idx="3728">
                  <c:v>40625.6696296296</c:v>
                </c:pt>
                <c:pt idx="3729">
                  <c:v>40625.669652777775</c:v>
                </c:pt>
                <c:pt idx="3730">
                  <c:v>40625.669675925928</c:v>
                </c:pt>
                <c:pt idx="3731">
                  <c:v>40625.669699074082</c:v>
                </c:pt>
                <c:pt idx="3732">
                  <c:v>40625.669722222192</c:v>
                </c:pt>
                <c:pt idx="3733">
                  <c:v>40625.669745370338</c:v>
                </c:pt>
                <c:pt idx="3734">
                  <c:v>40625.669768518484</c:v>
                </c:pt>
                <c:pt idx="3735">
                  <c:v>40625.669791666609</c:v>
                </c:pt>
                <c:pt idx="3736">
                  <c:v>40625.669814814806</c:v>
                </c:pt>
                <c:pt idx="3737">
                  <c:v>40625.669837962967</c:v>
                </c:pt>
                <c:pt idx="3738">
                  <c:v>40625.66986111107</c:v>
                </c:pt>
                <c:pt idx="3739">
                  <c:v>40625.66988425923</c:v>
                </c:pt>
                <c:pt idx="3740">
                  <c:v>40625.669907407406</c:v>
                </c:pt>
                <c:pt idx="3741">
                  <c:v>40625.669930555523</c:v>
                </c:pt>
                <c:pt idx="3742">
                  <c:v>40625.669953703669</c:v>
                </c:pt>
                <c:pt idx="3743">
                  <c:v>40625.669976851823</c:v>
                </c:pt>
                <c:pt idx="3744">
                  <c:v>40625.67</c:v>
                </c:pt>
                <c:pt idx="3745">
                  <c:v>40625.670023148188</c:v>
                </c:pt>
                <c:pt idx="3746">
                  <c:v>40625.670046296298</c:v>
                </c:pt>
                <c:pt idx="3747">
                  <c:v>40625.670069444473</c:v>
                </c:pt>
                <c:pt idx="3748">
                  <c:v>40625.670092592591</c:v>
                </c:pt>
                <c:pt idx="3749">
                  <c:v>40625.670115740737</c:v>
                </c:pt>
                <c:pt idx="3750">
                  <c:v>40625.670138888891</c:v>
                </c:pt>
                <c:pt idx="3751">
                  <c:v>40625.670162037008</c:v>
                </c:pt>
                <c:pt idx="3752">
                  <c:v>40625.670185185176</c:v>
                </c:pt>
                <c:pt idx="3753">
                  <c:v>40625.670208333337</c:v>
                </c:pt>
                <c:pt idx="3754">
                  <c:v>40625.670231481483</c:v>
                </c:pt>
                <c:pt idx="3755">
                  <c:v>40625.670254629629</c:v>
                </c:pt>
                <c:pt idx="3756">
                  <c:v>40625.670277777783</c:v>
                </c:pt>
                <c:pt idx="3757">
                  <c:v>40625.670300925922</c:v>
                </c:pt>
                <c:pt idx="3758">
                  <c:v>40625.670324074083</c:v>
                </c:pt>
                <c:pt idx="3759">
                  <c:v>40625.670347222222</c:v>
                </c:pt>
                <c:pt idx="3760">
                  <c:v>40625.670370370368</c:v>
                </c:pt>
                <c:pt idx="3761">
                  <c:v>40625.670393518521</c:v>
                </c:pt>
                <c:pt idx="3762">
                  <c:v>40625.670416666639</c:v>
                </c:pt>
                <c:pt idx="3763">
                  <c:v>40625.670439814814</c:v>
                </c:pt>
                <c:pt idx="3764">
                  <c:v>40625.670462962931</c:v>
                </c:pt>
                <c:pt idx="3765">
                  <c:v>40625.67048611107</c:v>
                </c:pt>
                <c:pt idx="3766">
                  <c:v>40625.67050925926</c:v>
                </c:pt>
                <c:pt idx="3767">
                  <c:v>40625.670532407436</c:v>
                </c:pt>
                <c:pt idx="3768">
                  <c:v>40625.670555555553</c:v>
                </c:pt>
                <c:pt idx="3769">
                  <c:v>40625.670578703706</c:v>
                </c:pt>
                <c:pt idx="3770">
                  <c:v>40625.670601851823</c:v>
                </c:pt>
                <c:pt idx="3771">
                  <c:v>40625.670624999999</c:v>
                </c:pt>
                <c:pt idx="3772">
                  <c:v>40625.670648148189</c:v>
                </c:pt>
                <c:pt idx="3773">
                  <c:v>40625.670671296299</c:v>
                </c:pt>
                <c:pt idx="3774">
                  <c:v>40625.670694444474</c:v>
                </c:pt>
                <c:pt idx="3775">
                  <c:v>40625.670717592591</c:v>
                </c:pt>
                <c:pt idx="3776">
                  <c:v>40625.670740740708</c:v>
                </c:pt>
                <c:pt idx="3777">
                  <c:v>40625.670763888884</c:v>
                </c:pt>
                <c:pt idx="3778">
                  <c:v>40625.670787037008</c:v>
                </c:pt>
                <c:pt idx="3779">
                  <c:v>40625.670810185191</c:v>
                </c:pt>
                <c:pt idx="3780">
                  <c:v>40625.670833333337</c:v>
                </c:pt>
                <c:pt idx="3781">
                  <c:v>40625.670856481483</c:v>
                </c:pt>
                <c:pt idx="3782">
                  <c:v>40625.67087962963</c:v>
                </c:pt>
                <c:pt idx="3783">
                  <c:v>40625.670902777776</c:v>
                </c:pt>
                <c:pt idx="3784">
                  <c:v>40625.670925925922</c:v>
                </c:pt>
                <c:pt idx="3785">
                  <c:v>40625.670949074083</c:v>
                </c:pt>
                <c:pt idx="3786">
                  <c:v>40625.670972222222</c:v>
                </c:pt>
                <c:pt idx="3787">
                  <c:v>40625.670995370368</c:v>
                </c:pt>
                <c:pt idx="3788">
                  <c:v>40625.671018518522</c:v>
                </c:pt>
                <c:pt idx="3789">
                  <c:v>40625.671041666617</c:v>
                </c:pt>
                <c:pt idx="3790">
                  <c:v>40625.671064814778</c:v>
                </c:pt>
                <c:pt idx="3791">
                  <c:v>40625.671087962954</c:v>
                </c:pt>
                <c:pt idx="3792">
                  <c:v>40625.671111111071</c:v>
                </c:pt>
                <c:pt idx="3793">
                  <c:v>40625.671134259232</c:v>
                </c:pt>
                <c:pt idx="3794">
                  <c:v>40625.671157407407</c:v>
                </c:pt>
                <c:pt idx="3795">
                  <c:v>40625.671180555502</c:v>
                </c:pt>
                <c:pt idx="3796">
                  <c:v>40625.67120370367</c:v>
                </c:pt>
                <c:pt idx="3797">
                  <c:v>40625.671226851824</c:v>
                </c:pt>
                <c:pt idx="3798">
                  <c:v>40625.671249999999</c:v>
                </c:pt>
                <c:pt idx="3799">
                  <c:v>40625.671273148175</c:v>
                </c:pt>
                <c:pt idx="3800">
                  <c:v>40625.671296296292</c:v>
                </c:pt>
                <c:pt idx="3801">
                  <c:v>40625.671319444475</c:v>
                </c:pt>
                <c:pt idx="3802">
                  <c:v>40625.671342592585</c:v>
                </c:pt>
                <c:pt idx="3803">
                  <c:v>40625.671365740724</c:v>
                </c:pt>
                <c:pt idx="3804">
                  <c:v>40625.671388888884</c:v>
                </c:pt>
                <c:pt idx="3805">
                  <c:v>40625.671412037009</c:v>
                </c:pt>
                <c:pt idx="3806">
                  <c:v>40625.671435185184</c:v>
                </c:pt>
                <c:pt idx="3807">
                  <c:v>40625.671458333309</c:v>
                </c:pt>
                <c:pt idx="3808">
                  <c:v>40625.671481481448</c:v>
                </c:pt>
                <c:pt idx="3809">
                  <c:v>40625.671504629601</c:v>
                </c:pt>
                <c:pt idx="3810">
                  <c:v>40625.671527777777</c:v>
                </c:pt>
                <c:pt idx="3811">
                  <c:v>40625.671550925923</c:v>
                </c:pt>
                <c:pt idx="3812">
                  <c:v>40625.671574074091</c:v>
                </c:pt>
                <c:pt idx="3813">
                  <c:v>40625.671597222223</c:v>
                </c:pt>
                <c:pt idx="3814">
                  <c:v>40625.671620370355</c:v>
                </c:pt>
                <c:pt idx="3815">
                  <c:v>40625.671643518494</c:v>
                </c:pt>
                <c:pt idx="3816">
                  <c:v>40625.671666666618</c:v>
                </c:pt>
                <c:pt idx="3817">
                  <c:v>40625.671689814779</c:v>
                </c:pt>
                <c:pt idx="3818">
                  <c:v>40625.671712962954</c:v>
                </c:pt>
                <c:pt idx="3819">
                  <c:v>40625.671736111071</c:v>
                </c:pt>
                <c:pt idx="3820">
                  <c:v>40625.671759259254</c:v>
                </c:pt>
                <c:pt idx="3821">
                  <c:v>40625.671782407371</c:v>
                </c:pt>
                <c:pt idx="3822">
                  <c:v>40625.671805555554</c:v>
                </c:pt>
                <c:pt idx="3823">
                  <c:v>40625.671828703671</c:v>
                </c:pt>
                <c:pt idx="3824">
                  <c:v>40625.671851851854</c:v>
                </c:pt>
                <c:pt idx="3825">
                  <c:v>40625.671875</c:v>
                </c:pt>
                <c:pt idx="3826">
                  <c:v>40625.67189814819</c:v>
                </c:pt>
                <c:pt idx="3827">
                  <c:v>40625.671921296285</c:v>
                </c:pt>
                <c:pt idx="3828">
                  <c:v>40625.671944444446</c:v>
                </c:pt>
                <c:pt idx="3829">
                  <c:v>40625.671967592585</c:v>
                </c:pt>
                <c:pt idx="3830">
                  <c:v>40625.671990740724</c:v>
                </c:pt>
                <c:pt idx="3831">
                  <c:v>40625.672013888892</c:v>
                </c:pt>
                <c:pt idx="3832">
                  <c:v>40625.672037037039</c:v>
                </c:pt>
                <c:pt idx="3833">
                  <c:v>40625.672060185185</c:v>
                </c:pt>
                <c:pt idx="3834">
                  <c:v>40625.672083333324</c:v>
                </c:pt>
                <c:pt idx="3835">
                  <c:v>40625.672106481477</c:v>
                </c:pt>
                <c:pt idx="3836">
                  <c:v>40625.672129629624</c:v>
                </c:pt>
                <c:pt idx="3837">
                  <c:v>40625.672152777777</c:v>
                </c:pt>
                <c:pt idx="3838">
                  <c:v>40625.672175925931</c:v>
                </c:pt>
                <c:pt idx="3839">
                  <c:v>40625.672199074092</c:v>
                </c:pt>
                <c:pt idx="3840">
                  <c:v>40625.672222222223</c:v>
                </c:pt>
                <c:pt idx="3841">
                  <c:v>40625.672245370391</c:v>
                </c:pt>
                <c:pt idx="3842">
                  <c:v>40625.672268518516</c:v>
                </c:pt>
                <c:pt idx="3843">
                  <c:v>40625.672291666655</c:v>
                </c:pt>
                <c:pt idx="3844">
                  <c:v>40625.672314814816</c:v>
                </c:pt>
                <c:pt idx="3845">
                  <c:v>40625.672337962962</c:v>
                </c:pt>
                <c:pt idx="3846">
                  <c:v>40625.672361111079</c:v>
                </c:pt>
                <c:pt idx="3847">
                  <c:v>40625.672384259255</c:v>
                </c:pt>
                <c:pt idx="3848">
                  <c:v>40625.672407407408</c:v>
                </c:pt>
                <c:pt idx="3849">
                  <c:v>40625.672430555554</c:v>
                </c:pt>
                <c:pt idx="3850">
                  <c:v>40625.672453703672</c:v>
                </c:pt>
                <c:pt idx="3851">
                  <c:v>40625.672476851854</c:v>
                </c:pt>
                <c:pt idx="3852">
                  <c:v>40625.672500000001</c:v>
                </c:pt>
                <c:pt idx="3853">
                  <c:v>40625.672523148191</c:v>
                </c:pt>
                <c:pt idx="3854">
                  <c:v>40625.672546296293</c:v>
                </c:pt>
                <c:pt idx="3855">
                  <c:v>40625.67256944449</c:v>
                </c:pt>
                <c:pt idx="3856">
                  <c:v>40625.672592592593</c:v>
                </c:pt>
                <c:pt idx="3857">
                  <c:v>40625.672615740739</c:v>
                </c:pt>
                <c:pt idx="3858">
                  <c:v>40625.672638888893</c:v>
                </c:pt>
                <c:pt idx="3859">
                  <c:v>40625.672662037025</c:v>
                </c:pt>
                <c:pt idx="3860">
                  <c:v>40625.672685185185</c:v>
                </c:pt>
                <c:pt idx="3861">
                  <c:v>40625.672708333324</c:v>
                </c:pt>
                <c:pt idx="3862">
                  <c:v>40625.672731481478</c:v>
                </c:pt>
                <c:pt idx="3863">
                  <c:v>40625.672754629624</c:v>
                </c:pt>
                <c:pt idx="3864">
                  <c:v>40625.672777777778</c:v>
                </c:pt>
                <c:pt idx="3865">
                  <c:v>40625.672800925931</c:v>
                </c:pt>
                <c:pt idx="3866">
                  <c:v>40625.672824074092</c:v>
                </c:pt>
                <c:pt idx="3867">
                  <c:v>40625.672847222231</c:v>
                </c:pt>
                <c:pt idx="3868">
                  <c:v>40625.672870370392</c:v>
                </c:pt>
                <c:pt idx="3869">
                  <c:v>40625.672893518517</c:v>
                </c:pt>
                <c:pt idx="3870">
                  <c:v>40625.672916666656</c:v>
                </c:pt>
                <c:pt idx="3871">
                  <c:v>40625.672939814816</c:v>
                </c:pt>
                <c:pt idx="3872">
                  <c:v>40625.672962962955</c:v>
                </c:pt>
                <c:pt idx="3873">
                  <c:v>40625.67298611108</c:v>
                </c:pt>
                <c:pt idx="3874">
                  <c:v>40625.673009259255</c:v>
                </c:pt>
                <c:pt idx="3875">
                  <c:v>40625.673032407409</c:v>
                </c:pt>
                <c:pt idx="3876">
                  <c:v>40625.673055555555</c:v>
                </c:pt>
                <c:pt idx="3877">
                  <c:v>40625.673078703672</c:v>
                </c:pt>
                <c:pt idx="3878">
                  <c:v>40625.673101851797</c:v>
                </c:pt>
                <c:pt idx="3879">
                  <c:v>40625.673124999994</c:v>
                </c:pt>
                <c:pt idx="3880">
                  <c:v>40625.673148148147</c:v>
                </c:pt>
                <c:pt idx="3881">
                  <c:v>40625.673171296294</c:v>
                </c:pt>
                <c:pt idx="3882">
                  <c:v>40625.673194444447</c:v>
                </c:pt>
                <c:pt idx="3883">
                  <c:v>40625.673217592601</c:v>
                </c:pt>
                <c:pt idx="3884">
                  <c:v>40625.673240740725</c:v>
                </c:pt>
                <c:pt idx="3885">
                  <c:v>40625.673263888886</c:v>
                </c:pt>
                <c:pt idx="3886">
                  <c:v>40625.673287037025</c:v>
                </c:pt>
                <c:pt idx="3887">
                  <c:v>40625.673310185186</c:v>
                </c:pt>
                <c:pt idx="3888">
                  <c:v>40625.673333333325</c:v>
                </c:pt>
                <c:pt idx="3889">
                  <c:v>40625.673356481479</c:v>
                </c:pt>
                <c:pt idx="3890">
                  <c:v>40625.673379629625</c:v>
                </c:pt>
                <c:pt idx="3891">
                  <c:v>40625.673402777749</c:v>
                </c:pt>
                <c:pt idx="3892">
                  <c:v>40625.673425925925</c:v>
                </c:pt>
                <c:pt idx="3893">
                  <c:v>40625.673449074078</c:v>
                </c:pt>
                <c:pt idx="3894">
                  <c:v>40625.673472222225</c:v>
                </c:pt>
                <c:pt idx="3895">
                  <c:v>40625.673495370371</c:v>
                </c:pt>
                <c:pt idx="3896">
                  <c:v>40625.673518518517</c:v>
                </c:pt>
                <c:pt idx="3897">
                  <c:v>40625.67354166662</c:v>
                </c:pt>
                <c:pt idx="3898">
                  <c:v>40625.673564814788</c:v>
                </c:pt>
                <c:pt idx="3899">
                  <c:v>40625.673587962956</c:v>
                </c:pt>
                <c:pt idx="3900">
                  <c:v>40625.67361111108</c:v>
                </c:pt>
                <c:pt idx="3901">
                  <c:v>40625.673634259256</c:v>
                </c:pt>
                <c:pt idx="3902">
                  <c:v>40625.673657407409</c:v>
                </c:pt>
                <c:pt idx="3903">
                  <c:v>40625.673680555519</c:v>
                </c:pt>
                <c:pt idx="3904">
                  <c:v>40625.673703703644</c:v>
                </c:pt>
                <c:pt idx="3905">
                  <c:v>40625.673726851805</c:v>
                </c:pt>
                <c:pt idx="3906">
                  <c:v>40625.673749999994</c:v>
                </c:pt>
                <c:pt idx="3907">
                  <c:v>40625.673773148148</c:v>
                </c:pt>
                <c:pt idx="3908">
                  <c:v>40625.673796296294</c:v>
                </c:pt>
                <c:pt idx="3909">
                  <c:v>40625.673819444499</c:v>
                </c:pt>
                <c:pt idx="3910">
                  <c:v>40625.673842592594</c:v>
                </c:pt>
                <c:pt idx="3911">
                  <c:v>40625.673865740726</c:v>
                </c:pt>
                <c:pt idx="3912">
                  <c:v>40625.673888888887</c:v>
                </c:pt>
                <c:pt idx="3913">
                  <c:v>40625.673912037026</c:v>
                </c:pt>
                <c:pt idx="3914">
                  <c:v>40625.673935185187</c:v>
                </c:pt>
                <c:pt idx="3915">
                  <c:v>40625.673958333326</c:v>
                </c:pt>
                <c:pt idx="3916">
                  <c:v>40625.67398148145</c:v>
                </c:pt>
                <c:pt idx="3917">
                  <c:v>40625.674004629625</c:v>
                </c:pt>
                <c:pt idx="3918">
                  <c:v>40625.674027777779</c:v>
                </c:pt>
                <c:pt idx="3919">
                  <c:v>40625.674050925933</c:v>
                </c:pt>
                <c:pt idx="3920">
                  <c:v>40625.674074074093</c:v>
                </c:pt>
                <c:pt idx="3921">
                  <c:v>40625.674097222218</c:v>
                </c:pt>
                <c:pt idx="3922">
                  <c:v>40625.674120370371</c:v>
                </c:pt>
                <c:pt idx="3923">
                  <c:v>40625.674143518489</c:v>
                </c:pt>
                <c:pt idx="3924">
                  <c:v>40625.674166666628</c:v>
                </c:pt>
                <c:pt idx="3925">
                  <c:v>40625.674189814788</c:v>
                </c:pt>
                <c:pt idx="3926">
                  <c:v>40625.674212962993</c:v>
                </c:pt>
                <c:pt idx="3927">
                  <c:v>40625.67423611111</c:v>
                </c:pt>
                <c:pt idx="3928">
                  <c:v>40625.674259259293</c:v>
                </c:pt>
                <c:pt idx="3929">
                  <c:v>40625.67428240741</c:v>
                </c:pt>
                <c:pt idx="3930">
                  <c:v>40625.674305555556</c:v>
                </c:pt>
                <c:pt idx="3931">
                  <c:v>40625.674328703673</c:v>
                </c:pt>
                <c:pt idx="3932">
                  <c:v>40625.674351851834</c:v>
                </c:pt>
                <c:pt idx="3933">
                  <c:v>40625.674375000002</c:v>
                </c:pt>
                <c:pt idx="3934">
                  <c:v>40625.6743981482</c:v>
                </c:pt>
                <c:pt idx="3935">
                  <c:v>40625.674421296295</c:v>
                </c:pt>
                <c:pt idx="3936">
                  <c:v>40625.674444444448</c:v>
                </c:pt>
                <c:pt idx="3937">
                  <c:v>40625.674467592595</c:v>
                </c:pt>
                <c:pt idx="3938">
                  <c:v>40625.674490740734</c:v>
                </c:pt>
                <c:pt idx="3939">
                  <c:v>40625.674513888916</c:v>
                </c:pt>
                <c:pt idx="3940">
                  <c:v>40625.674537037041</c:v>
                </c:pt>
                <c:pt idx="3941">
                  <c:v>40625.674560185187</c:v>
                </c:pt>
                <c:pt idx="3942">
                  <c:v>40625.674583333326</c:v>
                </c:pt>
                <c:pt idx="3943">
                  <c:v>40625.67460648148</c:v>
                </c:pt>
                <c:pt idx="3944">
                  <c:v>40625.674629629626</c:v>
                </c:pt>
                <c:pt idx="3945">
                  <c:v>40625.67465277778</c:v>
                </c:pt>
                <c:pt idx="3946">
                  <c:v>40625.674675925933</c:v>
                </c:pt>
                <c:pt idx="3947">
                  <c:v>40625.674699074101</c:v>
                </c:pt>
                <c:pt idx="3948">
                  <c:v>40625.674722222204</c:v>
                </c:pt>
                <c:pt idx="3949">
                  <c:v>40625.674745370372</c:v>
                </c:pt>
                <c:pt idx="3950">
                  <c:v>40625.674768518504</c:v>
                </c:pt>
                <c:pt idx="3951">
                  <c:v>40625.674791666628</c:v>
                </c:pt>
                <c:pt idx="3952">
                  <c:v>40625.674814814818</c:v>
                </c:pt>
                <c:pt idx="3953">
                  <c:v>40625.674837962993</c:v>
                </c:pt>
                <c:pt idx="3954">
                  <c:v>40625.674861111082</c:v>
                </c:pt>
                <c:pt idx="3955">
                  <c:v>40625.674884259257</c:v>
                </c:pt>
                <c:pt idx="3956">
                  <c:v>40625.674907407403</c:v>
                </c:pt>
                <c:pt idx="3957">
                  <c:v>40625.674930555557</c:v>
                </c:pt>
                <c:pt idx="3958">
                  <c:v>40625.674953703674</c:v>
                </c:pt>
                <c:pt idx="3959">
                  <c:v>40625.674976851835</c:v>
                </c:pt>
                <c:pt idx="3960">
                  <c:v>40625.675000000003</c:v>
                </c:pt>
                <c:pt idx="3961">
                  <c:v>40625.675023148149</c:v>
                </c:pt>
                <c:pt idx="3962">
                  <c:v>40625.675046296295</c:v>
                </c:pt>
                <c:pt idx="3963">
                  <c:v>40625.675069444442</c:v>
                </c:pt>
                <c:pt idx="3964">
                  <c:v>40625.675092592595</c:v>
                </c:pt>
                <c:pt idx="3965">
                  <c:v>40625.675115740734</c:v>
                </c:pt>
                <c:pt idx="3966">
                  <c:v>40625.675138888888</c:v>
                </c:pt>
                <c:pt idx="3967">
                  <c:v>40625.675162036998</c:v>
                </c:pt>
                <c:pt idx="3968">
                  <c:v>40625.675185185159</c:v>
                </c:pt>
                <c:pt idx="3969">
                  <c:v>40625.675208333334</c:v>
                </c:pt>
                <c:pt idx="3970">
                  <c:v>40625.67523148148</c:v>
                </c:pt>
                <c:pt idx="3971">
                  <c:v>40625.675254629634</c:v>
                </c:pt>
                <c:pt idx="3972">
                  <c:v>40625.67527777778</c:v>
                </c:pt>
                <c:pt idx="3973">
                  <c:v>40625.675300925926</c:v>
                </c:pt>
                <c:pt idx="3974">
                  <c:v>40625.675324074073</c:v>
                </c:pt>
                <c:pt idx="3975">
                  <c:v>40625.675347222204</c:v>
                </c:pt>
                <c:pt idx="3976">
                  <c:v>40625.675370370373</c:v>
                </c:pt>
                <c:pt idx="3977">
                  <c:v>40625.675393518504</c:v>
                </c:pt>
                <c:pt idx="3978">
                  <c:v>40625.675416666629</c:v>
                </c:pt>
                <c:pt idx="3979">
                  <c:v>40625.675439814804</c:v>
                </c:pt>
                <c:pt idx="3980">
                  <c:v>40625.675462962929</c:v>
                </c:pt>
                <c:pt idx="3981">
                  <c:v>40625.675486111053</c:v>
                </c:pt>
                <c:pt idx="3982">
                  <c:v>40625.675509259258</c:v>
                </c:pt>
                <c:pt idx="3983">
                  <c:v>40625.675532407411</c:v>
                </c:pt>
                <c:pt idx="3984">
                  <c:v>40625.675555555557</c:v>
                </c:pt>
                <c:pt idx="3985">
                  <c:v>40625.675578703704</c:v>
                </c:pt>
                <c:pt idx="3986">
                  <c:v>40625.675601851814</c:v>
                </c:pt>
                <c:pt idx="3987">
                  <c:v>40625.675624999996</c:v>
                </c:pt>
                <c:pt idx="3988">
                  <c:v>40625.675648148179</c:v>
                </c:pt>
                <c:pt idx="3989">
                  <c:v>40625.675671296296</c:v>
                </c:pt>
                <c:pt idx="3990">
                  <c:v>40625.675694444442</c:v>
                </c:pt>
                <c:pt idx="3991">
                  <c:v>40625.675717592589</c:v>
                </c:pt>
                <c:pt idx="3992">
                  <c:v>40625.675740740699</c:v>
                </c:pt>
                <c:pt idx="3993">
                  <c:v>40625.675763888874</c:v>
                </c:pt>
                <c:pt idx="3994">
                  <c:v>40625.675787036998</c:v>
                </c:pt>
                <c:pt idx="3995">
                  <c:v>40625.675810185188</c:v>
                </c:pt>
                <c:pt idx="3996">
                  <c:v>40625.675833333335</c:v>
                </c:pt>
                <c:pt idx="3997">
                  <c:v>40625.675856481481</c:v>
                </c:pt>
                <c:pt idx="3998">
                  <c:v>40625.675879629627</c:v>
                </c:pt>
                <c:pt idx="3999">
                  <c:v>40625.675902777744</c:v>
                </c:pt>
                <c:pt idx="4000">
                  <c:v>40625.675925925927</c:v>
                </c:pt>
                <c:pt idx="4001">
                  <c:v>40625.675949074073</c:v>
                </c:pt>
                <c:pt idx="4002">
                  <c:v>40625.67597222222</c:v>
                </c:pt>
                <c:pt idx="4003">
                  <c:v>40625.675995370373</c:v>
                </c:pt>
                <c:pt idx="4004">
                  <c:v>40625.676018518519</c:v>
                </c:pt>
                <c:pt idx="4005">
                  <c:v>40625.676041666637</c:v>
                </c:pt>
                <c:pt idx="4006">
                  <c:v>40625.676064814805</c:v>
                </c:pt>
                <c:pt idx="4007">
                  <c:v>40625.676087962966</c:v>
                </c:pt>
                <c:pt idx="4008">
                  <c:v>40625.676111111105</c:v>
                </c:pt>
                <c:pt idx="4009">
                  <c:v>40625.676134259258</c:v>
                </c:pt>
                <c:pt idx="4010">
                  <c:v>40625.676157407412</c:v>
                </c:pt>
                <c:pt idx="4011">
                  <c:v>40625.676180555522</c:v>
                </c:pt>
                <c:pt idx="4012">
                  <c:v>40625.676203703704</c:v>
                </c:pt>
                <c:pt idx="4013">
                  <c:v>40625.676226851851</c:v>
                </c:pt>
                <c:pt idx="4014">
                  <c:v>40625.676250000011</c:v>
                </c:pt>
                <c:pt idx="4015">
                  <c:v>40625.676273148209</c:v>
                </c:pt>
                <c:pt idx="4016">
                  <c:v>40625.67629629634</c:v>
                </c:pt>
                <c:pt idx="4017">
                  <c:v>40625.676319444494</c:v>
                </c:pt>
                <c:pt idx="4018">
                  <c:v>40625.676342592589</c:v>
                </c:pt>
                <c:pt idx="4019">
                  <c:v>40625.676365740735</c:v>
                </c:pt>
                <c:pt idx="4020">
                  <c:v>40625.676388888889</c:v>
                </c:pt>
                <c:pt idx="4021">
                  <c:v>40625.676412037035</c:v>
                </c:pt>
                <c:pt idx="4022">
                  <c:v>40625.676435185189</c:v>
                </c:pt>
                <c:pt idx="4023">
                  <c:v>40625.676458333335</c:v>
                </c:pt>
                <c:pt idx="4024">
                  <c:v>40625.676481481474</c:v>
                </c:pt>
                <c:pt idx="4025">
                  <c:v>40625.676504629628</c:v>
                </c:pt>
                <c:pt idx="4026">
                  <c:v>40625.676527777781</c:v>
                </c:pt>
                <c:pt idx="4027">
                  <c:v>40625.676550925942</c:v>
                </c:pt>
                <c:pt idx="4028">
                  <c:v>40625.67657407411</c:v>
                </c:pt>
                <c:pt idx="4029">
                  <c:v>40625.676597222242</c:v>
                </c:pt>
                <c:pt idx="4030">
                  <c:v>40625.676620370381</c:v>
                </c:pt>
                <c:pt idx="4031">
                  <c:v>40625.67664351852</c:v>
                </c:pt>
                <c:pt idx="4032">
                  <c:v>40625.676666666637</c:v>
                </c:pt>
                <c:pt idx="4033">
                  <c:v>40625.676689814805</c:v>
                </c:pt>
                <c:pt idx="4034">
                  <c:v>40625.676712962959</c:v>
                </c:pt>
                <c:pt idx="4035">
                  <c:v>40625.676736111105</c:v>
                </c:pt>
                <c:pt idx="4036">
                  <c:v>40625.676759259259</c:v>
                </c:pt>
                <c:pt idx="4037">
                  <c:v>40625.676782407405</c:v>
                </c:pt>
                <c:pt idx="4038">
                  <c:v>40625.676805555559</c:v>
                </c:pt>
                <c:pt idx="4039">
                  <c:v>40625.676828703705</c:v>
                </c:pt>
                <c:pt idx="4040">
                  <c:v>40625.676851851851</c:v>
                </c:pt>
                <c:pt idx="4041">
                  <c:v>40625.676875000012</c:v>
                </c:pt>
                <c:pt idx="4042">
                  <c:v>40625.676898148202</c:v>
                </c:pt>
                <c:pt idx="4043">
                  <c:v>40625.676921296297</c:v>
                </c:pt>
                <c:pt idx="4044">
                  <c:v>40625.676944444473</c:v>
                </c:pt>
                <c:pt idx="4045">
                  <c:v>40625.67696759259</c:v>
                </c:pt>
                <c:pt idx="4046">
                  <c:v>40625.676990740736</c:v>
                </c:pt>
                <c:pt idx="4047">
                  <c:v>40625.67701388889</c:v>
                </c:pt>
                <c:pt idx="4048">
                  <c:v>40625.677037037036</c:v>
                </c:pt>
                <c:pt idx="4049">
                  <c:v>40625.677060185175</c:v>
                </c:pt>
                <c:pt idx="4050">
                  <c:v>40625.677083333307</c:v>
                </c:pt>
                <c:pt idx="4051">
                  <c:v>40625.677106481475</c:v>
                </c:pt>
                <c:pt idx="4052">
                  <c:v>40625.677129629599</c:v>
                </c:pt>
                <c:pt idx="4053">
                  <c:v>40625.677152777775</c:v>
                </c:pt>
                <c:pt idx="4054">
                  <c:v>40625.677175925928</c:v>
                </c:pt>
                <c:pt idx="4055">
                  <c:v>40625.677199074082</c:v>
                </c:pt>
                <c:pt idx="4056">
                  <c:v>40625.677222222221</c:v>
                </c:pt>
                <c:pt idx="4057">
                  <c:v>40625.677245370382</c:v>
                </c:pt>
                <c:pt idx="4058">
                  <c:v>40625.677268518521</c:v>
                </c:pt>
                <c:pt idx="4059">
                  <c:v>40625.677291666638</c:v>
                </c:pt>
                <c:pt idx="4060">
                  <c:v>40625.677314814806</c:v>
                </c:pt>
                <c:pt idx="4061">
                  <c:v>40625.677337962959</c:v>
                </c:pt>
                <c:pt idx="4062">
                  <c:v>40625.677361111069</c:v>
                </c:pt>
                <c:pt idx="4063">
                  <c:v>40625.67738425923</c:v>
                </c:pt>
                <c:pt idx="4064">
                  <c:v>40625.677407407406</c:v>
                </c:pt>
                <c:pt idx="4065">
                  <c:v>40625.67743055553</c:v>
                </c:pt>
                <c:pt idx="4066">
                  <c:v>40625.677453703669</c:v>
                </c:pt>
                <c:pt idx="4067">
                  <c:v>40625.677476851823</c:v>
                </c:pt>
                <c:pt idx="4068">
                  <c:v>40625.677499999998</c:v>
                </c:pt>
                <c:pt idx="4069">
                  <c:v>40625.677523148173</c:v>
                </c:pt>
                <c:pt idx="4070">
                  <c:v>40625.677546296298</c:v>
                </c:pt>
                <c:pt idx="4071">
                  <c:v>40625.677569444473</c:v>
                </c:pt>
                <c:pt idx="4072">
                  <c:v>40625.67759259259</c:v>
                </c:pt>
                <c:pt idx="4073">
                  <c:v>40625.677615740744</c:v>
                </c:pt>
                <c:pt idx="4074">
                  <c:v>40625.67763888889</c:v>
                </c:pt>
                <c:pt idx="4075">
                  <c:v>40625.677662037007</c:v>
                </c:pt>
                <c:pt idx="4076">
                  <c:v>40625.677685185176</c:v>
                </c:pt>
                <c:pt idx="4077">
                  <c:v>40625.6777083333</c:v>
                </c:pt>
                <c:pt idx="4078">
                  <c:v>40625.677731481475</c:v>
                </c:pt>
                <c:pt idx="4079">
                  <c:v>40625.6777546296</c:v>
                </c:pt>
                <c:pt idx="4080">
                  <c:v>40625.677777777775</c:v>
                </c:pt>
                <c:pt idx="4081">
                  <c:v>40625.677800925929</c:v>
                </c:pt>
                <c:pt idx="4082">
                  <c:v>40625.677824074082</c:v>
                </c:pt>
                <c:pt idx="4083">
                  <c:v>40625.677847222221</c:v>
                </c:pt>
                <c:pt idx="4084">
                  <c:v>40625.677870370382</c:v>
                </c:pt>
                <c:pt idx="4085">
                  <c:v>40625.677893518521</c:v>
                </c:pt>
                <c:pt idx="4086">
                  <c:v>40625.677916666638</c:v>
                </c:pt>
                <c:pt idx="4087">
                  <c:v>40625.677939814814</c:v>
                </c:pt>
                <c:pt idx="4088">
                  <c:v>40625.677962962931</c:v>
                </c:pt>
                <c:pt idx="4089">
                  <c:v>40625.677986111077</c:v>
                </c:pt>
                <c:pt idx="4090">
                  <c:v>40625.67800925926</c:v>
                </c:pt>
                <c:pt idx="4091">
                  <c:v>40625.678032407413</c:v>
                </c:pt>
                <c:pt idx="4092">
                  <c:v>40625.67805555556</c:v>
                </c:pt>
                <c:pt idx="4093">
                  <c:v>40625.678078703706</c:v>
                </c:pt>
                <c:pt idx="4094">
                  <c:v>40625.678101851823</c:v>
                </c:pt>
                <c:pt idx="4095">
                  <c:v>40625.678124999999</c:v>
                </c:pt>
                <c:pt idx="4096">
                  <c:v>40625.678148148174</c:v>
                </c:pt>
                <c:pt idx="4097">
                  <c:v>40625.678171296298</c:v>
                </c:pt>
                <c:pt idx="4098">
                  <c:v>40625.678194444474</c:v>
                </c:pt>
                <c:pt idx="4099">
                  <c:v>40625.678217592613</c:v>
                </c:pt>
                <c:pt idx="4100">
                  <c:v>40625.678240740745</c:v>
                </c:pt>
                <c:pt idx="4101">
                  <c:v>40625.678263888891</c:v>
                </c:pt>
                <c:pt idx="4102">
                  <c:v>40625.678287037037</c:v>
                </c:pt>
                <c:pt idx="4103">
                  <c:v>40625.678310185183</c:v>
                </c:pt>
                <c:pt idx="4104">
                  <c:v>40625.67833333333</c:v>
                </c:pt>
                <c:pt idx="4105">
                  <c:v>40625.678356481483</c:v>
                </c:pt>
                <c:pt idx="4106">
                  <c:v>40625.678379629629</c:v>
                </c:pt>
                <c:pt idx="4107">
                  <c:v>40625.678402777776</c:v>
                </c:pt>
                <c:pt idx="4108">
                  <c:v>40625.678425925929</c:v>
                </c:pt>
                <c:pt idx="4109">
                  <c:v>40625.678449074083</c:v>
                </c:pt>
                <c:pt idx="4110">
                  <c:v>40625.678472222222</c:v>
                </c:pt>
                <c:pt idx="4111">
                  <c:v>40625.678495370368</c:v>
                </c:pt>
                <c:pt idx="4112">
                  <c:v>40625.678518518544</c:v>
                </c:pt>
                <c:pt idx="4113">
                  <c:v>40625.678541666639</c:v>
                </c:pt>
                <c:pt idx="4114">
                  <c:v>40625.678564814814</c:v>
                </c:pt>
                <c:pt idx="4115">
                  <c:v>40625.678587962961</c:v>
                </c:pt>
                <c:pt idx="4116">
                  <c:v>40625.678611111114</c:v>
                </c:pt>
                <c:pt idx="4117">
                  <c:v>40625.67863425926</c:v>
                </c:pt>
                <c:pt idx="4118">
                  <c:v>40625.678657407436</c:v>
                </c:pt>
                <c:pt idx="4119">
                  <c:v>40625.678680555524</c:v>
                </c:pt>
                <c:pt idx="4120">
                  <c:v>40625.678703703663</c:v>
                </c:pt>
                <c:pt idx="4121">
                  <c:v>40625.678726851824</c:v>
                </c:pt>
                <c:pt idx="4122">
                  <c:v>40625.678749999999</c:v>
                </c:pt>
                <c:pt idx="4123">
                  <c:v>40625.678773148175</c:v>
                </c:pt>
                <c:pt idx="4124">
                  <c:v>40625.678796296299</c:v>
                </c:pt>
                <c:pt idx="4125">
                  <c:v>40625.678819444511</c:v>
                </c:pt>
                <c:pt idx="4126">
                  <c:v>40625.678842592592</c:v>
                </c:pt>
                <c:pt idx="4127">
                  <c:v>40625.678865740745</c:v>
                </c:pt>
                <c:pt idx="4128">
                  <c:v>40625.678888888891</c:v>
                </c:pt>
                <c:pt idx="4129">
                  <c:v>40625.678912037038</c:v>
                </c:pt>
                <c:pt idx="4130">
                  <c:v>40625.678935185191</c:v>
                </c:pt>
                <c:pt idx="4131">
                  <c:v>40625.67895833333</c:v>
                </c:pt>
                <c:pt idx="4132">
                  <c:v>40625.678981481484</c:v>
                </c:pt>
                <c:pt idx="4133">
                  <c:v>40625.679004629601</c:v>
                </c:pt>
                <c:pt idx="4134">
                  <c:v>40625.679027777776</c:v>
                </c:pt>
                <c:pt idx="4135">
                  <c:v>40625.67905092593</c:v>
                </c:pt>
                <c:pt idx="4136">
                  <c:v>40625.679074074083</c:v>
                </c:pt>
                <c:pt idx="4137">
                  <c:v>40625.679097222222</c:v>
                </c:pt>
                <c:pt idx="4138">
                  <c:v>40625.679120370354</c:v>
                </c:pt>
                <c:pt idx="4139">
                  <c:v>40625.679143518479</c:v>
                </c:pt>
                <c:pt idx="4140">
                  <c:v>40625.679166666618</c:v>
                </c:pt>
                <c:pt idx="4141">
                  <c:v>40625.679189814779</c:v>
                </c:pt>
                <c:pt idx="4142">
                  <c:v>40625.679212962961</c:v>
                </c:pt>
                <c:pt idx="4143">
                  <c:v>40625.679236111115</c:v>
                </c:pt>
                <c:pt idx="4144">
                  <c:v>40625.679259259261</c:v>
                </c:pt>
                <c:pt idx="4145">
                  <c:v>40625.679282407407</c:v>
                </c:pt>
                <c:pt idx="4146">
                  <c:v>40625.679305555554</c:v>
                </c:pt>
                <c:pt idx="4147">
                  <c:v>40625.679328703663</c:v>
                </c:pt>
                <c:pt idx="4148">
                  <c:v>40625.679351851824</c:v>
                </c:pt>
                <c:pt idx="4149">
                  <c:v>40625.679375</c:v>
                </c:pt>
                <c:pt idx="4150">
                  <c:v>40625.679398148175</c:v>
                </c:pt>
                <c:pt idx="4151">
                  <c:v>40625.6794212963</c:v>
                </c:pt>
                <c:pt idx="4152">
                  <c:v>40625.679444444446</c:v>
                </c:pt>
                <c:pt idx="4153">
                  <c:v>40625.679467592585</c:v>
                </c:pt>
                <c:pt idx="4154">
                  <c:v>40625.679490740724</c:v>
                </c:pt>
                <c:pt idx="4155">
                  <c:v>40625.679513888892</c:v>
                </c:pt>
                <c:pt idx="4156">
                  <c:v>40625.679537037038</c:v>
                </c:pt>
                <c:pt idx="4157">
                  <c:v>40625.679560185185</c:v>
                </c:pt>
                <c:pt idx="4158">
                  <c:v>40625.679583333324</c:v>
                </c:pt>
                <c:pt idx="4159">
                  <c:v>40625.679606481484</c:v>
                </c:pt>
                <c:pt idx="4160">
                  <c:v>40625.679629629602</c:v>
                </c:pt>
                <c:pt idx="4161">
                  <c:v>40625.679652777777</c:v>
                </c:pt>
                <c:pt idx="4162">
                  <c:v>40625.679675925923</c:v>
                </c:pt>
                <c:pt idx="4163">
                  <c:v>40625.679699074091</c:v>
                </c:pt>
                <c:pt idx="4164">
                  <c:v>40625.679722222194</c:v>
                </c:pt>
                <c:pt idx="4165">
                  <c:v>40625.679745370355</c:v>
                </c:pt>
                <c:pt idx="4166">
                  <c:v>40625.679768518487</c:v>
                </c:pt>
                <c:pt idx="4167">
                  <c:v>40625.679791666618</c:v>
                </c:pt>
                <c:pt idx="4168">
                  <c:v>40625.679814814815</c:v>
                </c:pt>
                <c:pt idx="4169">
                  <c:v>40625.679837962962</c:v>
                </c:pt>
                <c:pt idx="4170">
                  <c:v>40625.679861111079</c:v>
                </c:pt>
                <c:pt idx="4171">
                  <c:v>40625.679884259254</c:v>
                </c:pt>
                <c:pt idx="4172">
                  <c:v>40625.679907407408</c:v>
                </c:pt>
                <c:pt idx="4173">
                  <c:v>40625.679930555554</c:v>
                </c:pt>
                <c:pt idx="4174">
                  <c:v>40625.679953703664</c:v>
                </c:pt>
                <c:pt idx="4175">
                  <c:v>40625.679976851854</c:v>
                </c:pt>
                <c:pt idx="4176">
                  <c:v>40625.68</c:v>
                </c:pt>
                <c:pt idx="4177">
                  <c:v>40625.68002314819</c:v>
                </c:pt>
                <c:pt idx="4178">
                  <c:v>40625.680046296329</c:v>
                </c:pt>
                <c:pt idx="4179">
                  <c:v>40625.68006944449</c:v>
                </c:pt>
                <c:pt idx="4180">
                  <c:v>40625.680092592593</c:v>
                </c:pt>
                <c:pt idx="4181">
                  <c:v>40625.680115740739</c:v>
                </c:pt>
                <c:pt idx="4182">
                  <c:v>40625.680138888893</c:v>
                </c:pt>
                <c:pt idx="4183">
                  <c:v>40625.680162037024</c:v>
                </c:pt>
                <c:pt idx="4184">
                  <c:v>40625.680185185185</c:v>
                </c:pt>
                <c:pt idx="4185">
                  <c:v>40625.680208333331</c:v>
                </c:pt>
                <c:pt idx="4186">
                  <c:v>40625.680231481492</c:v>
                </c:pt>
                <c:pt idx="4187">
                  <c:v>40625.680254629631</c:v>
                </c:pt>
                <c:pt idx="4188">
                  <c:v>40625.680277777792</c:v>
                </c:pt>
                <c:pt idx="4189">
                  <c:v>40625.680300925931</c:v>
                </c:pt>
                <c:pt idx="4190">
                  <c:v>40625.680324074092</c:v>
                </c:pt>
                <c:pt idx="4191">
                  <c:v>40625.680347222231</c:v>
                </c:pt>
                <c:pt idx="4192">
                  <c:v>40625.680370370392</c:v>
                </c:pt>
                <c:pt idx="4193">
                  <c:v>40625.680393518516</c:v>
                </c:pt>
                <c:pt idx="4194">
                  <c:v>40625.68041666667</c:v>
                </c:pt>
                <c:pt idx="4195">
                  <c:v>40625.680439814816</c:v>
                </c:pt>
                <c:pt idx="4196">
                  <c:v>40625.680462962955</c:v>
                </c:pt>
                <c:pt idx="4197">
                  <c:v>40625.68048611108</c:v>
                </c:pt>
                <c:pt idx="4198">
                  <c:v>40625.680509259262</c:v>
                </c:pt>
                <c:pt idx="4199">
                  <c:v>40625.680532407438</c:v>
                </c:pt>
                <c:pt idx="4200">
                  <c:v>40625.680555555562</c:v>
                </c:pt>
                <c:pt idx="4201">
                  <c:v>40625.680578703701</c:v>
                </c:pt>
                <c:pt idx="4202">
                  <c:v>40625.680601851855</c:v>
                </c:pt>
                <c:pt idx="4203">
                  <c:v>40625.680625000001</c:v>
                </c:pt>
                <c:pt idx="4204">
                  <c:v>40625.680648148191</c:v>
                </c:pt>
                <c:pt idx="4205">
                  <c:v>40625.68067129633</c:v>
                </c:pt>
                <c:pt idx="4206">
                  <c:v>40625.680694444491</c:v>
                </c:pt>
                <c:pt idx="4207">
                  <c:v>40625.680717592593</c:v>
                </c:pt>
                <c:pt idx="4208">
                  <c:v>40625.680740740725</c:v>
                </c:pt>
                <c:pt idx="4209">
                  <c:v>40625.680763888886</c:v>
                </c:pt>
                <c:pt idx="4210">
                  <c:v>40625.680787037025</c:v>
                </c:pt>
                <c:pt idx="4211">
                  <c:v>40625.680810185193</c:v>
                </c:pt>
                <c:pt idx="4212">
                  <c:v>40625.680833333332</c:v>
                </c:pt>
                <c:pt idx="4213">
                  <c:v>40625.680856481493</c:v>
                </c:pt>
                <c:pt idx="4214">
                  <c:v>40625.680879629632</c:v>
                </c:pt>
                <c:pt idx="4215">
                  <c:v>40625.680902777778</c:v>
                </c:pt>
                <c:pt idx="4216">
                  <c:v>40625.680925925932</c:v>
                </c:pt>
                <c:pt idx="4217">
                  <c:v>40625.680949074092</c:v>
                </c:pt>
                <c:pt idx="4218">
                  <c:v>40625.680972222232</c:v>
                </c:pt>
                <c:pt idx="4219">
                  <c:v>40625.680995370392</c:v>
                </c:pt>
                <c:pt idx="4220">
                  <c:v>40625.681018518517</c:v>
                </c:pt>
                <c:pt idx="4221">
                  <c:v>40625.681041666627</c:v>
                </c:pt>
                <c:pt idx="4222">
                  <c:v>40625.681064814788</c:v>
                </c:pt>
                <c:pt idx="4223">
                  <c:v>40625.681087962956</c:v>
                </c:pt>
                <c:pt idx="4224">
                  <c:v>40625.68111111108</c:v>
                </c:pt>
                <c:pt idx="4225">
                  <c:v>40625.681134259255</c:v>
                </c:pt>
                <c:pt idx="4226">
                  <c:v>40625.681157407409</c:v>
                </c:pt>
                <c:pt idx="4227">
                  <c:v>40625.681180555519</c:v>
                </c:pt>
                <c:pt idx="4228">
                  <c:v>40625.681203703673</c:v>
                </c:pt>
                <c:pt idx="4229">
                  <c:v>40625.681226851855</c:v>
                </c:pt>
                <c:pt idx="4230">
                  <c:v>40625.681250000001</c:v>
                </c:pt>
                <c:pt idx="4231">
                  <c:v>40625.681273148199</c:v>
                </c:pt>
                <c:pt idx="4232">
                  <c:v>40625.681296296323</c:v>
                </c:pt>
                <c:pt idx="4233">
                  <c:v>40625.681319444477</c:v>
                </c:pt>
                <c:pt idx="4234">
                  <c:v>40625.681342592594</c:v>
                </c:pt>
                <c:pt idx="4235">
                  <c:v>40625.681365740726</c:v>
                </c:pt>
                <c:pt idx="4236">
                  <c:v>40625.681388888886</c:v>
                </c:pt>
                <c:pt idx="4237">
                  <c:v>40625.681412037025</c:v>
                </c:pt>
                <c:pt idx="4238">
                  <c:v>40625.681435185186</c:v>
                </c:pt>
                <c:pt idx="4239">
                  <c:v>40625.681458333325</c:v>
                </c:pt>
                <c:pt idx="4240">
                  <c:v>40625.68148148145</c:v>
                </c:pt>
                <c:pt idx="4241">
                  <c:v>40625.681504629625</c:v>
                </c:pt>
                <c:pt idx="4242">
                  <c:v>40625.681527777779</c:v>
                </c:pt>
                <c:pt idx="4243">
                  <c:v>40625.681550925932</c:v>
                </c:pt>
                <c:pt idx="4244">
                  <c:v>40625.681574074093</c:v>
                </c:pt>
                <c:pt idx="4245">
                  <c:v>40625.681597222232</c:v>
                </c:pt>
                <c:pt idx="4246">
                  <c:v>40625.681620370371</c:v>
                </c:pt>
                <c:pt idx="4247">
                  <c:v>40625.681643518488</c:v>
                </c:pt>
                <c:pt idx="4248">
                  <c:v>40625.681666666635</c:v>
                </c:pt>
                <c:pt idx="4249">
                  <c:v>40625.681689814788</c:v>
                </c:pt>
                <c:pt idx="4250">
                  <c:v>40625.681712962964</c:v>
                </c:pt>
                <c:pt idx="4251">
                  <c:v>40625.681736111081</c:v>
                </c:pt>
                <c:pt idx="4252">
                  <c:v>40625.681759259256</c:v>
                </c:pt>
                <c:pt idx="4253">
                  <c:v>40625.681782407381</c:v>
                </c:pt>
                <c:pt idx="4254">
                  <c:v>40625.681805555556</c:v>
                </c:pt>
                <c:pt idx="4255">
                  <c:v>40625.681828703673</c:v>
                </c:pt>
                <c:pt idx="4256">
                  <c:v>40625.681851851856</c:v>
                </c:pt>
                <c:pt idx="4257">
                  <c:v>40625.681875000002</c:v>
                </c:pt>
                <c:pt idx="4258">
                  <c:v>40625.681898148199</c:v>
                </c:pt>
                <c:pt idx="4259">
                  <c:v>40625.681921296295</c:v>
                </c:pt>
                <c:pt idx="4260">
                  <c:v>40625.681944444441</c:v>
                </c:pt>
                <c:pt idx="4261">
                  <c:v>40625.681967592594</c:v>
                </c:pt>
                <c:pt idx="4262">
                  <c:v>40625.681990740726</c:v>
                </c:pt>
                <c:pt idx="4263">
                  <c:v>40625.682013888916</c:v>
                </c:pt>
                <c:pt idx="4264">
                  <c:v>40625.682037037041</c:v>
                </c:pt>
                <c:pt idx="4265">
                  <c:v>40625.682060185187</c:v>
                </c:pt>
                <c:pt idx="4266">
                  <c:v>40625.682083333326</c:v>
                </c:pt>
                <c:pt idx="4267">
                  <c:v>40625.682106481479</c:v>
                </c:pt>
                <c:pt idx="4268">
                  <c:v>40625.682129629626</c:v>
                </c:pt>
                <c:pt idx="4269">
                  <c:v>40625.682152777779</c:v>
                </c:pt>
                <c:pt idx="4270">
                  <c:v>40625.682175925933</c:v>
                </c:pt>
                <c:pt idx="4271">
                  <c:v>40625.682199074101</c:v>
                </c:pt>
                <c:pt idx="4272">
                  <c:v>40625.682222222233</c:v>
                </c:pt>
                <c:pt idx="4273">
                  <c:v>40625.682245370401</c:v>
                </c:pt>
                <c:pt idx="4274">
                  <c:v>40625.682268518518</c:v>
                </c:pt>
                <c:pt idx="4275">
                  <c:v>40625.682291666664</c:v>
                </c:pt>
                <c:pt idx="4276">
                  <c:v>40625.682314814811</c:v>
                </c:pt>
                <c:pt idx="4277">
                  <c:v>40625.682337962993</c:v>
                </c:pt>
                <c:pt idx="4278">
                  <c:v>40625.682361111081</c:v>
                </c:pt>
                <c:pt idx="4279">
                  <c:v>40625.682384259257</c:v>
                </c:pt>
                <c:pt idx="4280">
                  <c:v>40625.68240740741</c:v>
                </c:pt>
                <c:pt idx="4281">
                  <c:v>40625.682430555556</c:v>
                </c:pt>
                <c:pt idx="4282">
                  <c:v>40625.682453703674</c:v>
                </c:pt>
                <c:pt idx="4283">
                  <c:v>40625.682476851856</c:v>
                </c:pt>
                <c:pt idx="4284">
                  <c:v>40625.682500000003</c:v>
                </c:pt>
                <c:pt idx="4285">
                  <c:v>40625.6825231482</c:v>
                </c:pt>
                <c:pt idx="4286">
                  <c:v>40625.682546296324</c:v>
                </c:pt>
                <c:pt idx="4287">
                  <c:v>40625.682569444485</c:v>
                </c:pt>
                <c:pt idx="4288">
                  <c:v>40625.682592592602</c:v>
                </c:pt>
                <c:pt idx="4289">
                  <c:v>40625.682615740741</c:v>
                </c:pt>
                <c:pt idx="4290">
                  <c:v>40625.682638888917</c:v>
                </c:pt>
                <c:pt idx="4291">
                  <c:v>40625.682662037034</c:v>
                </c:pt>
                <c:pt idx="4292">
                  <c:v>40625.682685185187</c:v>
                </c:pt>
                <c:pt idx="4293">
                  <c:v>40625.682708333334</c:v>
                </c:pt>
                <c:pt idx="4294">
                  <c:v>40625.68273148148</c:v>
                </c:pt>
                <c:pt idx="4295">
                  <c:v>40625.682754629626</c:v>
                </c:pt>
                <c:pt idx="4296">
                  <c:v>40625.68277777778</c:v>
                </c:pt>
                <c:pt idx="4297">
                  <c:v>40625.682800925933</c:v>
                </c:pt>
                <c:pt idx="4298">
                  <c:v>40625.682824074102</c:v>
                </c:pt>
                <c:pt idx="4299">
                  <c:v>40625.682847222233</c:v>
                </c:pt>
                <c:pt idx="4300">
                  <c:v>40625.682870370401</c:v>
                </c:pt>
                <c:pt idx="4301">
                  <c:v>40625.682893518519</c:v>
                </c:pt>
                <c:pt idx="4302">
                  <c:v>40625.682916666665</c:v>
                </c:pt>
                <c:pt idx="4303">
                  <c:v>40625.682939814811</c:v>
                </c:pt>
                <c:pt idx="4304">
                  <c:v>40625.682962962965</c:v>
                </c:pt>
                <c:pt idx="4305">
                  <c:v>40625.682986111104</c:v>
                </c:pt>
                <c:pt idx="4306">
                  <c:v>40625.683009259257</c:v>
                </c:pt>
                <c:pt idx="4307">
                  <c:v>40625.683032407411</c:v>
                </c:pt>
                <c:pt idx="4308">
                  <c:v>40625.683055555557</c:v>
                </c:pt>
                <c:pt idx="4309">
                  <c:v>40625.683078703674</c:v>
                </c:pt>
                <c:pt idx="4310">
                  <c:v>40625.683101851813</c:v>
                </c:pt>
                <c:pt idx="4311">
                  <c:v>40625.683124999996</c:v>
                </c:pt>
                <c:pt idx="4312">
                  <c:v>40625.683148148149</c:v>
                </c:pt>
                <c:pt idx="4313">
                  <c:v>40625.683171296296</c:v>
                </c:pt>
                <c:pt idx="4314">
                  <c:v>40625.683194444442</c:v>
                </c:pt>
                <c:pt idx="4315">
                  <c:v>40625.683217592603</c:v>
                </c:pt>
                <c:pt idx="4316">
                  <c:v>40625.683240740735</c:v>
                </c:pt>
                <c:pt idx="4317">
                  <c:v>40625.683263888888</c:v>
                </c:pt>
                <c:pt idx="4318">
                  <c:v>40625.683287037034</c:v>
                </c:pt>
                <c:pt idx="4319">
                  <c:v>40625.683310185181</c:v>
                </c:pt>
                <c:pt idx="4320">
                  <c:v>40625.683333333334</c:v>
                </c:pt>
                <c:pt idx="4321">
                  <c:v>40625.683356481481</c:v>
                </c:pt>
                <c:pt idx="4322">
                  <c:v>40625.683379629627</c:v>
                </c:pt>
                <c:pt idx="4323">
                  <c:v>40625.683402777751</c:v>
                </c:pt>
                <c:pt idx="4324">
                  <c:v>40625.683425925927</c:v>
                </c:pt>
                <c:pt idx="4325">
                  <c:v>40625.683449074073</c:v>
                </c:pt>
                <c:pt idx="4326">
                  <c:v>40625.683472222227</c:v>
                </c:pt>
                <c:pt idx="4327">
                  <c:v>40625.683495370373</c:v>
                </c:pt>
                <c:pt idx="4328">
                  <c:v>40625.683518518519</c:v>
                </c:pt>
                <c:pt idx="4329">
                  <c:v>40625.683541666636</c:v>
                </c:pt>
                <c:pt idx="4330">
                  <c:v>40625.683564814804</c:v>
                </c:pt>
                <c:pt idx="4331">
                  <c:v>40625.683587962965</c:v>
                </c:pt>
                <c:pt idx="4332">
                  <c:v>40625.683611111104</c:v>
                </c:pt>
                <c:pt idx="4333">
                  <c:v>40625.683634259258</c:v>
                </c:pt>
                <c:pt idx="4334">
                  <c:v>40625.683657407411</c:v>
                </c:pt>
                <c:pt idx="4335">
                  <c:v>40625.683680555521</c:v>
                </c:pt>
                <c:pt idx="4336">
                  <c:v>40625.683703703653</c:v>
                </c:pt>
                <c:pt idx="4337">
                  <c:v>40625.683726851814</c:v>
                </c:pt>
                <c:pt idx="4338">
                  <c:v>40625.683749999997</c:v>
                </c:pt>
                <c:pt idx="4339">
                  <c:v>40625.683773148179</c:v>
                </c:pt>
                <c:pt idx="4340">
                  <c:v>40625.683796296296</c:v>
                </c:pt>
                <c:pt idx="4341">
                  <c:v>40625.683819444494</c:v>
                </c:pt>
                <c:pt idx="4342">
                  <c:v>40625.683842592596</c:v>
                </c:pt>
                <c:pt idx="4343">
                  <c:v>40625.683865740735</c:v>
                </c:pt>
                <c:pt idx="4344">
                  <c:v>40625.683888888889</c:v>
                </c:pt>
                <c:pt idx="4345">
                  <c:v>40625.683912037035</c:v>
                </c:pt>
                <c:pt idx="4346">
                  <c:v>40625.683935185181</c:v>
                </c:pt>
                <c:pt idx="4347">
                  <c:v>40625.683958333335</c:v>
                </c:pt>
                <c:pt idx="4348">
                  <c:v>40625.683981481474</c:v>
                </c:pt>
                <c:pt idx="4349">
                  <c:v>40625.684004629627</c:v>
                </c:pt>
                <c:pt idx="4350">
                  <c:v>40625.684027777781</c:v>
                </c:pt>
                <c:pt idx="4351">
                  <c:v>40625.684050925942</c:v>
                </c:pt>
                <c:pt idx="4352">
                  <c:v>40625.68407407411</c:v>
                </c:pt>
                <c:pt idx="4353">
                  <c:v>40625.684097222242</c:v>
                </c:pt>
                <c:pt idx="4354">
                  <c:v>40625.684120370366</c:v>
                </c:pt>
                <c:pt idx="4355">
                  <c:v>40625.68414351852</c:v>
                </c:pt>
                <c:pt idx="4356">
                  <c:v>40625.684166666637</c:v>
                </c:pt>
                <c:pt idx="4357">
                  <c:v>40625.684189814805</c:v>
                </c:pt>
                <c:pt idx="4358">
                  <c:v>40625.684212962995</c:v>
                </c:pt>
                <c:pt idx="4359">
                  <c:v>40625.684236111112</c:v>
                </c:pt>
                <c:pt idx="4360">
                  <c:v>40625.684259259288</c:v>
                </c:pt>
                <c:pt idx="4361">
                  <c:v>40625.684282407412</c:v>
                </c:pt>
                <c:pt idx="4362">
                  <c:v>40625.684305555558</c:v>
                </c:pt>
                <c:pt idx="4363">
                  <c:v>40625.684328703705</c:v>
                </c:pt>
                <c:pt idx="4364">
                  <c:v>40625.684351851851</c:v>
                </c:pt>
                <c:pt idx="4365">
                  <c:v>40625.684375000012</c:v>
                </c:pt>
                <c:pt idx="4366">
                  <c:v>40625.684398148209</c:v>
                </c:pt>
                <c:pt idx="4367">
                  <c:v>40625.684421296297</c:v>
                </c:pt>
                <c:pt idx="4368">
                  <c:v>40625.684444444443</c:v>
                </c:pt>
                <c:pt idx="4369">
                  <c:v>40625.684467592597</c:v>
                </c:pt>
                <c:pt idx="4370">
                  <c:v>40625.684490740736</c:v>
                </c:pt>
                <c:pt idx="4371">
                  <c:v>40625.684513888926</c:v>
                </c:pt>
                <c:pt idx="4372">
                  <c:v>40625.684537037043</c:v>
                </c:pt>
                <c:pt idx="4373">
                  <c:v>40625.684560185182</c:v>
                </c:pt>
                <c:pt idx="4374">
                  <c:v>40625.684583333335</c:v>
                </c:pt>
                <c:pt idx="4375">
                  <c:v>40625.684606481482</c:v>
                </c:pt>
                <c:pt idx="4376">
                  <c:v>40625.684629629628</c:v>
                </c:pt>
                <c:pt idx="4377">
                  <c:v>40625.684652777782</c:v>
                </c:pt>
                <c:pt idx="4378">
                  <c:v>40625.684675925942</c:v>
                </c:pt>
                <c:pt idx="4379">
                  <c:v>40625.684699074111</c:v>
                </c:pt>
                <c:pt idx="4380">
                  <c:v>40625.68472222222</c:v>
                </c:pt>
                <c:pt idx="4381">
                  <c:v>40625.684745370367</c:v>
                </c:pt>
                <c:pt idx="4382">
                  <c:v>40625.68476851852</c:v>
                </c:pt>
                <c:pt idx="4383">
                  <c:v>40625.684791666637</c:v>
                </c:pt>
                <c:pt idx="4384">
                  <c:v>40625.684814814813</c:v>
                </c:pt>
                <c:pt idx="4385">
                  <c:v>40625.684837963003</c:v>
                </c:pt>
                <c:pt idx="4386">
                  <c:v>40625.684861111105</c:v>
                </c:pt>
                <c:pt idx="4387">
                  <c:v>40625.684884259259</c:v>
                </c:pt>
                <c:pt idx="4388">
                  <c:v>40625.684907407413</c:v>
                </c:pt>
                <c:pt idx="4389">
                  <c:v>40625.684930555552</c:v>
                </c:pt>
                <c:pt idx="4390">
                  <c:v>40625.684953703705</c:v>
                </c:pt>
                <c:pt idx="4391">
                  <c:v>40625.684976851851</c:v>
                </c:pt>
                <c:pt idx="4392">
                  <c:v>40625.685000000005</c:v>
                </c:pt>
                <c:pt idx="4393">
                  <c:v>40625.68502314818</c:v>
                </c:pt>
                <c:pt idx="4394">
                  <c:v>40625.685046296298</c:v>
                </c:pt>
                <c:pt idx="4395">
                  <c:v>40625.685069444473</c:v>
                </c:pt>
                <c:pt idx="4396">
                  <c:v>40625.68509259259</c:v>
                </c:pt>
                <c:pt idx="4397">
                  <c:v>40625.685115740736</c:v>
                </c:pt>
                <c:pt idx="4398">
                  <c:v>40625.68513888889</c:v>
                </c:pt>
                <c:pt idx="4399">
                  <c:v>40625.685162037007</c:v>
                </c:pt>
                <c:pt idx="4400">
                  <c:v>40625.685185185175</c:v>
                </c:pt>
                <c:pt idx="4401">
                  <c:v>40625.685208333336</c:v>
                </c:pt>
                <c:pt idx="4402">
                  <c:v>40625.685231481482</c:v>
                </c:pt>
                <c:pt idx="4403">
                  <c:v>40625.685254629629</c:v>
                </c:pt>
                <c:pt idx="4404">
                  <c:v>40625.685277777782</c:v>
                </c:pt>
                <c:pt idx="4405">
                  <c:v>40625.685300925928</c:v>
                </c:pt>
                <c:pt idx="4406">
                  <c:v>40625.685324074082</c:v>
                </c:pt>
                <c:pt idx="4407">
                  <c:v>40625.685347222221</c:v>
                </c:pt>
                <c:pt idx="4408">
                  <c:v>40625.685370370367</c:v>
                </c:pt>
                <c:pt idx="4409">
                  <c:v>40625.685393518521</c:v>
                </c:pt>
                <c:pt idx="4410">
                  <c:v>40625.685416666638</c:v>
                </c:pt>
                <c:pt idx="4411">
                  <c:v>40625.685439814806</c:v>
                </c:pt>
                <c:pt idx="4412">
                  <c:v>40625.685462962938</c:v>
                </c:pt>
                <c:pt idx="4413">
                  <c:v>40625.68548611107</c:v>
                </c:pt>
                <c:pt idx="4414">
                  <c:v>40625.68550925926</c:v>
                </c:pt>
                <c:pt idx="4415">
                  <c:v>40625.685532407413</c:v>
                </c:pt>
                <c:pt idx="4416">
                  <c:v>40625.685555555552</c:v>
                </c:pt>
                <c:pt idx="4417">
                  <c:v>40625.685578703706</c:v>
                </c:pt>
                <c:pt idx="4418">
                  <c:v>40625.685601851823</c:v>
                </c:pt>
                <c:pt idx="4419">
                  <c:v>40625.685624999998</c:v>
                </c:pt>
                <c:pt idx="4420">
                  <c:v>40625.685648148188</c:v>
                </c:pt>
                <c:pt idx="4421">
                  <c:v>40625.685671296298</c:v>
                </c:pt>
                <c:pt idx="4422">
                  <c:v>40625.685694444473</c:v>
                </c:pt>
                <c:pt idx="4423">
                  <c:v>40625.685717592591</c:v>
                </c:pt>
                <c:pt idx="4424">
                  <c:v>40625.685740740708</c:v>
                </c:pt>
                <c:pt idx="4425">
                  <c:v>40625.685763888876</c:v>
                </c:pt>
                <c:pt idx="4426">
                  <c:v>40625.685787037008</c:v>
                </c:pt>
                <c:pt idx="4427">
                  <c:v>40625.685810185183</c:v>
                </c:pt>
                <c:pt idx="4428">
                  <c:v>40625.685833333337</c:v>
                </c:pt>
                <c:pt idx="4429">
                  <c:v>40625.685856481483</c:v>
                </c:pt>
                <c:pt idx="4430">
                  <c:v>40625.685879629629</c:v>
                </c:pt>
                <c:pt idx="4431">
                  <c:v>40625.685902777775</c:v>
                </c:pt>
                <c:pt idx="4432">
                  <c:v>40625.685925925922</c:v>
                </c:pt>
                <c:pt idx="4433">
                  <c:v>40625.685949074083</c:v>
                </c:pt>
                <c:pt idx="4434">
                  <c:v>40625.685972222222</c:v>
                </c:pt>
                <c:pt idx="4435">
                  <c:v>40625.685995370368</c:v>
                </c:pt>
                <c:pt idx="4436">
                  <c:v>40625.686018518543</c:v>
                </c:pt>
                <c:pt idx="4437">
                  <c:v>40625.686041666639</c:v>
                </c:pt>
                <c:pt idx="4438">
                  <c:v>40625.686064814814</c:v>
                </c:pt>
                <c:pt idx="4439">
                  <c:v>40625.68608796296</c:v>
                </c:pt>
                <c:pt idx="4440">
                  <c:v>40625.686111111107</c:v>
                </c:pt>
                <c:pt idx="4441">
                  <c:v>40625.68613425926</c:v>
                </c:pt>
                <c:pt idx="4442">
                  <c:v>40625.686157407436</c:v>
                </c:pt>
                <c:pt idx="4443">
                  <c:v>40625.686180555524</c:v>
                </c:pt>
                <c:pt idx="4444">
                  <c:v>40625.686203703706</c:v>
                </c:pt>
                <c:pt idx="4445">
                  <c:v>40625.686226851853</c:v>
                </c:pt>
                <c:pt idx="4446">
                  <c:v>40625.686250000013</c:v>
                </c:pt>
                <c:pt idx="4447">
                  <c:v>40625.686273148211</c:v>
                </c:pt>
                <c:pt idx="4448">
                  <c:v>40625.68629629635</c:v>
                </c:pt>
                <c:pt idx="4449">
                  <c:v>40625.68631944451</c:v>
                </c:pt>
                <c:pt idx="4450">
                  <c:v>40625.686342592591</c:v>
                </c:pt>
                <c:pt idx="4451">
                  <c:v>40625.686365740738</c:v>
                </c:pt>
                <c:pt idx="4452">
                  <c:v>40625.686388888891</c:v>
                </c:pt>
                <c:pt idx="4453">
                  <c:v>40625.686412037037</c:v>
                </c:pt>
                <c:pt idx="4454">
                  <c:v>40625.686435185191</c:v>
                </c:pt>
                <c:pt idx="4455">
                  <c:v>40625.686458333337</c:v>
                </c:pt>
                <c:pt idx="4456">
                  <c:v>40625.686481481476</c:v>
                </c:pt>
                <c:pt idx="4457">
                  <c:v>40625.68650462963</c:v>
                </c:pt>
                <c:pt idx="4458">
                  <c:v>40625.686527777783</c:v>
                </c:pt>
                <c:pt idx="4459">
                  <c:v>40625.686550925951</c:v>
                </c:pt>
                <c:pt idx="4460">
                  <c:v>40625.68657407412</c:v>
                </c:pt>
                <c:pt idx="4461">
                  <c:v>40625.686597222251</c:v>
                </c:pt>
                <c:pt idx="4462">
                  <c:v>40625.686620370368</c:v>
                </c:pt>
                <c:pt idx="4463">
                  <c:v>40625.686643518522</c:v>
                </c:pt>
                <c:pt idx="4464">
                  <c:v>40625.686666666654</c:v>
                </c:pt>
                <c:pt idx="4465">
                  <c:v>40625.686689814815</c:v>
                </c:pt>
                <c:pt idx="4466">
                  <c:v>40625.686712962961</c:v>
                </c:pt>
                <c:pt idx="4467">
                  <c:v>40625.686736111107</c:v>
                </c:pt>
                <c:pt idx="4468">
                  <c:v>40625.686759259261</c:v>
                </c:pt>
                <c:pt idx="4469">
                  <c:v>40625.686782407407</c:v>
                </c:pt>
                <c:pt idx="4470">
                  <c:v>40625.686805555553</c:v>
                </c:pt>
                <c:pt idx="4471">
                  <c:v>40625.686828703707</c:v>
                </c:pt>
                <c:pt idx="4472">
                  <c:v>40625.686851851853</c:v>
                </c:pt>
                <c:pt idx="4473">
                  <c:v>40625.686875000029</c:v>
                </c:pt>
                <c:pt idx="4474">
                  <c:v>40625.686898148211</c:v>
                </c:pt>
                <c:pt idx="4475">
                  <c:v>40625.686921296292</c:v>
                </c:pt>
                <c:pt idx="4476">
                  <c:v>40625.686944444475</c:v>
                </c:pt>
                <c:pt idx="4477">
                  <c:v>40625.686967592592</c:v>
                </c:pt>
                <c:pt idx="4478">
                  <c:v>40625.686990740738</c:v>
                </c:pt>
                <c:pt idx="4479">
                  <c:v>40625.687013888892</c:v>
                </c:pt>
                <c:pt idx="4480">
                  <c:v>40625.687037037038</c:v>
                </c:pt>
                <c:pt idx="4481">
                  <c:v>40625.687060185184</c:v>
                </c:pt>
                <c:pt idx="4482">
                  <c:v>40625.687083333309</c:v>
                </c:pt>
                <c:pt idx="4483">
                  <c:v>40625.687106481484</c:v>
                </c:pt>
                <c:pt idx="4484">
                  <c:v>40625.687129629601</c:v>
                </c:pt>
                <c:pt idx="4485">
                  <c:v>40625.687152777777</c:v>
                </c:pt>
                <c:pt idx="4486">
                  <c:v>40625.687175925923</c:v>
                </c:pt>
                <c:pt idx="4487">
                  <c:v>40625.687199074091</c:v>
                </c:pt>
                <c:pt idx="4488">
                  <c:v>40625.687222222223</c:v>
                </c:pt>
                <c:pt idx="4489">
                  <c:v>40625.687245370369</c:v>
                </c:pt>
                <c:pt idx="4490">
                  <c:v>40625.687268518523</c:v>
                </c:pt>
                <c:pt idx="4491">
                  <c:v>40625.687291666654</c:v>
                </c:pt>
                <c:pt idx="4492">
                  <c:v>40625.687314814815</c:v>
                </c:pt>
                <c:pt idx="4493">
                  <c:v>40625.687337962961</c:v>
                </c:pt>
                <c:pt idx="4494">
                  <c:v>40625.687361111071</c:v>
                </c:pt>
                <c:pt idx="4495">
                  <c:v>40625.687384259254</c:v>
                </c:pt>
                <c:pt idx="4496">
                  <c:v>40625.687407407408</c:v>
                </c:pt>
                <c:pt idx="4497">
                  <c:v>40625.687430555554</c:v>
                </c:pt>
                <c:pt idx="4498">
                  <c:v>40625.687453703671</c:v>
                </c:pt>
                <c:pt idx="4499">
                  <c:v>40625.687476851854</c:v>
                </c:pt>
                <c:pt idx="4500">
                  <c:v>40625.6875</c:v>
                </c:pt>
                <c:pt idx="4501">
                  <c:v>40625.68752314819</c:v>
                </c:pt>
                <c:pt idx="4502">
                  <c:v>40625.687546296293</c:v>
                </c:pt>
                <c:pt idx="4503">
                  <c:v>40625.687569444475</c:v>
                </c:pt>
                <c:pt idx="4504">
                  <c:v>40625.687592592592</c:v>
                </c:pt>
                <c:pt idx="4505">
                  <c:v>40625.687615740739</c:v>
                </c:pt>
                <c:pt idx="4506">
                  <c:v>40625.687638888892</c:v>
                </c:pt>
                <c:pt idx="4507">
                  <c:v>40625.687662037024</c:v>
                </c:pt>
                <c:pt idx="4508">
                  <c:v>40625.687685185185</c:v>
                </c:pt>
                <c:pt idx="4509">
                  <c:v>40625.687708333324</c:v>
                </c:pt>
                <c:pt idx="4510">
                  <c:v>40625.687731481477</c:v>
                </c:pt>
                <c:pt idx="4511">
                  <c:v>40625.687754629624</c:v>
                </c:pt>
                <c:pt idx="4512">
                  <c:v>40625.687777777777</c:v>
                </c:pt>
                <c:pt idx="4513">
                  <c:v>40625.687800925931</c:v>
                </c:pt>
                <c:pt idx="4514">
                  <c:v>40625.687824074092</c:v>
                </c:pt>
                <c:pt idx="4515">
                  <c:v>40625.687847222223</c:v>
                </c:pt>
                <c:pt idx="4516">
                  <c:v>40625.687870370391</c:v>
                </c:pt>
                <c:pt idx="4517">
                  <c:v>40625.687893518516</c:v>
                </c:pt>
                <c:pt idx="4518">
                  <c:v>40625.687916666655</c:v>
                </c:pt>
                <c:pt idx="4519">
                  <c:v>40625.687939814816</c:v>
                </c:pt>
                <c:pt idx="4520">
                  <c:v>40625.687962962955</c:v>
                </c:pt>
                <c:pt idx="4521">
                  <c:v>40625.687986111079</c:v>
                </c:pt>
                <c:pt idx="4522">
                  <c:v>40625.688009259262</c:v>
                </c:pt>
                <c:pt idx="4523">
                  <c:v>40625.688032407437</c:v>
                </c:pt>
                <c:pt idx="4524">
                  <c:v>40625.688055555562</c:v>
                </c:pt>
                <c:pt idx="4525">
                  <c:v>40625.688078703708</c:v>
                </c:pt>
                <c:pt idx="4526">
                  <c:v>40625.688101851854</c:v>
                </c:pt>
                <c:pt idx="4527">
                  <c:v>40625.688125000001</c:v>
                </c:pt>
                <c:pt idx="4528">
                  <c:v>40625.688148148191</c:v>
                </c:pt>
                <c:pt idx="4529">
                  <c:v>40625.688171296293</c:v>
                </c:pt>
                <c:pt idx="4530">
                  <c:v>40625.68819444449</c:v>
                </c:pt>
                <c:pt idx="4531">
                  <c:v>40625.688217592622</c:v>
                </c:pt>
                <c:pt idx="4532">
                  <c:v>40625.688240740739</c:v>
                </c:pt>
                <c:pt idx="4533">
                  <c:v>40625.688263888893</c:v>
                </c:pt>
                <c:pt idx="4534">
                  <c:v>40625.688287037039</c:v>
                </c:pt>
                <c:pt idx="4535">
                  <c:v>40625.688310185193</c:v>
                </c:pt>
                <c:pt idx="4536">
                  <c:v>40625.688333333332</c:v>
                </c:pt>
                <c:pt idx="4537">
                  <c:v>40625.688356481493</c:v>
                </c:pt>
                <c:pt idx="4538">
                  <c:v>40625.688379629632</c:v>
                </c:pt>
                <c:pt idx="4539">
                  <c:v>40625.688402777778</c:v>
                </c:pt>
                <c:pt idx="4540">
                  <c:v>40625.688425925931</c:v>
                </c:pt>
                <c:pt idx="4541">
                  <c:v>40625.688449074092</c:v>
                </c:pt>
                <c:pt idx="4542">
                  <c:v>40625.688472222231</c:v>
                </c:pt>
                <c:pt idx="4543">
                  <c:v>40625.688495370392</c:v>
                </c:pt>
                <c:pt idx="4544">
                  <c:v>40625.688518518553</c:v>
                </c:pt>
                <c:pt idx="4545">
                  <c:v>40625.688541666656</c:v>
                </c:pt>
                <c:pt idx="4546">
                  <c:v>40625.688564814816</c:v>
                </c:pt>
                <c:pt idx="4547">
                  <c:v>40625.688587962963</c:v>
                </c:pt>
                <c:pt idx="4548">
                  <c:v>40625.688611111109</c:v>
                </c:pt>
                <c:pt idx="4549">
                  <c:v>40625.688634259262</c:v>
                </c:pt>
                <c:pt idx="4550">
                  <c:v>40625.688657407438</c:v>
                </c:pt>
                <c:pt idx="4551">
                  <c:v>40625.688680555555</c:v>
                </c:pt>
                <c:pt idx="4552">
                  <c:v>40625.688703703672</c:v>
                </c:pt>
                <c:pt idx="4553">
                  <c:v>40625.688726851826</c:v>
                </c:pt>
                <c:pt idx="4554">
                  <c:v>40625.688750000001</c:v>
                </c:pt>
                <c:pt idx="4555">
                  <c:v>40625.688773148191</c:v>
                </c:pt>
                <c:pt idx="4556">
                  <c:v>40625.688796296323</c:v>
                </c:pt>
                <c:pt idx="4557">
                  <c:v>40625.688819444513</c:v>
                </c:pt>
                <c:pt idx="4558">
                  <c:v>40625.688842592601</c:v>
                </c:pt>
                <c:pt idx="4559">
                  <c:v>40625.68886574074</c:v>
                </c:pt>
                <c:pt idx="4560">
                  <c:v>40625.688888888893</c:v>
                </c:pt>
                <c:pt idx="4561">
                  <c:v>40625.68891203704</c:v>
                </c:pt>
                <c:pt idx="4562">
                  <c:v>40625.688935185193</c:v>
                </c:pt>
                <c:pt idx="4563">
                  <c:v>40625.688958333332</c:v>
                </c:pt>
                <c:pt idx="4564">
                  <c:v>40625.688981481479</c:v>
                </c:pt>
                <c:pt idx="4565">
                  <c:v>40625.689004629625</c:v>
                </c:pt>
                <c:pt idx="4566">
                  <c:v>40625.689027777778</c:v>
                </c:pt>
                <c:pt idx="4567">
                  <c:v>40625.689050925932</c:v>
                </c:pt>
                <c:pt idx="4568">
                  <c:v>40625.689074074093</c:v>
                </c:pt>
                <c:pt idx="4569">
                  <c:v>40625.689097222232</c:v>
                </c:pt>
                <c:pt idx="4570">
                  <c:v>40625.689120370371</c:v>
                </c:pt>
                <c:pt idx="4571">
                  <c:v>40625.689143518488</c:v>
                </c:pt>
                <c:pt idx="4572">
                  <c:v>40625.68916666662</c:v>
                </c:pt>
                <c:pt idx="4573">
                  <c:v>40625.689189814788</c:v>
                </c:pt>
                <c:pt idx="4574">
                  <c:v>40625.689212962963</c:v>
                </c:pt>
                <c:pt idx="4575">
                  <c:v>40625.689236111109</c:v>
                </c:pt>
                <c:pt idx="4576">
                  <c:v>40625.689259259263</c:v>
                </c:pt>
                <c:pt idx="4577">
                  <c:v>40625.689282407409</c:v>
                </c:pt>
                <c:pt idx="4578">
                  <c:v>40625.689305555556</c:v>
                </c:pt>
                <c:pt idx="4579">
                  <c:v>40625.689328703673</c:v>
                </c:pt>
                <c:pt idx="4580">
                  <c:v>40625.689351851834</c:v>
                </c:pt>
                <c:pt idx="4581">
                  <c:v>40625.689375000002</c:v>
                </c:pt>
                <c:pt idx="4582">
                  <c:v>40625.689398148199</c:v>
                </c:pt>
                <c:pt idx="4583">
                  <c:v>40625.689421296294</c:v>
                </c:pt>
                <c:pt idx="4584">
                  <c:v>40625.689444444448</c:v>
                </c:pt>
                <c:pt idx="4585">
                  <c:v>40625.689467592594</c:v>
                </c:pt>
                <c:pt idx="4586">
                  <c:v>40625.689490740726</c:v>
                </c:pt>
                <c:pt idx="4587">
                  <c:v>40625.689513888916</c:v>
                </c:pt>
                <c:pt idx="4588">
                  <c:v>40625.689537037033</c:v>
                </c:pt>
                <c:pt idx="4589">
                  <c:v>40625.689560185187</c:v>
                </c:pt>
                <c:pt idx="4590">
                  <c:v>40625.689583333326</c:v>
                </c:pt>
                <c:pt idx="4591">
                  <c:v>40625.689606481479</c:v>
                </c:pt>
                <c:pt idx="4592">
                  <c:v>40625.689629629625</c:v>
                </c:pt>
                <c:pt idx="4593">
                  <c:v>40625.689652777779</c:v>
                </c:pt>
                <c:pt idx="4594">
                  <c:v>40625.689675925933</c:v>
                </c:pt>
                <c:pt idx="4595">
                  <c:v>40625.689699074093</c:v>
                </c:pt>
                <c:pt idx="4596">
                  <c:v>40625.689722222196</c:v>
                </c:pt>
                <c:pt idx="4597">
                  <c:v>40625.689745370371</c:v>
                </c:pt>
                <c:pt idx="4598">
                  <c:v>40625.689768518489</c:v>
                </c:pt>
                <c:pt idx="4599">
                  <c:v>40625.689791666628</c:v>
                </c:pt>
                <c:pt idx="4600">
                  <c:v>40625.689814814818</c:v>
                </c:pt>
                <c:pt idx="4601">
                  <c:v>40625.689837962993</c:v>
                </c:pt>
                <c:pt idx="4602">
                  <c:v>40625.689861111081</c:v>
                </c:pt>
                <c:pt idx="4603">
                  <c:v>40625.689884259264</c:v>
                </c:pt>
                <c:pt idx="4604">
                  <c:v>40625.68990740741</c:v>
                </c:pt>
                <c:pt idx="4605">
                  <c:v>40625.689930555556</c:v>
                </c:pt>
                <c:pt idx="4606">
                  <c:v>40625.689953703673</c:v>
                </c:pt>
                <c:pt idx="4607">
                  <c:v>40625.689976851834</c:v>
                </c:pt>
                <c:pt idx="4608">
                  <c:v>40625.69</c:v>
                </c:pt>
                <c:pt idx="4609">
                  <c:v>40625.690023148149</c:v>
                </c:pt>
                <c:pt idx="4610">
                  <c:v>40625.690046296295</c:v>
                </c:pt>
                <c:pt idx="4611">
                  <c:v>40625.690069444448</c:v>
                </c:pt>
                <c:pt idx="4612">
                  <c:v>40625.690092592595</c:v>
                </c:pt>
                <c:pt idx="4613">
                  <c:v>40625.690115740734</c:v>
                </c:pt>
                <c:pt idx="4614">
                  <c:v>40625.690138888887</c:v>
                </c:pt>
                <c:pt idx="4615">
                  <c:v>40625.690162036997</c:v>
                </c:pt>
                <c:pt idx="4616">
                  <c:v>40625.690185185158</c:v>
                </c:pt>
                <c:pt idx="4617">
                  <c:v>40625.690208333326</c:v>
                </c:pt>
                <c:pt idx="4618">
                  <c:v>40625.69023148148</c:v>
                </c:pt>
                <c:pt idx="4619">
                  <c:v>40625.690254629626</c:v>
                </c:pt>
                <c:pt idx="4620">
                  <c:v>40625.69027777778</c:v>
                </c:pt>
                <c:pt idx="4621">
                  <c:v>40625.690300925926</c:v>
                </c:pt>
                <c:pt idx="4622">
                  <c:v>40625.690324074072</c:v>
                </c:pt>
                <c:pt idx="4623">
                  <c:v>40625.690347222204</c:v>
                </c:pt>
                <c:pt idx="4624">
                  <c:v>40625.690370370372</c:v>
                </c:pt>
                <c:pt idx="4625">
                  <c:v>40625.690393518504</c:v>
                </c:pt>
                <c:pt idx="4626">
                  <c:v>40625.690416666628</c:v>
                </c:pt>
                <c:pt idx="4627">
                  <c:v>40625.690439814804</c:v>
                </c:pt>
                <c:pt idx="4628">
                  <c:v>40625.690462962928</c:v>
                </c:pt>
                <c:pt idx="4629">
                  <c:v>40625.690486111052</c:v>
                </c:pt>
                <c:pt idx="4630">
                  <c:v>40625.690509259257</c:v>
                </c:pt>
                <c:pt idx="4631">
                  <c:v>40625.690532407403</c:v>
                </c:pt>
                <c:pt idx="4632">
                  <c:v>40625.690555555557</c:v>
                </c:pt>
                <c:pt idx="4633">
                  <c:v>40625.690578703674</c:v>
                </c:pt>
                <c:pt idx="4634">
                  <c:v>40625.690601851813</c:v>
                </c:pt>
                <c:pt idx="4635">
                  <c:v>40625.690624999996</c:v>
                </c:pt>
                <c:pt idx="4636">
                  <c:v>40625.690648148149</c:v>
                </c:pt>
                <c:pt idx="4637">
                  <c:v>40625.690671296295</c:v>
                </c:pt>
                <c:pt idx="4638">
                  <c:v>40625.690694444442</c:v>
                </c:pt>
                <c:pt idx="4639">
                  <c:v>40625.690717592595</c:v>
                </c:pt>
                <c:pt idx="4640">
                  <c:v>40625.690740740698</c:v>
                </c:pt>
                <c:pt idx="4641">
                  <c:v>40625.690763888859</c:v>
                </c:pt>
                <c:pt idx="4642">
                  <c:v>40625.690787036998</c:v>
                </c:pt>
                <c:pt idx="4643">
                  <c:v>40625.690810185188</c:v>
                </c:pt>
                <c:pt idx="4644">
                  <c:v>40625.690833333334</c:v>
                </c:pt>
                <c:pt idx="4645">
                  <c:v>40625.69085648148</c:v>
                </c:pt>
                <c:pt idx="4646">
                  <c:v>40625.690879629634</c:v>
                </c:pt>
                <c:pt idx="4647">
                  <c:v>40625.690902777751</c:v>
                </c:pt>
                <c:pt idx="4648">
                  <c:v>40625.690925925926</c:v>
                </c:pt>
                <c:pt idx="4649">
                  <c:v>40625.690949074073</c:v>
                </c:pt>
                <c:pt idx="4650">
                  <c:v>40625.690972222204</c:v>
                </c:pt>
                <c:pt idx="4651">
                  <c:v>40625.690995370373</c:v>
                </c:pt>
                <c:pt idx="4652">
                  <c:v>40625.691018518504</c:v>
                </c:pt>
                <c:pt idx="4653">
                  <c:v>40625.691041666607</c:v>
                </c:pt>
                <c:pt idx="4654">
                  <c:v>40625.691064814768</c:v>
                </c:pt>
                <c:pt idx="4655">
                  <c:v>40625.691087962929</c:v>
                </c:pt>
                <c:pt idx="4656">
                  <c:v>40625.691111111053</c:v>
                </c:pt>
                <c:pt idx="4657">
                  <c:v>40625.691134259221</c:v>
                </c:pt>
                <c:pt idx="4658">
                  <c:v>40625.691157407404</c:v>
                </c:pt>
                <c:pt idx="4659">
                  <c:v>40625.691180555492</c:v>
                </c:pt>
                <c:pt idx="4660">
                  <c:v>40625.691203703653</c:v>
                </c:pt>
                <c:pt idx="4661">
                  <c:v>40625.691226851814</c:v>
                </c:pt>
                <c:pt idx="4662">
                  <c:v>40625.691249999996</c:v>
                </c:pt>
                <c:pt idx="4663">
                  <c:v>40625.691273148179</c:v>
                </c:pt>
                <c:pt idx="4664">
                  <c:v>40625.691296296296</c:v>
                </c:pt>
                <c:pt idx="4665">
                  <c:v>40625.691319444442</c:v>
                </c:pt>
                <c:pt idx="4666">
                  <c:v>40625.691342592574</c:v>
                </c:pt>
                <c:pt idx="4667">
                  <c:v>40625.691365740699</c:v>
                </c:pt>
                <c:pt idx="4668">
                  <c:v>40625.691388888874</c:v>
                </c:pt>
                <c:pt idx="4669">
                  <c:v>40625.691412036998</c:v>
                </c:pt>
                <c:pt idx="4670">
                  <c:v>40625.691435185174</c:v>
                </c:pt>
                <c:pt idx="4671">
                  <c:v>40625.691458333298</c:v>
                </c:pt>
                <c:pt idx="4672">
                  <c:v>40625.691481481423</c:v>
                </c:pt>
                <c:pt idx="4673">
                  <c:v>40625.691504629591</c:v>
                </c:pt>
                <c:pt idx="4674">
                  <c:v>40625.691527777744</c:v>
                </c:pt>
                <c:pt idx="4675">
                  <c:v>40625.691550925927</c:v>
                </c:pt>
                <c:pt idx="4676">
                  <c:v>40625.691574074073</c:v>
                </c:pt>
                <c:pt idx="4677">
                  <c:v>40625.69159722222</c:v>
                </c:pt>
                <c:pt idx="4678">
                  <c:v>40625.691620370344</c:v>
                </c:pt>
                <c:pt idx="4679">
                  <c:v>40625.691643518468</c:v>
                </c:pt>
                <c:pt idx="4680">
                  <c:v>40625.691666666607</c:v>
                </c:pt>
                <c:pt idx="4681">
                  <c:v>40625.691689814768</c:v>
                </c:pt>
                <c:pt idx="4682">
                  <c:v>40625.691712962936</c:v>
                </c:pt>
                <c:pt idx="4683">
                  <c:v>40625.691736111054</c:v>
                </c:pt>
                <c:pt idx="4684">
                  <c:v>40625.691759259229</c:v>
                </c:pt>
                <c:pt idx="4685">
                  <c:v>40625.691782407353</c:v>
                </c:pt>
                <c:pt idx="4686">
                  <c:v>40625.691805555522</c:v>
                </c:pt>
                <c:pt idx="4687">
                  <c:v>40625.691828703653</c:v>
                </c:pt>
                <c:pt idx="4688">
                  <c:v>40625.691851851814</c:v>
                </c:pt>
                <c:pt idx="4689">
                  <c:v>40625.691875000004</c:v>
                </c:pt>
                <c:pt idx="4690">
                  <c:v>40625.691898148179</c:v>
                </c:pt>
                <c:pt idx="4691">
                  <c:v>40625.691921296275</c:v>
                </c:pt>
                <c:pt idx="4692">
                  <c:v>40625.691944444436</c:v>
                </c:pt>
                <c:pt idx="4693">
                  <c:v>40625.691967592575</c:v>
                </c:pt>
                <c:pt idx="4694">
                  <c:v>40625.691990740706</c:v>
                </c:pt>
                <c:pt idx="4695">
                  <c:v>40625.692013888889</c:v>
                </c:pt>
                <c:pt idx="4696">
                  <c:v>40625.692037037035</c:v>
                </c:pt>
                <c:pt idx="4697">
                  <c:v>40625.692060185174</c:v>
                </c:pt>
                <c:pt idx="4698">
                  <c:v>40625.692083333299</c:v>
                </c:pt>
                <c:pt idx="4699">
                  <c:v>40625.692106481474</c:v>
                </c:pt>
                <c:pt idx="4700">
                  <c:v>40625.692129629591</c:v>
                </c:pt>
                <c:pt idx="4701">
                  <c:v>40625.692152777774</c:v>
                </c:pt>
                <c:pt idx="4702">
                  <c:v>40625.692175925928</c:v>
                </c:pt>
                <c:pt idx="4703">
                  <c:v>40625.692199074081</c:v>
                </c:pt>
                <c:pt idx="4704">
                  <c:v>40625.69222222222</c:v>
                </c:pt>
                <c:pt idx="4705">
                  <c:v>40625.692245370381</c:v>
                </c:pt>
                <c:pt idx="4706">
                  <c:v>40625.69226851852</c:v>
                </c:pt>
                <c:pt idx="4707">
                  <c:v>40625.692291666637</c:v>
                </c:pt>
                <c:pt idx="4708">
                  <c:v>40625.692314814805</c:v>
                </c:pt>
                <c:pt idx="4709">
                  <c:v>40625.692337962959</c:v>
                </c:pt>
                <c:pt idx="4710">
                  <c:v>40625.692361111054</c:v>
                </c:pt>
                <c:pt idx="4711">
                  <c:v>40625.69238425923</c:v>
                </c:pt>
                <c:pt idx="4712">
                  <c:v>40625.692407407405</c:v>
                </c:pt>
                <c:pt idx="4713">
                  <c:v>40625.692430555529</c:v>
                </c:pt>
                <c:pt idx="4714">
                  <c:v>40625.692453703654</c:v>
                </c:pt>
                <c:pt idx="4715">
                  <c:v>40625.692476851822</c:v>
                </c:pt>
                <c:pt idx="4716">
                  <c:v>40625.692499999997</c:v>
                </c:pt>
                <c:pt idx="4717">
                  <c:v>40625.692523148173</c:v>
                </c:pt>
                <c:pt idx="4718">
                  <c:v>40625.692546296297</c:v>
                </c:pt>
                <c:pt idx="4719">
                  <c:v>40625.692569444473</c:v>
                </c:pt>
                <c:pt idx="4720">
                  <c:v>40625.69259259259</c:v>
                </c:pt>
                <c:pt idx="4721">
                  <c:v>40625.692615740736</c:v>
                </c:pt>
                <c:pt idx="4722">
                  <c:v>40625.69263888889</c:v>
                </c:pt>
                <c:pt idx="4723">
                  <c:v>40625.692662037007</c:v>
                </c:pt>
                <c:pt idx="4724">
                  <c:v>40625.692685185175</c:v>
                </c:pt>
                <c:pt idx="4725">
                  <c:v>40625.692708333307</c:v>
                </c:pt>
                <c:pt idx="4726">
                  <c:v>40625.692731481475</c:v>
                </c:pt>
                <c:pt idx="4727">
                  <c:v>40625.692754629599</c:v>
                </c:pt>
                <c:pt idx="4728">
                  <c:v>40625.692777777775</c:v>
                </c:pt>
                <c:pt idx="4729">
                  <c:v>40625.692800925928</c:v>
                </c:pt>
                <c:pt idx="4730">
                  <c:v>40625.692824074082</c:v>
                </c:pt>
                <c:pt idx="4731">
                  <c:v>40625.692847222221</c:v>
                </c:pt>
                <c:pt idx="4732">
                  <c:v>40625.692870370382</c:v>
                </c:pt>
                <c:pt idx="4733">
                  <c:v>40625.692893518521</c:v>
                </c:pt>
                <c:pt idx="4734">
                  <c:v>40625.692916666638</c:v>
                </c:pt>
                <c:pt idx="4735">
                  <c:v>40625.692939814806</c:v>
                </c:pt>
                <c:pt idx="4736">
                  <c:v>40625.69296296293</c:v>
                </c:pt>
                <c:pt idx="4737">
                  <c:v>40625.692986111069</c:v>
                </c:pt>
                <c:pt idx="4738">
                  <c:v>40625.69300925923</c:v>
                </c:pt>
                <c:pt idx="4739">
                  <c:v>40625.693032407406</c:v>
                </c:pt>
                <c:pt idx="4740">
                  <c:v>40625.69305555553</c:v>
                </c:pt>
                <c:pt idx="4741">
                  <c:v>40625.693078703669</c:v>
                </c:pt>
                <c:pt idx="4742">
                  <c:v>40625.693101851793</c:v>
                </c:pt>
                <c:pt idx="4743">
                  <c:v>40625.693124999976</c:v>
                </c:pt>
                <c:pt idx="4744">
                  <c:v>40625.693148148144</c:v>
                </c:pt>
                <c:pt idx="4745">
                  <c:v>40625.693171296276</c:v>
                </c:pt>
                <c:pt idx="4746">
                  <c:v>40625.693194444444</c:v>
                </c:pt>
                <c:pt idx="4747">
                  <c:v>40625.69321759259</c:v>
                </c:pt>
                <c:pt idx="4748">
                  <c:v>40625.693240740715</c:v>
                </c:pt>
                <c:pt idx="4749">
                  <c:v>40625.693263888876</c:v>
                </c:pt>
                <c:pt idx="4750">
                  <c:v>40625.693287037007</c:v>
                </c:pt>
                <c:pt idx="4751">
                  <c:v>40625.693310185176</c:v>
                </c:pt>
                <c:pt idx="4752">
                  <c:v>40625.6933333333</c:v>
                </c:pt>
                <c:pt idx="4753">
                  <c:v>40625.693356481475</c:v>
                </c:pt>
                <c:pt idx="4754">
                  <c:v>40625.6933796296</c:v>
                </c:pt>
                <c:pt idx="4755">
                  <c:v>40625.693402777724</c:v>
                </c:pt>
                <c:pt idx="4756">
                  <c:v>40625.6934259259</c:v>
                </c:pt>
                <c:pt idx="4757">
                  <c:v>40625.693449074075</c:v>
                </c:pt>
                <c:pt idx="4758">
                  <c:v>40625.693472222192</c:v>
                </c:pt>
                <c:pt idx="4759">
                  <c:v>40625.693495370375</c:v>
                </c:pt>
                <c:pt idx="4760">
                  <c:v>40625.693518518521</c:v>
                </c:pt>
                <c:pt idx="4761">
                  <c:v>40625.693541666617</c:v>
                </c:pt>
                <c:pt idx="4762">
                  <c:v>40625.693564814777</c:v>
                </c:pt>
                <c:pt idx="4763">
                  <c:v>40625.693587962931</c:v>
                </c:pt>
                <c:pt idx="4764">
                  <c:v>40625.693611111077</c:v>
                </c:pt>
                <c:pt idx="4765">
                  <c:v>40625.693634259231</c:v>
                </c:pt>
                <c:pt idx="4766">
                  <c:v>40625.693657407406</c:v>
                </c:pt>
                <c:pt idx="4767">
                  <c:v>40625.693680555501</c:v>
                </c:pt>
                <c:pt idx="4768">
                  <c:v>40625.69370370364</c:v>
                </c:pt>
                <c:pt idx="4769">
                  <c:v>40625.693726851794</c:v>
                </c:pt>
                <c:pt idx="4770">
                  <c:v>40625.693749999984</c:v>
                </c:pt>
                <c:pt idx="4771">
                  <c:v>40625.693773148145</c:v>
                </c:pt>
                <c:pt idx="4772">
                  <c:v>40625.693796296284</c:v>
                </c:pt>
                <c:pt idx="4773">
                  <c:v>40625.693819444474</c:v>
                </c:pt>
                <c:pt idx="4774">
                  <c:v>40625.693842592584</c:v>
                </c:pt>
                <c:pt idx="4775">
                  <c:v>40625.693865740715</c:v>
                </c:pt>
                <c:pt idx="4776">
                  <c:v>40625.693888888884</c:v>
                </c:pt>
                <c:pt idx="4777">
                  <c:v>40625.693912037008</c:v>
                </c:pt>
                <c:pt idx="4778">
                  <c:v>40625.693935185176</c:v>
                </c:pt>
                <c:pt idx="4779">
                  <c:v>40625.693958333301</c:v>
                </c:pt>
                <c:pt idx="4780">
                  <c:v>40625.693981481432</c:v>
                </c:pt>
                <c:pt idx="4781">
                  <c:v>40625.6940046296</c:v>
                </c:pt>
                <c:pt idx="4782">
                  <c:v>40625.694027777776</c:v>
                </c:pt>
                <c:pt idx="4783">
                  <c:v>40625.694050925929</c:v>
                </c:pt>
                <c:pt idx="4784">
                  <c:v>40625.694074074083</c:v>
                </c:pt>
                <c:pt idx="4785">
                  <c:v>40625.694097222222</c:v>
                </c:pt>
                <c:pt idx="4786">
                  <c:v>40625.694120370354</c:v>
                </c:pt>
                <c:pt idx="4787">
                  <c:v>40625.694143518478</c:v>
                </c:pt>
                <c:pt idx="4788">
                  <c:v>40625.694166666617</c:v>
                </c:pt>
                <c:pt idx="4789">
                  <c:v>40625.694189814778</c:v>
                </c:pt>
                <c:pt idx="4790">
                  <c:v>40625.694212962961</c:v>
                </c:pt>
                <c:pt idx="4791">
                  <c:v>40625.694236111114</c:v>
                </c:pt>
                <c:pt idx="4792">
                  <c:v>40625.69425925926</c:v>
                </c:pt>
                <c:pt idx="4793">
                  <c:v>40625.694282407407</c:v>
                </c:pt>
                <c:pt idx="4794">
                  <c:v>40625.694305555524</c:v>
                </c:pt>
                <c:pt idx="4795">
                  <c:v>40625.694328703663</c:v>
                </c:pt>
                <c:pt idx="4796">
                  <c:v>40625.694351851824</c:v>
                </c:pt>
                <c:pt idx="4797">
                  <c:v>40625.694374999999</c:v>
                </c:pt>
                <c:pt idx="4798">
                  <c:v>40625.694398148175</c:v>
                </c:pt>
                <c:pt idx="4799">
                  <c:v>40625.694421296284</c:v>
                </c:pt>
                <c:pt idx="4800">
                  <c:v>40625.694444444445</c:v>
                </c:pt>
                <c:pt idx="4801">
                  <c:v>40625.694467592584</c:v>
                </c:pt>
                <c:pt idx="4802">
                  <c:v>40625.694490740716</c:v>
                </c:pt>
                <c:pt idx="4803">
                  <c:v>40625.694513888891</c:v>
                </c:pt>
                <c:pt idx="4804">
                  <c:v>40625.694537037038</c:v>
                </c:pt>
                <c:pt idx="4805">
                  <c:v>40625.694560185184</c:v>
                </c:pt>
                <c:pt idx="4806">
                  <c:v>40625.694583333301</c:v>
                </c:pt>
                <c:pt idx="4807">
                  <c:v>40625.694606481484</c:v>
                </c:pt>
                <c:pt idx="4808">
                  <c:v>40625.694629629601</c:v>
                </c:pt>
                <c:pt idx="4809">
                  <c:v>40625.694652777776</c:v>
                </c:pt>
                <c:pt idx="4810">
                  <c:v>40625.69467592593</c:v>
                </c:pt>
                <c:pt idx="4811">
                  <c:v>40625.694699074083</c:v>
                </c:pt>
                <c:pt idx="4812">
                  <c:v>40625.694722222193</c:v>
                </c:pt>
                <c:pt idx="4813">
                  <c:v>40625.694745370354</c:v>
                </c:pt>
                <c:pt idx="4814">
                  <c:v>40625.694768518479</c:v>
                </c:pt>
                <c:pt idx="4815">
                  <c:v>40625.694791666618</c:v>
                </c:pt>
                <c:pt idx="4816">
                  <c:v>40625.694814814815</c:v>
                </c:pt>
                <c:pt idx="4817">
                  <c:v>40625.694837962961</c:v>
                </c:pt>
                <c:pt idx="4818">
                  <c:v>40625.694861111078</c:v>
                </c:pt>
                <c:pt idx="4819">
                  <c:v>40625.694884259254</c:v>
                </c:pt>
                <c:pt idx="4820">
                  <c:v>40625.694907407407</c:v>
                </c:pt>
                <c:pt idx="4821">
                  <c:v>40625.694930555554</c:v>
                </c:pt>
                <c:pt idx="4822">
                  <c:v>40625.694953703663</c:v>
                </c:pt>
                <c:pt idx="4823">
                  <c:v>40625.694976851824</c:v>
                </c:pt>
                <c:pt idx="4824">
                  <c:v>40625.694999999992</c:v>
                </c:pt>
                <c:pt idx="4825">
                  <c:v>40625.695023148146</c:v>
                </c:pt>
                <c:pt idx="4826">
                  <c:v>40625.6950462963</c:v>
                </c:pt>
                <c:pt idx="4827">
                  <c:v>40625.695069444446</c:v>
                </c:pt>
                <c:pt idx="4828">
                  <c:v>40625.695092592585</c:v>
                </c:pt>
                <c:pt idx="4829">
                  <c:v>40625.695115740724</c:v>
                </c:pt>
                <c:pt idx="4830">
                  <c:v>40625.695138888885</c:v>
                </c:pt>
                <c:pt idx="4831">
                  <c:v>40625.695162036987</c:v>
                </c:pt>
                <c:pt idx="4832">
                  <c:v>40625.695185185148</c:v>
                </c:pt>
                <c:pt idx="4833">
                  <c:v>40625.695208333324</c:v>
                </c:pt>
                <c:pt idx="4834">
                  <c:v>40625.695231481484</c:v>
                </c:pt>
                <c:pt idx="4835">
                  <c:v>40625.695254629602</c:v>
                </c:pt>
                <c:pt idx="4836">
                  <c:v>40625.695277777777</c:v>
                </c:pt>
                <c:pt idx="4837">
                  <c:v>40625.695300925894</c:v>
                </c:pt>
                <c:pt idx="4838">
                  <c:v>40625.695324074077</c:v>
                </c:pt>
                <c:pt idx="4839">
                  <c:v>40625.695347222194</c:v>
                </c:pt>
                <c:pt idx="4840">
                  <c:v>40625.695370370355</c:v>
                </c:pt>
                <c:pt idx="4841">
                  <c:v>40625.695393518487</c:v>
                </c:pt>
                <c:pt idx="4842">
                  <c:v>40625.695416666618</c:v>
                </c:pt>
                <c:pt idx="4843">
                  <c:v>40625.695439814786</c:v>
                </c:pt>
                <c:pt idx="4844">
                  <c:v>40625.695462962904</c:v>
                </c:pt>
                <c:pt idx="4845">
                  <c:v>40625.695486111057</c:v>
                </c:pt>
                <c:pt idx="4846">
                  <c:v>40625.695509259254</c:v>
                </c:pt>
                <c:pt idx="4847">
                  <c:v>40625.695532407408</c:v>
                </c:pt>
                <c:pt idx="4848">
                  <c:v>40625.695555555554</c:v>
                </c:pt>
                <c:pt idx="4849">
                  <c:v>40625.695578703664</c:v>
                </c:pt>
                <c:pt idx="4850">
                  <c:v>40625.695601851803</c:v>
                </c:pt>
                <c:pt idx="4851">
                  <c:v>40625.695624999986</c:v>
                </c:pt>
                <c:pt idx="4852">
                  <c:v>40625.695648148147</c:v>
                </c:pt>
                <c:pt idx="4853">
                  <c:v>40625.6956712963</c:v>
                </c:pt>
                <c:pt idx="4854">
                  <c:v>40625.695694444446</c:v>
                </c:pt>
                <c:pt idx="4855">
                  <c:v>40625.695717592585</c:v>
                </c:pt>
                <c:pt idx="4856">
                  <c:v>40625.695740740688</c:v>
                </c:pt>
                <c:pt idx="4857">
                  <c:v>40625.695763888849</c:v>
                </c:pt>
                <c:pt idx="4858">
                  <c:v>40625.695787036988</c:v>
                </c:pt>
                <c:pt idx="4859">
                  <c:v>40625.695810185185</c:v>
                </c:pt>
                <c:pt idx="4860">
                  <c:v>40625.695833333324</c:v>
                </c:pt>
                <c:pt idx="4861">
                  <c:v>40625.695856481485</c:v>
                </c:pt>
                <c:pt idx="4862">
                  <c:v>40625.695879629624</c:v>
                </c:pt>
                <c:pt idx="4863">
                  <c:v>40625.695902777734</c:v>
                </c:pt>
                <c:pt idx="4864">
                  <c:v>40625.695925925924</c:v>
                </c:pt>
                <c:pt idx="4865">
                  <c:v>40625.69594907407</c:v>
                </c:pt>
                <c:pt idx="4866">
                  <c:v>40625.695972222224</c:v>
                </c:pt>
                <c:pt idx="4867">
                  <c:v>40625.69599537037</c:v>
                </c:pt>
                <c:pt idx="4868">
                  <c:v>40625.696018518516</c:v>
                </c:pt>
                <c:pt idx="4869">
                  <c:v>40625.696041666619</c:v>
                </c:pt>
                <c:pt idx="4870">
                  <c:v>40625.696064814787</c:v>
                </c:pt>
                <c:pt idx="4871">
                  <c:v>40625.696087962955</c:v>
                </c:pt>
                <c:pt idx="4872">
                  <c:v>40625.69611111108</c:v>
                </c:pt>
                <c:pt idx="4873">
                  <c:v>40625.696134259255</c:v>
                </c:pt>
                <c:pt idx="4874">
                  <c:v>40625.696157407408</c:v>
                </c:pt>
                <c:pt idx="4875">
                  <c:v>40625.696180555504</c:v>
                </c:pt>
                <c:pt idx="4876">
                  <c:v>40625.696203703672</c:v>
                </c:pt>
                <c:pt idx="4877">
                  <c:v>40625.696226851855</c:v>
                </c:pt>
                <c:pt idx="4878">
                  <c:v>40625.696250000001</c:v>
                </c:pt>
                <c:pt idx="4879">
                  <c:v>40625.696273148191</c:v>
                </c:pt>
                <c:pt idx="4880">
                  <c:v>40625.69629629633</c:v>
                </c:pt>
                <c:pt idx="4881">
                  <c:v>40625.696319444491</c:v>
                </c:pt>
                <c:pt idx="4882">
                  <c:v>40625.696342592586</c:v>
                </c:pt>
                <c:pt idx="4883">
                  <c:v>40625.696365740725</c:v>
                </c:pt>
                <c:pt idx="4884">
                  <c:v>40625.696388888886</c:v>
                </c:pt>
                <c:pt idx="4885">
                  <c:v>40625.696412037025</c:v>
                </c:pt>
                <c:pt idx="4886">
                  <c:v>40625.696435185186</c:v>
                </c:pt>
                <c:pt idx="4887">
                  <c:v>40625.696458333325</c:v>
                </c:pt>
                <c:pt idx="4888">
                  <c:v>40625.696481481456</c:v>
                </c:pt>
                <c:pt idx="4889">
                  <c:v>40625.696504629625</c:v>
                </c:pt>
                <c:pt idx="4890">
                  <c:v>40625.696527777778</c:v>
                </c:pt>
                <c:pt idx="4891">
                  <c:v>40625.696550925932</c:v>
                </c:pt>
                <c:pt idx="4892">
                  <c:v>40625.696574074092</c:v>
                </c:pt>
                <c:pt idx="4893">
                  <c:v>40625.696597222232</c:v>
                </c:pt>
                <c:pt idx="4894">
                  <c:v>40625.696620370371</c:v>
                </c:pt>
                <c:pt idx="4895">
                  <c:v>40625.696643518488</c:v>
                </c:pt>
                <c:pt idx="4896">
                  <c:v>40625.696666666627</c:v>
                </c:pt>
                <c:pt idx="4897">
                  <c:v>40625.696689814788</c:v>
                </c:pt>
                <c:pt idx="4898">
                  <c:v>40625.696712962956</c:v>
                </c:pt>
                <c:pt idx="4899">
                  <c:v>40625.69673611108</c:v>
                </c:pt>
                <c:pt idx="4900">
                  <c:v>40625.696759259255</c:v>
                </c:pt>
                <c:pt idx="4901">
                  <c:v>40625.69678240738</c:v>
                </c:pt>
                <c:pt idx="4902">
                  <c:v>40625.696805555555</c:v>
                </c:pt>
                <c:pt idx="4903">
                  <c:v>40625.696828703673</c:v>
                </c:pt>
                <c:pt idx="4904">
                  <c:v>40625.696851851855</c:v>
                </c:pt>
                <c:pt idx="4905">
                  <c:v>40625.696875000001</c:v>
                </c:pt>
                <c:pt idx="4906">
                  <c:v>40625.696898148199</c:v>
                </c:pt>
                <c:pt idx="4907">
                  <c:v>40625.696921296294</c:v>
                </c:pt>
                <c:pt idx="4908">
                  <c:v>40625.69694444444</c:v>
                </c:pt>
                <c:pt idx="4909">
                  <c:v>40625.696967592594</c:v>
                </c:pt>
                <c:pt idx="4910">
                  <c:v>40625.696990740726</c:v>
                </c:pt>
                <c:pt idx="4911">
                  <c:v>40625.697013888886</c:v>
                </c:pt>
                <c:pt idx="4912">
                  <c:v>40625.697037037025</c:v>
                </c:pt>
                <c:pt idx="4913">
                  <c:v>40625.697060185157</c:v>
                </c:pt>
                <c:pt idx="4914">
                  <c:v>40625.697083333274</c:v>
                </c:pt>
                <c:pt idx="4915">
                  <c:v>40625.69710648145</c:v>
                </c:pt>
                <c:pt idx="4916">
                  <c:v>40625.697129629581</c:v>
                </c:pt>
                <c:pt idx="4917">
                  <c:v>40625.69715277775</c:v>
                </c:pt>
                <c:pt idx="4918">
                  <c:v>40625.697175925925</c:v>
                </c:pt>
                <c:pt idx="4919">
                  <c:v>40625.697199074071</c:v>
                </c:pt>
                <c:pt idx="4920">
                  <c:v>40625.697222222225</c:v>
                </c:pt>
                <c:pt idx="4921">
                  <c:v>40625.697245370371</c:v>
                </c:pt>
                <c:pt idx="4922">
                  <c:v>40625.697268518488</c:v>
                </c:pt>
                <c:pt idx="4923">
                  <c:v>40625.697291666635</c:v>
                </c:pt>
                <c:pt idx="4924">
                  <c:v>40625.697314814788</c:v>
                </c:pt>
                <c:pt idx="4925">
                  <c:v>40625.697337962964</c:v>
                </c:pt>
                <c:pt idx="4926">
                  <c:v>40625.697361111052</c:v>
                </c:pt>
                <c:pt idx="4927">
                  <c:v>40625.69738425922</c:v>
                </c:pt>
                <c:pt idx="4928">
                  <c:v>40625.697407407381</c:v>
                </c:pt>
                <c:pt idx="4929">
                  <c:v>40625.69743055552</c:v>
                </c:pt>
                <c:pt idx="4930">
                  <c:v>40625.697453703644</c:v>
                </c:pt>
                <c:pt idx="4931">
                  <c:v>40625.697476851819</c:v>
                </c:pt>
                <c:pt idx="4932">
                  <c:v>40625.697499999995</c:v>
                </c:pt>
                <c:pt idx="4933">
                  <c:v>40625.697523148148</c:v>
                </c:pt>
                <c:pt idx="4934">
                  <c:v>40625.697546296295</c:v>
                </c:pt>
                <c:pt idx="4935">
                  <c:v>40625.697569444441</c:v>
                </c:pt>
                <c:pt idx="4936">
                  <c:v>40625.697592592594</c:v>
                </c:pt>
                <c:pt idx="4937">
                  <c:v>40625.697615740726</c:v>
                </c:pt>
                <c:pt idx="4938">
                  <c:v>40625.697638888887</c:v>
                </c:pt>
                <c:pt idx="4939">
                  <c:v>40625.697662036997</c:v>
                </c:pt>
                <c:pt idx="4940">
                  <c:v>40625.697685185158</c:v>
                </c:pt>
                <c:pt idx="4941">
                  <c:v>40625.697708333282</c:v>
                </c:pt>
                <c:pt idx="4942">
                  <c:v>40625.69773148145</c:v>
                </c:pt>
                <c:pt idx="4943">
                  <c:v>40625.697754629589</c:v>
                </c:pt>
                <c:pt idx="4944">
                  <c:v>40625.69777777775</c:v>
                </c:pt>
                <c:pt idx="4945">
                  <c:v>40625.697800925926</c:v>
                </c:pt>
                <c:pt idx="4946">
                  <c:v>40625.697824074072</c:v>
                </c:pt>
                <c:pt idx="4947">
                  <c:v>40625.697847222225</c:v>
                </c:pt>
                <c:pt idx="4948">
                  <c:v>40625.697870370372</c:v>
                </c:pt>
                <c:pt idx="4949">
                  <c:v>40625.697893518489</c:v>
                </c:pt>
                <c:pt idx="4950">
                  <c:v>40625.697916666628</c:v>
                </c:pt>
                <c:pt idx="4951">
                  <c:v>40625.697939814781</c:v>
                </c:pt>
                <c:pt idx="4952">
                  <c:v>40625.697962962928</c:v>
                </c:pt>
                <c:pt idx="4953">
                  <c:v>40625.697986111052</c:v>
                </c:pt>
                <c:pt idx="4954">
                  <c:v>40625.698009259257</c:v>
                </c:pt>
                <c:pt idx="4955">
                  <c:v>40625.69803240741</c:v>
                </c:pt>
                <c:pt idx="4956">
                  <c:v>40625.698055555556</c:v>
                </c:pt>
                <c:pt idx="4957">
                  <c:v>40625.698078703674</c:v>
                </c:pt>
                <c:pt idx="4958">
                  <c:v>40625.69810185182</c:v>
                </c:pt>
                <c:pt idx="4959">
                  <c:v>40625.698124999995</c:v>
                </c:pt>
                <c:pt idx="4960">
                  <c:v>40625.698148148149</c:v>
                </c:pt>
                <c:pt idx="4961">
                  <c:v>40625.698171296295</c:v>
                </c:pt>
                <c:pt idx="4962">
                  <c:v>40625.698194444441</c:v>
                </c:pt>
                <c:pt idx="4963">
                  <c:v>40625.698217592602</c:v>
                </c:pt>
                <c:pt idx="4964">
                  <c:v>40625.698240740734</c:v>
                </c:pt>
                <c:pt idx="4965">
                  <c:v>40625.698263888888</c:v>
                </c:pt>
                <c:pt idx="4966">
                  <c:v>40625.698287037034</c:v>
                </c:pt>
                <c:pt idx="4967">
                  <c:v>40625.698310185187</c:v>
                </c:pt>
                <c:pt idx="4968">
                  <c:v>40625.698333333334</c:v>
                </c:pt>
                <c:pt idx="4969">
                  <c:v>40625.69835648148</c:v>
                </c:pt>
                <c:pt idx="4970">
                  <c:v>40625.698379629626</c:v>
                </c:pt>
                <c:pt idx="4971">
                  <c:v>40625.698402777751</c:v>
                </c:pt>
                <c:pt idx="4972">
                  <c:v>40625.698425925926</c:v>
                </c:pt>
                <c:pt idx="4973">
                  <c:v>40625.698449074072</c:v>
                </c:pt>
                <c:pt idx="4974">
                  <c:v>40625.698472222226</c:v>
                </c:pt>
                <c:pt idx="4975">
                  <c:v>40625.698495370372</c:v>
                </c:pt>
                <c:pt idx="4976">
                  <c:v>40625.698518518519</c:v>
                </c:pt>
                <c:pt idx="4977">
                  <c:v>40625.698541666628</c:v>
                </c:pt>
                <c:pt idx="4978">
                  <c:v>40625.698564814804</c:v>
                </c:pt>
                <c:pt idx="4979">
                  <c:v>40625.698587962965</c:v>
                </c:pt>
                <c:pt idx="4980">
                  <c:v>40625.698611111104</c:v>
                </c:pt>
                <c:pt idx="4981">
                  <c:v>40625.698634259257</c:v>
                </c:pt>
                <c:pt idx="4982">
                  <c:v>40625.698657407411</c:v>
                </c:pt>
                <c:pt idx="4983">
                  <c:v>40625.698680555521</c:v>
                </c:pt>
                <c:pt idx="4984">
                  <c:v>40625.698703703652</c:v>
                </c:pt>
                <c:pt idx="4985">
                  <c:v>40625.698726851813</c:v>
                </c:pt>
                <c:pt idx="4986">
                  <c:v>40625.698749999996</c:v>
                </c:pt>
                <c:pt idx="4987">
                  <c:v>40625.698773148149</c:v>
                </c:pt>
                <c:pt idx="4988">
                  <c:v>40625.698796296296</c:v>
                </c:pt>
                <c:pt idx="4989">
                  <c:v>40625.698819444486</c:v>
                </c:pt>
                <c:pt idx="4990">
                  <c:v>40625.698842592596</c:v>
                </c:pt>
                <c:pt idx="4991">
                  <c:v>40625.698865740735</c:v>
                </c:pt>
                <c:pt idx="4992">
                  <c:v>40625.698888888888</c:v>
                </c:pt>
                <c:pt idx="4993">
                  <c:v>40625.698912037034</c:v>
                </c:pt>
                <c:pt idx="4994">
                  <c:v>40625.698935185181</c:v>
                </c:pt>
                <c:pt idx="4995">
                  <c:v>40625.698958333334</c:v>
                </c:pt>
                <c:pt idx="4996">
                  <c:v>40625.698981481451</c:v>
                </c:pt>
                <c:pt idx="4997">
                  <c:v>40625.69900462959</c:v>
                </c:pt>
                <c:pt idx="4998">
                  <c:v>40625.699027777751</c:v>
                </c:pt>
                <c:pt idx="4999">
                  <c:v>40625.699050925927</c:v>
                </c:pt>
                <c:pt idx="5000">
                  <c:v>40625.699074074073</c:v>
                </c:pt>
                <c:pt idx="5001">
                  <c:v>40625.699097222227</c:v>
                </c:pt>
                <c:pt idx="5002">
                  <c:v>40625.699120370344</c:v>
                </c:pt>
                <c:pt idx="5003">
                  <c:v>40625.699143518468</c:v>
                </c:pt>
                <c:pt idx="5004">
                  <c:v>40625.699166666607</c:v>
                </c:pt>
                <c:pt idx="5005">
                  <c:v>40625.699189814753</c:v>
                </c:pt>
                <c:pt idx="5006">
                  <c:v>40625.699212962965</c:v>
                </c:pt>
                <c:pt idx="5007">
                  <c:v>40625.699236111104</c:v>
                </c:pt>
                <c:pt idx="5008">
                  <c:v>40625.699259259258</c:v>
                </c:pt>
                <c:pt idx="5009">
                  <c:v>40625.699282407404</c:v>
                </c:pt>
                <c:pt idx="5010">
                  <c:v>40625.699305555521</c:v>
                </c:pt>
                <c:pt idx="5011">
                  <c:v>40625.699328703653</c:v>
                </c:pt>
                <c:pt idx="5012">
                  <c:v>40625.699351851814</c:v>
                </c:pt>
                <c:pt idx="5013">
                  <c:v>40625.699374999997</c:v>
                </c:pt>
                <c:pt idx="5014">
                  <c:v>40625.699398148179</c:v>
                </c:pt>
                <c:pt idx="5015">
                  <c:v>40625.699421296275</c:v>
                </c:pt>
                <c:pt idx="5016">
                  <c:v>40625.699444444435</c:v>
                </c:pt>
                <c:pt idx="5017">
                  <c:v>40625.699467592574</c:v>
                </c:pt>
                <c:pt idx="5018">
                  <c:v>40625.699490740699</c:v>
                </c:pt>
                <c:pt idx="5019">
                  <c:v>40625.699513888889</c:v>
                </c:pt>
                <c:pt idx="5020">
                  <c:v>40625.699537037035</c:v>
                </c:pt>
                <c:pt idx="5021">
                  <c:v>40625.699560185174</c:v>
                </c:pt>
                <c:pt idx="5022">
                  <c:v>40625.699583333299</c:v>
                </c:pt>
                <c:pt idx="5023">
                  <c:v>40625.699606481474</c:v>
                </c:pt>
                <c:pt idx="5024">
                  <c:v>40625.699629629591</c:v>
                </c:pt>
                <c:pt idx="5025">
                  <c:v>40625.699652777774</c:v>
                </c:pt>
                <c:pt idx="5026">
                  <c:v>40625.699675925927</c:v>
                </c:pt>
                <c:pt idx="5027">
                  <c:v>40625.699699074081</c:v>
                </c:pt>
                <c:pt idx="5028">
                  <c:v>40625.699722222183</c:v>
                </c:pt>
                <c:pt idx="5029">
                  <c:v>40625.699745370337</c:v>
                </c:pt>
                <c:pt idx="5030">
                  <c:v>40625.699768518469</c:v>
                </c:pt>
                <c:pt idx="5031">
                  <c:v>40625.699791666608</c:v>
                </c:pt>
                <c:pt idx="5032">
                  <c:v>40625.699814814805</c:v>
                </c:pt>
                <c:pt idx="5033">
                  <c:v>40625.699837962966</c:v>
                </c:pt>
                <c:pt idx="5034">
                  <c:v>40625.699861111054</c:v>
                </c:pt>
                <c:pt idx="5035">
                  <c:v>40625.699884259229</c:v>
                </c:pt>
                <c:pt idx="5036">
                  <c:v>40625.699907407405</c:v>
                </c:pt>
                <c:pt idx="5037">
                  <c:v>40625.699930555529</c:v>
                </c:pt>
                <c:pt idx="5038">
                  <c:v>40625.699953703654</c:v>
                </c:pt>
                <c:pt idx="5039">
                  <c:v>40625.699976851822</c:v>
                </c:pt>
                <c:pt idx="5040">
                  <c:v>40625.699999999997</c:v>
                </c:pt>
                <c:pt idx="5041">
                  <c:v>40625.70002314818</c:v>
                </c:pt>
                <c:pt idx="5042">
                  <c:v>40625.700046296297</c:v>
                </c:pt>
                <c:pt idx="5043">
                  <c:v>40625.700069444443</c:v>
                </c:pt>
                <c:pt idx="5044">
                  <c:v>40625.700092592597</c:v>
                </c:pt>
                <c:pt idx="5045">
                  <c:v>40625.700115740736</c:v>
                </c:pt>
                <c:pt idx="5046">
                  <c:v>40625.700138888889</c:v>
                </c:pt>
                <c:pt idx="5047">
                  <c:v>40625.700162037007</c:v>
                </c:pt>
                <c:pt idx="5048">
                  <c:v>40625.700185185175</c:v>
                </c:pt>
                <c:pt idx="5049">
                  <c:v>40625.700208333335</c:v>
                </c:pt>
                <c:pt idx="5050">
                  <c:v>40625.700231481482</c:v>
                </c:pt>
                <c:pt idx="5051">
                  <c:v>40625.700254629628</c:v>
                </c:pt>
                <c:pt idx="5052">
                  <c:v>40625.700277777782</c:v>
                </c:pt>
                <c:pt idx="5053">
                  <c:v>40625.700300925928</c:v>
                </c:pt>
                <c:pt idx="5054">
                  <c:v>40625.700324074081</c:v>
                </c:pt>
                <c:pt idx="5055">
                  <c:v>40625.70034722222</c:v>
                </c:pt>
                <c:pt idx="5056">
                  <c:v>40625.700370370367</c:v>
                </c:pt>
                <c:pt idx="5057">
                  <c:v>40625.70039351852</c:v>
                </c:pt>
                <c:pt idx="5058">
                  <c:v>40625.700416666637</c:v>
                </c:pt>
                <c:pt idx="5059">
                  <c:v>40625.700439814806</c:v>
                </c:pt>
                <c:pt idx="5060">
                  <c:v>40625.700462962937</c:v>
                </c:pt>
                <c:pt idx="5061">
                  <c:v>40625.700486111069</c:v>
                </c:pt>
                <c:pt idx="5062">
                  <c:v>40625.700509259259</c:v>
                </c:pt>
                <c:pt idx="5063">
                  <c:v>40625.700532407413</c:v>
                </c:pt>
                <c:pt idx="5064">
                  <c:v>40625.700555555552</c:v>
                </c:pt>
                <c:pt idx="5065">
                  <c:v>40625.700578703705</c:v>
                </c:pt>
                <c:pt idx="5066">
                  <c:v>40625.700601851822</c:v>
                </c:pt>
                <c:pt idx="5067">
                  <c:v>40625.700624999998</c:v>
                </c:pt>
                <c:pt idx="5068">
                  <c:v>40625.70064814818</c:v>
                </c:pt>
                <c:pt idx="5069">
                  <c:v>40625.700671296298</c:v>
                </c:pt>
                <c:pt idx="5070">
                  <c:v>40625.700694444473</c:v>
                </c:pt>
                <c:pt idx="5071">
                  <c:v>40625.70071759259</c:v>
                </c:pt>
                <c:pt idx="5072">
                  <c:v>40625.700740740707</c:v>
                </c:pt>
                <c:pt idx="5073">
                  <c:v>40625.700763888875</c:v>
                </c:pt>
                <c:pt idx="5074">
                  <c:v>40625.700787037007</c:v>
                </c:pt>
                <c:pt idx="5075">
                  <c:v>40625.700810185182</c:v>
                </c:pt>
                <c:pt idx="5076">
                  <c:v>40625.700833333336</c:v>
                </c:pt>
                <c:pt idx="5077">
                  <c:v>40625.700856481482</c:v>
                </c:pt>
                <c:pt idx="5078">
                  <c:v>40625.700879629629</c:v>
                </c:pt>
                <c:pt idx="5079">
                  <c:v>40625.700902777775</c:v>
                </c:pt>
                <c:pt idx="5080">
                  <c:v>40625.700925925928</c:v>
                </c:pt>
                <c:pt idx="5081">
                  <c:v>40625.700949074082</c:v>
                </c:pt>
                <c:pt idx="5082">
                  <c:v>40625.700972222221</c:v>
                </c:pt>
                <c:pt idx="5083">
                  <c:v>40625.700995370367</c:v>
                </c:pt>
                <c:pt idx="5084">
                  <c:v>40625.701018518521</c:v>
                </c:pt>
                <c:pt idx="5085">
                  <c:v>40625.701041666609</c:v>
                </c:pt>
                <c:pt idx="5086">
                  <c:v>40625.70106481477</c:v>
                </c:pt>
                <c:pt idx="5087">
                  <c:v>40625.701087962938</c:v>
                </c:pt>
                <c:pt idx="5088">
                  <c:v>40625.70111111107</c:v>
                </c:pt>
                <c:pt idx="5089">
                  <c:v>40625.70113425923</c:v>
                </c:pt>
                <c:pt idx="5090">
                  <c:v>40625.701157407406</c:v>
                </c:pt>
                <c:pt idx="5091">
                  <c:v>40625.701180555494</c:v>
                </c:pt>
                <c:pt idx="5092">
                  <c:v>40625.701203703669</c:v>
                </c:pt>
                <c:pt idx="5093">
                  <c:v>40625.701226851823</c:v>
                </c:pt>
                <c:pt idx="5094">
                  <c:v>40625.701249999998</c:v>
                </c:pt>
                <c:pt idx="5095">
                  <c:v>40625.701273148188</c:v>
                </c:pt>
                <c:pt idx="5096">
                  <c:v>40625.701296296298</c:v>
                </c:pt>
                <c:pt idx="5097">
                  <c:v>40625.701319444473</c:v>
                </c:pt>
                <c:pt idx="5098">
                  <c:v>40625.701342592576</c:v>
                </c:pt>
                <c:pt idx="5099">
                  <c:v>40625.701365740708</c:v>
                </c:pt>
                <c:pt idx="5100">
                  <c:v>40625.701388888876</c:v>
                </c:pt>
                <c:pt idx="5101">
                  <c:v>40625.701412037008</c:v>
                </c:pt>
                <c:pt idx="5102">
                  <c:v>40625.701435185176</c:v>
                </c:pt>
                <c:pt idx="5103">
                  <c:v>40625.701458333308</c:v>
                </c:pt>
                <c:pt idx="5104">
                  <c:v>40625.701481481432</c:v>
                </c:pt>
                <c:pt idx="5105">
                  <c:v>40625.7015046296</c:v>
                </c:pt>
                <c:pt idx="5106">
                  <c:v>40625.701527777775</c:v>
                </c:pt>
                <c:pt idx="5107">
                  <c:v>40625.701550925922</c:v>
                </c:pt>
                <c:pt idx="5108">
                  <c:v>40625.701574074083</c:v>
                </c:pt>
                <c:pt idx="5109">
                  <c:v>40625.701597222222</c:v>
                </c:pt>
                <c:pt idx="5110">
                  <c:v>40625.701620370339</c:v>
                </c:pt>
                <c:pt idx="5111">
                  <c:v>40625.701643518492</c:v>
                </c:pt>
                <c:pt idx="5112">
                  <c:v>40625.701666666617</c:v>
                </c:pt>
                <c:pt idx="5113">
                  <c:v>40625.701689814778</c:v>
                </c:pt>
                <c:pt idx="5114">
                  <c:v>40625.701712962931</c:v>
                </c:pt>
                <c:pt idx="5115">
                  <c:v>40625.70173611107</c:v>
                </c:pt>
                <c:pt idx="5116">
                  <c:v>40625.701759259231</c:v>
                </c:pt>
                <c:pt idx="5117">
                  <c:v>40625.70178240737</c:v>
                </c:pt>
                <c:pt idx="5118">
                  <c:v>40625.701805555524</c:v>
                </c:pt>
                <c:pt idx="5119">
                  <c:v>40625.70182870367</c:v>
                </c:pt>
                <c:pt idx="5120">
                  <c:v>40625.701851851823</c:v>
                </c:pt>
                <c:pt idx="5121">
                  <c:v>40625.701874999999</c:v>
                </c:pt>
                <c:pt idx="5122">
                  <c:v>40625.701898148189</c:v>
                </c:pt>
                <c:pt idx="5123">
                  <c:v>40625.701921296284</c:v>
                </c:pt>
                <c:pt idx="5124">
                  <c:v>40625.701944444445</c:v>
                </c:pt>
                <c:pt idx="5125">
                  <c:v>40625.701967592584</c:v>
                </c:pt>
                <c:pt idx="5126">
                  <c:v>40625.701990740708</c:v>
                </c:pt>
                <c:pt idx="5127">
                  <c:v>40625.702013888891</c:v>
                </c:pt>
                <c:pt idx="5128">
                  <c:v>40625.702037037037</c:v>
                </c:pt>
                <c:pt idx="5129">
                  <c:v>40625.702060185184</c:v>
                </c:pt>
                <c:pt idx="5130">
                  <c:v>40625.702083333308</c:v>
                </c:pt>
                <c:pt idx="5131">
                  <c:v>40625.702106481476</c:v>
                </c:pt>
                <c:pt idx="5132">
                  <c:v>40625.702129629601</c:v>
                </c:pt>
                <c:pt idx="5133">
                  <c:v>40625.702152777776</c:v>
                </c:pt>
                <c:pt idx="5134">
                  <c:v>40625.702175925922</c:v>
                </c:pt>
                <c:pt idx="5135">
                  <c:v>40625.702199074083</c:v>
                </c:pt>
                <c:pt idx="5136">
                  <c:v>40625.702222222222</c:v>
                </c:pt>
                <c:pt idx="5137">
                  <c:v>40625.702245370368</c:v>
                </c:pt>
                <c:pt idx="5138">
                  <c:v>40625.702268518522</c:v>
                </c:pt>
                <c:pt idx="5139">
                  <c:v>40625.702291666654</c:v>
                </c:pt>
                <c:pt idx="5140">
                  <c:v>40625.702314814815</c:v>
                </c:pt>
                <c:pt idx="5141">
                  <c:v>40625.702337962961</c:v>
                </c:pt>
                <c:pt idx="5142">
                  <c:v>40625.702361111071</c:v>
                </c:pt>
                <c:pt idx="5143">
                  <c:v>40625.702384259232</c:v>
                </c:pt>
                <c:pt idx="5144">
                  <c:v>40625.702407407407</c:v>
                </c:pt>
                <c:pt idx="5145">
                  <c:v>40625.702430555524</c:v>
                </c:pt>
                <c:pt idx="5146">
                  <c:v>40625.70245370367</c:v>
                </c:pt>
                <c:pt idx="5147">
                  <c:v>40625.702476851824</c:v>
                </c:pt>
                <c:pt idx="5148">
                  <c:v>40625.702499999999</c:v>
                </c:pt>
                <c:pt idx="5149">
                  <c:v>40625.702523148175</c:v>
                </c:pt>
                <c:pt idx="5150">
                  <c:v>40625.702546296292</c:v>
                </c:pt>
                <c:pt idx="5151">
                  <c:v>40625.702569444475</c:v>
                </c:pt>
                <c:pt idx="5152">
                  <c:v>40625.702592592592</c:v>
                </c:pt>
                <c:pt idx="5153">
                  <c:v>40625.702615740738</c:v>
                </c:pt>
                <c:pt idx="5154">
                  <c:v>40625.702638888892</c:v>
                </c:pt>
                <c:pt idx="5155">
                  <c:v>40625.702662037009</c:v>
                </c:pt>
                <c:pt idx="5156">
                  <c:v>40625.702685185184</c:v>
                </c:pt>
                <c:pt idx="5157">
                  <c:v>40625.702708333309</c:v>
                </c:pt>
                <c:pt idx="5158">
                  <c:v>40625.702731481484</c:v>
                </c:pt>
                <c:pt idx="5159">
                  <c:v>40625.702754629601</c:v>
                </c:pt>
                <c:pt idx="5160">
                  <c:v>40625.702777777777</c:v>
                </c:pt>
                <c:pt idx="5161">
                  <c:v>40625.702800925923</c:v>
                </c:pt>
                <c:pt idx="5162">
                  <c:v>40625.702824074091</c:v>
                </c:pt>
                <c:pt idx="5163">
                  <c:v>40625.702847222223</c:v>
                </c:pt>
                <c:pt idx="5164">
                  <c:v>40625.702870370369</c:v>
                </c:pt>
                <c:pt idx="5165">
                  <c:v>40625.702893518523</c:v>
                </c:pt>
                <c:pt idx="5166">
                  <c:v>40625.702916666654</c:v>
                </c:pt>
                <c:pt idx="5167">
                  <c:v>40625.702939814815</c:v>
                </c:pt>
                <c:pt idx="5168">
                  <c:v>40625.702962962954</c:v>
                </c:pt>
                <c:pt idx="5169">
                  <c:v>40625.702986111071</c:v>
                </c:pt>
                <c:pt idx="5170">
                  <c:v>40625.703009259254</c:v>
                </c:pt>
                <c:pt idx="5171">
                  <c:v>40625.703032407408</c:v>
                </c:pt>
                <c:pt idx="5172">
                  <c:v>40625.703055555554</c:v>
                </c:pt>
                <c:pt idx="5173">
                  <c:v>40625.703078703671</c:v>
                </c:pt>
                <c:pt idx="5174">
                  <c:v>40625.703101851803</c:v>
                </c:pt>
                <c:pt idx="5175">
                  <c:v>40625.703124999985</c:v>
                </c:pt>
                <c:pt idx="5176">
                  <c:v>40625.703148148146</c:v>
                </c:pt>
                <c:pt idx="5177">
                  <c:v>40625.703171296285</c:v>
                </c:pt>
                <c:pt idx="5178">
                  <c:v>40625.703194444446</c:v>
                </c:pt>
                <c:pt idx="5179">
                  <c:v>40625.703217592592</c:v>
                </c:pt>
                <c:pt idx="5180">
                  <c:v>40625.703240740724</c:v>
                </c:pt>
                <c:pt idx="5181">
                  <c:v>40625.703263888885</c:v>
                </c:pt>
                <c:pt idx="5182">
                  <c:v>40625.703287037024</c:v>
                </c:pt>
                <c:pt idx="5183">
                  <c:v>40625.703310185185</c:v>
                </c:pt>
                <c:pt idx="5184">
                  <c:v>40625.703333333324</c:v>
                </c:pt>
                <c:pt idx="5185">
                  <c:v>40625.703356481477</c:v>
                </c:pt>
                <c:pt idx="5186">
                  <c:v>40625.703379629624</c:v>
                </c:pt>
                <c:pt idx="5187">
                  <c:v>40625.703402777734</c:v>
                </c:pt>
                <c:pt idx="5188">
                  <c:v>40625.703425925924</c:v>
                </c:pt>
                <c:pt idx="5189">
                  <c:v>40625.703449074077</c:v>
                </c:pt>
                <c:pt idx="5190">
                  <c:v>40625.703472222194</c:v>
                </c:pt>
                <c:pt idx="5191">
                  <c:v>40625.70349537037</c:v>
                </c:pt>
                <c:pt idx="5192">
                  <c:v>40625.703518518516</c:v>
                </c:pt>
                <c:pt idx="5193">
                  <c:v>40625.703541666604</c:v>
                </c:pt>
                <c:pt idx="5194">
                  <c:v>40625.703564814787</c:v>
                </c:pt>
                <c:pt idx="5195">
                  <c:v>40625.703587962955</c:v>
                </c:pt>
                <c:pt idx="5196">
                  <c:v>40625.703611111079</c:v>
                </c:pt>
                <c:pt idx="5197">
                  <c:v>40625.703634259255</c:v>
                </c:pt>
                <c:pt idx="5198">
                  <c:v>40625.703657407408</c:v>
                </c:pt>
                <c:pt idx="5199">
                  <c:v>40625.703680555504</c:v>
                </c:pt>
                <c:pt idx="5200">
                  <c:v>40625.703703703643</c:v>
                </c:pt>
                <c:pt idx="5201">
                  <c:v>40625.703726851803</c:v>
                </c:pt>
                <c:pt idx="5202">
                  <c:v>40625.703749999986</c:v>
                </c:pt>
                <c:pt idx="5203">
                  <c:v>40625.703773148147</c:v>
                </c:pt>
                <c:pt idx="5204">
                  <c:v>40625.703796296286</c:v>
                </c:pt>
                <c:pt idx="5205">
                  <c:v>40625.70381944449</c:v>
                </c:pt>
                <c:pt idx="5206">
                  <c:v>40625.703842592586</c:v>
                </c:pt>
                <c:pt idx="5207">
                  <c:v>40625.703865740725</c:v>
                </c:pt>
                <c:pt idx="5208">
                  <c:v>40625.703888888886</c:v>
                </c:pt>
                <c:pt idx="5209">
                  <c:v>40625.703912037025</c:v>
                </c:pt>
                <c:pt idx="5210">
                  <c:v>40625.703935185185</c:v>
                </c:pt>
                <c:pt idx="5211">
                  <c:v>40625.703958333324</c:v>
                </c:pt>
                <c:pt idx="5212">
                  <c:v>40625.703981481434</c:v>
                </c:pt>
                <c:pt idx="5213">
                  <c:v>40625.704004629624</c:v>
                </c:pt>
                <c:pt idx="5214">
                  <c:v>40625.704027777778</c:v>
                </c:pt>
                <c:pt idx="5215">
                  <c:v>40625.704050925931</c:v>
                </c:pt>
                <c:pt idx="5216">
                  <c:v>40625.704074074092</c:v>
                </c:pt>
                <c:pt idx="5217">
                  <c:v>40625.704097222231</c:v>
                </c:pt>
                <c:pt idx="5218">
                  <c:v>40625.70412037037</c:v>
                </c:pt>
                <c:pt idx="5219">
                  <c:v>40625.704143518487</c:v>
                </c:pt>
                <c:pt idx="5220">
                  <c:v>40625.704166666619</c:v>
                </c:pt>
                <c:pt idx="5221">
                  <c:v>40625.704189814787</c:v>
                </c:pt>
                <c:pt idx="5222">
                  <c:v>40625.704212962963</c:v>
                </c:pt>
                <c:pt idx="5223">
                  <c:v>40625.704236111109</c:v>
                </c:pt>
                <c:pt idx="5224">
                  <c:v>40625.704259259262</c:v>
                </c:pt>
                <c:pt idx="5225">
                  <c:v>40625.704282407409</c:v>
                </c:pt>
                <c:pt idx="5226">
                  <c:v>40625.704305555555</c:v>
                </c:pt>
                <c:pt idx="5227">
                  <c:v>40625.704328703672</c:v>
                </c:pt>
                <c:pt idx="5228">
                  <c:v>40625.704351851826</c:v>
                </c:pt>
                <c:pt idx="5229">
                  <c:v>40625.704375000001</c:v>
                </c:pt>
                <c:pt idx="5230">
                  <c:v>40625.704398148191</c:v>
                </c:pt>
                <c:pt idx="5231">
                  <c:v>40625.704421296294</c:v>
                </c:pt>
                <c:pt idx="5232">
                  <c:v>40625.704444444447</c:v>
                </c:pt>
                <c:pt idx="5233">
                  <c:v>40625.704467592594</c:v>
                </c:pt>
                <c:pt idx="5234">
                  <c:v>40625.704490740725</c:v>
                </c:pt>
                <c:pt idx="5235">
                  <c:v>40625.704513888893</c:v>
                </c:pt>
                <c:pt idx="5236">
                  <c:v>40625.70453703704</c:v>
                </c:pt>
                <c:pt idx="5237">
                  <c:v>40625.704560185186</c:v>
                </c:pt>
                <c:pt idx="5238">
                  <c:v>40625.704583333325</c:v>
                </c:pt>
                <c:pt idx="5239">
                  <c:v>40625.704606481479</c:v>
                </c:pt>
                <c:pt idx="5240">
                  <c:v>40625.704629629625</c:v>
                </c:pt>
                <c:pt idx="5241">
                  <c:v>40625.704652777778</c:v>
                </c:pt>
                <c:pt idx="5242">
                  <c:v>40625.704675925932</c:v>
                </c:pt>
                <c:pt idx="5243">
                  <c:v>40625.704699074093</c:v>
                </c:pt>
                <c:pt idx="5244">
                  <c:v>40625.704722222225</c:v>
                </c:pt>
                <c:pt idx="5245">
                  <c:v>40625.704745370371</c:v>
                </c:pt>
                <c:pt idx="5246">
                  <c:v>40625.704768518488</c:v>
                </c:pt>
                <c:pt idx="5247">
                  <c:v>40625.70479166662</c:v>
                </c:pt>
                <c:pt idx="5248">
                  <c:v>40625.704814814817</c:v>
                </c:pt>
                <c:pt idx="5249">
                  <c:v>40625.704837962963</c:v>
                </c:pt>
                <c:pt idx="5250">
                  <c:v>40625.70486111108</c:v>
                </c:pt>
                <c:pt idx="5251">
                  <c:v>40625.704884259256</c:v>
                </c:pt>
                <c:pt idx="5252">
                  <c:v>40625.704907407409</c:v>
                </c:pt>
                <c:pt idx="5253">
                  <c:v>40625.704930555556</c:v>
                </c:pt>
                <c:pt idx="5254">
                  <c:v>40625.704953703673</c:v>
                </c:pt>
                <c:pt idx="5255">
                  <c:v>40625.704976851834</c:v>
                </c:pt>
                <c:pt idx="5256">
                  <c:v>40625.705000000002</c:v>
                </c:pt>
                <c:pt idx="5257">
                  <c:v>40625.705023148148</c:v>
                </c:pt>
                <c:pt idx="5258">
                  <c:v>40625.705046296294</c:v>
                </c:pt>
                <c:pt idx="5259">
                  <c:v>40625.705069444448</c:v>
                </c:pt>
                <c:pt idx="5260">
                  <c:v>40625.705092592594</c:v>
                </c:pt>
                <c:pt idx="5261">
                  <c:v>40625.705115740726</c:v>
                </c:pt>
                <c:pt idx="5262">
                  <c:v>40625.705138888887</c:v>
                </c:pt>
                <c:pt idx="5263">
                  <c:v>40625.705162036989</c:v>
                </c:pt>
                <c:pt idx="5264">
                  <c:v>40625.705185185157</c:v>
                </c:pt>
                <c:pt idx="5265">
                  <c:v>40625.705208333326</c:v>
                </c:pt>
                <c:pt idx="5266">
                  <c:v>40625.705231481479</c:v>
                </c:pt>
                <c:pt idx="5267">
                  <c:v>40625.705254629625</c:v>
                </c:pt>
                <c:pt idx="5268">
                  <c:v>40625.705277777779</c:v>
                </c:pt>
                <c:pt idx="5269">
                  <c:v>40625.705300925925</c:v>
                </c:pt>
                <c:pt idx="5270">
                  <c:v>40625.705324074072</c:v>
                </c:pt>
                <c:pt idx="5271">
                  <c:v>40625.705347222196</c:v>
                </c:pt>
                <c:pt idx="5272">
                  <c:v>40625.705370370371</c:v>
                </c:pt>
                <c:pt idx="5273">
                  <c:v>40625.705393518489</c:v>
                </c:pt>
                <c:pt idx="5274">
                  <c:v>40625.705416666628</c:v>
                </c:pt>
                <c:pt idx="5275">
                  <c:v>40625.705439814788</c:v>
                </c:pt>
                <c:pt idx="5276">
                  <c:v>40625.705462962927</c:v>
                </c:pt>
                <c:pt idx="5277">
                  <c:v>40625.705486111052</c:v>
                </c:pt>
                <c:pt idx="5278">
                  <c:v>40625.705509259264</c:v>
                </c:pt>
                <c:pt idx="5279">
                  <c:v>40625.70553240741</c:v>
                </c:pt>
                <c:pt idx="5280">
                  <c:v>40625.705555555556</c:v>
                </c:pt>
                <c:pt idx="5281">
                  <c:v>40625.705578703673</c:v>
                </c:pt>
                <c:pt idx="5282">
                  <c:v>40625.705601851812</c:v>
                </c:pt>
                <c:pt idx="5283">
                  <c:v>40625.705624999995</c:v>
                </c:pt>
                <c:pt idx="5284">
                  <c:v>40625.705648148149</c:v>
                </c:pt>
                <c:pt idx="5285">
                  <c:v>40625.705671296295</c:v>
                </c:pt>
                <c:pt idx="5286">
                  <c:v>40625.705694444448</c:v>
                </c:pt>
                <c:pt idx="5287">
                  <c:v>40625.705717592595</c:v>
                </c:pt>
                <c:pt idx="5288">
                  <c:v>40625.705740740697</c:v>
                </c:pt>
                <c:pt idx="5289">
                  <c:v>40625.705763888858</c:v>
                </c:pt>
                <c:pt idx="5290">
                  <c:v>40625.705787036997</c:v>
                </c:pt>
                <c:pt idx="5291">
                  <c:v>40625.705810185187</c:v>
                </c:pt>
                <c:pt idx="5292">
                  <c:v>40625.705833333326</c:v>
                </c:pt>
                <c:pt idx="5293">
                  <c:v>40625.70585648148</c:v>
                </c:pt>
                <c:pt idx="5294">
                  <c:v>40625.705879629626</c:v>
                </c:pt>
                <c:pt idx="5295">
                  <c:v>40625.70590277775</c:v>
                </c:pt>
                <c:pt idx="5296">
                  <c:v>40625.705925925926</c:v>
                </c:pt>
                <c:pt idx="5297">
                  <c:v>40625.705949074072</c:v>
                </c:pt>
                <c:pt idx="5298">
                  <c:v>40625.705972222204</c:v>
                </c:pt>
                <c:pt idx="5299">
                  <c:v>40625.705995370372</c:v>
                </c:pt>
                <c:pt idx="5300">
                  <c:v>40625.706018518518</c:v>
                </c:pt>
                <c:pt idx="5301">
                  <c:v>40625.706041666628</c:v>
                </c:pt>
                <c:pt idx="5302">
                  <c:v>40625.706064814804</c:v>
                </c:pt>
                <c:pt idx="5303">
                  <c:v>40625.706087962964</c:v>
                </c:pt>
                <c:pt idx="5304">
                  <c:v>40625.706111111082</c:v>
                </c:pt>
                <c:pt idx="5305">
                  <c:v>40625.706134259257</c:v>
                </c:pt>
                <c:pt idx="5306">
                  <c:v>40625.706157407403</c:v>
                </c:pt>
                <c:pt idx="5307">
                  <c:v>40625.70618055552</c:v>
                </c:pt>
                <c:pt idx="5308">
                  <c:v>40625.706203703674</c:v>
                </c:pt>
                <c:pt idx="5309">
                  <c:v>40625.706226851835</c:v>
                </c:pt>
                <c:pt idx="5310">
                  <c:v>40625.706250000003</c:v>
                </c:pt>
                <c:pt idx="5311">
                  <c:v>40625.7062731482</c:v>
                </c:pt>
                <c:pt idx="5312">
                  <c:v>40625.706296296325</c:v>
                </c:pt>
                <c:pt idx="5313">
                  <c:v>40625.706319444485</c:v>
                </c:pt>
                <c:pt idx="5314">
                  <c:v>40625.706342592595</c:v>
                </c:pt>
                <c:pt idx="5315">
                  <c:v>40625.706365740734</c:v>
                </c:pt>
                <c:pt idx="5316">
                  <c:v>40625.706388888888</c:v>
                </c:pt>
                <c:pt idx="5317">
                  <c:v>40625.706412037034</c:v>
                </c:pt>
                <c:pt idx="5318">
                  <c:v>40625.706435185188</c:v>
                </c:pt>
                <c:pt idx="5319">
                  <c:v>40625.706458333334</c:v>
                </c:pt>
                <c:pt idx="5320">
                  <c:v>40625.706481481451</c:v>
                </c:pt>
                <c:pt idx="5321">
                  <c:v>40625.706504629634</c:v>
                </c:pt>
                <c:pt idx="5322">
                  <c:v>40625.70652777778</c:v>
                </c:pt>
                <c:pt idx="5323">
                  <c:v>40625.706550925941</c:v>
                </c:pt>
                <c:pt idx="5324">
                  <c:v>40625.706574074102</c:v>
                </c:pt>
                <c:pt idx="5325">
                  <c:v>40625.706597222219</c:v>
                </c:pt>
                <c:pt idx="5326">
                  <c:v>40625.706620370373</c:v>
                </c:pt>
                <c:pt idx="5327">
                  <c:v>40625.706643518504</c:v>
                </c:pt>
                <c:pt idx="5328">
                  <c:v>40625.706666666629</c:v>
                </c:pt>
                <c:pt idx="5329">
                  <c:v>40625.706689814804</c:v>
                </c:pt>
                <c:pt idx="5330">
                  <c:v>40625.706712962965</c:v>
                </c:pt>
                <c:pt idx="5331">
                  <c:v>40625.706736111104</c:v>
                </c:pt>
                <c:pt idx="5332">
                  <c:v>40625.706759259258</c:v>
                </c:pt>
                <c:pt idx="5333">
                  <c:v>40625.706782407404</c:v>
                </c:pt>
                <c:pt idx="5334">
                  <c:v>40625.706805555557</c:v>
                </c:pt>
                <c:pt idx="5335">
                  <c:v>40625.706828703704</c:v>
                </c:pt>
                <c:pt idx="5336">
                  <c:v>40625.70685185185</c:v>
                </c:pt>
                <c:pt idx="5337">
                  <c:v>40625.706875000003</c:v>
                </c:pt>
                <c:pt idx="5338">
                  <c:v>40625.706898148201</c:v>
                </c:pt>
                <c:pt idx="5339">
                  <c:v>40625.706921296296</c:v>
                </c:pt>
                <c:pt idx="5340">
                  <c:v>40625.706944444442</c:v>
                </c:pt>
                <c:pt idx="5341">
                  <c:v>40625.706967592589</c:v>
                </c:pt>
                <c:pt idx="5342">
                  <c:v>40625.706990740735</c:v>
                </c:pt>
                <c:pt idx="5343">
                  <c:v>40625.707013888888</c:v>
                </c:pt>
                <c:pt idx="5344">
                  <c:v>40625.707037037035</c:v>
                </c:pt>
                <c:pt idx="5345">
                  <c:v>40625.707060185174</c:v>
                </c:pt>
                <c:pt idx="5346">
                  <c:v>40625.707083333298</c:v>
                </c:pt>
                <c:pt idx="5347">
                  <c:v>40625.707106481474</c:v>
                </c:pt>
                <c:pt idx="5348">
                  <c:v>40625.707129629591</c:v>
                </c:pt>
                <c:pt idx="5349">
                  <c:v>40625.707152777744</c:v>
                </c:pt>
                <c:pt idx="5350">
                  <c:v>40625.707175925927</c:v>
                </c:pt>
                <c:pt idx="5351">
                  <c:v>40625.707199074073</c:v>
                </c:pt>
                <c:pt idx="5352">
                  <c:v>40625.70722222222</c:v>
                </c:pt>
                <c:pt idx="5353">
                  <c:v>40625.707245370373</c:v>
                </c:pt>
                <c:pt idx="5354">
                  <c:v>40625.707268518505</c:v>
                </c:pt>
                <c:pt idx="5355">
                  <c:v>40625.707291666637</c:v>
                </c:pt>
                <c:pt idx="5356">
                  <c:v>40625.707314814805</c:v>
                </c:pt>
                <c:pt idx="5357">
                  <c:v>40625.707337962966</c:v>
                </c:pt>
                <c:pt idx="5358">
                  <c:v>40625.707361111054</c:v>
                </c:pt>
                <c:pt idx="5359">
                  <c:v>40625.707384259229</c:v>
                </c:pt>
                <c:pt idx="5360">
                  <c:v>40625.707407407404</c:v>
                </c:pt>
                <c:pt idx="5361">
                  <c:v>40625.707430555522</c:v>
                </c:pt>
                <c:pt idx="5362">
                  <c:v>40625.707453703653</c:v>
                </c:pt>
                <c:pt idx="5363">
                  <c:v>40625.707476851814</c:v>
                </c:pt>
                <c:pt idx="5364">
                  <c:v>40625.707500000004</c:v>
                </c:pt>
                <c:pt idx="5365">
                  <c:v>40625.707523148179</c:v>
                </c:pt>
                <c:pt idx="5366">
                  <c:v>40625.707546296297</c:v>
                </c:pt>
                <c:pt idx="5367">
                  <c:v>40625.707569444443</c:v>
                </c:pt>
                <c:pt idx="5368">
                  <c:v>40625.707592592589</c:v>
                </c:pt>
                <c:pt idx="5369">
                  <c:v>40625.707615740735</c:v>
                </c:pt>
                <c:pt idx="5370">
                  <c:v>40625.707638888889</c:v>
                </c:pt>
                <c:pt idx="5371">
                  <c:v>40625.707662037006</c:v>
                </c:pt>
                <c:pt idx="5372">
                  <c:v>40625.707685185174</c:v>
                </c:pt>
                <c:pt idx="5373">
                  <c:v>40625.707708333299</c:v>
                </c:pt>
                <c:pt idx="5374">
                  <c:v>40625.707731481474</c:v>
                </c:pt>
                <c:pt idx="5375">
                  <c:v>40625.707754629591</c:v>
                </c:pt>
                <c:pt idx="5376">
                  <c:v>40625.707777777774</c:v>
                </c:pt>
                <c:pt idx="5377">
                  <c:v>40625.707800925928</c:v>
                </c:pt>
                <c:pt idx="5378">
                  <c:v>40625.707824074081</c:v>
                </c:pt>
                <c:pt idx="5379">
                  <c:v>40625.70784722222</c:v>
                </c:pt>
                <c:pt idx="5380">
                  <c:v>40625.707870370381</c:v>
                </c:pt>
                <c:pt idx="5381">
                  <c:v>40625.70789351852</c:v>
                </c:pt>
                <c:pt idx="5382">
                  <c:v>40625.707916666637</c:v>
                </c:pt>
                <c:pt idx="5383">
                  <c:v>40625.707939814805</c:v>
                </c:pt>
                <c:pt idx="5384">
                  <c:v>40625.70796296293</c:v>
                </c:pt>
                <c:pt idx="5385">
                  <c:v>40625.707986111054</c:v>
                </c:pt>
                <c:pt idx="5386">
                  <c:v>40625.708009259259</c:v>
                </c:pt>
                <c:pt idx="5387">
                  <c:v>40625.708032407412</c:v>
                </c:pt>
                <c:pt idx="5388">
                  <c:v>40625.708055555559</c:v>
                </c:pt>
                <c:pt idx="5389">
                  <c:v>40625.708078703705</c:v>
                </c:pt>
                <c:pt idx="5390">
                  <c:v>40625.708101851822</c:v>
                </c:pt>
                <c:pt idx="5391">
                  <c:v>40625.708124999997</c:v>
                </c:pt>
                <c:pt idx="5392">
                  <c:v>40625.708148148173</c:v>
                </c:pt>
                <c:pt idx="5393">
                  <c:v>40625.708171296297</c:v>
                </c:pt>
                <c:pt idx="5394">
                  <c:v>40625.708194444473</c:v>
                </c:pt>
                <c:pt idx="5395">
                  <c:v>40625.708217592612</c:v>
                </c:pt>
                <c:pt idx="5396">
                  <c:v>40625.708240740736</c:v>
                </c:pt>
                <c:pt idx="5397">
                  <c:v>40625.70826388889</c:v>
                </c:pt>
                <c:pt idx="5398">
                  <c:v>40625.708287037036</c:v>
                </c:pt>
                <c:pt idx="5399">
                  <c:v>40625.708310185189</c:v>
                </c:pt>
                <c:pt idx="5400">
                  <c:v>40625.708333333336</c:v>
                </c:pt>
                <c:pt idx="5401">
                  <c:v>40625.708356481482</c:v>
                </c:pt>
                <c:pt idx="5402">
                  <c:v>40625.708379629628</c:v>
                </c:pt>
                <c:pt idx="5403">
                  <c:v>40625.708402777775</c:v>
                </c:pt>
                <c:pt idx="5404">
                  <c:v>40625.708425925928</c:v>
                </c:pt>
                <c:pt idx="5405">
                  <c:v>40625.708449074082</c:v>
                </c:pt>
                <c:pt idx="5406">
                  <c:v>40625.708472222221</c:v>
                </c:pt>
                <c:pt idx="5407">
                  <c:v>40625.708495370382</c:v>
                </c:pt>
                <c:pt idx="5408">
                  <c:v>40625.708518518542</c:v>
                </c:pt>
                <c:pt idx="5409">
                  <c:v>40625.708541666638</c:v>
                </c:pt>
                <c:pt idx="5410">
                  <c:v>40625.708564814806</c:v>
                </c:pt>
                <c:pt idx="5411">
                  <c:v>40625.708587962959</c:v>
                </c:pt>
                <c:pt idx="5412">
                  <c:v>40625.708611111106</c:v>
                </c:pt>
                <c:pt idx="5413">
                  <c:v>40625.708634259259</c:v>
                </c:pt>
                <c:pt idx="5414">
                  <c:v>40625.708657407413</c:v>
                </c:pt>
                <c:pt idx="5415">
                  <c:v>40625.70868055553</c:v>
                </c:pt>
                <c:pt idx="5416">
                  <c:v>40625.708703703669</c:v>
                </c:pt>
                <c:pt idx="5417">
                  <c:v>40625.708726851823</c:v>
                </c:pt>
                <c:pt idx="5418">
                  <c:v>40625.708749999998</c:v>
                </c:pt>
                <c:pt idx="5419">
                  <c:v>40625.708773148173</c:v>
                </c:pt>
                <c:pt idx="5420">
                  <c:v>40625.708796296298</c:v>
                </c:pt>
                <c:pt idx="5421">
                  <c:v>40625.708819444502</c:v>
                </c:pt>
                <c:pt idx="5422">
                  <c:v>40625.70884259259</c:v>
                </c:pt>
                <c:pt idx="5423">
                  <c:v>40625.708865740744</c:v>
                </c:pt>
                <c:pt idx="5424">
                  <c:v>40625.70888888889</c:v>
                </c:pt>
                <c:pt idx="5425">
                  <c:v>40625.708912037036</c:v>
                </c:pt>
                <c:pt idx="5426">
                  <c:v>40625.708935185183</c:v>
                </c:pt>
                <c:pt idx="5427">
                  <c:v>40625.708958333329</c:v>
                </c:pt>
                <c:pt idx="5428">
                  <c:v>40625.708981481475</c:v>
                </c:pt>
                <c:pt idx="5429">
                  <c:v>40625.7090046296</c:v>
                </c:pt>
                <c:pt idx="5430">
                  <c:v>40625.709027777775</c:v>
                </c:pt>
                <c:pt idx="5431">
                  <c:v>40625.709050925929</c:v>
                </c:pt>
                <c:pt idx="5432">
                  <c:v>40625.709074074082</c:v>
                </c:pt>
                <c:pt idx="5433">
                  <c:v>40625.709097222221</c:v>
                </c:pt>
                <c:pt idx="5434">
                  <c:v>40625.709120370375</c:v>
                </c:pt>
                <c:pt idx="5435">
                  <c:v>40625.709143518485</c:v>
                </c:pt>
                <c:pt idx="5436">
                  <c:v>40625.709166666617</c:v>
                </c:pt>
                <c:pt idx="5437">
                  <c:v>40625.709189814777</c:v>
                </c:pt>
                <c:pt idx="5438">
                  <c:v>40625.70921296296</c:v>
                </c:pt>
                <c:pt idx="5439">
                  <c:v>40625.709236111114</c:v>
                </c:pt>
                <c:pt idx="5440">
                  <c:v>40625.70925925926</c:v>
                </c:pt>
                <c:pt idx="5441">
                  <c:v>40625.709282407406</c:v>
                </c:pt>
                <c:pt idx="5442">
                  <c:v>40625.709305555531</c:v>
                </c:pt>
                <c:pt idx="5443">
                  <c:v>40625.70932870367</c:v>
                </c:pt>
                <c:pt idx="5444">
                  <c:v>40625.709351851823</c:v>
                </c:pt>
                <c:pt idx="5445">
                  <c:v>40625.709374999999</c:v>
                </c:pt>
                <c:pt idx="5446">
                  <c:v>40625.709398148174</c:v>
                </c:pt>
                <c:pt idx="5447">
                  <c:v>40625.709421296284</c:v>
                </c:pt>
                <c:pt idx="5448">
                  <c:v>40625.709444444445</c:v>
                </c:pt>
                <c:pt idx="5449">
                  <c:v>40625.709467592584</c:v>
                </c:pt>
                <c:pt idx="5450">
                  <c:v>40625.709490740715</c:v>
                </c:pt>
                <c:pt idx="5451">
                  <c:v>40625.709513888891</c:v>
                </c:pt>
                <c:pt idx="5452">
                  <c:v>40625.709537037037</c:v>
                </c:pt>
                <c:pt idx="5453">
                  <c:v>40625.709560185176</c:v>
                </c:pt>
                <c:pt idx="5454">
                  <c:v>40625.709583333301</c:v>
                </c:pt>
                <c:pt idx="5455">
                  <c:v>40625.709606481476</c:v>
                </c:pt>
                <c:pt idx="5456">
                  <c:v>40625.7096296296</c:v>
                </c:pt>
                <c:pt idx="5457">
                  <c:v>40625.709652777776</c:v>
                </c:pt>
                <c:pt idx="5458">
                  <c:v>40625.709675925929</c:v>
                </c:pt>
                <c:pt idx="5459">
                  <c:v>40625.709699074083</c:v>
                </c:pt>
                <c:pt idx="5460">
                  <c:v>40625.709722222193</c:v>
                </c:pt>
                <c:pt idx="5461">
                  <c:v>40625.709745370354</c:v>
                </c:pt>
                <c:pt idx="5462">
                  <c:v>40625.709768518478</c:v>
                </c:pt>
                <c:pt idx="5463">
                  <c:v>40625.709791666617</c:v>
                </c:pt>
                <c:pt idx="5464">
                  <c:v>40625.709814814814</c:v>
                </c:pt>
                <c:pt idx="5465">
                  <c:v>40625.709837962961</c:v>
                </c:pt>
                <c:pt idx="5466">
                  <c:v>40625.709861111078</c:v>
                </c:pt>
                <c:pt idx="5467">
                  <c:v>40625.709884259231</c:v>
                </c:pt>
                <c:pt idx="5468">
                  <c:v>40625.709907407407</c:v>
                </c:pt>
                <c:pt idx="5469">
                  <c:v>40625.709930555524</c:v>
                </c:pt>
                <c:pt idx="5470">
                  <c:v>40625.709953703663</c:v>
                </c:pt>
                <c:pt idx="5471">
                  <c:v>40625.709976851824</c:v>
                </c:pt>
                <c:pt idx="5472">
                  <c:v>40625.71</c:v>
                </c:pt>
                <c:pt idx="5473">
                  <c:v>40625.710023148175</c:v>
                </c:pt>
                <c:pt idx="5474">
                  <c:v>40625.710046296299</c:v>
                </c:pt>
                <c:pt idx="5475">
                  <c:v>40625.710069444474</c:v>
                </c:pt>
                <c:pt idx="5476">
                  <c:v>40625.710092592592</c:v>
                </c:pt>
                <c:pt idx="5477">
                  <c:v>40625.710115740745</c:v>
                </c:pt>
                <c:pt idx="5478">
                  <c:v>40625.710138888891</c:v>
                </c:pt>
                <c:pt idx="5479">
                  <c:v>40625.710162037009</c:v>
                </c:pt>
                <c:pt idx="5480">
                  <c:v>40625.710185185184</c:v>
                </c:pt>
                <c:pt idx="5481">
                  <c:v>40625.71020833333</c:v>
                </c:pt>
                <c:pt idx="5482">
                  <c:v>40625.710231481491</c:v>
                </c:pt>
                <c:pt idx="5483">
                  <c:v>40625.71025462963</c:v>
                </c:pt>
                <c:pt idx="5484">
                  <c:v>40625.710277777791</c:v>
                </c:pt>
                <c:pt idx="5485">
                  <c:v>40625.71030092593</c:v>
                </c:pt>
                <c:pt idx="5486">
                  <c:v>40625.710324074083</c:v>
                </c:pt>
                <c:pt idx="5487">
                  <c:v>40625.710347222222</c:v>
                </c:pt>
                <c:pt idx="5488">
                  <c:v>40625.710370370369</c:v>
                </c:pt>
                <c:pt idx="5489">
                  <c:v>40625.710393518515</c:v>
                </c:pt>
                <c:pt idx="5490">
                  <c:v>40625.710416666654</c:v>
                </c:pt>
                <c:pt idx="5491">
                  <c:v>40625.710439814815</c:v>
                </c:pt>
                <c:pt idx="5492">
                  <c:v>40625.710462962954</c:v>
                </c:pt>
                <c:pt idx="5493">
                  <c:v>40625.710486111078</c:v>
                </c:pt>
                <c:pt idx="5494">
                  <c:v>40625.710509259261</c:v>
                </c:pt>
                <c:pt idx="5495">
                  <c:v>40625.710532407436</c:v>
                </c:pt>
                <c:pt idx="5496">
                  <c:v>40625.710555555561</c:v>
                </c:pt>
                <c:pt idx="5497">
                  <c:v>40625.7105787037</c:v>
                </c:pt>
                <c:pt idx="5498">
                  <c:v>40625.710601851824</c:v>
                </c:pt>
                <c:pt idx="5499">
                  <c:v>40625.710625</c:v>
                </c:pt>
                <c:pt idx="5500">
                  <c:v>40625.710648148175</c:v>
                </c:pt>
                <c:pt idx="5501">
                  <c:v>40625.710671296329</c:v>
                </c:pt>
                <c:pt idx="5502">
                  <c:v>40625.710694444475</c:v>
                </c:pt>
                <c:pt idx="5503">
                  <c:v>40625.710717592592</c:v>
                </c:pt>
                <c:pt idx="5504">
                  <c:v>40625.710740740724</c:v>
                </c:pt>
                <c:pt idx="5505">
                  <c:v>40625.710763888885</c:v>
                </c:pt>
                <c:pt idx="5506">
                  <c:v>40625.710787037024</c:v>
                </c:pt>
                <c:pt idx="5507">
                  <c:v>40625.710810185192</c:v>
                </c:pt>
                <c:pt idx="5508">
                  <c:v>40625.710833333331</c:v>
                </c:pt>
                <c:pt idx="5509">
                  <c:v>40625.710856481492</c:v>
                </c:pt>
                <c:pt idx="5510">
                  <c:v>40625.710879629631</c:v>
                </c:pt>
                <c:pt idx="5511">
                  <c:v>40625.710902777777</c:v>
                </c:pt>
                <c:pt idx="5512">
                  <c:v>40625.710925925923</c:v>
                </c:pt>
                <c:pt idx="5513">
                  <c:v>40625.710949074091</c:v>
                </c:pt>
                <c:pt idx="5514">
                  <c:v>40625.710972222223</c:v>
                </c:pt>
                <c:pt idx="5515">
                  <c:v>40625.710995370369</c:v>
                </c:pt>
                <c:pt idx="5516">
                  <c:v>40625.711018518516</c:v>
                </c:pt>
                <c:pt idx="5517">
                  <c:v>40625.711041666618</c:v>
                </c:pt>
                <c:pt idx="5518">
                  <c:v>40625.711064814786</c:v>
                </c:pt>
                <c:pt idx="5519">
                  <c:v>40625.711087962954</c:v>
                </c:pt>
                <c:pt idx="5520">
                  <c:v>40625.711111111079</c:v>
                </c:pt>
                <c:pt idx="5521">
                  <c:v>40625.711134259254</c:v>
                </c:pt>
                <c:pt idx="5522">
                  <c:v>40625.711157407408</c:v>
                </c:pt>
                <c:pt idx="5523">
                  <c:v>40625.711180555503</c:v>
                </c:pt>
                <c:pt idx="5524">
                  <c:v>40625.711203703664</c:v>
                </c:pt>
                <c:pt idx="5525">
                  <c:v>40625.711226851854</c:v>
                </c:pt>
                <c:pt idx="5526">
                  <c:v>40625.71125</c:v>
                </c:pt>
                <c:pt idx="5527">
                  <c:v>40625.71127314819</c:v>
                </c:pt>
                <c:pt idx="5528">
                  <c:v>40625.711296296329</c:v>
                </c:pt>
                <c:pt idx="5529">
                  <c:v>40625.71131944449</c:v>
                </c:pt>
                <c:pt idx="5530">
                  <c:v>40625.711342592585</c:v>
                </c:pt>
                <c:pt idx="5531">
                  <c:v>40625.711365740724</c:v>
                </c:pt>
                <c:pt idx="5532">
                  <c:v>40625.711388888885</c:v>
                </c:pt>
                <c:pt idx="5533">
                  <c:v>40625.711412037024</c:v>
                </c:pt>
                <c:pt idx="5534">
                  <c:v>40625.711435185185</c:v>
                </c:pt>
                <c:pt idx="5535">
                  <c:v>40625.711458333324</c:v>
                </c:pt>
                <c:pt idx="5536">
                  <c:v>40625.711481481449</c:v>
                </c:pt>
                <c:pt idx="5537">
                  <c:v>40625.711504629624</c:v>
                </c:pt>
                <c:pt idx="5538">
                  <c:v>40625.711527777778</c:v>
                </c:pt>
                <c:pt idx="5539">
                  <c:v>40625.711550925931</c:v>
                </c:pt>
                <c:pt idx="5540">
                  <c:v>40625.711574074092</c:v>
                </c:pt>
                <c:pt idx="5541">
                  <c:v>40625.711597222231</c:v>
                </c:pt>
                <c:pt idx="5542">
                  <c:v>40625.71162037037</c:v>
                </c:pt>
                <c:pt idx="5543">
                  <c:v>40625.711643518487</c:v>
                </c:pt>
                <c:pt idx="5544">
                  <c:v>40625.711666666619</c:v>
                </c:pt>
                <c:pt idx="5545">
                  <c:v>40625.711689814787</c:v>
                </c:pt>
                <c:pt idx="5546">
                  <c:v>40625.711712962955</c:v>
                </c:pt>
                <c:pt idx="5547">
                  <c:v>40625.71173611108</c:v>
                </c:pt>
                <c:pt idx="5548">
                  <c:v>40625.711759259255</c:v>
                </c:pt>
                <c:pt idx="5549">
                  <c:v>40625.711782407379</c:v>
                </c:pt>
                <c:pt idx="5550">
                  <c:v>40625.711805555555</c:v>
                </c:pt>
                <c:pt idx="5551">
                  <c:v>40625.711828703672</c:v>
                </c:pt>
                <c:pt idx="5552">
                  <c:v>40625.711851851855</c:v>
                </c:pt>
                <c:pt idx="5553">
                  <c:v>40625.711875000001</c:v>
                </c:pt>
                <c:pt idx="5554">
                  <c:v>40625.711898148191</c:v>
                </c:pt>
                <c:pt idx="5555">
                  <c:v>40625.711921296301</c:v>
                </c:pt>
                <c:pt idx="5556">
                  <c:v>40625.711944444447</c:v>
                </c:pt>
                <c:pt idx="5557">
                  <c:v>40625.711967592586</c:v>
                </c:pt>
                <c:pt idx="5558">
                  <c:v>40625.711990740725</c:v>
                </c:pt>
                <c:pt idx="5559">
                  <c:v>40625.712013888893</c:v>
                </c:pt>
                <c:pt idx="5560">
                  <c:v>40625.712037037039</c:v>
                </c:pt>
                <c:pt idx="5561">
                  <c:v>40625.712060185186</c:v>
                </c:pt>
                <c:pt idx="5562">
                  <c:v>40625.712083333325</c:v>
                </c:pt>
                <c:pt idx="5563">
                  <c:v>40625.712106481486</c:v>
                </c:pt>
                <c:pt idx="5564">
                  <c:v>40625.712129629625</c:v>
                </c:pt>
                <c:pt idx="5565">
                  <c:v>40625.712152777778</c:v>
                </c:pt>
                <c:pt idx="5566">
                  <c:v>40625.712175925932</c:v>
                </c:pt>
                <c:pt idx="5567">
                  <c:v>40625.712199074092</c:v>
                </c:pt>
                <c:pt idx="5568">
                  <c:v>40625.712222222232</c:v>
                </c:pt>
                <c:pt idx="5569">
                  <c:v>40625.712245370392</c:v>
                </c:pt>
                <c:pt idx="5570">
                  <c:v>40625.712268518517</c:v>
                </c:pt>
                <c:pt idx="5571">
                  <c:v>40625.71229166667</c:v>
                </c:pt>
                <c:pt idx="5572">
                  <c:v>40625.712314814817</c:v>
                </c:pt>
                <c:pt idx="5573">
                  <c:v>40625.712337962963</c:v>
                </c:pt>
                <c:pt idx="5574">
                  <c:v>40625.71236111108</c:v>
                </c:pt>
                <c:pt idx="5575">
                  <c:v>40625.712384259255</c:v>
                </c:pt>
                <c:pt idx="5576">
                  <c:v>40625.712407407409</c:v>
                </c:pt>
                <c:pt idx="5577">
                  <c:v>40625.712430555555</c:v>
                </c:pt>
                <c:pt idx="5578">
                  <c:v>40625.712453703673</c:v>
                </c:pt>
                <c:pt idx="5579">
                  <c:v>40625.712476851855</c:v>
                </c:pt>
                <c:pt idx="5580">
                  <c:v>40625.712500000001</c:v>
                </c:pt>
                <c:pt idx="5581">
                  <c:v>40625.712523148199</c:v>
                </c:pt>
                <c:pt idx="5582">
                  <c:v>40625.712546296323</c:v>
                </c:pt>
                <c:pt idx="5583">
                  <c:v>40625.712569444477</c:v>
                </c:pt>
                <c:pt idx="5584">
                  <c:v>40625.712592592601</c:v>
                </c:pt>
                <c:pt idx="5585">
                  <c:v>40625.71261574074</c:v>
                </c:pt>
                <c:pt idx="5586">
                  <c:v>40625.712638888916</c:v>
                </c:pt>
                <c:pt idx="5587">
                  <c:v>40625.712662037025</c:v>
                </c:pt>
                <c:pt idx="5588">
                  <c:v>40625.712685185186</c:v>
                </c:pt>
                <c:pt idx="5589">
                  <c:v>40625.712708333325</c:v>
                </c:pt>
                <c:pt idx="5590">
                  <c:v>40625.712731481479</c:v>
                </c:pt>
                <c:pt idx="5591">
                  <c:v>40625.712754629625</c:v>
                </c:pt>
                <c:pt idx="5592">
                  <c:v>40625.712777777779</c:v>
                </c:pt>
                <c:pt idx="5593">
                  <c:v>40625.712800925932</c:v>
                </c:pt>
                <c:pt idx="5594">
                  <c:v>40625.712824074093</c:v>
                </c:pt>
                <c:pt idx="5595">
                  <c:v>40625.712847222232</c:v>
                </c:pt>
                <c:pt idx="5596">
                  <c:v>40625.712870370393</c:v>
                </c:pt>
                <c:pt idx="5597">
                  <c:v>40625.712893518517</c:v>
                </c:pt>
                <c:pt idx="5598">
                  <c:v>40625.712916666671</c:v>
                </c:pt>
                <c:pt idx="5599">
                  <c:v>40625.712939814817</c:v>
                </c:pt>
                <c:pt idx="5600">
                  <c:v>40625.712962962964</c:v>
                </c:pt>
                <c:pt idx="5601">
                  <c:v>40625.712986111081</c:v>
                </c:pt>
                <c:pt idx="5602">
                  <c:v>40625.713009259256</c:v>
                </c:pt>
                <c:pt idx="5603">
                  <c:v>40625.71303240741</c:v>
                </c:pt>
                <c:pt idx="5604">
                  <c:v>40625.713055555556</c:v>
                </c:pt>
                <c:pt idx="5605">
                  <c:v>40625.713078703673</c:v>
                </c:pt>
                <c:pt idx="5606">
                  <c:v>40625.713101851819</c:v>
                </c:pt>
                <c:pt idx="5607">
                  <c:v>40625.713124999995</c:v>
                </c:pt>
                <c:pt idx="5608">
                  <c:v>40625.713148148148</c:v>
                </c:pt>
                <c:pt idx="5609">
                  <c:v>40625.713171296295</c:v>
                </c:pt>
                <c:pt idx="5610">
                  <c:v>40625.713194444441</c:v>
                </c:pt>
                <c:pt idx="5611">
                  <c:v>40625.713217592602</c:v>
                </c:pt>
                <c:pt idx="5612">
                  <c:v>40625.713240740726</c:v>
                </c:pt>
                <c:pt idx="5613">
                  <c:v>40625.713263888887</c:v>
                </c:pt>
                <c:pt idx="5614">
                  <c:v>40625.713287037026</c:v>
                </c:pt>
                <c:pt idx="5615">
                  <c:v>40625.713310185187</c:v>
                </c:pt>
                <c:pt idx="5616">
                  <c:v>40625.713333333326</c:v>
                </c:pt>
                <c:pt idx="5617">
                  <c:v>40625.713356481479</c:v>
                </c:pt>
                <c:pt idx="5618">
                  <c:v>40625.713379629626</c:v>
                </c:pt>
                <c:pt idx="5619">
                  <c:v>40625.71340277775</c:v>
                </c:pt>
                <c:pt idx="5620">
                  <c:v>40625.713425925926</c:v>
                </c:pt>
                <c:pt idx="5621">
                  <c:v>40625.713449074072</c:v>
                </c:pt>
                <c:pt idx="5622">
                  <c:v>40625.713472222225</c:v>
                </c:pt>
                <c:pt idx="5623">
                  <c:v>40625.713495370372</c:v>
                </c:pt>
                <c:pt idx="5624">
                  <c:v>40625.713518518518</c:v>
                </c:pt>
                <c:pt idx="5625">
                  <c:v>40625.713541666628</c:v>
                </c:pt>
                <c:pt idx="5626">
                  <c:v>40625.713564814781</c:v>
                </c:pt>
                <c:pt idx="5627">
                  <c:v>40625.713587962964</c:v>
                </c:pt>
                <c:pt idx="5628">
                  <c:v>40625.713611111081</c:v>
                </c:pt>
                <c:pt idx="5629">
                  <c:v>40625.713634259257</c:v>
                </c:pt>
                <c:pt idx="5630">
                  <c:v>40625.71365740741</c:v>
                </c:pt>
                <c:pt idx="5631">
                  <c:v>40625.71368055552</c:v>
                </c:pt>
                <c:pt idx="5632">
                  <c:v>40625.713703703652</c:v>
                </c:pt>
                <c:pt idx="5633">
                  <c:v>40625.71372685182</c:v>
                </c:pt>
                <c:pt idx="5634">
                  <c:v>40625.713749999995</c:v>
                </c:pt>
                <c:pt idx="5635">
                  <c:v>40625.713773148149</c:v>
                </c:pt>
                <c:pt idx="5636">
                  <c:v>40625.713796296295</c:v>
                </c:pt>
                <c:pt idx="5637">
                  <c:v>40625.713819444485</c:v>
                </c:pt>
                <c:pt idx="5638">
                  <c:v>40625.713842592595</c:v>
                </c:pt>
                <c:pt idx="5639">
                  <c:v>40625.713865740734</c:v>
                </c:pt>
                <c:pt idx="5640">
                  <c:v>40625.713888888888</c:v>
                </c:pt>
                <c:pt idx="5641">
                  <c:v>40625.713912037034</c:v>
                </c:pt>
                <c:pt idx="5642">
                  <c:v>40625.713935185187</c:v>
                </c:pt>
                <c:pt idx="5643">
                  <c:v>40625.713958333334</c:v>
                </c:pt>
                <c:pt idx="5644">
                  <c:v>40625.713981481451</c:v>
                </c:pt>
                <c:pt idx="5645">
                  <c:v>40625.714004629626</c:v>
                </c:pt>
                <c:pt idx="5646">
                  <c:v>40625.71402777778</c:v>
                </c:pt>
                <c:pt idx="5647">
                  <c:v>40625.714050925933</c:v>
                </c:pt>
                <c:pt idx="5648">
                  <c:v>40625.714074074102</c:v>
                </c:pt>
                <c:pt idx="5649">
                  <c:v>40625.714097222233</c:v>
                </c:pt>
                <c:pt idx="5650">
                  <c:v>40625.714120370372</c:v>
                </c:pt>
                <c:pt idx="5651">
                  <c:v>40625.714143518504</c:v>
                </c:pt>
                <c:pt idx="5652">
                  <c:v>40625.714166666628</c:v>
                </c:pt>
                <c:pt idx="5653">
                  <c:v>40625.714189814804</c:v>
                </c:pt>
                <c:pt idx="5654">
                  <c:v>40625.714212962994</c:v>
                </c:pt>
                <c:pt idx="5655">
                  <c:v>40625.714236111111</c:v>
                </c:pt>
                <c:pt idx="5656">
                  <c:v>40625.714259259286</c:v>
                </c:pt>
                <c:pt idx="5657">
                  <c:v>40625.714282407411</c:v>
                </c:pt>
                <c:pt idx="5658">
                  <c:v>40625.714305555557</c:v>
                </c:pt>
                <c:pt idx="5659">
                  <c:v>40625.714328703674</c:v>
                </c:pt>
                <c:pt idx="5660">
                  <c:v>40625.71435185185</c:v>
                </c:pt>
                <c:pt idx="5661">
                  <c:v>40625.714375000003</c:v>
                </c:pt>
                <c:pt idx="5662">
                  <c:v>40625.7143981482</c:v>
                </c:pt>
                <c:pt idx="5663">
                  <c:v>40625.714421296296</c:v>
                </c:pt>
                <c:pt idx="5664">
                  <c:v>40625.714444444442</c:v>
                </c:pt>
                <c:pt idx="5665">
                  <c:v>40625.714467592596</c:v>
                </c:pt>
                <c:pt idx="5666">
                  <c:v>40625.714490740735</c:v>
                </c:pt>
                <c:pt idx="5667">
                  <c:v>40625.714513888917</c:v>
                </c:pt>
                <c:pt idx="5668">
                  <c:v>40625.714537037042</c:v>
                </c:pt>
                <c:pt idx="5669">
                  <c:v>40625.714560185181</c:v>
                </c:pt>
                <c:pt idx="5670">
                  <c:v>40625.714583333334</c:v>
                </c:pt>
                <c:pt idx="5671">
                  <c:v>40625.714606481481</c:v>
                </c:pt>
                <c:pt idx="5672">
                  <c:v>40625.714629629627</c:v>
                </c:pt>
                <c:pt idx="5673">
                  <c:v>40625.71465277778</c:v>
                </c:pt>
                <c:pt idx="5674">
                  <c:v>40625.714675925941</c:v>
                </c:pt>
                <c:pt idx="5675">
                  <c:v>40625.714699074102</c:v>
                </c:pt>
                <c:pt idx="5676">
                  <c:v>40625.714722222227</c:v>
                </c:pt>
                <c:pt idx="5677">
                  <c:v>40625.714745370373</c:v>
                </c:pt>
                <c:pt idx="5678">
                  <c:v>40625.714768518505</c:v>
                </c:pt>
                <c:pt idx="5679">
                  <c:v>40625.714791666636</c:v>
                </c:pt>
                <c:pt idx="5680">
                  <c:v>40625.714814814812</c:v>
                </c:pt>
                <c:pt idx="5681">
                  <c:v>40625.714837962994</c:v>
                </c:pt>
                <c:pt idx="5682">
                  <c:v>40625.714861111104</c:v>
                </c:pt>
                <c:pt idx="5683">
                  <c:v>40625.714884259258</c:v>
                </c:pt>
                <c:pt idx="5684">
                  <c:v>40625.714907407411</c:v>
                </c:pt>
                <c:pt idx="5685">
                  <c:v>40625.714930555558</c:v>
                </c:pt>
                <c:pt idx="5686">
                  <c:v>40625.714953703704</c:v>
                </c:pt>
                <c:pt idx="5687">
                  <c:v>40625.71497685185</c:v>
                </c:pt>
                <c:pt idx="5688">
                  <c:v>40625.715000000004</c:v>
                </c:pt>
                <c:pt idx="5689">
                  <c:v>40625.715023148179</c:v>
                </c:pt>
                <c:pt idx="5690">
                  <c:v>40625.715046296296</c:v>
                </c:pt>
                <c:pt idx="5691">
                  <c:v>40625.715069444443</c:v>
                </c:pt>
                <c:pt idx="5692">
                  <c:v>40625.715092592596</c:v>
                </c:pt>
                <c:pt idx="5693">
                  <c:v>40625.715115740735</c:v>
                </c:pt>
                <c:pt idx="5694">
                  <c:v>40625.715138888889</c:v>
                </c:pt>
                <c:pt idx="5695">
                  <c:v>40625.715162036999</c:v>
                </c:pt>
                <c:pt idx="5696">
                  <c:v>40625.715185185174</c:v>
                </c:pt>
                <c:pt idx="5697">
                  <c:v>40625.715208333335</c:v>
                </c:pt>
                <c:pt idx="5698">
                  <c:v>40625.715231481481</c:v>
                </c:pt>
                <c:pt idx="5699">
                  <c:v>40625.715254629627</c:v>
                </c:pt>
                <c:pt idx="5700">
                  <c:v>40625.715277777781</c:v>
                </c:pt>
                <c:pt idx="5701">
                  <c:v>40625.715300925927</c:v>
                </c:pt>
                <c:pt idx="5702">
                  <c:v>40625.715324074081</c:v>
                </c:pt>
                <c:pt idx="5703">
                  <c:v>40625.71534722222</c:v>
                </c:pt>
                <c:pt idx="5704">
                  <c:v>40625.715370370366</c:v>
                </c:pt>
                <c:pt idx="5705">
                  <c:v>40625.71539351852</c:v>
                </c:pt>
                <c:pt idx="5706">
                  <c:v>40625.715416666637</c:v>
                </c:pt>
                <c:pt idx="5707">
                  <c:v>40625.715439814805</c:v>
                </c:pt>
                <c:pt idx="5708">
                  <c:v>40625.715462962937</c:v>
                </c:pt>
                <c:pt idx="5709">
                  <c:v>40625.715486111054</c:v>
                </c:pt>
                <c:pt idx="5710">
                  <c:v>40625.715509259258</c:v>
                </c:pt>
                <c:pt idx="5711">
                  <c:v>40625.715532407412</c:v>
                </c:pt>
                <c:pt idx="5712">
                  <c:v>40625.715555555558</c:v>
                </c:pt>
                <c:pt idx="5713">
                  <c:v>40625.715578703705</c:v>
                </c:pt>
                <c:pt idx="5714">
                  <c:v>40625.715601851822</c:v>
                </c:pt>
                <c:pt idx="5715">
                  <c:v>40625.715624999997</c:v>
                </c:pt>
                <c:pt idx="5716">
                  <c:v>40625.71564814818</c:v>
                </c:pt>
                <c:pt idx="5717">
                  <c:v>40625.715671296297</c:v>
                </c:pt>
                <c:pt idx="5718">
                  <c:v>40625.715694444443</c:v>
                </c:pt>
                <c:pt idx="5719">
                  <c:v>40625.715717592597</c:v>
                </c:pt>
                <c:pt idx="5720">
                  <c:v>40625.715740740707</c:v>
                </c:pt>
                <c:pt idx="5721">
                  <c:v>40625.715763888875</c:v>
                </c:pt>
                <c:pt idx="5722">
                  <c:v>40625.715787037007</c:v>
                </c:pt>
                <c:pt idx="5723">
                  <c:v>40625.715810185182</c:v>
                </c:pt>
                <c:pt idx="5724">
                  <c:v>40625.715833333335</c:v>
                </c:pt>
                <c:pt idx="5725">
                  <c:v>40625.715856481482</c:v>
                </c:pt>
                <c:pt idx="5726">
                  <c:v>40625.715879629628</c:v>
                </c:pt>
                <c:pt idx="5727">
                  <c:v>40625.715902777774</c:v>
                </c:pt>
                <c:pt idx="5728">
                  <c:v>40625.715925925928</c:v>
                </c:pt>
                <c:pt idx="5729">
                  <c:v>40625.715949074081</c:v>
                </c:pt>
                <c:pt idx="5730">
                  <c:v>40625.71597222222</c:v>
                </c:pt>
                <c:pt idx="5731">
                  <c:v>40625.715995370367</c:v>
                </c:pt>
                <c:pt idx="5732">
                  <c:v>40625.716018518542</c:v>
                </c:pt>
                <c:pt idx="5733">
                  <c:v>40625.716041666637</c:v>
                </c:pt>
                <c:pt idx="5734">
                  <c:v>40625.716064814806</c:v>
                </c:pt>
                <c:pt idx="5735">
                  <c:v>40625.716087962966</c:v>
                </c:pt>
                <c:pt idx="5736">
                  <c:v>40625.716111111105</c:v>
                </c:pt>
                <c:pt idx="5737">
                  <c:v>40625.716134259259</c:v>
                </c:pt>
                <c:pt idx="5738">
                  <c:v>40625.716157407413</c:v>
                </c:pt>
                <c:pt idx="5739">
                  <c:v>40625.716180555522</c:v>
                </c:pt>
                <c:pt idx="5740">
                  <c:v>40625.716203703705</c:v>
                </c:pt>
                <c:pt idx="5741">
                  <c:v>40625.716226851851</c:v>
                </c:pt>
                <c:pt idx="5742">
                  <c:v>40625.716250000012</c:v>
                </c:pt>
                <c:pt idx="5743">
                  <c:v>40625.716273148209</c:v>
                </c:pt>
                <c:pt idx="5744">
                  <c:v>40625.716296296341</c:v>
                </c:pt>
                <c:pt idx="5745">
                  <c:v>40625.716319444502</c:v>
                </c:pt>
                <c:pt idx="5746">
                  <c:v>40625.71634259259</c:v>
                </c:pt>
                <c:pt idx="5747">
                  <c:v>40625.716365740736</c:v>
                </c:pt>
                <c:pt idx="5748">
                  <c:v>40625.71638888889</c:v>
                </c:pt>
                <c:pt idx="5749">
                  <c:v>40625.716412037036</c:v>
                </c:pt>
                <c:pt idx="5750">
                  <c:v>40625.716435185182</c:v>
                </c:pt>
                <c:pt idx="5751">
                  <c:v>40625.716458333336</c:v>
                </c:pt>
                <c:pt idx="5752">
                  <c:v>40625.716481481475</c:v>
                </c:pt>
                <c:pt idx="5753">
                  <c:v>40625.716504629629</c:v>
                </c:pt>
                <c:pt idx="5754">
                  <c:v>40625.716527777782</c:v>
                </c:pt>
                <c:pt idx="5755">
                  <c:v>40625.716550925943</c:v>
                </c:pt>
                <c:pt idx="5756">
                  <c:v>40625.716574074118</c:v>
                </c:pt>
                <c:pt idx="5757">
                  <c:v>40625.716597222243</c:v>
                </c:pt>
                <c:pt idx="5758">
                  <c:v>40625.716620370367</c:v>
                </c:pt>
                <c:pt idx="5759">
                  <c:v>40625.716643518521</c:v>
                </c:pt>
                <c:pt idx="5760">
                  <c:v>40625.716666666638</c:v>
                </c:pt>
                <c:pt idx="5761">
                  <c:v>40625.716689814806</c:v>
                </c:pt>
                <c:pt idx="5762">
                  <c:v>40625.716712962967</c:v>
                </c:pt>
                <c:pt idx="5763">
                  <c:v>40625.716736111106</c:v>
                </c:pt>
                <c:pt idx="5764">
                  <c:v>40625.71675925926</c:v>
                </c:pt>
                <c:pt idx="5765">
                  <c:v>40625.716782407406</c:v>
                </c:pt>
                <c:pt idx="5766">
                  <c:v>40625.716805555552</c:v>
                </c:pt>
                <c:pt idx="5767">
                  <c:v>40625.716828703706</c:v>
                </c:pt>
                <c:pt idx="5768">
                  <c:v>40625.716851851852</c:v>
                </c:pt>
                <c:pt idx="5769">
                  <c:v>40625.716875000013</c:v>
                </c:pt>
                <c:pt idx="5770">
                  <c:v>40625.71689814821</c:v>
                </c:pt>
                <c:pt idx="5771">
                  <c:v>40625.716921296298</c:v>
                </c:pt>
                <c:pt idx="5772">
                  <c:v>40625.716944444473</c:v>
                </c:pt>
                <c:pt idx="5773">
                  <c:v>40625.716967592591</c:v>
                </c:pt>
                <c:pt idx="5774">
                  <c:v>40625.716990740737</c:v>
                </c:pt>
                <c:pt idx="5775">
                  <c:v>40625.717013888891</c:v>
                </c:pt>
                <c:pt idx="5776">
                  <c:v>40625.717037037037</c:v>
                </c:pt>
                <c:pt idx="5777">
                  <c:v>40625.717060185176</c:v>
                </c:pt>
                <c:pt idx="5778">
                  <c:v>40625.717083333308</c:v>
                </c:pt>
                <c:pt idx="5779">
                  <c:v>40625.717106481476</c:v>
                </c:pt>
                <c:pt idx="5780">
                  <c:v>40625.7171296296</c:v>
                </c:pt>
                <c:pt idx="5781">
                  <c:v>40625.717152777775</c:v>
                </c:pt>
                <c:pt idx="5782">
                  <c:v>40625.717175925922</c:v>
                </c:pt>
                <c:pt idx="5783">
                  <c:v>40625.717199074083</c:v>
                </c:pt>
                <c:pt idx="5784">
                  <c:v>40625.717222222222</c:v>
                </c:pt>
                <c:pt idx="5785">
                  <c:v>40625.717245370368</c:v>
                </c:pt>
                <c:pt idx="5786">
                  <c:v>40625.717268518521</c:v>
                </c:pt>
                <c:pt idx="5787">
                  <c:v>40625.717291666639</c:v>
                </c:pt>
                <c:pt idx="5788">
                  <c:v>40625.717314814814</c:v>
                </c:pt>
                <c:pt idx="5789">
                  <c:v>40625.71733796296</c:v>
                </c:pt>
                <c:pt idx="5790">
                  <c:v>40625.71736111107</c:v>
                </c:pt>
                <c:pt idx="5791">
                  <c:v>40625.717384259231</c:v>
                </c:pt>
                <c:pt idx="5792">
                  <c:v>40625.717407407406</c:v>
                </c:pt>
                <c:pt idx="5793">
                  <c:v>40625.717430555524</c:v>
                </c:pt>
                <c:pt idx="5794">
                  <c:v>40625.71745370367</c:v>
                </c:pt>
                <c:pt idx="5795">
                  <c:v>40625.717476851823</c:v>
                </c:pt>
                <c:pt idx="5796">
                  <c:v>40625.717499999999</c:v>
                </c:pt>
                <c:pt idx="5797">
                  <c:v>40625.717523148189</c:v>
                </c:pt>
                <c:pt idx="5798">
                  <c:v>40625.717546296299</c:v>
                </c:pt>
                <c:pt idx="5799">
                  <c:v>40625.717569444474</c:v>
                </c:pt>
                <c:pt idx="5800">
                  <c:v>40625.717592592591</c:v>
                </c:pt>
                <c:pt idx="5801">
                  <c:v>40625.717615740738</c:v>
                </c:pt>
                <c:pt idx="5802">
                  <c:v>40625.717638888891</c:v>
                </c:pt>
                <c:pt idx="5803">
                  <c:v>40625.717662037008</c:v>
                </c:pt>
                <c:pt idx="5804">
                  <c:v>40625.717685185184</c:v>
                </c:pt>
                <c:pt idx="5805">
                  <c:v>40625.717708333308</c:v>
                </c:pt>
                <c:pt idx="5806">
                  <c:v>40625.717731481476</c:v>
                </c:pt>
                <c:pt idx="5807">
                  <c:v>40625.717754629601</c:v>
                </c:pt>
                <c:pt idx="5808">
                  <c:v>40625.717777777776</c:v>
                </c:pt>
                <c:pt idx="5809">
                  <c:v>40625.717800925922</c:v>
                </c:pt>
                <c:pt idx="5810">
                  <c:v>40625.717824074083</c:v>
                </c:pt>
                <c:pt idx="5811">
                  <c:v>40625.717847222222</c:v>
                </c:pt>
                <c:pt idx="5812">
                  <c:v>40625.717870370368</c:v>
                </c:pt>
                <c:pt idx="5813">
                  <c:v>40625.717893518522</c:v>
                </c:pt>
                <c:pt idx="5814">
                  <c:v>40625.717916666654</c:v>
                </c:pt>
                <c:pt idx="5815">
                  <c:v>40625.717939814815</c:v>
                </c:pt>
                <c:pt idx="5816">
                  <c:v>40625.717962962954</c:v>
                </c:pt>
                <c:pt idx="5817">
                  <c:v>40625.717986111071</c:v>
                </c:pt>
                <c:pt idx="5818">
                  <c:v>40625.718009259261</c:v>
                </c:pt>
                <c:pt idx="5819">
                  <c:v>40625.718032407436</c:v>
                </c:pt>
                <c:pt idx="5820">
                  <c:v>40625.718055555553</c:v>
                </c:pt>
                <c:pt idx="5821">
                  <c:v>40625.718078703707</c:v>
                </c:pt>
                <c:pt idx="5822">
                  <c:v>40625.718101851824</c:v>
                </c:pt>
                <c:pt idx="5823">
                  <c:v>40625.718124999999</c:v>
                </c:pt>
                <c:pt idx="5824">
                  <c:v>40625.718148148175</c:v>
                </c:pt>
                <c:pt idx="5825">
                  <c:v>40625.718171296292</c:v>
                </c:pt>
                <c:pt idx="5826">
                  <c:v>40625.718194444475</c:v>
                </c:pt>
                <c:pt idx="5827">
                  <c:v>40625.718217592621</c:v>
                </c:pt>
                <c:pt idx="5828">
                  <c:v>40625.718240740738</c:v>
                </c:pt>
                <c:pt idx="5829">
                  <c:v>40625.718263888892</c:v>
                </c:pt>
                <c:pt idx="5830">
                  <c:v>40625.718287037038</c:v>
                </c:pt>
                <c:pt idx="5831">
                  <c:v>40625.718310185192</c:v>
                </c:pt>
                <c:pt idx="5832">
                  <c:v>40625.718333333338</c:v>
                </c:pt>
                <c:pt idx="5833">
                  <c:v>40625.718356481491</c:v>
                </c:pt>
                <c:pt idx="5834">
                  <c:v>40625.71837962963</c:v>
                </c:pt>
                <c:pt idx="5835">
                  <c:v>40625.718402777777</c:v>
                </c:pt>
                <c:pt idx="5836">
                  <c:v>40625.718425925923</c:v>
                </c:pt>
                <c:pt idx="5837">
                  <c:v>40625.718449074091</c:v>
                </c:pt>
                <c:pt idx="5838">
                  <c:v>40625.718472222223</c:v>
                </c:pt>
                <c:pt idx="5839">
                  <c:v>40625.718495370369</c:v>
                </c:pt>
                <c:pt idx="5840">
                  <c:v>40625.718518518552</c:v>
                </c:pt>
                <c:pt idx="5841">
                  <c:v>40625.718541666654</c:v>
                </c:pt>
                <c:pt idx="5842">
                  <c:v>40625.718564814815</c:v>
                </c:pt>
                <c:pt idx="5843">
                  <c:v>40625.718587962961</c:v>
                </c:pt>
                <c:pt idx="5844">
                  <c:v>40625.718611111108</c:v>
                </c:pt>
                <c:pt idx="5845">
                  <c:v>40625.718634259261</c:v>
                </c:pt>
                <c:pt idx="5846">
                  <c:v>40625.718657407437</c:v>
                </c:pt>
                <c:pt idx="5847">
                  <c:v>40625.718680555554</c:v>
                </c:pt>
                <c:pt idx="5848">
                  <c:v>40625.718703703671</c:v>
                </c:pt>
                <c:pt idx="5849">
                  <c:v>40625.718726851854</c:v>
                </c:pt>
                <c:pt idx="5850">
                  <c:v>40625.71875</c:v>
                </c:pt>
                <c:pt idx="5851">
                  <c:v>40625.71877314819</c:v>
                </c:pt>
                <c:pt idx="5852">
                  <c:v>40625.718796296293</c:v>
                </c:pt>
                <c:pt idx="5853">
                  <c:v>40625.718819444512</c:v>
                </c:pt>
                <c:pt idx="5854">
                  <c:v>40625.718842592592</c:v>
                </c:pt>
                <c:pt idx="5855">
                  <c:v>40625.718865740739</c:v>
                </c:pt>
                <c:pt idx="5856">
                  <c:v>40625.718888888892</c:v>
                </c:pt>
                <c:pt idx="5857">
                  <c:v>40625.718912037039</c:v>
                </c:pt>
                <c:pt idx="5858">
                  <c:v>40625.718935185192</c:v>
                </c:pt>
                <c:pt idx="5859">
                  <c:v>40625.718958333331</c:v>
                </c:pt>
                <c:pt idx="5860">
                  <c:v>40625.718981481477</c:v>
                </c:pt>
                <c:pt idx="5861">
                  <c:v>40625.719004629624</c:v>
                </c:pt>
                <c:pt idx="5862">
                  <c:v>40625.719027777777</c:v>
                </c:pt>
                <c:pt idx="5863">
                  <c:v>40625.719050925931</c:v>
                </c:pt>
                <c:pt idx="5864">
                  <c:v>40625.719074074092</c:v>
                </c:pt>
                <c:pt idx="5865">
                  <c:v>40625.719097222223</c:v>
                </c:pt>
                <c:pt idx="5866">
                  <c:v>40625.71912037037</c:v>
                </c:pt>
                <c:pt idx="5867">
                  <c:v>40625.719143518487</c:v>
                </c:pt>
                <c:pt idx="5868">
                  <c:v>40625.719166666604</c:v>
                </c:pt>
                <c:pt idx="5869">
                  <c:v>40625.719189814787</c:v>
                </c:pt>
                <c:pt idx="5870">
                  <c:v>40625.719212962962</c:v>
                </c:pt>
                <c:pt idx="5871">
                  <c:v>40625.719236111108</c:v>
                </c:pt>
                <c:pt idx="5872">
                  <c:v>40625.719259259262</c:v>
                </c:pt>
                <c:pt idx="5873">
                  <c:v>40625.719282407408</c:v>
                </c:pt>
                <c:pt idx="5874">
                  <c:v>40625.719305555554</c:v>
                </c:pt>
                <c:pt idx="5875">
                  <c:v>40625.719328703672</c:v>
                </c:pt>
                <c:pt idx="5876">
                  <c:v>40625.719351851854</c:v>
                </c:pt>
                <c:pt idx="5877">
                  <c:v>40625.719375000001</c:v>
                </c:pt>
                <c:pt idx="5878">
                  <c:v>40625.719398148191</c:v>
                </c:pt>
                <c:pt idx="5879">
                  <c:v>40625.719421296286</c:v>
                </c:pt>
                <c:pt idx="5880">
                  <c:v>40625.719444444447</c:v>
                </c:pt>
                <c:pt idx="5881">
                  <c:v>40625.719467592586</c:v>
                </c:pt>
                <c:pt idx="5882">
                  <c:v>40625.719490740725</c:v>
                </c:pt>
                <c:pt idx="5883">
                  <c:v>40625.719513888893</c:v>
                </c:pt>
                <c:pt idx="5884">
                  <c:v>40625.719537037039</c:v>
                </c:pt>
                <c:pt idx="5885">
                  <c:v>40625.719560185185</c:v>
                </c:pt>
                <c:pt idx="5886">
                  <c:v>40625.719583333324</c:v>
                </c:pt>
                <c:pt idx="5887">
                  <c:v>40625.719606481478</c:v>
                </c:pt>
                <c:pt idx="5888">
                  <c:v>40625.719629629624</c:v>
                </c:pt>
                <c:pt idx="5889">
                  <c:v>40625.719652777778</c:v>
                </c:pt>
                <c:pt idx="5890">
                  <c:v>40625.719675925931</c:v>
                </c:pt>
                <c:pt idx="5891">
                  <c:v>40625.719699074092</c:v>
                </c:pt>
                <c:pt idx="5892">
                  <c:v>40625.719722222224</c:v>
                </c:pt>
                <c:pt idx="5893">
                  <c:v>40625.71974537037</c:v>
                </c:pt>
                <c:pt idx="5894">
                  <c:v>40625.719768518487</c:v>
                </c:pt>
                <c:pt idx="5895">
                  <c:v>40625.719791666619</c:v>
                </c:pt>
                <c:pt idx="5896">
                  <c:v>40625.719814814816</c:v>
                </c:pt>
                <c:pt idx="5897">
                  <c:v>40625.719837962963</c:v>
                </c:pt>
                <c:pt idx="5898">
                  <c:v>40625.71986111108</c:v>
                </c:pt>
                <c:pt idx="5899">
                  <c:v>40625.719884259255</c:v>
                </c:pt>
                <c:pt idx="5900">
                  <c:v>40625.719907407409</c:v>
                </c:pt>
                <c:pt idx="5901">
                  <c:v>40625.719930555555</c:v>
                </c:pt>
                <c:pt idx="5902">
                  <c:v>40625.719953703672</c:v>
                </c:pt>
                <c:pt idx="5903">
                  <c:v>40625.719976851826</c:v>
                </c:pt>
                <c:pt idx="5904">
                  <c:v>40625.72</c:v>
                </c:pt>
                <c:pt idx="5905">
                  <c:v>40625.720023148147</c:v>
                </c:pt>
                <c:pt idx="5906">
                  <c:v>40625.720046296294</c:v>
                </c:pt>
                <c:pt idx="5907">
                  <c:v>40625.720069444447</c:v>
                </c:pt>
                <c:pt idx="5908">
                  <c:v>40625.720092592594</c:v>
                </c:pt>
                <c:pt idx="5909">
                  <c:v>40625.720115740725</c:v>
                </c:pt>
                <c:pt idx="5910">
                  <c:v>40625.720138888886</c:v>
                </c:pt>
                <c:pt idx="5911">
                  <c:v>40625.720162036989</c:v>
                </c:pt>
                <c:pt idx="5912">
                  <c:v>40625.720185185157</c:v>
                </c:pt>
                <c:pt idx="5913">
                  <c:v>40625.720208333325</c:v>
                </c:pt>
                <c:pt idx="5914">
                  <c:v>40625.720231481479</c:v>
                </c:pt>
                <c:pt idx="5915">
                  <c:v>40625.720254629625</c:v>
                </c:pt>
                <c:pt idx="5916">
                  <c:v>40625.720277777778</c:v>
                </c:pt>
                <c:pt idx="5917">
                  <c:v>40625.720300925925</c:v>
                </c:pt>
                <c:pt idx="5918">
                  <c:v>40625.720324074078</c:v>
                </c:pt>
                <c:pt idx="5919">
                  <c:v>40625.720347222225</c:v>
                </c:pt>
                <c:pt idx="5920">
                  <c:v>40625.720370370371</c:v>
                </c:pt>
                <c:pt idx="5921">
                  <c:v>40625.720393518488</c:v>
                </c:pt>
                <c:pt idx="5922">
                  <c:v>40625.72041666662</c:v>
                </c:pt>
                <c:pt idx="5923">
                  <c:v>40625.720439814788</c:v>
                </c:pt>
                <c:pt idx="5924">
                  <c:v>40625.72046296292</c:v>
                </c:pt>
                <c:pt idx="5925">
                  <c:v>40625.720486111051</c:v>
                </c:pt>
                <c:pt idx="5926">
                  <c:v>40625.720509259256</c:v>
                </c:pt>
                <c:pt idx="5927">
                  <c:v>40625.720532407409</c:v>
                </c:pt>
                <c:pt idx="5928">
                  <c:v>40625.720555555556</c:v>
                </c:pt>
                <c:pt idx="5929">
                  <c:v>40625.720578703673</c:v>
                </c:pt>
                <c:pt idx="5930">
                  <c:v>40625.720601851805</c:v>
                </c:pt>
                <c:pt idx="5931">
                  <c:v>40625.720624999994</c:v>
                </c:pt>
                <c:pt idx="5932">
                  <c:v>40625.720648148148</c:v>
                </c:pt>
                <c:pt idx="5933">
                  <c:v>40625.720671296294</c:v>
                </c:pt>
                <c:pt idx="5934">
                  <c:v>40625.720694444448</c:v>
                </c:pt>
                <c:pt idx="5935">
                  <c:v>40625.720717592594</c:v>
                </c:pt>
                <c:pt idx="5936">
                  <c:v>40625.720740740697</c:v>
                </c:pt>
                <c:pt idx="5937">
                  <c:v>40625.720763888858</c:v>
                </c:pt>
                <c:pt idx="5938">
                  <c:v>40625.720787036989</c:v>
                </c:pt>
                <c:pt idx="5939">
                  <c:v>40625.720810185187</c:v>
                </c:pt>
                <c:pt idx="5940">
                  <c:v>40625.720833333326</c:v>
                </c:pt>
                <c:pt idx="5941">
                  <c:v>40625.720856481479</c:v>
                </c:pt>
                <c:pt idx="5942">
                  <c:v>40625.720879629625</c:v>
                </c:pt>
                <c:pt idx="5943">
                  <c:v>40625.72090277775</c:v>
                </c:pt>
                <c:pt idx="5944">
                  <c:v>40625.720925925925</c:v>
                </c:pt>
                <c:pt idx="5945">
                  <c:v>40625.720949074072</c:v>
                </c:pt>
                <c:pt idx="5946">
                  <c:v>40625.720972222196</c:v>
                </c:pt>
                <c:pt idx="5947">
                  <c:v>40625.720995370371</c:v>
                </c:pt>
                <c:pt idx="5948">
                  <c:v>40625.721018518489</c:v>
                </c:pt>
                <c:pt idx="5949">
                  <c:v>40625.721041666591</c:v>
                </c:pt>
                <c:pt idx="5950">
                  <c:v>40625.721064814767</c:v>
                </c:pt>
                <c:pt idx="5951">
                  <c:v>40625.721087962927</c:v>
                </c:pt>
                <c:pt idx="5952">
                  <c:v>40625.721111111052</c:v>
                </c:pt>
                <c:pt idx="5953">
                  <c:v>40625.721134259227</c:v>
                </c:pt>
                <c:pt idx="5954">
                  <c:v>40625.721157407381</c:v>
                </c:pt>
                <c:pt idx="5955">
                  <c:v>40625.721180555491</c:v>
                </c:pt>
                <c:pt idx="5956">
                  <c:v>40625.721203703644</c:v>
                </c:pt>
                <c:pt idx="5957">
                  <c:v>40625.721226851812</c:v>
                </c:pt>
                <c:pt idx="5958">
                  <c:v>40625.721249999995</c:v>
                </c:pt>
                <c:pt idx="5959">
                  <c:v>40625.721273148149</c:v>
                </c:pt>
                <c:pt idx="5960">
                  <c:v>40625.721296296295</c:v>
                </c:pt>
                <c:pt idx="5961">
                  <c:v>40625.721319444448</c:v>
                </c:pt>
                <c:pt idx="5962">
                  <c:v>40625.721342592566</c:v>
                </c:pt>
                <c:pt idx="5963">
                  <c:v>40625.721365740697</c:v>
                </c:pt>
                <c:pt idx="5964">
                  <c:v>40625.721388888858</c:v>
                </c:pt>
                <c:pt idx="5965">
                  <c:v>40625.721412036997</c:v>
                </c:pt>
                <c:pt idx="5966">
                  <c:v>40625.721435185158</c:v>
                </c:pt>
                <c:pt idx="5967">
                  <c:v>40625.721458333282</c:v>
                </c:pt>
                <c:pt idx="5968">
                  <c:v>40625.721481481422</c:v>
                </c:pt>
                <c:pt idx="5969">
                  <c:v>40625.72150462959</c:v>
                </c:pt>
                <c:pt idx="5970">
                  <c:v>40625.72152777775</c:v>
                </c:pt>
                <c:pt idx="5971">
                  <c:v>40625.721550925926</c:v>
                </c:pt>
                <c:pt idx="5972">
                  <c:v>40625.721574074072</c:v>
                </c:pt>
                <c:pt idx="5973">
                  <c:v>40625.721597222204</c:v>
                </c:pt>
                <c:pt idx="5974">
                  <c:v>40625.721620370343</c:v>
                </c:pt>
                <c:pt idx="5975">
                  <c:v>40625.721643518467</c:v>
                </c:pt>
                <c:pt idx="5976">
                  <c:v>40625.721666666606</c:v>
                </c:pt>
                <c:pt idx="5977">
                  <c:v>40625.721689814767</c:v>
                </c:pt>
                <c:pt idx="5978">
                  <c:v>40625.721712962928</c:v>
                </c:pt>
                <c:pt idx="5979">
                  <c:v>40625.721736111052</c:v>
                </c:pt>
                <c:pt idx="5980">
                  <c:v>40625.721759259221</c:v>
                </c:pt>
                <c:pt idx="5981">
                  <c:v>40625.721782407352</c:v>
                </c:pt>
                <c:pt idx="5982">
                  <c:v>40625.72180555552</c:v>
                </c:pt>
                <c:pt idx="5983">
                  <c:v>40625.721828703652</c:v>
                </c:pt>
                <c:pt idx="5984">
                  <c:v>40625.721851851813</c:v>
                </c:pt>
                <c:pt idx="5985">
                  <c:v>40625.721874999996</c:v>
                </c:pt>
                <c:pt idx="5986">
                  <c:v>40625.721898148149</c:v>
                </c:pt>
                <c:pt idx="5987">
                  <c:v>40625.721921296274</c:v>
                </c:pt>
                <c:pt idx="5988">
                  <c:v>40625.721944444434</c:v>
                </c:pt>
                <c:pt idx="5989">
                  <c:v>40625.721967592566</c:v>
                </c:pt>
                <c:pt idx="5990">
                  <c:v>40625.721990740698</c:v>
                </c:pt>
                <c:pt idx="5991">
                  <c:v>40625.722013888888</c:v>
                </c:pt>
                <c:pt idx="5992">
                  <c:v>40625.722037037034</c:v>
                </c:pt>
                <c:pt idx="5993">
                  <c:v>40625.722060185159</c:v>
                </c:pt>
                <c:pt idx="5994">
                  <c:v>40625.722083333298</c:v>
                </c:pt>
                <c:pt idx="5995">
                  <c:v>40625.722106481451</c:v>
                </c:pt>
                <c:pt idx="5996">
                  <c:v>40625.722129629597</c:v>
                </c:pt>
                <c:pt idx="5997">
                  <c:v>40625.722152777751</c:v>
                </c:pt>
                <c:pt idx="5998">
                  <c:v>40625.722175925926</c:v>
                </c:pt>
                <c:pt idx="5999">
                  <c:v>40625.722199074073</c:v>
                </c:pt>
                <c:pt idx="6000">
                  <c:v>40625.722222222204</c:v>
                </c:pt>
                <c:pt idx="6001">
                  <c:v>40625.722245370373</c:v>
                </c:pt>
                <c:pt idx="6002">
                  <c:v>40625.722268518504</c:v>
                </c:pt>
                <c:pt idx="6003">
                  <c:v>40625.722291666629</c:v>
                </c:pt>
                <c:pt idx="6004">
                  <c:v>40625.722314814804</c:v>
                </c:pt>
                <c:pt idx="6005">
                  <c:v>40625.722337962965</c:v>
                </c:pt>
                <c:pt idx="6006">
                  <c:v>40625.722361111053</c:v>
                </c:pt>
                <c:pt idx="6007">
                  <c:v>40625.722384259221</c:v>
                </c:pt>
                <c:pt idx="6008">
                  <c:v>40625.722407407404</c:v>
                </c:pt>
                <c:pt idx="6009">
                  <c:v>40625.722430555521</c:v>
                </c:pt>
                <c:pt idx="6010">
                  <c:v>40625.722453703653</c:v>
                </c:pt>
                <c:pt idx="6011">
                  <c:v>40625.722476851814</c:v>
                </c:pt>
                <c:pt idx="6012">
                  <c:v>40625.722499999996</c:v>
                </c:pt>
                <c:pt idx="6013">
                  <c:v>40625.722523148179</c:v>
                </c:pt>
                <c:pt idx="6014">
                  <c:v>40625.722546296296</c:v>
                </c:pt>
                <c:pt idx="6015">
                  <c:v>40625.722569444442</c:v>
                </c:pt>
                <c:pt idx="6016">
                  <c:v>40625.722592592589</c:v>
                </c:pt>
                <c:pt idx="6017">
                  <c:v>40625.722615740735</c:v>
                </c:pt>
                <c:pt idx="6018">
                  <c:v>40625.722638888888</c:v>
                </c:pt>
                <c:pt idx="6019">
                  <c:v>40625.722662036998</c:v>
                </c:pt>
                <c:pt idx="6020">
                  <c:v>40625.722685185174</c:v>
                </c:pt>
                <c:pt idx="6021">
                  <c:v>40625.722708333298</c:v>
                </c:pt>
                <c:pt idx="6022">
                  <c:v>40625.722731481474</c:v>
                </c:pt>
                <c:pt idx="6023">
                  <c:v>40625.722754629591</c:v>
                </c:pt>
                <c:pt idx="6024">
                  <c:v>40625.722777777744</c:v>
                </c:pt>
                <c:pt idx="6025">
                  <c:v>40625.722800925927</c:v>
                </c:pt>
                <c:pt idx="6026">
                  <c:v>40625.722824074073</c:v>
                </c:pt>
                <c:pt idx="6027">
                  <c:v>40625.72284722222</c:v>
                </c:pt>
                <c:pt idx="6028">
                  <c:v>40625.722870370373</c:v>
                </c:pt>
                <c:pt idx="6029">
                  <c:v>40625.722893518505</c:v>
                </c:pt>
                <c:pt idx="6030">
                  <c:v>40625.722916666637</c:v>
                </c:pt>
                <c:pt idx="6031">
                  <c:v>40625.722939814805</c:v>
                </c:pt>
                <c:pt idx="6032">
                  <c:v>40625.722962962936</c:v>
                </c:pt>
                <c:pt idx="6033">
                  <c:v>40625.722986111054</c:v>
                </c:pt>
                <c:pt idx="6034">
                  <c:v>40625.723009259229</c:v>
                </c:pt>
                <c:pt idx="6035">
                  <c:v>40625.723032407404</c:v>
                </c:pt>
                <c:pt idx="6036">
                  <c:v>40625.723055555522</c:v>
                </c:pt>
                <c:pt idx="6037">
                  <c:v>40625.723078703653</c:v>
                </c:pt>
                <c:pt idx="6038">
                  <c:v>40625.723101851792</c:v>
                </c:pt>
                <c:pt idx="6039">
                  <c:v>40625.723124999975</c:v>
                </c:pt>
                <c:pt idx="6040">
                  <c:v>40625.72314814815</c:v>
                </c:pt>
                <c:pt idx="6041">
                  <c:v>40625.723171296275</c:v>
                </c:pt>
                <c:pt idx="6042">
                  <c:v>40625.723194444436</c:v>
                </c:pt>
                <c:pt idx="6043">
                  <c:v>40625.723217592589</c:v>
                </c:pt>
                <c:pt idx="6044">
                  <c:v>40625.723240740706</c:v>
                </c:pt>
                <c:pt idx="6045">
                  <c:v>40625.723263888874</c:v>
                </c:pt>
                <c:pt idx="6046">
                  <c:v>40625.723287037006</c:v>
                </c:pt>
                <c:pt idx="6047">
                  <c:v>40625.723310185174</c:v>
                </c:pt>
                <c:pt idx="6048">
                  <c:v>40625.723333333299</c:v>
                </c:pt>
                <c:pt idx="6049">
                  <c:v>40625.723356481474</c:v>
                </c:pt>
                <c:pt idx="6050">
                  <c:v>40625.723379629591</c:v>
                </c:pt>
                <c:pt idx="6051">
                  <c:v>40625.723402777723</c:v>
                </c:pt>
                <c:pt idx="6052">
                  <c:v>40625.723425925884</c:v>
                </c:pt>
                <c:pt idx="6053">
                  <c:v>40625.723449074074</c:v>
                </c:pt>
                <c:pt idx="6054">
                  <c:v>40625.723472222184</c:v>
                </c:pt>
                <c:pt idx="6055">
                  <c:v>40625.723495370374</c:v>
                </c:pt>
                <c:pt idx="6056">
                  <c:v>40625.72351851852</c:v>
                </c:pt>
                <c:pt idx="6057">
                  <c:v>40625.723541666608</c:v>
                </c:pt>
                <c:pt idx="6058">
                  <c:v>40625.723564814754</c:v>
                </c:pt>
                <c:pt idx="6059">
                  <c:v>40625.72358796293</c:v>
                </c:pt>
                <c:pt idx="6060">
                  <c:v>40625.723611111054</c:v>
                </c:pt>
                <c:pt idx="6061">
                  <c:v>40625.72363425923</c:v>
                </c:pt>
                <c:pt idx="6062">
                  <c:v>40625.723657407405</c:v>
                </c:pt>
                <c:pt idx="6063">
                  <c:v>40625.7236805555</c:v>
                </c:pt>
                <c:pt idx="6064">
                  <c:v>40625.723703703625</c:v>
                </c:pt>
                <c:pt idx="6065">
                  <c:v>40625.723726851793</c:v>
                </c:pt>
                <c:pt idx="6066">
                  <c:v>40625.723749999976</c:v>
                </c:pt>
                <c:pt idx="6067">
                  <c:v>40625.723773148144</c:v>
                </c:pt>
                <c:pt idx="6068">
                  <c:v>40625.723796296275</c:v>
                </c:pt>
                <c:pt idx="6069">
                  <c:v>40625.723819444473</c:v>
                </c:pt>
                <c:pt idx="6070">
                  <c:v>40625.723842592575</c:v>
                </c:pt>
                <c:pt idx="6071">
                  <c:v>40625.723865740707</c:v>
                </c:pt>
                <c:pt idx="6072">
                  <c:v>40625.723888888875</c:v>
                </c:pt>
                <c:pt idx="6073">
                  <c:v>40625.723912037007</c:v>
                </c:pt>
                <c:pt idx="6074">
                  <c:v>40625.723935185175</c:v>
                </c:pt>
                <c:pt idx="6075">
                  <c:v>40625.723958333307</c:v>
                </c:pt>
                <c:pt idx="6076">
                  <c:v>40625.723981481424</c:v>
                </c:pt>
                <c:pt idx="6077">
                  <c:v>40625.724004629599</c:v>
                </c:pt>
                <c:pt idx="6078">
                  <c:v>40625.724027777775</c:v>
                </c:pt>
                <c:pt idx="6079">
                  <c:v>40625.724050925928</c:v>
                </c:pt>
                <c:pt idx="6080">
                  <c:v>40625.724074074082</c:v>
                </c:pt>
                <c:pt idx="6081">
                  <c:v>40625.724097222221</c:v>
                </c:pt>
                <c:pt idx="6082">
                  <c:v>40625.724120370374</c:v>
                </c:pt>
                <c:pt idx="6083">
                  <c:v>40625.724143518477</c:v>
                </c:pt>
                <c:pt idx="6084">
                  <c:v>40625.724166666609</c:v>
                </c:pt>
                <c:pt idx="6085">
                  <c:v>40625.724189814769</c:v>
                </c:pt>
                <c:pt idx="6086">
                  <c:v>40625.724212962959</c:v>
                </c:pt>
                <c:pt idx="6087">
                  <c:v>40625.724236111106</c:v>
                </c:pt>
                <c:pt idx="6088">
                  <c:v>40625.724259259259</c:v>
                </c:pt>
                <c:pt idx="6089">
                  <c:v>40625.724282407406</c:v>
                </c:pt>
                <c:pt idx="6090">
                  <c:v>40625.72430555553</c:v>
                </c:pt>
                <c:pt idx="6091">
                  <c:v>40625.724328703669</c:v>
                </c:pt>
                <c:pt idx="6092">
                  <c:v>40625.724351851823</c:v>
                </c:pt>
                <c:pt idx="6093">
                  <c:v>40625.724374999998</c:v>
                </c:pt>
                <c:pt idx="6094">
                  <c:v>40625.724398148173</c:v>
                </c:pt>
                <c:pt idx="6095">
                  <c:v>40625.724421296276</c:v>
                </c:pt>
                <c:pt idx="6096">
                  <c:v>40625.724444444444</c:v>
                </c:pt>
                <c:pt idx="6097">
                  <c:v>40625.724467592576</c:v>
                </c:pt>
                <c:pt idx="6098">
                  <c:v>40625.724490740715</c:v>
                </c:pt>
                <c:pt idx="6099">
                  <c:v>40625.72451388889</c:v>
                </c:pt>
                <c:pt idx="6100">
                  <c:v>40625.724537037036</c:v>
                </c:pt>
                <c:pt idx="6101">
                  <c:v>40625.724560185176</c:v>
                </c:pt>
                <c:pt idx="6102">
                  <c:v>40625.7245833333</c:v>
                </c:pt>
                <c:pt idx="6103">
                  <c:v>40625.724606481475</c:v>
                </c:pt>
                <c:pt idx="6104">
                  <c:v>40625.7246296296</c:v>
                </c:pt>
                <c:pt idx="6105">
                  <c:v>40625.724652777775</c:v>
                </c:pt>
                <c:pt idx="6106">
                  <c:v>40625.724675925929</c:v>
                </c:pt>
                <c:pt idx="6107">
                  <c:v>40625.724699074082</c:v>
                </c:pt>
                <c:pt idx="6108">
                  <c:v>40625.724722222192</c:v>
                </c:pt>
                <c:pt idx="6109">
                  <c:v>40625.724745370375</c:v>
                </c:pt>
                <c:pt idx="6110">
                  <c:v>40625.724768518485</c:v>
                </c:pt>
                <c:pt idx="6111">
                  <c:v>40625.724791666617</c:v>
                </c:pt>
                <c:pt idx="6112">
                  <c:v>40625.724814814814</c:v>
                </c:pt>
                <c:pt idx="6113">
                  <c:v>40625.72483796296</c:v>
                </c:pt>
                <c:pt idx="6114">
                  <c:v>40625.724861111077</c:v>
                </c:pt>
                <c:pt idx="6115">
                  <c:v>40625.724884259231</c:v>
                </c:pt>
                <c:pt idx="6116">
                  <c:v>40625.724907407406</c:v>
                </c:pt>
                <c:pt idx="6117">
                  <c:v>40625.724930555531</c:v>
                </c:pt>
                <c:pt idx="6118">
                  <c:v>40625.72495370367</c:v>
                </c:pt>
                <c:pt idx="6119">
                  <c:v>40625.724976851823</c:v>
                </c:pt>
                <c:pt idx="6120">
                  <c:v>40625.724999999999</c:v>
                </c:pt>
                <c:pt idx="6121">
                  <c:v>40625.725023148145</c:v>
                </c:pt>
                <c:pt idx="6122">
                  <c:v>40625.725046296284</c:v>
                </c:pt>
                <c:pt idx="6123">
                  <c:v>40625.725069444445</c:v>
                </c:pt>
                <c:pt idx="6124">
                  <c:v>40625.725092592584</c:v>
                </c:pt>
                <c:pt idx="6125">
                  <c:v>40625.725115740715</c:v>
                </c:pt>
                <c:pt idx="6126">
                  <c:v>40625.725138888884</c:v>
                </c:pt>
                <c:pt idx="6127">
                  <c:v>40625.725162036979</c:v>
                </c:pt>
                <c:pt idx="6128">
                  <c:v>40625.725185185132</c:v>
                </c:pt>
                <c:pt idx="6129">
                  <c:v>40625.725208333301</c:v>
                </c:pt>
                <c:pt idx="6130">
                  <c:v>40625.725231481476</c:v>
                </c:pt>
                <c:pt idx="6131">
                  <c:v>40625.7252546296</c:v>
                </c:pt>
                <c:pt idx="6132">
                  <c:v>40625.725277777776</c:v>
                </c:pt>
                <c:pt idx="6133">
                  <c:v>40625.7253009259</c:v>
                </c:pt>
                <c:pt idx="6134">
                  <c:v>40625.725324074076</c:v>
                </c:pt>
                <c:pt idx="6135">
                  <c:v>40625.725347222193</c:v>
                </c:pt>
                <c:pt idx="6136">
                  <c:v>40625.725370370354</c:v>
                </c:pt>
                <c:pt idx="6137">
                  <c:v>40625.725393518478</c:v>
                </c:pt>
                <c:pt idx="6138">
                  <c:v>40625.725416666617</c:v>
                </c:pt>
                <c:pt idx="6139">
                  <c:v>40625.725439814778</c:v>
                </c:pt>
                <c:pt idx="6140">
                  <c:v>40625.725462962902</c:v>
                </c:pt>
                <c:pt idx="6141">
                  <c:v>40625.725486111056</c:v>
                </c:pt>
                <c:pt idx="6142">
                  <c:v>40625.725509259231</c:v>
                </c:pt>
                <c:pt idx="6143">
                  <c:v>40625.725532407407</c:v>
                </c:pt>
                <c:pt idx="6144">
                  <c:v>40625.725555555524</c:v>
                </c:pt>
                <c:pt idx="6145">
                  <c:v>40625.725578703663</c:v>
                </c:pt>
                <c:pt idx="6146">
                  <c:v>40625.725601851802</c:v>
                </c:pt>
                <c:pt idx="6147">
                  <c:v>40625.725624999985</c:v>
                </c:pt>
                <c:pt idx="6148">
                  <c:v>40625.725648148145</c:v>
                </c:pt>
                <c:pt idx="6149">
                  <c:v>40625.725671296284</c:v>
                </c:pt>
                <c:pt idx="6150">
                  <c:v>40625.725694444445</c:v>
                </c:pt>
                <c:pt idx="6151">
                  <c:v>40625.725717592584</c:v>
                </c:pt>
                <c:pt idx="6152">
                  <c:v>40625.725740740687</c:v>
                </c:pt>
                <c:pt idx="6153">
                  <c:v>40625.725763888848</c:v>
                </c:pt>
                <c:pt idx="6154">
                  <c:v>40625.725787036987</c:v>
                </c:pt>
                <c:pt idx="6155">
                  <c:v>40625.725810185184</c:v>
                </c:pt>
                <c:pt idx="6156">
                  <c:v>40625.725833333301</c:v>
                </c:pt>
                <c:pt idx="6157">
                  <c:v>40625.725856481484</c:v>
                </c:pt>
                <c:pt idx="6158">
                  <c:v>40625.725879629601</c:v>
                </c:pt>
                <c:pt idx="6159">
                  <c:v>40625.725902777733</c:v>
                </c:pt>
                <c:pt idx="6160">
                  <c:v>40625.725925925901</c:v>
                </c:pt>
                <c:pt idx="6161">
                  <c:v>40625.725949074076</c:v>
                </c:pt>
                <c:pt idx="6162">
                  <c:v>40625.725972222193</c:v>
                </c:pt>
                <c:pt idx="6163">
                  <c:v>40625.725995370354</c:v>
                </c:pt>
                <c:pt idx="6164">
                  <c:v>40625.726018518515</c:v>
                </c:pt>
                <c:pt idx="6165">
                  <c:v>40625.726041666618</c:v>
                </c:pt>
                <c:pt idx="6166">
                  <c:v>40625.726064814779</c:v>
                </c:pt>
                <c:pt idx="6167">
                  <c:v>40625.726087962954</c:v>
                </c:pt>
                <c:pt idx="6168">
                  <c:v>40625.726111111078</c:v>
                </c:pt>
                <c:pt idx="6169">
                  <c:v>40625.726134259254</c:v>
                </c:pt>
                <c:pt idx="6170">
                  <c:v>40625.726157407407</c:v>
                </c:pt>
                <c:pt idx="6171">
                  <c:v>40625.726180555503</c:v>
                </c:pt>
                <c:pt idx="6172">
                  <c:v>40625.726203703663</c:v>
                </c:pt>
                <c:pt idx="6173">
                  <c:v>40625.726226851824</c:v>
                </c:pt>
                <c:pt idx="6174">
                  <c:v>40625.72625</c:v>
                </c:pt>
                <c:pt idx="6175">
                  <c:v>40625.726273148175</c:v>
                </c:pt>
                <c:pt idx="6176">
                  <c:v>40625.726296296329</c:v>
                </c:pt>
                <c:pt idx="6177">
                  <c:v>40625.726319444475</c:v>
                </c:pt>
                <c:pt idx="6178">
                  <c:v>40625.726342592585</c:v>
                </c:pt>
                <c:pt idx="6179">
                  <c:v>40625.726365740724</c:v>
                </c:pt>
                <c:pt idx="6180">
                  <c:v>40625.726388888885</c:v>
                </c:pt>
                <c:pt idx="6181">
                  <c:v>40625.726412037024</c:v>
                </c:pt>
                <c:pt idx="6182">
                  <c:v>40625.726435185185</c:v>
                </c:pt>
                <c:pt idx="6183">
                  <c:v>40625.726458333324</c:v>
                </c:pt>
                <c:pt idx="6184">
                  <c:v>40625.726481481448</c:v>
                </c:pt>
                <c:pt idx="6185">
                  <c:v>40625.726504629602</c:v>
                </c:pt>
                <c:pt idx="6186">
                  <c:v>40625.726527777777</c:v>
                </c:pt>
                <c:pt idx="6187">
                  <c:v>40625.726550925923</c:v>
                </c:pt>
                <c:pt idx="6188">
                  <c:v>40625.726574074091</c:v>
                </c:pt>
                <c:pt idx="6189">
                  <c:v>40625.726597222223</c:v>
                </c:pt>
                <c:pt idx="6190">
                  <c:v>40625.726620370355</c:v>
                </c:pt>
                <c:pt idx="6191">
                  <c:v>40625.726643518487</c:v>
                </c:pt>
                <c:pt idx="6192">
                  <c:v>40625.726666666618</c:v>
                </c:pt>
                <c:pt idx="6193">
                  <c:v>40625.726689814786</c:v>
                </c:pt>
                <c:pt idx="6194">
                  <c:v>40625.726712962954</c:v>
                </c:pt>
                <c:pt idx="6195">
                  <c:v>40625.726736111079</c:v>
                </c:pt>
                <c:pt idx="6196">
                  <c:v>40625.726759259254</c:v>
                </c:pt>
                <c:pt idx="6197">
                  <c:v>40625.726782407372</c:v>
                </c:pt>
                <c:pt idx="6198">
                  <c:v>40625.726805555554</c:v>
                </c:pt>
                <c:pt idx="6199">
                  <c:v>40625.726828703664</c:v>
                </c:pt>
                <c:pt idx="6200">
                  <c:v>40625.726851851854</c:v>
                </c:pt>
                <c:pt idx="6201">
                  <c:v>40625.726875</c:v>
                </c:pt>
                <c:pt idx="6202">
                  <c:v>40625.72689814819</c:v>
                </c:pt>
                <c:pt idx="6203">
                  <c:v>40625.7269212963</c:v>
                </c:pt>
                <c:pt idx="6204">
                  <c:v>40625.726944444446</c:v>
                </c:pt>
                <c:pt idx="6205">
                  <c:v>40625.726967592585</c:v>
                </c:pt>
                <c:pt idx="6206">
                  <c:v>40625.726990740724</c:v>
                </c:pt>
                <c:pt idx="6207">
                  <c:v>40625.727013888885</c:v>
                </c:pt>
                <c:pt idx="6208">
                  <c:v>40625.727037037024</c:v>
                </c:pt>
                <c:pt idx="6209">
                  <c:v>40625.727060185149</c:v>
                </c:pt>
                <c:pt idx="6210">
                  <c:v>40625.727083333273</c:v>
                </c:pt>
                <c:pt idx="6211">
                  <c:v>40625.727106481449</c:v>
                </c:pt>
                <c:pt idx="6212">
                  <c:v>40625.72712962958</c:v>
                </c:pt>
                <c:pt idx="6213">
                  <c:v>40625.727152777734</c:v>
                </c:pt>
                <c:pt idx="6214">
                  <c:v>40625.727175925924</c:v>
                </c:pt>
                <c:pt idx="6215">
                  <c:v>40625.72719907407</c:v>
                </c:pt>
                <c:pt idx="6216">
                  <c:v>40625.727222222224</c:v>
                </c:pt>
                <c:pt idx="6217">
                  <c:v>40625.72724537037</c:v>
                </c:pt>
                <c:pt idx="6218">
                  <c:v>40625.727268518487</c:v>
                </c:pt>
                <c:pt idx="6219">
                  <c:v>40625.727291666619</c:v>
                </c:pt>
                <c:pt idx="6220">
                  <c:v>40625.727314814787</c:v>
                </c:pt>
                <c:pt idx="6221">
                  <c:v>40625.727337962955</c:v>
                </c:pt>
                <c:pt idx="6222">
                  <c:v>40625.72736111105</c:v>
                </c:pt>
                <c:pt idx="6223">
                  <c:v>40625.727384259204</c:v>
                </c:pt>
                <c:pt idx="6224">
                  <c:v>40625.727407407379</c:v>
                </c:pt>
                <c:pt idx="6225">
                  <c:v>40625.727430555504</c:v>
                </c:pt>
                <c:pt idx="6226">
                  <c:v>40625.727453703643</c:v>
                </c:pt>
                <c:pt idx="6227">
                  <c:v>40625.727476851804</c:v>
                </c:pt>
                <c:pt idx="6228">
                  <c:v>40625.727499999994</c:v>
                </c:pt>
                <c:pt idx="6229">
                  <c:v>40625.727523148147</c:v>
                </c:pt>
                <c:pt idx="6230">
                  <c:v>40625.727546296301</c:v>
                </c:pt>
                <c:pt idx="6231">
                  <c:v>40625.727569444447</c:v>
                </c:pt>
                <c:pt idx="6232">
                  <c:v>40625.727592592586</c:v>
                </c:pt>
                <c:pt idx="6233">
                  <c:v>40625.727615740725</c:v>
                </c:pt>
                <c:pt idx="6234">
                  <c:v>40625.727638888886</c:v>
                </c:pt>
                <c:pt idx="6235">
                  <c:v>40625.727662036988</c:v>
                </c:pt>
                <c:pt idx="6236">
                  <c:v>40625.727685185157</c:v>
                </c:pt>
                <c:pt idx="6237">
                  <c:v>40625.727708333274</c:v>
                </c:pt>
                <c:pt idx="6238">
                  <c:v>40625.727731481456</c:v>
                </c:pt>
                <c:pt idx="6239">
                  <c:v>40625.727754629581</c:v>
                </c:pt>
                <c:pt idx="6240">
                  <c:v>40625.727777777749</c:v>
                </c:pt>
                <c:pt idx="6241">
                  <c:v>40625.727800925924</c:v>
                </c:pt>
                <c:pt idx="6242">
                  <c:v>40625.727824074071</c:v>
                </c:pt>
                <c:pt idx="6243">
                  <c:v>40625.727847222224</c:v>
                </c:pt>
                <c:pt idx="6244">
                  <c:v>40625.727870370371</c:v>
                </c:pt>
                <c:pt idx="6245">
                  <c:v>40625.727893518488</c:v>
                </c:pt>
                <c:pt idx="6246">
                  <c:v>40625.727916666627</c:v>
                </c:pt>
                <c:pt idx="6247">
                  <c:v>40625.727939814788</c:v>
                </c:pt>
                <c:pt idx="6248">
                  <c:v>40625.727962962919</c:v>
                </c:pt>
                <c:pt idx="6249">
                  <c:v>40625.727986111051</c:v>
                </c:pt>
                <c:pt idx="6250">
                  <c:v>40625.728009259255</c:v>
                </c:pt>
                <c:pt idx="6251">
                  <c:v>40625.728032407409</c:v>
                </c:pt>
                <c:pt idx="6252">
                  <c:v>40625.728055555555</c:v>
                </c:pt>
                <c:pt idx="6253">
                  <c:v>40625.728078703673</c:v>
                </c:pt>
                <c:pt idx="6254">
                  <c:v>40625.728101851804</c:v>
                </c:pt>
                <c:pt idx="6255">
                  <c:v>40625.728124999994</c:v>
                </c:pt>
                <c:pt idx="6256">
                  <c:v>40625.728148148148</c:v>
                </c:pt>
                <c:pt idx="6257">
                  <c:v>40625.728171296294</c:v>
                </c:pt>
                <c:pt idx="6258">
                  <c:v>40625.72819444444</c:v>
                </c:pt>
                <c:pt idx="6259">
                  <c:v>40625.728217592601</c:v>
                </c:pt>
                <c:pt idx="6260">
                  <c:v>40625.728240740726</c:v>
                </c:pt>
                <c:pt idx="6261">
                  <c:v>40625.728263888886</c:v>
                </c:pt>
                <c:pt idx="6262">
                  <c:v>40625.728287037025</c:v>
                </c:pt>
                <c:pt idx="6263">
                  <c:v>40625.728310185186</c:v>
                </c:pt>
                <c:pt idx="6264">
                  <c:v>40625.728333333325</c:v>
                </c:pt>
                <c:pt idx="6265">
                  <c:v>40625.728356481479</c:v>
                </c:pt>
                <c:pt idx="6266">
                  <c:v>40625.728379629625</c:v>
                </c:pt>
                <c:pt idx="6267">
                  <c:v>40625.72840277775</c:v>
                </c:pt>
                <c:pt idx="6268">
                  <c:v>40625.728425925925</c:v>
                </c:pt>
                <c:pt idx="6269">
                  <c:v>40625.728449074071</c:v>
                </c:pt>
                <c:pt idx="6270">
                  <c:v>40625.728472222225</c:v>
                </c:pt>
                <c:pt idx="6271">
                  <c:v>40625.728495370371</c:v>
                </c:pt>
                <c:pt idx="6272">
                  <c:v>40625.728518518517</c:v>
                </c:pt>
                <c:pt idx="6273">
                  <c:v>40625.728541666635</c:v>
                </c:pt>
                <c:pt idx="6274">
                  <c:v>40625.728564814788</c:v>
                </c:pt>
                <c:pt idx="6275">
                  <c:v>40625.728587962964</c:v>
                </c:pt>
                <c:pt idx="6276">
                  <c:v>40625.728611111081</c:v>
                </c:pt>
                <c:pt idx="6277">
                  <c:v>40625.728634259256</c:v>
                </c:pt>
                <c:pt idx="6278">
                  <c:v>40625.72865740741</c:v>
                </c:pt>
                <c:pt idx="6279">
                  <c:v>40625.72868055552</c:v>
                </c:pt>
                <c:pt idx="6280">
                  <c:v>40625.728703703644</c:v>
                </c:pt>
                <c:pt idx="6281">
                  <c:v>40625.728726851819</c:v>
                </c:pt>
                <c:pt idx="6282">
                  <c:v>40625.728749999995</c:v>
                </c:pt>
                <c:pt idx="6283">
                  <c:v>40625.728773148148</c:v>
                </c:pt>
                <c:pt idx="6284">
                  <c:v>40625.728796296295</c:v>
                </c:pt>
                <c:pt idx="6285">
                  <c:v>40625.728819444485</c:v>
                </c:pt>
                <c:pt idx="6286">
                  <c:v>40625.728842592594</c:v>
                </c:pt>
                <c:pt idx="6287">
                  <c:v>40625.728865740726</c:v>
                </c:pt>
                <c:pt idx="6288">
                  <c:v>40625.728888888887</c:v>
                </c:pt>
                <c:pt idx="6289">
                  <c:v>40625.728912037026</c:v>
                </c:pt>
                <c:pt idx="6290">
                  <c:v>40625.728935185187</c:v>
                </c:pt>
                <c:pt idx="6291">
                  <c:v>40625.728958333326</c:v>
                </c:pt>
                <c:pt idx="6292">
                  <c:v>40625.72898148145</c:v>
                </c:pt>
                <c:pt idx="6293">
                  <c:v>40625.729004629589</c:v>
                </c:pt>
                <c:pt idx="6294">
                  <c:v>40625.72902777775</c:v>
                </c:pt>
                <c:pt idx="6295">
                  <c:v>40625.729050925926</c:v>
                </c:pt>
                <c:pt idx="6296">
                  <c:v>40625.729074074072</c:v>
                </c:pt>
                <c:pt idx="6297">
                  <c:v>40625.729097222225</c:v>
                </c:pt>
                <c:pt idx="6298">
                  <c:v>40625.729120370343</c:v>
                </c:pt>
                <c:pt idx="6299">
                  <c:v>40625.729143518467</c:v>
                </c:pt>
                <c:pt idx="6300">
                  <c:v>40625.729166666606</c:v>
                </c:pt>
                <c:pt idx="6301">
                  <c:v>40625.729189814752</c:v>
                </c:pt>
                <c:pt idx="6302">
                  <c:v>40625.729212962964</c:v>
                </c:pt>
                <c:pt idx="6303">
                  <c:v>40625.729236111081</c:v>
                </c:pt>
                <c:pt idx="6304">
                  <c:v>40625.729259259257</c:v>
                </c:pt>
                <c:pt idx="6305">
                  <c:v>40625.729282407381</c:v>
                </c:pt>
                <c:pt idx="6306">
                  <c:v>40625.72930555552</c:v>
                </c:pt>
                <c:pt idx="6307">
                  <c:v>40625.729328703652</c:v>
                </c:pt>
                <c:pt idx="6308">
                  <c:v>40625.72935185182</c:v>
                </c:pt>
                <c:pt idx="6309">
                  <c:v>40625.729374999995</c:v>
                </c:pt>
                <c:pt idx="6310">
                  <c:v>40625.729398148149</c:v>
                </c:pt>
                <c:pt idx="6311">
                  <c:v>40625.729421296266</c:v>
                </c:pt>
                <c:pt idx="6312">
                  <c:v>40625.729444444434</c:v>
                </c:pt>
                <c:pt idx="6313">
                  <c:v>40625.729467592566</c:v>
                </c:pt>
                <c:pt idx="6314">
                  <c:v>40625.729490740698</c:v>
                </c:pt>
                <c:pt idx="6315">
                  <c:v>40625.729513888888</c:v>
                </c:pt>
                <c:pt idx="6316">
                  <c:v>40625.729537037034</c:v>
                </c:pt>
                <c:pt idx="6317">
                  <c:v>40625.729560185158</c:v>
                </c:pt>
                <c:pt idx="6318">
                  <c:v>40625.729583333297</c:v>
                </c:pt>
                <c:pt idx="6319">
                  <c:v>40625.729606481451</c:v>
                </c:pt>
                <c:pt idx="6320">
                  <c:v>40625.72962962959</c:v>
                </c:pt>
                <c:pt idx="6321">
                  <c:v>40625.729652777751</c:v>
                </c:pt>
                <c:pt idx="6322">
                  <c:v>40625.729675925926</c:v>
                </c:pt>
                <c:pt idx="6323">
                  <c:v>40625.729699074072</c:v>
                </c:pt>
                <c:pt idx="6324">
                  <c:v>40625.72972222219</c:v>
                </c:pt>
                <c:pt idx="6325">
                  <c:v>40625.729745370343</c:v>
                </c:pt>
                <c:pt idx="6326">
                  <c:v>40625.729768518468</c:v>
                </c:pt>
                <c:pt idx="6327">
                  <c:v>40625.729791666607</c:v>
                </c:pt>
                <c:pt idx="6328">
                  <c:v>40625.729814814804</c:v>
                </c:pt>
                <c:pt idx="6329">
                  <c:v>40625.729837962965</c:v>
                </c:pt>
                <c:pt idx="6330">
                  <c:v>40625.729861111053</c:v>
                </c:pt>
                <c:pt idx="6331">
                  <c:v>40625.729884259221</c:v>
                </c:pt>
                <c:pt idx="6332">
                  <c:v>40625.729907407404</c:v>
                </c:pt>
                <c:pt idx="6333">
                  <c:v>40625.729930555521</c:v>
                </c:pt>
                <c:pt idx="6334">
                  <c:v>40625.729953703652</c:v>
                </c:pt>
                <c:pt idx="6335">
                  <c:v>40625.729976851813</c:v>
                </c:pt>
                <c:pt idx="6336">
                  <c:v>40625.729999999996</c:v>
                </c:pt>
                <c:pt idx="6337">
                  <c:v>40625.730023148149</c:v>
                </c:pt>
                <c:pt idx="6338">
                  <c:v>40625.730046296296</c:v>
                </c:pt>
                <c:pt idx="6339">
                  <c:v>40625.730069444442</c:v>
                </c:pt>
                <c:pt idx="6340">
                  <c:v>40625.730092592596</c:v>
                </c:pt>
                <c:pt idx="6341">
                  <c:v>40625.730115740735</c:v>
                </c:pt>
                <c:pt idx="6342">
                  <c:v>40625.730138888888</c:v>
                </c:pt>
                <c:pt idx="6343">
                  <c:v>40625.730162036998</c:v>
                </c:pt>
                <c:pt idx="6344">
                  <c:v>40625.730185185152</c:v>
                </c:pt>
                <c:pt idx="6345">
                  <c:v>40625.730208333334</c:v>
                </c:pt>
                <c:pt idx="6346">
                  <c:v>40625.730231481481</c:v>
                </c:pt>
                <c:pt idx="6347">
                  <c:v>40625.730254629627</c:v>
                </c:pt>
                <c:pt idx="6348">
                  <c:v>40625.73027777778</c:v>
                </c:pt>
                <c:pt idx="6349">
                  <c:v>40625.730300925927</c:v>
                </c:pt>
                <c:pt idx="6350">
                  <c:v>40625.730324074073</c:v>
                </c:pt>
                <c:pt idx="6351">
                  <c:v>40625.730347222227</c:v>
                </c:pt>
                <c:pt idx="6352">
                  <c:v>40625.730370370373</c:v>
                </c:pt>
                <c:pt idx="6353">
                  <c:v>40625.730393518505</c:v>
                </c:pt>
                <c:pt idx="6354">
                  <c:v>40625.730416666636</c:v>
                </c:pt>
                <c:pt idx="6355">
                  <c:v>40625.730439814804</c:v>
                </c:pt>
                <c:pt idx="6356">
                  <c:v>40625.730462962929</c:v>
                </c:pt>
                <c:pt idx="6357">
                  <c:v>40625.730486111053</c:v>
                </c:pt>
                <c:pt idx="6358">
                  <c:v>40625.730509259258</c:v>
                </c:pt>
                <c:pt idx="6359">
                  <c:v>40625.730532407411</c:v>
                </c:pt>
                <c:pt idx="6360">
                  <c:v>40625.730555555558</c:v>
                </c:pt>
                <c:pt idx="6361">
                  <c:v>40625.730578703704</c:v>
                </c:pt>
                <c:pt idx="6362">
                  <c:v>40625.730601851814</c:v>
                </c:pt>
                <c:pt idx="6363">
                  <c:v>40625.730624999997</c:v>
                </c:pt>
                <c:pt idx="6364">
                  <c:v>40625.730648148179</c:v>
                </c:pt>
                <c:pt idx="6365">
                  <c:v>40625.730671296296</c:v>
                </c:pt>
                <c:pt idx="6366">
                  <c:v>40625.730694444443</c:v>
                </c:pt>
                <c:pt idx="6367">
                  <c:v>40625.730717592596</c:v>
                </c:pt>
                <c:pt idx="6368">
                  <c:v>40625.730740740699</c:v>
                </c:pt>
                <c:pt idx="6369">
                  <c:v>40625.730763888874</c:v>
                </c:pt>
                <c:pt idx="6370">
                  <c:v>40625.730787036999</c:v>
                </c:pt>
                <c:pt idx="6371">
                  <c:v>40625.730810185181</c:v>
                </c:pt>
                <c:pt idx="6372">
                  <c:v>40625.730833333335</c:v>
                </c:pt>
                <c:pt idx="6373">
                  <c:v>40625.730856481481</c:v>
                </c:pt>
                <c:pt idx="6374">
                  <c:v>40625.730879629627</c:v>
                </c:pt>
                <c:pt idx="6375">
                  <c:v>40625.730902777774</c:v>
                </c:pt>
                <c:pt idx="6376">
                  <c:v>40625.730925925927</c:v>
                </c:pt>
                <c:pt idx="6377">
                  <c:v>40625.730949074081</c:v>
                </c:pt>
                <c:pt idx="6378">
                  <c:v>40625.73097222222</c:v>
                </c:pt>
                <c:pt idx="6379">
                  <c:v>40625.730995370366</c:v>
                </c:pt>
                <c:pt idx="6380">
                  <c:v>40625.73101851852</c:v>
                </c:pt>
                <c:pt idx="6381">
                  <c:v>40625.731041666608</c:v>
                </c:pt>
                <c:pt idx="6382">
                  <c:v>40625.731064814754</c:v>
                </c:pt>
                <c:pt idx="6383">
                  <c:v>40625.731087962937</c:v>
                </c:pt>
                <c:pt idx="6384">
                  <c:v>40625.731111111054</c:v>
                </c:pt>
                <c:pt idx="6385">
                  <c:v>40625.731134259229</c:v>
                </c:pt>
                <c:pt idx="6386">
                  <c:v>40625.731157407405</c:v>
                </c:pt>
                <c:pt idx="6387">
                  <c:v>40625.7311805555</c:v>
                </c:pt>
                <c:pt idx="6388">
                  <c:v>40625.731203703654</c:v>
                </c:pt>
                <c:pt idx="6389">
                  <c:v>40625.731226851822</c:v>
                </c:pt>
                <c:pt idx="6390">
                  <c:v>40625.731249999997</c:v>
                </c:pt>
                <c:pt idx="6391">
                  <c:v>40625.73127314818</c:v>
                </c:pt>
                <c:pt idx="6392">
                  <c:v>40625.731296296297</c:v>
                </c:pt>
                <c:pt idx="6393">
                  <c:v>40625.731319444443</c:v>
                </c:pt>
                <c:pt idx="6394">
                  <c:v>40625.731342592575</c:v>
                </c:pt>
                <c:pt idx="6395">
                  <c:v>40625.731365740707</c:v>
                </c:pt>
                <c:pt idx="6396">
                  <c:v>40625.731388888875</c:v>
                </c:pt>
                <c:pt idx="6397">
                  <c:v>40625.731412037007</c:v>
                </c:pt>
                <c:pt idx="6398">
                  <c:v>40625.731435185175</c:v>
                </c:pt>
                <c:pt idx="6399">
                  <c:v>40625.731458333306</c:v>
                </c:pt>
                <c:pt idx="6400">
                  <c:v>40625.731481481424</c:v>
                </c:pt>
                <c:pt idx="6401">
                  <c:v>40625.731504629592</c:v>
                </c:pt>
                <c:pt idx="6402">
                  <c:v>40625.731527777774</c:v>
                </c:pt>
                <c:pt idx="6403">
                  <c:v>40625.731550925928</c:v>
                </c:pt>
                <c:pt idx="6404">
                  <c:v>40625.731574074081</c:v>
                </c:pt>
                <c:pt idx="6405">
                  <c:v>40625.73159722222</c:v>
                </c:pt>
                <c:pt idx="6406">
                  <c:v>40625.731620370338</c:v>
                </c:pt>
                <c:pt idx="6407">
                  <c:v>40625.731643518477</c:v>
                </c:pt>
                <c:pt idx="6408">
                  <c:v>40625.731666666608</c:v>
                </c:pt>
                <c:pt idx="6409">
                  <c:v>40625.731689814769</c:v>
                </c:pt>
                <c:pt idx="6410">
                  <c:v>40625.731712962937</c:v>
                </c:pt>
                <c:pt idx="6411">
                  <c:v>40625.731736111069</c:v>
                </c:pt>
                <c:pt idx="6412">
                  <c:v>40625.73175925923</c:v>
                </c:pt>
                <c:pt idx="6413">
                  <c:v>40625.731782407354</c:v>
                </c:pt>
                <c:pt idx="6414">
                  <c:v>40625.731805555522</c:v>
                </c:pt>
                <c:pt idx="6415">
                  <c:v>40625.731828703654</c:v>
                </c:pt>
                <c:pt idx="6416">
                  <c:v>40625.731851851822</c:v>
                </c:pt>
                <c:pt idx="6417">
                  <c:v>40625.731874999998</c:v>
                </c:pt>
                <c:pt idx="6418">
                  <c:v>40625.73189814818</c:v>
                </c:pt>
                <c:pt idx="6419">
                  <c:v>40625.731921296276</c:v>
                </c:pt>
                <c:pt idx="6420">
                  <c:v>40625.731944444444</c:v>
                </c:pt>
                <c:pt idx="6421">
                  <c:v>40625.731967592576</c:v>
                </c:pt>
                <c:pt idx="6422">
                  <c:v>40625.731990740707</c:v>
                </c:pt>
                <c:pt idx="6423">
                  <c:v>40625.73201388889</c:v>
                </c:pt>
                <c:pt idx="6424">
                  <c:v>40625.732037037036</c:v>
                </c:pt>
                <c:pt idx="6425">
                  <c:v>40625.732060185175</c:v>
                </c:pt>
                <c:pt idx="6426">
                  <c:v>40625.732083333307</c:v>
                </c:pt>
                <c:pt idx="6427">
                  <c:v>40625.732106481475</c:v>
                </c:pt>
                <c:pt idx="6428">
                  <c:v>40625.7321296296</c:v>
                </c:pt>
                <c:pt idx="6429">
                  <c:v>40625.732152777775</c:v>
                </c:pt>
                <c:pt idx="6430">
                  <c:v>40625.732175925928</c:v>
                </c:pt>
                <c:pt idx="6431">
                  <c:v>40625.732199074082</c:v>
                </c:pt>
                <c:pt idx="6432">
                  <c:v>40625.732222222221</c:v>
                </c:pt>
                <c:pt idx="6433">
                  <c:v>40625.732245370367</c:v>
                </c:pt>
                <c:pt idx="6434">
                  <c:v>40625.732268518521</c:v>
                </c:pt>
                <c:pt idx="6435">
                  <c:v>40625.732291666638</c:v>
                </c:pt>
                <c:pt idx="6436">
                  <c:v>40625.732314814806</c:v>
                </c:pt>
                <c:pt idx="6437">
                  <c:v>40625.732337962967</c:v>
                </c:pt>
                <c:pt idx="6438">
                  <c:v>40625.73236111107</c:v>
                </c:pt>
                <c:pt idx="6439">
                  <c:v>40625.73238425923</c:v>
                </c:pt>
                <c:pt idx="6440">
                  <c:v>40625.732407407406</c:v>
                </c:pt>
                <c:pt idx="6441">
                  <c:v>40625.732430555523</c:v>
                </c:pt>
                <c:pt idx="6442">
                  <c:v>40625.732453703669</c:v>
                </c:pt>
                <c:pt idx="6443">
                  <c:v>40625.732476851823</c:v>
                </c:pt>
                <c:pt idx="6444">
                  <c:v>40625.732499999998</c:v>
                </c:pt>
                <c:pt idx="6445">
                  <c:v>40625.732523148188</c:v>
                </c:pt>
                <c:pt idx="6446">
                  <c:v>40625.732546296298</c:v>
                </c:pt>
                <c:pt idx="6447">
                  <c:v>40625.732569444473</c:v>
                </c:pt>
                <c:pt idx="6448">
                  <c:v>40625.732592592591</c:v>
                </c:pt>
                <c:pt idx="6449">
                  <c:v>40625.732615740737</c:v>
                </c:pt>
                <c:pt idx="6450">
                  <c:v>40625.732638888891</c:v>
                </c:pt>
                <c:pt idx="6451">
                  <c:v>40625.732662037008</c:v>
                </c:pt>
                <c:pt idx="6452">
                  <c:v>40625.732685185176</c:v>
                </c:pt>
                <c:pt idx="6453">
                  <c:v>40625.732708333308</c:v>
                </c:pt>
                <c:pt idx="6454">
                  <c:v>40625.732731481476</c:v>
                </c:pt>
                <c:pt idx="6455">
                  <c:v>40625.7327546296</c:v>
                </c:pt>
                <c:pt idx="6456">
                  <c:v>40625.732777777775</c:v>
                </c:pt>
                <c:pt idx="6457">
                  <c:v>40625.732800925922</c:v>
                </c:pt>
                <c:pt idx="6458">
                  <c:v>40625.732824074083</c:v>
                </c:pt>
                <c:pt idx="6459">
                  <c:v>40625.732847222222</c:v>
                </c:pt>
                <c:pt idx="6460">
                  <c:v>40625.732870370368</c:v>
                </c:pt>
                <c:pt idx="6461">
                  <c:v>40625.732893518521</c:v>
                </c:pt>
                <c:pt idx="6462">
                  <c:v>40625.732916666639</c:v>
                </c:pt>
                <c:pt idx="6463">
                  <c:v>40625.732939814814</c:v>
                </c:pt>
                <c:pt idx="6464">
                  <c:v>40625.732962962931</c:v>
                </c:pt>
                <c:pt idx="6465">
                  <c:v>40625.73298611107</c:v>
                </c:pt>
                <c:pt idx="6466">
                  <c:v>40625.733009259231</c:v>
                </c:pt>
                <c:pt idx="6467">
                  <c:v>40625.733032407406</c:v>
                </c:pt>
                <c:pt idx="6468">
                  <c:v>40625.733055555524</c:v>
                </c:pt>
                <c:pt idx="6469">
                  <c:v>40625.73307870367</c:v>
                </c:pt>
                <c:pt idx="6470">
                  <c:v>40625.733101851794</c:v>
                </c:pt>
                <c:pt idx="6471">
                  <c:v>40625.733124999984</c:v>
                </c:pt>
                <c:pt idx="6472">
                  <c:v>40625.733148148152</c:v>
                </c:pt>
                <c:pt idx="6473">
                  <c:v>40625.733171296284</c:v>
                </c:pt>
                <c:pt idx="6474">
                  <c:v>40625.733194444445</c:v>
                </c:pt>
                <c:pt idx="6475">
                  <c:v>40625.733217592591</c:v>
                </c:pt>
                <c:pt idx="6476">
                  <c:v>40625.733240740708</c:v>
                </c:pt>
                <c:pt idx="6477">
                  <c:v>40625.733263888884</c:v>
                </c:pt>
                <c:pt idx="6478">
                  <c:v>40625.733287037008</c:v>
                </c:pt>
                <c:pt idx="6479">
                  <c:v>40625.733310185184</c:v>
                </c:pt>
                <c:pt idx="6480">
                  <c:v>40625.733333333308</c:v>
                </c:pt>
                <c:pt idx="6481">
                  <c:v>40625.733356481476</c:v>
                </c:pt>
                <c:pt idx="6482">
                  <c:v>40625.733379629601</c:v>
                </c:pt>
                <c:pt idx="6483">
                  <c:v>40625.733402777732</c:v>
                </c:pt>
                <c:pt idx="6484">
                  <c:v>40625.733425925893</c:v>
                </c:pt>
                <c:pt idx="6485">
                  <c:v>40625.733449074076</c:v>
                </c:pt>
                <c:pt idx="6486">
                  <c:v>40625.733472222193</c:v>
                </c:pt>
                <c:pt idx="6487">
                  <c:v>40625.733495370354</c:v>
                </c:pt>
                <c:pt idx="6488">
                  <c:v>40625.733518518522</c:v>
                </c:pt>
                <c:pt idx="6489">
                  <c:v>40625.733541666617</c:v>
                </c:pt>
                <c:pt idx="6490">
                  <c:v>40625.733564814778</c:v>
                </c:pt>
                <c:pt idx="6491">
                  <c:v>40625.733587962954</c:v>
                </c:pt>
                <c:pt idx="6492">
                  <c:v>40625.733611111071</c:v>
                </c:pt>
                <c:pt idx="6493">
                  <c:v>40625.733634259232</c:v>
                </c:pt>
                <c:pt idx="6494">
                  <c:v>40625.733657407407</c:v>
                </c:pt>
                <c:pt idx="6495">
                  <c:v>40625.733680555502</c:v>
                </c:pt>
                <c:pt idx="6496">
                  <c:v>40625.733703703641</c:v>
                </c:pt>
                <c:pt idx="6497">
                  <c:v>40625.733726851802</c:v>
                </c:pt>
                <c:pt idx="6498">
                  <c:v>40625.733749999985</c:v>
                </c:pt>
                <c:pt idx="6499">
                  <c:v>40625.733773148146</c:v>
                </c:pt>
                <c:pt idx="6500">
                  <c:v>40625.733796296285</c:v>
                </c:pt>
                <c:pt idx="6501">
                  <c:v>40625.733819444475</c:v>
                </c:pt>
                <c:pt idx="6502">
                  <c:v>40625.733842592585</c:v>
                </c:pt>
                <c:pt idx="6503">
                  <c:v>40625.733865740724</c:v>
                </c:pt>
                <c:pt idx="6504">
                  <c:v>40625.733888888884</c:v>
                </c:pt>
                <c:pt idx="6505">
                  <c:v>40625.733912037009</c:v>
                </c:pt>
                <c:pt idx="6506">
                  <c:v>40625.733935185184</c:v>
                </c:pt>
                <c:pt idx="6507">
                  <c:v>40625.733958333309</c:v>
                </c:pt>
                <c:pt idx="6508">
                  <c:v>40625.733981481448</c:v>
                </c:pt>
                <c:pt idx="6509">
                  <c:v>40625.734004629601</c:v>
                </c:pt>
                <c:pt idx="6510">
                  <c:v>40625.734027777777</c:v>
                </c:pt>
                <c:pt idx="6511">
                  <c:v>40625.734050925923</c:v>
                </c:pt>
                <c:pt idx="6512">
                  <c:v>40625.734074074091</c:v>
                </c:pt>
                <c:pt idx="6513">
                  <c:v>40625.734097222223</c:v>
                </c:pt>
                <c:pt idx="6514">
                  <c:v>40625.734120370355</c:v>
                </c:pt>
                <c:pt idx="6515">
                  <c:v>40625.734143518494</c:v>
                </c:pt>
                <c:pt idx="6516">
                  <c:v>40625.734166666618</c:v>
                </c:pt>
                <c:pt idx="6517">
                  <c:v>40625.734189814779</c:v>
                </c:pt>
                <c:pt idx="6518">
                  <c:v>40625.734212962961</c:v>
                </c:pt>
                <c:pt idx="6519">
                  <c:v>40625.734236111108</c:v>
                </c:pt>
                <c:pt idx="6520">
                  <c:v>40625.734259259261</c:v>
                </c:pt>
                <c:pt idx="6521">
                  <c:v>40625.734282407408</c:v>
                </c:pt>
                <c:pt idx="6522">
                  <c:v>40625.734305555554</c:v>
                </c:pt>
                <c:pt idx="6523">
                  <c:v>40625.734328703671</c:v>
                </c:pt>
                <c:pt idx="6524">
                  <c:v>40625.734351851854</c:v>
                </c:pt>
                <c:pt idx="6525">
                  <c:v>40625.734375</c:v>
                </c:pt>
                <c:pt idx="6526">
                  <c:v>40625.73439814819</c:v>
                </c:pt>
                <c:pt idx="6527">
                  <c:v>40625.734421296285</c:v>
                </c:pt>
                <c:pt idx="6528">
                  <c:v>40625.734444444446</c:v>
                </c:pt>
                <c:pt idx="6529">
                  <c:v>40625.734467592585</c:v>
                </c:pt>
                <c:pt idx="6530">
                  <c:v>40625.734490740724</c:v>
                </c:pt>
                <c:pt idx="6531">
                  <c:v>40625.734513888892</c:v>
                </c:pt>
                <c:pt idx="6532">
                  <c:v>40625.734537037039</c:v>
                </c:pt>
                <c:pt idx="6533">
                  <c:v>40625.734560185185</c:v>
                </c:pt>
                <c:pt idx="6534">
                  <c:v>40625.734583333324</c:v>
                </c:pt>
                <c:pt idx="6535">
                  <c:v>40625.734606481477</c:v>
                </c:pt>
                <c:pt idx="6536">
                  <c:v>40625.734629629624</c:v>
                </c:pt>
                <c:pt idx="6537">
                  <c:v>40625.734652777777</c:v>
                </c:pt>
                <c:pt idx="6538">
                  <c:v>40625.734675925931</c:v>
                </c:pt>
                <c:pt idx="6539">
                  <c:v>40625.734699074092</c:v>
                </c:pt>
                <c:pt idx="6540">
                  <c:v>40625.734722222194</c:v>
                </c:pt>
                <c:pt idx="6541">
                  <c:v>40625.73474537037</c:v>
                </c:pt>
                <c:pt idx="6542">
                  <c:v>40625.734768518487</c:v>
                </c:pt>
                <c:pt idx="6543">
                  <c:v>40625.734791666604</c:v>
                </c:pt>
                <c:pt idx="6544">
                  <c:v>40625.734814814816</c:v>
                </c:pt>
                <c:pt idx="6545">
                  <c:v>40625.734837962962</c:v>
                </c:pt>
                <c:pt idx="6546">
                  <c:v>40625.734861111079</c:v>
                </c:pt>
                <c:pt idx="6547">
                  <c:v>40625.734884259255</c:v>
                </c:pt>
                <c:pt idx="6548">
                  <c:v>40625.734907407408</c:v>
                </c:pt>
                <c:pt idx="6549">
                  <c:v>40625.734930555554</c:v>
                </c:pt>
                <c:pt idx="6550">
                  <c:v>40625.734953703672</c:v>
                </c:pt>
                <c:pt idx="6551">
                  <c:v>40625.734976851854</c:v>
                </c:pt>
                <c:pt idx="6552">
                  <c:v>40625.734999999993</c:v>
                </c:pt>
                <c:pt idx="6553">
                  <c:v>40625.735023148147</c:v>
                </c:pt>
                <c:pt idx="6554">
                  <c:v>40625.735046296286</c:v>
                </c:pt>
                <c:pt idx="6555">
                  <c:v>40625.735069444447</c:v>
                </c:pt>
                <c:pt idx="6556">
                  <c:v>40625.735092592586</c:v>
                </c:pt>
                <c:pt idx="6557">
                  <c:v>40625.735115740725</c:v>
                </c:pt>
                <c:pt idx="6558">
                  <c:v>40625.735138888886</c:v>
                </c:pt>
                <c:pt idx="6559">
                  <c:v>40625.735162036988</c:v>
                </c:pt>
                <c:pt idx="6560">
                  <c:v>40625.735185185156</c:v>
                </c:pt>
                <c:pt idx="6561">
                  <c:v>40625.735208333324</c:v>
                </c:pt>
                <c:pt idx="6562">
                  <c:v>40625.735231481478</c:v>
                </c:pt>
                <c:pt idx="6563">
                  <c:v>40625.735254629624</c:v>
                </c:pt>
                <c:pt idx="6564">
                  <c:v>40625.735277777778</c:v>
                </c:pt>
                <c:pt idx="6565">
                  <c:v>40625.735300925924</c:v>
                </c:pt>
                <c:pt idx="6566">
                  <c:v>40625.735324074078</c:v>
                </c:pt>
                <c:pt idx="6567">
                  <c:v>40625.735347222224</c:v>
                </c:pt>
                <c:pt idx="6568">
                  <c:v>40625.73537037037</c:v>
                </c:pt>
                <c:pt idx="6569">
                  <c:v>40625.735393518487</c:v>
                </c:pt>
                <c:pt idx="6570">
                  <c:v>40625.735416666619</c:v>
                </c:pt>
                <c:pt idx="6571">
                  <c:v>40625.735439814787</c:v>
                </c:pt>
                <c:pt idx="6572">
                  <c:v>40625.735462962919</c:v>
                </c:pt>
                <c:pt idx="6573">
                  <c:v>40625.735486111051</c:v>
                </c:pt>
                <c:pt idx="6574">
                  <c:v>40625.735509259255</c:v>
                </c:pt>
                <c:pt idx="6575">
                  <c:v>40625.735532407409</c:v>
                </c:pt>
                <c:pt idx="6576">
                  <c:v>40625.735555555555</c:v>
                </c:pt>
                <c:pt idx="6577">
                  <c:v>40625.735578703672</c:v>
                </c:pt>
                <c:pt idx="6578">
                  <c:v>40625.735601851797</c:v>
                </c:pt>
                <c:pt idx="6579">
                  <c:v>40625.735624999994</c:v>
                </c:pt>
                <c:pt idx="6580">
                  <c:v>40625.735648148147</c:v>
                </c:pt>
                <c:pt idx="6581">
                  <c:v>40625.735671296294</c:v>
                </c:pt>
                <c:pt idx="6582">
                  <c:v>40625.735694444447</c:v>
                </c:pt>
                <c:pt idx="6583">
                  <c:v>40625.735717592594</c:v>
                </c:pt>
                <c:pt idx="6584">
                  <c:v>40625.735740740689</c:v>
                </c:pt>
                <c:pt idx="6585">
                  <c:v>40625.735763888857</c:v>
                </c:pt>
                <c:pt idx="6586">
                  <c:v>40625.735787036989</c:v>
                </c:pt>
                <c:pt idx="6587">
                  <c:v>40625.735810185186</c:v>
                </c:pt>
                <c:pt idx="6588">
                  <c:v>40625.735833333325</c:v>
                </c:pt>
                <c:pt idx="6589">
                  <c:v>40625.735856481479</c:v>
                </c:pt>
                <c:pt idx="6590">
                  <c:v>40625.735879629625</c:v>
                </c:pt>
                <c:pt idx="6591">
                  <c:v>40625.735902777749</c:v>
                </c:pt>
                <c:pt idx="6592">
                  <c:v>40625.735925925925</c:v>
                </c:pt>
                <c:pt idx="6593">
                  <c:v>40625.735949074078</c:v>
                </c:pt>
                <c:pt idx="6594">
                  <c:v>40625.735972222225</c:v>
                </c:pt>
                <c:pt idx="6595">
                  <c:v>40625.735995370371</c:v>
                </c:pt>
                <c:pt idx="6596">
                  <c:v>40625.736018518517</c:v>
                </c:pt>
                <c:pt idx="6597">
                  <c:v>40625.73604166662</c:v>
                </c:pt>
                <c:pt idx="6598">
                  <c:v>40625.736064814788</c:v>
                </c:pt>
                <c:pt idx="6599">
                  <c:v>40625.736087962956</c:v>
                </c:pt>
                <c:pt idx="6600">
                  <c:v>40625.73611111108</c:v>
                </c:pt>
                <c:pt idx="6601">
                  <c:v>40625.736134259256</c:v>
                </c:pt>
                <c:pt idx="6602">
                  <c:v>40625.736157407409</c:v>
                </c:pt>
                <c:pt idx="6603">
                  <c:v>40625.736180555519</c:v>
                </c:pt>
                <c:pt idx="6604">
                  <c:v>40625.736203703673</c:v>
                </c:pt>
                <c:pt idx="6605">
                  <c:v>40625.736226851834</c:v>
                </c:pt>
                <c:pt idx="6606">
                  <c:v>40625.736250000002</c:v>
                </c:pt>
                <c:pt idx="6607">
                  <c:v>40625.736273148199</c:v>
                </c:pt>
                <c:pt idx="6608">
                  <c:v>40625.736296296323</c:v>
                </c:pt>
                <c:pt idx="6609">
                  <c:v>40625.736319444499</c:v>
                </c:pt>
                <c:pt idx="6610">
                  <c:v>40625.736342592594</c:v>
                </c:pt>
                <c:pt idx="6611">
                  <c:v>40625.736365740726</c:v>
                </c:pt>
                <c:pt idx="6612">
                  <c:v>40625.736388888887</c:v>
                </c:pt>
                <c:pt idx="6613">
                  <c:v>40625.736412037026</c:v>
                </c:pt>
                <c:pt idx="6614">
                  <c:v>40625.736435185187</c:v>
                </c:pt>
                <c:pt idx="6615">
                  <c:v>40625.736458333326</c:v>
                </c:pt>
                <c:pt idx="6616">
                  <c:v>40625.73648148145</c:v>
                </c:pt>
                <c:pt idx="6617">
                  <c:v>40625.736504629625</c:v>
                </c:pt>
                <c:pt idx="6618">
                  <c:v>40625.736527777779</c:v>
                </c:pt>
                <c:pt idx="6619">
                  <c:v>40625.736550925933</c:v>
                </c:pt>
                <c:pt idx="6620">
                  <c:v>40625.736574074093</c:v>
                </c:pt>
                <c:pt idx="6621">
                  <c:v>40625.736597222218</c:v>
                </c:pt>
                <c:pt idx="6622">
                  <c:v>40625.736620370371</c:v>
                </c:pt>
                <c:pt idx="6623">
                  <c:v>40625.736643518489</c:v>
                </c:pt>
                <c:pt idx="6624">
                  <c:v>40625.736666666628</c:v>
                </c:pt>
                <c:pt idx="6625">
                  <c:v>40625.736689814788</c:v>
                </c:pt>
                <c:pt idx="6626">
                  <c:v>40625.736712962964</c:v>
                </c:pt>
                <c:pt idx="6627">
                  <c:v>40625.736736111081</c:v>
                </c:pt>
                <c:pt idx="6628">
                  <c:v>40625.736759259264</c:v>
                </c:pt>
                <c:pt idx="6629">
                  <c:v>40625.736782407381</c:v>
                </c:pt>
                <c:pt idx="6630">
                  <c:v>40625.736805555556</c:v>
                </c:pt>
                <c:pt idx="6631">
                  <c:v>40625.736828703673</c:v>
                </c:pt>
                <c:pt idx="6632">
                  <c:v>40625.736851851834</c:v>
                </c:pt>
                <c:pt idx="6633">
                  <c:v>40625.736875000002</c:v>
                </c:pt>
                <c:pt idx="6634">
                  <c:v>40625.7368981482</c:v>
                </c:pt>
                <c:pt idx="6635">
                  <c:v>40625.736921296295</c:v>
                </c:pt>
                <c:pt idx="6636">
                  <c:v>40625.736944444448</c:v>
                </c:pt>
                <c:pt idx="6637">
                  <c:v>40625.736967592595</c:v>
                </c:pt>
                <c:pt idx="6638">
                  <c:v>40625.736990740734</c:v>
                </c:pt>
                <c:pt idx="6639">
                  <c:v>40625.737013888887</c:v>
                </c:pt>
                <c:pt idx="6640">
                  <c:v>40625.737037037034</c:v>
                </c:pt>
                <c:pt idx="6641">
                  <c:v>40625.737060185158</c:v>
                </c:pt>
                <c:pt idx="6642">
                  <c:v>40625.737083333282</c:v>
                </c:pt>
                <c:pt idx="6643">
                  <c:v>40625.737106481451</c:v>
                </c:pt>
                <c:pt idx="6644">
                  <c:v>40625.73712962959</c:v>
                </c:pt>
                <c:pt idx="6645">
                  <c:v>40625.73715277775</c:v>
                </c:pt>
                <c:pt idx="6646">
                  <c:v>40625.737175925926</c:v>
                </c:pt>
                <c:pt idx="6647">
                  <c:v>40625.737199074072</c:v>
                </c:pt>
                <c:pt idx="6648">
                  <c:v>40625.737222222204</c:v>
                </c:pt>
                <c:pt idx="6649">
                  <c:v>40625.737245370372</c:v>
                </c:pt>
                <c:pt idx="6650">
                  <c:v>40625.737268518504</c:v>
                </c:pt>
                <c:pt idx="6651">
                  <c:v>40625.737291666628</c:v>
                </c:pt>
                <c:pt idx="6652">
                  <c:v>40625.737314814804</c:v>
                </c:pt>
                <c:pt idx="6653">
                  <c:v>40625.737337962964</c:v>
                </c:pt>
                <c:pt idx="6654">
                  <c:v>40625.737361111052</c:v>
                </c:pt>
                <c:pt idx="6655">
                  <c:v>40625.737384259221</c:v>
                </c:pt>
                <c:pt idx="6656">
                  <c:v>40625.737407407374</c:v>
                </c:pt>
                <c:pt idx="6657">
                  <c:v>40625.73743055552</c:v>
                </c:pt>
                <c:pt idx="6658">
                  <c:v>40625.737453703652</c:v>
                </c:pt>
                <c:pt idx="6659">
                  <c:v>40625.737476851813</c:v>
                </c:pt>
                <c:pt idx="6660">
                  <c:v>40625.737499999996</c:v>
                </c:pt>
                <c:pt idx="6661">
                  <c:v>40625.737523148149</c:v>
                </c:pt>
                <c:pt idx="6662">
                  <c:v>40625.737546296295</c:v>
                </c:pt>
                <c:pt idx="6663">
                  <c:v>40625.737569444442</c:v>
                </c:pt>
                <c:pt idx="6664">
                  <c:v>40625.737592592595</c:v>
                </c:pt>
                <c:pt idx="6665">
                  <c:v>40625.737615740734</c:v>
                </c:pt>
                <c:pt idx="6666">
                  <c:v>40625.737638888888</c:v>
                </c:pt>
                <c:pt idx="6667">
                  <c:v>40625.737662036998</c:v>
                </c:pt>
                <c:pt idx="6668">
                  <c:v>40625.737685185159</c:v>
                </c:pt>
                <c:pt idx="6669">
                  <c:v>40625.737708333298</c:v>
                </c:pt>
                <c:pt idx="6670">
                  <c:v>40625.737731481451</c:v>
                </c:pt>
                <c:pt idx="6671">
                  <c:v>40625.737754629597</c:v>
                </c:pt>
                <c:pt idx="6672">
                  <c:v>40625.737777777751</c:v>
                </c:pt>
                <c:pt idx="6673">
                  <c:v>40625.737800925926</c:v>
                </c:pt>
                <c:pt idx="6674">
                  <c:v>40625.737824074073</c:v>
                </c:pt>
                <c:pt idx="6675">
                  <c:v>40625.737847222204</c:v>
                </c:pt>
                <c:pt idx="6676">
                  <c:v>40625.737870370373</c:v>
                </c:pt>
                <c:pt idx="6677">
                  <c:v>40625.737893518504</c:v>
                </c:pt>
                <c:pt idx="6678">
                  <c:v>40625.737916666629</c:v>
                </c:pt>
                <c:pt idx="6679">
                  <c:v>40625.737939814804</c:v>
                </c:pt>
                <c:pt idx="6680">
                  <c:v>40625.737962962929</c:v>
                </c:pt>
                <c:pt idx="6681">
                  <c:v>40625.737986111053</c:v>
                </c:pt>
                <c:pt idx="6682">
                  <c:v>40625.738009259258</c:v>
                </c:pt>
                <c:pt idx="6683">
                  <c:v>40625.738032407411</c:v>
                </c:pt>
                <c:pt idx="6684">
                  <c:v>40625.738055555557</c:v>
                </c:pt>
                <c:pt idx="6685">
                  <c:v>40625.738078703704</c:v>
                </c:pt>
                <c:pt idx="6686">
                  <c:v>40625.738101851814</c:v>
                </c:pt>
                <c:pt idx="6687">
                  <c:v>40625.738124999996</c:v>
                </c:pt>
                <c:pt idx="6688">
                  <c:v>40625.738148148179</c:v>
                </c:pt>
                <c:pt idx="6689">
                  <c:v>40625.738171296296</c:v>
                </c:pt>
                <c:pt idx="6690">
                  <c:v>40625.738194444442</c:v>
                </c:pt>
                <c:pt idx="6691">
                  <c:v>40625.738217592603</c:v>
                </c:pt>
                <c:pt idx="6692">
                  <c:v>40625.738240740735</c:v>
                </c:pt>
                <c:pt idx="6693">
                  <c:v>40625.738263888888</c:v>
                </c:pt>
                <c:pt idx="6694">
                  <c:v>40625.738287037035</c:v>
                </c:pt>
                <c:pt idx="6695">
                  <c:v>40625.738310185188</c:v>
                </c:pt>
                <c:pt idx="6696">
                  <c:v>40625.738333333335</c:v>
                </c:pt>
                <c:pt idx="6697">
                  <c:v>40625.738356481481</c:v>
                </c:pt>
                <c:pt idx="6698">
                  <c:v>40625.738379629627</c:v>
                </c:pt>
                <c:pt idx="6699">
                  <c:v>40625.738402777744</c:v>
                </c:pt>
                <c:pt idx="6700">
                  <c:v>40625.738425925927</c:v>
                </c:pt>
                <c:pt idx="6701">
                  <c:v>40625.738449074073</c:v>
                </c:pt>
                <c:pt idx="6702">
                  <c:v>40625.73847222222</c:v>
                </c:pt>
                <c:pt idx="6703">
                  <c:v>40625.738495370373</c:v>
                </c:pt>
                <c:pt idx="6704">
                  <c:v>40625.738518518519</c:v>
                </c:pt>
                <c:pt idx="6705">
                  <c:v>40625.738541666637</c:v>
                </c:pt>
                <c:pt idx="6706">
                  <c:v>40625.738564814805</c:v>
                </c:pt>
                <c:pt idx="6707">
                  <c:v>40625.738587962966</c:v>
                </c:pt>
                <c:pt idx="6708">
                  <c:v>40625.738611111105</c:v>
                </c:pt>
                <c:pt idx="6709">
                  <c:v>40625.738634259258</c:v>
                </c:pt>
                <c:pt idx="6710">
                  <c:v>40625.738657407412</c:v>
                </c:pt>
                <c:pt idx="6711">
                  <c:v>40625.738680555522</c:v>
                </c:pt>
                <c:pt idx="6712">
                  <c:v>40625.738703703653</c:v>
                </c:pt>
                <c:pt idx="6713">
                  <c:v>40625.738726851814</c:v>
                </c:pt>
                <c:pt idx="6714">
                  <c:v>40625.738750000004</c:v>
                </c:pt>
                <c:pt idx="6715">
                  <c:v>40625.738773148179</c:v>
                </c:pt>
                <c:pt idx="6716">
                  <c:v>40625.738796296297</c:v>
                </c:pt>
                <c:pt idx="6717">
                  <c:v>40625.738819444494</c:v>
                </c:pt>
                <c:pt idx="6718">
                  <c:v>40625.738842592589</c:v>
                </c:pt>
                <c:pt idx="6719">
                  <c:v>40625.738865740735</c:v>
                </c:pt>
                <c:pt idx="6720">
                  <c:v>40625.738888888889</c:v>
                </c:pt>
                <c:pt idx="6721">
                  <c:v>40625.738912037035</c:v>
                </c:pt>
                <c:pt idx="6722">
                  <c:v>40625.738935185189</c:v>
                </c:pt>
                <c:pt idx="6723">
                  <c:v>40625.738958333335</c:v>
                </c:pt>
                <c:pt idx="6724">
                  <c:v>40625.738981481474</c:v>
                </c:pt>
                <c:pt idx="6725">
                  <c:v>40625.739004629591</c:v>
                </c:pt>
                <c:pt idx="6726">
                  <c:v>40625.739027777774</c:v>
                </c:pt>
                <c:pt idx="6727">
                  <c:v>40625.739050925928</c:v>
                </c:pt>
                <c:pt idx="6728">
                  <c:v>40625.739074074081</c:v>
                </c:pt>
                <c:pt idx="6729">
                  <c:v>40625.73909722222</c:v>
                </c:pt>
                <c:pt idx="6730">
                  <c:v>40625.739120370374</c:v>
                </c:pt>
                <c:pt idx="6731">
                  <c:v>40625.739143518476</c:v>
                </c:pt>
                <c:pt idx="6732">
                  <c:v>40625.739166666608</c:v>
                </c:pt>
                <c:pt idx="6733">
                  <c:v>40625.739189814754</c:v>
                </c:pt>
                <c:pt idx="6734">
                  <c:v>40625.739212962959</c:v>
                </c:pt>
                <c:pt idx="6735">
                  <c:v>40625.739236111105</c:v>
                </c:pt>
                <c:pt idx="6736">
                  <c:v>40625.739259259259</c:v>
                </c:pt>
                <c:pt idx="6737">
                  <c:v>40625.739282407405</c:v>
                </c:pt>
                <c:pt idx="6738">
                  <c:v>40625.739305555529</c:v>
                </c:pt>
                <c:pt idx="6739">
                  <c:v>40625.739328703654</c:v>
                </c:pt>
                <c:pt idx="6740">
                  <c:v>40625.739351851822</c:v>
                </c:pt>
                <c:pt idx="6741">
                  <c:v>40625.739374999997</c:v>
                </c:pt>
                <c:pt idx="6742">
                  <c:v>40625.739398148173</c:v>
                </c:pt>
                <c:pt idx="6743">
                  <c:v>40625.739421296275</c:v>
                </c:pt>
                <c:pt idx="6744">
                  <c:v>40625.739444444444</c:v>
                </c:pt>
                <c:pt idx="6745">
                  <c:v>40625.739467592575</c:v>
                </c:pt>
                <c:pt idx="6746">
                  <c:v>40625.739490740707</c:v>
                </c:pt>
                <c:pt idx="6747">
                  <c:v>40625.73951388889</c:v>
                </c:pt>
                <c:pt idx="6748">
                  <c:v>40625.739537037036</c:v>
                </c:pt>
                <c:pt idx="6749">
                  <c:v>40625.739560185175</c:v>
                </c:pt>
                <c:pt idx="6750">
                  <c:v>40625.739583333307</c:v>
                </c:pt>
                <c:pt idx="6751">
                  <c:v>40625.739606481475</c:v>
                </c:pt>
                <c:pt idx="6752">
                  <c:v>40625.739629629599</c:v>
                </c:pt>
                <c:pt idx="6753">
                  <c:v>40625.739652777775</c:v>
                </c:pt>
                <c:pt idx="6754">
                  <c:v>40625.739675925928</c:v>
                </c:pt>
                <c:pt idx="6755">
                  <c:v>40625.739699074082</c:v>
                </c:pt>
                <c:pt idx="6756">
                  <c:v>40625.739722222184</c:v>
                </c:pt>
                <c:pt idx="6757">
                  <c:v>40625.739745370374</c:v>
                </c:pt>
                <c:pt idx="6758">
                  <c:v>40625.739768518477</c:v>
                </c:pt>
                <c:pt idx="6759">
                  <c:v>40625.739791666609</c:v>
                </c:pt>
                <c:pt idx="6760">
                  <c:v>40625.739814814806</c:v>
                </c:pt>
                <c:pt idx="6761">
                  <c:v>40625.739837962959</c:v>
                </c:pt>
                <c:pt idx="6762">
                  <c:v>40625.739861111069</c:v>
                </c:pt>
                <c:pt idx="6763">
                  <c:v>40625.73988425923</c:v>
                </c:pt>
                <c:pt idx="6764">
                  <c:v>40625.739907407406</c:v>
                </c:pt>
                <c:pt idx="6765">
                  <c:v>40625.73993055553</c:v>
                </c:pt>
                <c:pt idx="6766">
                  <c:v>40625.739953703669</c:v>
                </c:pt>
                <c:pt idx="6767">
                  <c:v>40625.739976851823</c:v>
                </c:pt>
                <c:pt idx="6768">
                  <c:v>40625.74</c:v>
                </c:pt>
                <c:pt idx="6769">
                  <c:v>40625.740023148173</c:v>
                </c:pt>
                <c:pt idx="6770">
                  <c:v>40625.740046296298</c:v>
                </c:pt>
                <c:pt idx="6771">
                  <c:v>40625.740069444473</c:v>
                </c:pt>
                <c:pt idx="6772">
                  <c:v>40625.74009259259</c:v>
                </c:pt>
                <c:pt idx="6773">
                  <c:v>40625.740115740744</c:v>
                </c:pt>
                <c:pt idx="6774">
                  <c:v>40625.74013888889</c:v>
                </c:pt>
                <c:pt idx="6775">
                  <c:v>40625.740162037007</c:v>
                </c:pt>
                <c:pt idx="6776">
                  <c:v>40625.740185185176</c:v>
                </c:pt>
                <c:pt idx="6777">
                  <c:v>40625.740208333329</c:v>
                </c:pt>
                <c:pt idx="6778">
                  <c:v>40625.740231481483</c:v>
                </c:pt>
                <c:pt idx="6779">
                  <c:v>40625.740254629629</c:v>
                </c:pt>
                <c:pt idx="6780">
                  <c:v>40625.740277777782</c:v>
                </c:pt>
                <c:pt idx="6781">
                  <c:v>40625.740300925929</c:v>
                </c:pt>
                <c:pt idx="6782">
                  <c:v>40625.740324074082</c:v>
                </c:pt>
                <c:pt idx="6783">
                  <c:v>40625.740347222221</c:v>
                </c:pt>
                <c:pt idx="6784">
                  <c:v>40625.740370370382</c:v>
                </c:pt>
                <c:pt idx="6785">
                  <c:v>40625.740393518521</c:v>
                </c:pt>
                <c:pt idx="6786">
                  <c:v>40625.740416666638</c:v>
                </c:pt>
                <c:pt idx="6787">
                  <c:v>40625.740439814814</c:v>
                </c:pt>
                <c:pt idx="6788">
                  <c:v>40625.740462962931</c:v>
                </c:pt>
                <c:pt idx="6789">
                  <c:v>40625.740486111077</c:v>
                </c:pt>
                <c:pt idx="6790">
                  <c:v>40625.74050925926</c:v>
                </c:pt>
                <c:pt idx="6791">
                  <c:v>40625.740532407413</c:v>
                </c:pt>
                <c:pt idx="6792">
                  <c:v>40625.74055555556</c:v>
                </c:pt>
                <c:pt idx="6793">
                  <c:v>40625.740578703706</c:v>
                </c:pt>
                <c:pt idx="6794">
                  <c:v>40625.740601851823</c:v>
                </c:pt>
                <c:pt idx="6795">
                  <c:v>40625.740624999999</c:v>
                </c:pt>
                <c:pt idx="6796">
                  <c:v>40625.740648148174</c:v>
                </c:pt>
                <c:pt idx="6797">
                  <c:v>40625.740671296298</c:v>
                </c:pt>
                <c:pt idx="6798">
                  <c:v>40625.740694444474</c:v>
                </c:pt>
                <c:pt idx="6799">
                  <c:v>40625.740717592591</c:v>
                </c:pt>
                <c:pt idx="6800">
                  <c:v>40625.740740740715</c:v>
                </c:pt>
                <c:pt idx="6801">
                  <c:v>40625.740763888884</c:v>
                </c:pt>
                <c:pt idx="6802">
                  <c:v>40625.740787037008</c:v>
                </c:pt>
                <c:pt idx="6803">
                  <c:v>40625.740810185183</c:v>
                </c:pt>
                <c:pt idx="6804">
                  <c:v>40625.74083333333</c:v>
                </c:pt>
                <c:pt idx="6805">
                  <c:v>40625.740856481483</c:v>
                </c:pt>
                <c:pt idx="6806">
                  <c:v>40625.740879629629</c:v>
                </c:pt>
                <c:pt idx="6807">
                  <c:v>40625.740902777776</c:v>
                </c:pt>
                <c:pt idx="6808">
                  <c:v>40625.740925925929</c:v>
                </c:pt>
                <c:pt idx="6809">
                  <c:v>40625.740949074083</c:v>
                </c:pt>
                <c:pt idx="6810">
                  <c:v>40625.740972222222</c:v>
                </c:pt>
                <c:pt idx="6811">
                  <c:v>40625.740995370368</c:v>
                </c:pt>
                <c:pt idx="6812">
                  <c:v>40625.741018518514</c:v>
                </c:pt>
                <c:pt idx="6813">
                  <c:v>40625.741041666617</c:v>
                </c:pt>
                <c:pt idx="6814">
                  <c:v>40625.741064814778</c:v>
                </c:pt>
                <c:pt idx="6815">
                  <c:v>40625.741087962931</c:v>
                </c:pt>
                <c:pt idx="6816">
                  <c:v>40625.741111111078</c:v>
                </c:pt>
                <c:pt idx="6817">
                  <c:v>40625.741134259231</c:v>
                </c:pt>
                <c:pt idx="6818">
                  <c:v>40625.741157407407</c:v>
                </c:pt>
                <c:pt idx="6819">
                  <c:v>40625.741180555502</c:v>
                </c:pt>
                <c:pt idx="6820">
                  <c:v>40625.741203703663</c:v>
                </c:pt>
                <c:pt idx="6821">
                  <c:v>40625.741226851824</c:v>
                </c:pt>
                <c:pt idx="6822">
                  <c:v>40625.741249999999</c:v>
                </c:pt>
                <c:pt idx="6823">
                  <c:v>40625.741273148175</c:v>
                </c:pt>
                <c:pt idx="6824">
                  <c:v>40625.741296296299</c:v>
                </c:pt>
                <c:pt idx="6825">
                  <c:v>40625.741319444474</c:v>
                </c:pt>
                <c:pt idx="6826">
                  <c:v>40625.741342592584</c:v>
                </c:pt>
                <c:pt idx="6827">
                  <c:v>40625.741365740716</c:v>
                </c:pt>
                <c:pt idx="6828">
                  <c:v>40625.741388888884</c:v>
                </c:pt>
                <c:pt idx="6829">
                  <c:v>40625.741412037009</c:v>
                </c:pt>
                <c:pt idx="6830">
                  <c:v>40625.741435185184</c:v>
                </c:pt>
                <c:pt idx="6831">
                  <c:v>40625.741458333301</c:v>
                </c:pt>
                <c:pt idx="6832">
                  <c:v>40625.741481481447</c:v>
                </c:pt>
                <c:pt idx="6833">
                  <c:v>40625.741504629601</c:v>
                </c:pt>
                <c:pt idx="6834">
                  <c:v>40625.741527777776</c:v>
                </c:pt>
                <c:pt idx="6835">
                  <c:v>40625.74155092593</c:v>
                </c:pt>
                <c:pt idx="6836">
                  <c:v>40625.741574074083</c:v>
                </c:pt>
                <c:pt idx="6837">
                  <c:v>40625.741597222222</c:v>
                </c:pt>
                <c:pt idx="6838">
                  <c:v>40625.741620370354</c:v>
                </c:pt>
                <c:pt idx="6839">
                  <c:v>40625.741643518479</c:v>
                </c:pt>
                <c:pt idx="6840">
                  <c:v>40625.741666666618</c:v>
                </c:pt>
                <c:pt idx="6841">
                  <c:v>40625.741689814779</c:v>
                </c:pt>
                <c:pt idx="6842">
                  <c:v>40625.741712962954</c:v>
                </c:pt>
                <c:pt idx="6843">
                  <c:v>40625.741736111078</c:v>
                </c:pt>
                <c:pt idx="6844">
                  <c:v>40625.741759259254</c:v>
                </c:pt>
                <c:pt idx="6845">
                  <c:v>40625.741782407371</c:v>
                </c:pt>
                <c:pt idx="6846">
                  <c:v>40625.741805555554</c:v>
                </c:pt>
                <c:pt idx="6847">
                  <c:v>40625.741828703663</c:v>
                </c:pt>
                <c:pt idx="6848">
                  <c:v>40625.741851851824</c:v>
                </c:pt>
                <c:pt idx="6849">
                  <c:v>40625.741875</c:v>
                </c:pt>
                <c:pt idx="6850">
                  <c:v>40625.741898148175</c:v>
                </c:pt>
                <c:pt idx="6851">
                  <c:v>40625.7419212963</c:v>
                </c:pt>
                <c:pt idx="6852">
                  <c:v>40625.741944444446</c:v>
                </c:pt>
                <c:pt idx="6853">
                  <c:v>40625.741967592585</c:v>
                </c:pt>
                <c:pt idx="6854">
                  <c:v>40625.741990740724</c:v>
                </c:pt>
                <c:pt idx="6855">
                  <c:v>40625.742013888892</c:v>
                </c:pt>
                <c:pt idx="6856">
                  <c:v>40625.742037037038</c:v>
                </c:pt>
                <c:pt idx="6857">
                  <c:v>40625.742060185185</c:v>
                </c:pt>
                <c:pt idx="6858">
                  <c:v>40625.742083333324</c:v>
                </c:pt>
                <c:pt idx="6859">
                  <c:v>40625.742106481484</c:v>
                </c:pt>
                <c:pt idx="6860">
                  <c:v>40625.742129629602</c:v>
                </c:pt>
                <c:pt idx="6861">
                  <c:v>40625.742152777777</c:v>
                </c:pt>
                <c:pt idx="6862">
                  <c:v>40625.742175925923</c:v>
                </c:pt>
                <c:pt idx="6863">
                  <c:v>40625.742199074091</c:v>
                </c:pt>
                <c:pt idx="6864">
                  <c:v>40625.742222222223</c:v>
                </c:pt>
                <c:pt idx="6865">
                  <c:v>40625.742245370369</c:v>
                </c:pt>
                <c:pt idx="6866">
                  <c:v>40625.742268518516</c:v>
                </c:pt>
                <c:pt idx="6867">
                  <c:v>40625.742291666655</c:v>
                </c:pt>
                <c:pt idx="6868">
                  <c:v>40625.742314814815</c:v>
                </c:pt>
                <c:pt idx="6869">
                  <c:v>40625.742337962962</c:v>
                </c:pt>
                <c:pt idx="6870">
                  <c:v>40625.742361111079</c:v>
                </c:pt>
                <c:pt idx="6871">
                  <c:v>40625.742384259254</c:v>
                </c:pt>
                <c:pt idx="6872">
                  <c:v>40625.742407407408</c:v>
                </c:pt>
                <c:pt idx="6873">
                  <c:v>40625.742430555554</c:v>
                </c:pt>
                <c:pt idx="6874">
                  <c:v>40625.742453703664</c:v>
                </c:pt>
                <c:pt idx="6875">
                  <c:v>40625.742476851854</c:v>
                </c:pt>
                <c:pt idx="6876">
                  <c:v>40625.7425</c:v>
                </c:pt>
                <c:pt idx="6877">
                  <c:v>40625.74252314819</c:v>
                </c:pt>
                <c:pt idx="6878">
                  <c:v>40625.742546296329</c:v>
                </c:pt>
                <c:pt idx="6879">
                  <c:v>40625.74256944449</c:v>
                </c:pt>
                <c:pt idx="6880">
                  <c:v>40625.742592592593</c:v>
                </c:pt>
                <c:pt idx="6881">
                  <c:v>40625.742615740739</c:v>
                </c:pt>
                <c:pt idx="6882">
                  <c:v>40625.742638888893</c:v>
                </c:pt>
                <c:pt idx="6883">
                  <c:v>40625.742662037024</c:v>
                </c:pt>
                <c:pt idx="6884">
                  <c:v>40625.742685185185</c:v>
                </c:pt>
                <c:pt idx="6885">
                  <c:v>40625.742708333324</c:v>
                </c:pt>
                <c:pt idx="6886">
                  <c:v>40625.742731481485</c:v>
                </c:pt>
                <c:pt idx="6887">
                  <c:v>40625.742754629624</c:v>
                </c:pt>
                <c:pt idx="6888">
                  <c:v>40625.742777777778</c:v>
                </c:pt>
                <c:pt idx="6889">
                  <c:v>40625.742800925931</c:v>
                </c:pt>
                <c:pt idx="6890">
                  <c:v>40625.742824074092</c:v>
                </c:pt>
                <c:pt idx="6891">
                  <c:v>40625.742847222231</c:v>
                </c:pt>
                <c:pt idx="6892">
                  <c:v>40625.742870370392</c:v>
                </c:pt>
                <c:pt idx="6893">
                  <c:v>40625.742893518516</c:v>
                </c:pt>
                <c:pt idx="6894">
                  <c:v>40625.74291666667</c:v>
                </c:pt>
                <c:pt idx="6895">
                  <c:v>40625.742939814816</c:v>
                </c:pt>
                <c:pt idx="6896">
                  <c:v>40625.742962962955</c:v>
                </c:pt>
                <c:pt idx="6897">
                  <c:v>40625.74298611108</c:v>
                </c:pt>
                <c:pt idx="6898">
                  <c:v>40625.743009259255</c:v>
                </c:pt>
                <c:pt idx="6899">
                  <c:v>40625.743032407408</c:v>
                </c:pt>
                <c:pt idx="6900">
                  <c:v>40625.743055555555</c:v>
                </c:pt>
                <c:pt idx="6901">
                  <c:v>40625.743078703672</c:v>
                </c:pt>
                <c:pt idx="6902">
                  <c:v>40625.743101851804</c:v>
                </c:pt>
                <c:pt idx="6903">
                  <c:v>40625.743124999994</c:v>
                </c:pt>
                <c:pt idx="6904">
                  <c:v>40625.743148148147</c:v>
                </c:pt>
                <c:pt idx="6905">
                  <c:v>40625.743171296301</c:v>
                </c:pt>
                <c:pt idx="6906">
                  <c:v>40625.743194444447</c:v>
                </c:pt>
                <c:pt idx="6907">
                  <c:v>40625.743217592593</c:v>
                </c:pt>
                <c:pt idx="6908">
                  <c:v>40625.743240740725</c:v>
                </c:pt>
                <c:pt idx="6909">
                  <c:v>40625.743263888886</c:v>
                </c:pt>
                <c:pt idx="6910">
                  <c:v>40625.743287037025</c:v>
                </c:pt>
                <c:pt idx="6911">
                  <c:v>40625.743310185186</c:v>
                </c:pt>
                <c:pt idx="6912">
                  <c:v>40625.743333333325</c:v>
                </c:pt>
                <c:pt idx="6913">
                  <c:v>40625.743356481486</c:v>
                </c:pt>
                <c:pt idx="6914">
                  <c:v>40625.743379629625</c:v>
                </c:pt>
                <c:pt idx="6915">
                  <c:v>40625.743402777749</c:v>
                </c:pt>
                <c:pt idx="6916">
                  <c:v>40625.743425925924</c:v>
                </c:pt>
                <c:pt idx="6917">
                  <c:v>40625.743449074071</c:v>
                </c:pt>
                <c:pt idx="6918">
                  <c:v>40625.743472222224</c:v>
                </c:pt>
                <c:pt idx="6919">
                  <c:v>40625.743495370371</c:v>
                </c:pt>
                <c:pt idx="6920">
                  <c:v>40625.743518518517</c:v>
                </c:pt>
                <c:pt idx="6921">
                  <c:v>40625.743541666627</c:v>
                </c:pt>
                <c:pt idx="6922">
                  <c:v>40625.743564814788</c:v>
                </c:pt>
                <c:pt idx="6923">
                  <c:v>40625.743587962956</c:v>
                </c:pt>
                <c:pt idx="6924">
                  <c:v>40625.74361111108</c:v>
                </c:pt>
                <c:pt idx="6925">
                  <c:v>40625.743634259255</c:v>
                </c:pt>
                <c:pt idx="6926">
                  <c:v>40625.743657407409</c:v>
                </c:pt>
                <c:pt idx="6927">
                  <c:v>40625.743680555519</c:v>
                </c:pt>
                <c:pt idx="6928">
                  <c:v>40625.743703703643</c:v>
                </c:pt>
                <c:pt idx="6929">
                  <c:v>40625.743726851804</c:v>
                </c:pt>
                <c:pt idx="6930">
                  <c:v>40625.743749999994</c:v>
                </c:pt>
                <c:pt idx="6931">
                  <c:v>40625.743773148148</c:v>
                </c:pt>
                <c:pt idx="6932">
                  <c:v>40625.743796296294</c:v>
                </c:pt>
                <c:pt idx="6933">
                  <c:v>40625.743819444477</c:v>
                </c:pt>
                <c:pt idx="6934">
                  <c:v>40625.743842592594</c:v>
                </c:pt>
                <c:pt idx="6935">
                  <c:v>40625.743865740726</c:v>
                </c:pt>
                <c:pt idx="6936">
                  <c:v>40625.743888888886</c:v>
                </c:pt>
                <c:pt idx="6937">
                  <c:v>40625.743912037025</c:v>
                </c:pt>
                <c:pt idx="6938">
                  <c:v>40625.743935185186</c:v>
                </c:pt>
                <c:pt idx="6939">
                  <c:v>40625.743958333325</c:v>
                </c:pt>
                <c:pt idx="6940">
                  <c:v>40625.74398148145</c:v>
                </c:pt>
                <c:pt idx="6941">
                  <c:v>40625.744004629625</c:v>
                </c:pt>
                <c:pt idx="6942">
                  <c:v>40625.744027777779</c:v>
                </c:pt>
                <c:pt idx="6943">
                  <c:v>40625.744050925932</c:v>
                </c:pt>
                <c:pt idx="6944">
                  <c:v>40625.744074074093</c:v>
                </c:pt>
                <c:pt idx="6945">
                  <c:v>40625.744097222232</c:v>
                </c:pt>
                <c:pt idx="6946">
                  <c:v>40625.744120370371</c:v>
                </c:pt>
                <c:pt idx="6947">
                  <c:v>40625.744143518488</c:v>
                </c:pt>
                <c:pt idx="6948">
                  <c:v>40625.744166666635</c:v>
                </c:pt>
                <c:pt idx="6949">
                  <c:v>40625.744189814788</c:v>
                </c:pt>
                <c:pt idx="6950">
                  <c:v>40625.744212962993</c:v>
                </c:pt>
                <c:pt idx="6951">
                  <c:v>40625.74423611111</c:v>
                </c:pt>
                <c:pt idx="6952">
                  <c:v>40625.744259259263</c:v>
                </c:pt>
                <c:pt idx="6953">
                  <c:v>40625.74428240741</c:v>
                </c:pt>
                <c:pt idx="6954">
                  <c:v>40625.744305555556</c:v>
                </c:pt>
                <c:pt idx="6955">
                  <c:v>40625.744328703673</c:v>
                </c:pt>
                <c:pt idx="6956">
                  <c:v>40625.744351851856</c:v>
                </c:pt>
                <c:pt idx="6957">
                  <c:v>40625.744375000002</c:v>
                </c:pt>
                <c:pt idx="6958">
                  <c:v>40625.744398148199</c:v>
                </c:pt>
                <c:pt idx="6959">
                  <c:v>40625.744421296295</c:v>
                </c:pt>
                <c:pt idx="6960">
                  <c:v>40625.744444444441</c:v>
                </c:pt>
                <c:pt idx="6961">
                  <c:v>40625.744467592594</c:v>
                </c:pt>
                <c:pt idx="6962">
                  <c:v>40625.744490740726</c:v>
                </c:pt>
                <c:pt idx="6963">
                  <c:v>40625.744513888916</c:v>
                </c:pt>
                <c:pt idx="6964">
                  <c:v>40625.744537037041</c:v>
                </c:pt>
                <c:pt idx="6965">
                  <c:v>40625.744560185187</c:v>
                </c:pt>
                <c:pt idx="6966">
                  <c:v>40625.744583333326</c:v>
                </c:pt>
                <c:pt idx="6967">
                  <c:v>40625.744606481479</c:v>
                </c:pt>
                <c:pt idx="6968">
                  <c:v>40625.744629629626</c:v>
                </c:pt>
                <c:pt idx="6969">
                  <c:v>40625.744652777779</c:v>
                </c:pt>
                <c:pt idx="6970">
                  <c:v>40625.744675925933</c:v>
                </c:pt>
                <c:pt idx="6971">
                  <c:v>40625.744699074101</c:v>
                </c:pt>
                <c:pt idx="6972">
                  <c:v>40625.744722222225</c:v>
                </c:pt>
                <c:pt idx="6973">
                  <c:v>40625.744745370372</c:v>
                </c:pt>
                <c:pt idx="6974">
                  <c:v>40625.744768518489</c:v>
                </c:pt>
                <c:pt idx="6975">
                  <c:v>40625.744791666628</c:v>
                </c:pt>
                <c:pt idx="6976">
                  <c:v>40625.744814814811</c:v>
                </c:pt>
                <c:pt idx="6977">
                  <c:v>40625.744837962993</c:v>
                </c:pt>
                <c:pt idx="6978">
                  <c:v>40625.744861111081</c:v>
                </c:pt>
                <c:pt idx="6979">
                  <c:v>40625.744884259257</c:v>
                </c:pt>
                <c:pt idx="6980">
                  <c:v>40625.74490740741</c:v>
                </c:pt>
                <c:pt idx="6981">
                  <c:v>40625.744930555556</c:v>
                </c:pt>
                <c:pt idx="6982">
                  <c:v>40625.744953703674</c:v>
                </c:pt>
                <c:pt idx="6983">
                  <c:v>40625.744976851856</c:v>
                </c:pt>
                <c:pt idx="6984">
                  <c:v>40625.745000000003</c:v>
                </c:pt>
                <c:pt idx="6985">
                  <c:v>40625.745023148149</c:v>
                </c:pt>
                <c:pt idx="6986">
                  <c:v>40625.745046296295</c:v>
                </c:pt>
                <c:pt idx="6987">
                  <c:v>40625.745069444441</c:v>
                </c:pt>
                <c:pt idx="6988">
                  <c:v>40625.745092592595</c:v>
                </c:pt>
                <c:pt idx="6989">
                  <c:v>40625.745115740734</c:v>
                </c:pt>
                <c:pt idx="6990">
                  <c:v>40625.745138888888</c:v>
                </c:pt>
                <c:pt idx="6991">
                  <c:v>40625.745162036997</c:v>
                </c:pt>
                <c:pt idx="6992">
                  <c:v>40625.745185185158</c:v>
                </c:pt>
                <c:pt idx="6993">
                  <c:v>40625.745208333334</c:v>
                </c:pt>
                <c:pt idx="6994">
                  <c:v>40625.74523148148</c:v>
                </c:pt>
                <c:pt idx="6995">
                  <c:v>40625.745254629626</c:v>
                </c:pt>
                <c:pt idx="6996">
                  <c:v>40625.74527777778</c:v>
                </c:pt>
                <c:pt idx="6997">
                  <c:v>40625.745300925926</c:v>
                </c:pt>
                <c:pt idx="6998">
                  <c:v>40625.745324074072</c:v>
                </c:pt>
                <c:pt idx="6999">
                  <c:v>40625.745347222226</c:v>
                </c:pt>
                <c:pt idx="7000">
                  <c:v>40625.745370370372</c:v>
                </c:pt>
                <c:pt idx="7001">
                  <c:v>40625.745393518504</c:v>
                </c:pt>
                <c:pt idx="7002">
                  <c:v>40625.745416666628</c:v>
                </c:pt>
                <c:pt idx="7003">
                  <c:v>40625.745439814804</c:v>
                </c:pt>
                <c:pt idx="7004">
                  <c:v>40625.745462962928</c:v>
                </c:pt>
                <c:pt idx="7005">
                  <c:v>40625.745486111053</c:v>
                </c:pt>
                <c:pt idx="7006">
                  <c:v>40625.745509259257</c:v>
                </c:pt>
                <c:pt idx="7007">
                  <c:v>40625.745532407411</c:v>
                </c:pt>
                <c:pt idx="7008">
                  <c:v>40625.745555555557</c:v>
                </c:pt>
                <c:pt idx="7009">
                  <c:v>40625.745578703674</c:v>
                </c:pt>
                <c:pt idx="7010">
                  <c:v>40625.745601851813</c:v>
                </c:pt>
                <c:pt idx="7011">
                  <c:v>40625.745624999996</c:v>
                </c:pt>
                <c:pt idx="7012">
                  <c:v>40625.745648148149</c:v>
                </c:pt>
                <c:pt idx="7013">
                  <c:v>40625.745671296296</c:v>
                </c:pt>
                <c:pt idx="7014">
                  <c:v>40625.745694444442</c:v>
                </c:pt>
                <c:pt idx="7015">
                  <c:v>40625.745717592596</c:v>
                </c:pt>
                <c:pt idx="7016">
                  <c:v>40625.745740740698</c:v>
                </c:pt>
                <c:pt idx="7017">
                  <c:v>40625.745763888874</c:v>
                </c:pt>
                <c:pt idx="7018">
                  <c:v>40625.745787036998</c:v>
                </c:pt>
                <c:pt idx="7019">
                  <c:v>40625.745810185181</c:v>
                </c:pt>
                <c:pt idx="7020">
                  <c:v>40625.745833333334</c:v>
                </c:pt>
                <c:pt idx="7021">
                  <c:v>40625.745856481481</c:v>
                </c:pt>
                <c:pt idx="7022">
                  <c:v>40625.745879629627</c:v>
                </c:pt>
                <c:pt idx="7023">
                  <c:v>40625.745902777751</c:v>
                </c:pt>
                <c:pt idx="7024">
                  <c:v>40625.745925925927</c:v>
                </c:pt>
                <c:pt idx="7025">
                  <c:v>40625.745949074073</c:v>
                </c:pt>
                <c:pt idx="7026">
                  <c:v>40625.745972222227</c:v>
                </c:pt>
                <c:pt idx="7027">
                  <c:v>40625.745995370373</c:v>
                </c:pt>
                <c:pt idx="7028">
                  <c:v>40625.746018518519</c:v>
                </c:pt>
                <c:pt idx="7029">
                  <c:v>40625.746041666636</c:v>
                </c:pt>
                <c:pt idx="7030">
                  <c:v>40625.746064814804</c:v>
                </c:pt>
                <c:pt idx="7031">
                  <c:v>40625.746087962965</c:v>
                </c:pt>
                <c:pt idx="7032">
                  <c:v>40625.746111111104</c:v>
                </c:pt>
                <c:pt idx="7033">
                  <c:v>40625.746134259258</c:v>
                </c:pt>
                <c:pt idx="7034">
                  <c:v>40625.746157407411</c:v>
                </c:pt>
                <c:pt idx="7035">
                  <c:v>40625.746180555521</c:v>
                </c:pt>
                <c:pt idx="7036">
                  <c:v>40625.746203703704</c:v>
                </c:pt>
                <c:pt idx="7037">
                  <c:v>40625.74622685185</c:v>
                </c:pt>
                <c:pt idx="7038">
                  <c:v>40625.746250000011</c:v>
                </c:pt>
                <c:pt idx="7039">
                  <c:v>40625.746273148208</c:v>
                </c:pt>
                <c:pt idx="7040">
                  <c:v>40625.74629629634</c:v>
                </c:pt>
                <c:pt idx="7041">
                  <c:v>40625.746319444494</c:v>
                </c:pt>
                <c:pt idx="7042">
                  <c:v>40625.746342592596</c:v>
                </c:pt>
                <c:pt idx="7043">
                  <c:v>40625.746365740735</c:v>
                </c:pt>
                <c:pt idx="7044">
                  <c:v>40625.746388888889</c:v>
                </c:pt>
                <c:pt idx="7045">
                  <c:v>40625.746412037035</c:v>
                </c:pt>
                <c:pt idx="7046">
                  <c:v>40625.746435185181</c:v>
                </c:pt>
                <c:pt idx="7047">
                  <c:v>40625.746458333335</c:v>
                </c:pt>
                <c:pt idx="7048">
                  <c:v>40625.746481481474</c:v>
                </c:pt>
                <c:pt idx="7049">
                  <c:v>40625.746504629627</c:v>
                </c:pt>
                <c:pt idx="7050">
                  <c:v>40625.746527777781</c:v>
                </c:pt>
                <c:pt idx="7051">
                  <c:v>40625.746550925942</c:v>
                </c:pt>
                <c:pt idx="7052">
                  <c:v>40625.74657407411</c:v>
                </c:pt>
                <c:pt idx="7053">
                  <c:v>40625.746597222242</c:v>
                </c:pt>
                <c:pt idx="7054">
                  <c:v>40625.746620370366</c:v>
                </c:pt>
                <c:pt idx="7055">
                  <c:v>40625.74664351852</c:v>
                </c:pt>
                <c:pt idx="7056">
                  <c:v>40625.746666666637</c:v>
                </c:pt>
                <c:pt idx="7057">
                  <c:v>40625.746689814805</c:v>
                </c:pt>
                <c:pt idx="7058">
                  <c:v>40625.746712962966</c:v>
                </c:pt>
                <c:pt idx="7059">
                  <c:v>40625.746736111105</c:v>
                </c:pt>
                <c:pt idx="7060">
                  <c:v>40625.746759259258</c:v>
                </c:pt>
                <c:pt idx="7061">
                  <c:v>40625.746782407405</c:v>
                </c:pt>
                <c:pt idx="7062">
                  <c:v>40625.746805555558</c:v>
                </c:pt>
                <c:pt idx="7063">
                  <c:v>40625.746828703705</c:v>
                </c:pt>
                <c:pt idx="7064">
                  <c:v>40625.746851851851</c:v>
                </c:pt>
                <c:pt idx="7065">
                  <c:v>40625.746875000012</c:v>
                </c:pt>
                <c:pt idx="7066">
                  <c:v>40625.746898148209</c:v>
                </c:pt>
                <c:pt idx="7067">
                  <c:v>40625.746921296297</c:v>
                </c:pt>
                <c:pt idx="7068">
                  <c:v>40625.746944444443</c:v>
                </c:pt>
                <c:pt idx="7069">
                  <c:v>40625.746967592597</c:v>
                </c:pt>
                <c:pt idx="7070">
                  <c:v>40625.746990740736</c:v>
                </c:pt>
                <c:pt idx="7071">
                  <c:v>40625.747013888889</c:v>
                </c:pt>
                <c:pt idx="7072">
                  <c:v>40625.747037037036</c:v>
                </c:pt>
                <c:pt idx="7073">
                  <c:v>40625.747060185175</c:v>
                </c:pt>
                <c:pt idx="7074">
                  <c:v>40625.747083333306</c:v>
                </c:pt>
                <c:pt idx="7075">
                  <c:v>40625.747106481474</c:v>
                </c:pt>
                <c:pt idx="7076">
                  <c:v>40625.747129629592</c:v>
                </c:pt>
                <c:pt idx="7077">
                  <c:v>40625.747152777774</c:v>
                </c:pt>
                <c:pt idx="7078">
                  <c:v>40625.747175925928</c:v>
                </c:pt>
                <c:pt idx="7079">
                  <c:v>40625.747199074081</c:v>
                </c:pt>
                <c:pt idx="7080">
                  <c:v>40625.74722222222</c:v>
                </c:pt>
                <c:pt idx="7081">
                  <c:v>40625.747245370367</c:v>
                </c:pt>
                <c:pt idx="7082">
                  <c:v>40625.74726851852</c:v>
                </c:pt>
                <c:pt idx="7083">
                  <c:v>40625.747291666637</c:v>
                </c:pt>
                <c:pt idx="7084">
                  <c:v>40625.747314814806</c:v>
                </c:pt>
                <c:pt idx="7085">
                  <c:v>40625.747337962966</c:v>
                </c:pt>
                <c:pt idx="7086">
                  <c:v>40625.747361111069</c:v>
                </c:pt>
                <c:pt idx="7087">
                  <c:v>40625.74738425923</c:v>
                </c:pt>
                <c:pt idx="7088">
                  <c:v>40625.747407407405</c:v>
                </c:pt>
                <c:pt idx="7089">
                  <c:v>40625.747430555522</c:v>
                </c:pt>
                <c:pt idx="7090">
                  <c:v>40625.747453703654</c:v>
                </c:pt>
                <c:pt idx="7091">
                  <c:v>40625.747476851822</c:v>
                </c:pt>
                <c:pt idx="7092">
                  <c:v>40625.747499999998</c:v>
                </c:pt>
                <c:pt idx="7093">
                  <c:v>40625.74752314818</c:v>
                </c:pt>
                <c:pt idx="7094">
                  <c:v>40625.747546296298</c:v>
                </c:pt>
                <c:pt idx="7095">
                  <c:v>40625.747569444473</c:v>
                </c:pt>
                <c:pt idx="7096">
                  <c:v>40625.74759259259</c:v>
                </c:pt>
                <c:pt idx="7097">
                  <c:v>40625.747615740736</c:v>
                </c:pt>
                <c:pt idx="7098">
                  <c:v>40625.74763888889</c:v>
                </c:pt>
                <c:pt idx="7099">
                  <c:v>40625.747662037007</c:v>
                </c:pt>
                <c:pt idx="7100">
                  <c:v>40625.747685185175</c:v>
                </c:pt>
                <c:pt idx="7101">
                  <c:v>40625.747708333307</c:v>
                </c:pt>
                <c:pt idx="7102">
                  <c:v>40625.747731481475</c:v>
                </c:pt>
                <c:pt idx="7103">
                  <c:v>40625.7477546296</c:v>
                </c:pt>
                <c:pt idx="7104">
                  <c:v>40625.747777777775</c:v>
                </c:pt>
                <c:pt idx="7105">
                  <c:v>40625.747800925928</c:v>
                </c:pt>
                <c:pt idx="7106">
                  <c:v>40625.747824074082</c:v>
                </c:pt>
                <c:pt idx="7107">
                  <c:v>40625.747847222221</c:v>
                </c:pt>
                <c:pt idx="7108">
                  <c:v>40625.747870370367</c:v>
                </c:pt>
                <c:pt idx="7109">
                  <c:v>40625.747893518521</c:v>
                </c:pt>
                <c:pt idx="7110">
                  <c:v>40625.747916666638</c:v>
                </c:pt>
                <c:pt idx="7111">
                  <c:v>40625.747939814806</c:v>
                </c:pt>
                <c:pt idx="7112">
                  <c:v>40625.747962962938</c:v>
                </c:pt>
                <c:pt idx="7113">
                  <c:v>40625.74798611107</c:v>
                </c:pt>
                <c:pt idx="7114">
                  <c:v>40625.74800925926</c:v>
                </c:pt>
                <c:pt idx="7115">
                  <c:v>40625.748032407413</c:v>
                </c:pt>
                <c:pt idx="7116">
                  <c:v>40625.748055555552</c:v>
                </c:pt>
                <c:pt idx="7117">
                  <c:v>40625.748078703706</c:v>
                </c:pt>
                <c:pt idx="7118">
                  <c:v>40625.748101851823</c:v>
                </c:pt>
                <c:pt idx="7119">
                  <c:v>40625.748124999998</c:v>
                </c:pt>
                <c:pt idx="7120">
                  <c:v>40625.748148148188</c:v>
                </c:pt>
                <c:pt idx="7121">
                  <c:v>40625.748171296298</c:v>
                </c:pt>
                <c:pt idx="7122">
                  <c:v>40625.748194444473</c:v>
                </c:pt>
                <c:pt idx="7123">
                  <c:v>40625.748217592612</c:v>
                </c:pt>
                <c:pt idx="7124">
                  <c:v>40625.748240740737</c:v>
                </c:pt>
                <c:pt idx="7125">
                  <c:v>40625.748263888891</c:v>
                </c:pt>
                <c:pt idx="7126">
                  <c:v>40625.748287037037</c:v>
                </c:pt>
                <c:pt idx="7127">
                  <c:v>40625.748310185183</c:v>
                </c:pt>
                <c:pt idx="7128">
                  <c:v>40625.748333333337</c:v>
                </c:pt>
                <c:pt idx="7129">
                  <c:v>40625.748356481483</c:v>
                </c:pt>
                <c:pt idx="7130">
                  <c:v>40625.748379629629</c:v>
                </c:pt>
                <c:pt idx="7131">
                  <c:v>40625.748402777775</c:v>
                </c:pt>
                <c:pt idx="7132">
                  <c:v>40625.748425925922</c:v>
                </c:pt>
                <c:pt idx="7133">
                  <c:v>40625.748449074083</c:v>
                </c:pt>
                <c:pt idx="7134">
                  <c:v>40625.748472222222</c:v>
                </c:pt>
                <c:pt idx="7135">
                  <c:v>40625.748495370368</c:v>
                </c:pt>
                <c:pt idx="7136">
                  <c:v>40625.748518518543</c:v>
                </c:pt>
                <c:pt idx="7137">
                  <c:v>40625.748541666639</c:v>
                </c:pt>
                <c:pt idx="7138">
                  <c:v>40625.748564814814</c:v>
                </c:pt>
                <c:pt idx="7139">
                  <c:v>40625.74858796296</c:v>
                </c:pt>
                <c:pt idx="7140">
                  <c:v>40625.748611111107</c:v>
                </c:pt>
                <c:pt idx="7141">
                  <c:v>40625.74863425926</c:v>
                </c:pt>
                <c:pt idx="7142">
                  <c:v>40625.748657407436</c:v>
                </c:pt>
                <c:pt idx="7143">
                  <c:v>40625.748680555524</c:v>
                </c:pt>
                <c:pt idx="7144">
                  <c:v>40625.74870370367</c:v>
                </c:pt>
                <c:pt idx="7145">
                  <c:v>40625.748726851823</c:v>
                </c:pt>
                <c:pt idx="7146">
                  <c:v>40625.748749999999</c:v>
                </c:pt>
                <c:pt idx="7147">
                  <c:v>40625.748773148189</c:v>
                </c:pt>
                <c:pt idx="7148">
                  <c:v>40625.748796296299</c:v>
                </c:pt>
                <c:pt idx="7149">
                  <c:v>40625.74881944451</c:v>
                </c:pt>
                <c:pt idx="7150">
                  <c:v>40625.748842592591</c:v>
                </c:pt>
                <c:pt idx="7151">
                  <c:v>40625.748865740738</c:v>
                </c:pt>
                <c:pt idx="7152">
                  <c:v>40625.748888888891</c:v>
                </c:pt>
                <c:pt idx="7153">
                  <c:v>40625.748912037037</c:v>
                </c:pt>
                <c:pt idx="7154">
                  <c:v>40625.748935185191</c:v>
                </c:pt>
                <c:pt idx="7155">
                  <c:v>40625.748958333337</c:v>
                </c:pt>
                <c:pt idx="7156">
                  <c:v>40625.748981481476</c:v>
                </c:pt>
                <c:pt idx="7157">
                  <c:v>40625.749004629601</c:v>
                </c:pt>
                <c:pt idx="7158">
                  <c:v>40625.749027777776</c:v>
                </c:pt>
                <c:pt idx="7159">
                  <c:v>40625.749050925922</c:v>
                </c:pt>
                <c:pt idx="7160">
                  <c:v>40625.749074074083</c:v>
                </c:pt>
                <c:pt idx="7161">
                  <c:v>40625.749097222222</c:v>
                </c:pt>
                <c:pt idx="7162">
                  <c:v>40625.749120370354</c:v>
                </c:pt>
                <c:pt idx="7163">
                  <c:v>40625.749143518493</c:v>
                </c:pt>
                <c:pt idx="7164">
                  <c:v>40625.749166666617</c:v>
                </c:pt>
                <c:pt idx="7165">
                  <c:v>40625.749189814778</c:v>
                </c:pt>
                <c:pt idx="7166">
                  <c:v>40625.749212962961</c:v>
                </c:pt>
                <c:pt idx="7167">
                  <c:v>40625.749236111107</c:v>
                </c:pt>
                <c:pt idx="7168">
                  <c:v>40625.749259259261</c:v>
                </c:pt>
                <c:pt idx="7169">
                  <c:v>40625.749282407407</c:v>
                </c:pt>
                <c:pt idx="7170">
                  <c:v>40625.749305555524</c:v>
                </c:pt>
                <c:pt idx="7171">
                  <c:v>40625.74932870367</c:v>
                </c:pt>
                <c:pt idx="7172">
                  <c:v>40625.749351851824</c:v>
                </c:pt>
                <c:pt idx="7173">
                  <c:v>40625.749374999999</c:v>
                </c:pt>
                <c:pt idx="7174">
                  <c:v>40625.749398148175</c:v>
                </c:pt>
                <c:pt idx="7175">
                  <c:v>40625.749421296285</c:v>
                </c:pt>
                <c:pt idx="7176">
                  <c:v>40625.749444444446</c:v>
                </c:pt>
                <c:pt idx="7177">
                  <c:v>40625.749467592585</c:v>
                </c:pt>
                <c:pt idx="7178">
                  <c:v>40625.749490740724</c:v>
                </c:pt>
                <c:pt idx="7179">
                  <c:v>40625.749513888892</c:v>
                </c:pt>
                <c:pt idx="7180">
                  <c:v>40625.749537037038</c:v>
                </c:pt>
                <c:pt idx="7181">
                  <c:v>40625.749560185184</c:v>
                </c:pt>
                <c:pt idx="7182">
                  <c:v>40625.749583333309</c:v>
                </c:pt>
                <c:pt idx="7183">
                  <c:v>40625.749606481484</c:v>
                </c:pt>
                <c:pt idx="7184">
                  <c:v>40625.749629629601</c:v>
                </c:pt>
                <c:pt idx="7185">
                  <c:v>40625.749652777777</c:v>
                </c:pt>
                <c:pt idx="7186">
                  <c:v>40625.749675925923</c:v>
                </c:pt>
                <c:pt idx="7187">
                  <c:v>40625.749699074091</c:v>
                </c:pt>
                <c:pt idx="7188">
                  <c:v>40625.749722222194</c:v>
                </c:pt>
                <c:pt idx="7189">
                  <c:v>40625.749745370355</c:v>
                </c:pt>
                <c:pt idx="7190">
                  <c:v>40625.749768518494</c:v>
                </c:pt>
                <c:pt idx="7191">
                  <c:v>40625.749791666618</c:v>
                </c:pt>
                <c:pt idx="7192">
                  <c:v>40625.749814814815</c:v>
                </c:pt>
                <c:pt idx="7193">
                  <c:v>40625.749837962961</c:v>
                </c:pt>
                <c:pt idx="7194">
                  <c:v>40625.749861111071</c:v>
                </c:pt>
                <c:pt idx="7195">
                  <c:v>40625.749884259254</c:v>
                </c:pt>
                <c:pt idx="7196">
                  <c:v>40625.749907407408</c:v>
                </c:pt>
                <c:pt idx="7197">
                  <c:v>40625.749930555554</c:v>
                </c:pt>
                <c:pt idx="7198">
                  <c:v>40625.749953703671</c:v>
                </c:pt>
                <c:pt idx="7199">
                  <c:v>40625.749976851854</c:v>
                </c:pt>
                <c:pt idx="7200">
                  <c:v>40625.75</c:v>
                </c:pt>
                <c:pt idx="7201">
                  <c:v>40625.75002314819</c:v>
                </c:pt>
                <c:pt idx="7202">
                  <c:v>40625.750046296293</c:v>
                </c:pt>
                <c:pt idx="7203">
                  <c:v>40625.750069444475</c:v>
                </c:pt>
                <c:pt idx="7204">
                  <c:v>40625.750092592592</c:v>
                </c:pt>
                <c:pt idx="7205">
                  <c:v>40625.750115740739</c:v>
                </c:pt>
                <c:pt idx="7206">
                  <c:v>40625.750138888892</c:v>
                </c:pt>
                <c:pt idx="7207">
                  <c:v>40625.750162037024</c:v>
                </c:pt>
                <c:pt idx="7208">
                  <c:v>40625.750185185185</c:v>
                </c:pt>
                <c:pt idx="7209">
                  <c:v>40625.750208333331</c:v>
                </c:pt>
                <c:pt idx="7210">
                  <c:v>40625.750231481492</c:v>
                </c:pt>
                <c:pt idx="7211">
                  <c:v>40625.750254629631</c:v>
                </c:pt>
                <c:pt idx="7212">
                  <c:v>40625.750277777792</c:v>
                </c:pt>
                <c:pt idx="7213">
                  <c:v>40625.750300925931</c:v>
                </c:pt>
                <c:pt idx="7214">
                  <c:v>40625.750324074092</c:v>
                </c:pt>
                <c:pt idx="7215">
                  <c:v>40625.750347222223</c:v>
                </c:pt>
                <c:pt idx="7216">
                  <c:v>40625.750370370391</c:v>
                </c:pt>
                <c:pt idx="7217">
                  <c:v>40625.750393518516</c:v>
                </c:pt>
                <c:pt idx="7218">
                  <c:v>40625.750416666655</c:v>
                </c:pt>
                <c:pt idx="7219">
                  <c:v>40625.750439814816</c:v>
                </c:pt>
                <c:pt idx="7220">
                  <c:v>40625.750462962955</c:v>
                </c:pt>
                <c:pt idx="7221">
                  <c:v>40625.750486111079</c:v>
                </c:pt>
                <c:pt idx="7222">
                  <c:v>40625.750509259262</c:v>
                </c:pt>
                <c:pt idx="7223">
                  <c:v>40625.750532407437</c:v>
                </c:pt>
                <c:pt idx="7224">
                  <c:v>40625.750555555562</c:v>
                </c:pt>
                <c:pt idx="7225">
                  <c:v>40625.750578703708</c:v>
                </c:pt>
                <c:pt idx="7226">
                  <c:v>40625.750601851854</c:v>
                </c:pt>
                <c:pt idx="7227">
                  <c:v>40625.750625000001</c:v>
                </c:pt>
                <c:pt idx="7228">
                  <c:v>40625.750648148191</c:v>
                </c:pt>
                <c:pt idx="7229">
                  <c:v>40625.750671296293</c:v>
                </c:pt>
                <c:pt idx="7230">
                  <c:v>40625.75069444449</c:v>
                </c:pt>
                <c:pt idx="7231">
                  <c:v>40625.750717592593</c:v>
                </c:pt>
                <c:pt idx="7232">
                  <c:v>40625.750740740725</c:v>
                </c:pt>
                <c:pt idx="7233">
                  <c:v>40625.750763888886</c:v>
                </c:pt>
                <c:pt idx="7234">
                  <c:v>40625.750787037025</c:v>
                </c:pt>
                <c:pt idx="7235">
                  <c:v>40625.750810185193</c:v>
                </c:pt>
                <c:pt idx="7236">
                  <c:v>40625.750833333332</c:v>
                </c:pt>
                <c:pt idx="7237">
                  <c:v>40625.750856481493</c:v>
                </c:pt>
                <c:pt idx="7238">
                  <c:v>40625.750879629632</c:v>
                </c:pt>
                <c:pt idx="7239">
                  <c:v>40625.750902777778</c:v>
                </c:pt>
                <c:pt idx="7240">
                  <c:v>40625.750925925931</c:v>
                </c:pt>
                <c:pt idx="7241">
                  <c:v>40625.750949074092</c:v>
                </c:pt>
                <c:pt idx="7242">
                  <c:v>40625.750972222231</c:v>
                </c:pt>
                <c:pt idx="7243">
                  <c:v>40625.750995370392</c:v>
                </c:pt>
                <c:pt idx="7244">
                  <c:v>40625.751018518517</c:v>
                </c:pt>
                <c:pt idx="7245">
                  <c:v>40625.751041666619</c:v>
                </c:pt>
                <c:pt idx="7246">
                  <c:v>40625.751064814787</c:v>
                </c:pt>
                <c:pt idx="7247">
                  <c:v>40625.751087962955</c:v>
                </c:pt>
                <c:pt idx="7248">
                  <c:v>40625.75111111108</c:v>
                </c:pt>
                <c:pt idx="7249">
                  <c:v>40625.751134259255</c:v>
                </c:pt>
                <c:pt idx="7250">
                  <c:v>40625.751157407409</c:v>
                </c:pt>
                <c:pt idx="7251">
                  <c:v>40625.751180555504</c:v>
                </c:pt>
                <c:pt idx="7252">
                  <c:v>40625.751203703672</c:v>
                </c:pt>
                <c:pt idx="7253">
                  <c:v>40625.751226851826</c:v>
                </c:pt>
                <c:pt idx="7254">
                  <c:v>40625.751250000001</c:v>
                </c:pt>
                <c:pt idx="7255">
                  <c:v>40625.751273148191</c:v>
                </c:pt>
                <c:pt idx="7256">
                  <c:v>40625.751296296323</c:v>
                </c:pt>
                <c:pt idx="7257">
                  <c:v>40625.751319444491</c:v>
                </c:pt>
                <c:pt idx="7258">
                  <c:v>40625.751342592594</c:v>
                </c:pt>
                <c:pt idx="7259">
                  <c:v>40625.751365740725</c:v>
                </c:pt>
                <c:pt idx="7260">
                  <c:v>40625.751388888886</c:v>
                </c:pt>
                <c:pt idx="7261">
                  <c:v>40625.751412037025</c:v>
                </c:pt>
                <c:pt idx="7262">
                  <c:v>40625.751435185186</c:v>
                </c:pt>
                <c:pt idx="7263">
                  <c:v>40625.751458333325</c:v>
                </c:pt>
                <c:pt idx="7264">
                  <c:v>40625.751481481449</c:v>
                </c:pt>
                <c:pt idx="7265">
                  <c:v>40625.751504629625</c:v>
                </c:pt>
                <c:pt idx="7266">
                  <c:v>40625.751527777778</c:v>
                </c:pt>
                <c:pt idx="7267">
                  <c:v>40625.751550925932</c:v>
                </c:pt>
                <c:pt idx="7268">
                  <c:v>40625.751574074093</c:v>
                </c:pt>
                <c:pt idx="7269">
                  <c:v>40625.751597222232</c:v>
                </c:pt>
                <c:pt idx="7270">
                  <c:v>40625.751620370371</c:v>
                </c:pt>
                <c:pt idx="7271">
                  <c:v>40625.751643518488</c:v>
                </c:pt>
                <c:pt idx="7272">
                  <c:v>40625.75166666662</c:v>
                </c:pt>
                <c:pt idx="7273">
                  <c:v>40625.751689814788</c:v>
                </c:pt>
                <c:pt idx="7274">
                  <c:v>40625.751712962956</c:v>
                </c:pt>
                <c:pt idx="7275">
                  <c:v>40625.75173611108</c:v>
                </c:pt>
                <c:pt idx="7276">
                  <c:v>40625.751759259256</c:v>
                </c:pt>
                <c:pt idx="7277">
                  <c:v>40625.75178240738</c:v>
                </c:pt>
                <c:pt idx="7278">
                  <c:v>40625.751805555556</c:v>
                </c:pt>
                <c:pt idx="7279">
                  <c:v>40625.751828703673</c:v>
                </c:pt>
                <c:pt idx="7280">
                  <c:v>40625.751851851834</c:v>
                </c:pt>
                <c:pt idx="7281">
                  <c:v>40625.751875000002</c:v>
                </c:pt>
                <c:pt idx="7282">
                  <c:v>40625.751898148199</c:v>
                </c:pt>
                <c:pt idx="7283">
                  <c:v>40625.751921296294</c:v>
                </c:pt>
                <c:pt idx="7284">
                  <c:v>40625.751944444448</c:v>
                </c:pt>
                <c:pt idx="7285">
                  <c:v>40625.751967592594</c:v>
                </c:pt>
                <c:pt idx="7286">
                  <c:v>40625.751990740726</c:v>
                </c:pt>
                <c:pt idx="7287">
                  <c:v>40625.752013888916</c:v>
                </c:pt>
                <c:pt idx="7288">
                  <c:v>40625.752037037033</c:v>
                </c:pt>
                <c:pt idx="7289">
                  <c:v>40625.752060185187</c:v>
                </c:pt>
                <c:pt idx="7290">
                  <c:v>40625.752083333326</c:v>
                </c:pt>
                <c:pt idx="7291">
                  <c:v>40625.752106481479</c:v>
                </c:pt>
                <c:pt idx="7292">
                  <c:v>40625.752129629625</c:v>
                </c:pt>
                <c:pt idx="7293">
                  <c:v>40625.752152777779</c:v>
                </c:pt>
                <c:pt idx="7294">
                  <c:v>40625.752175925933</c:v>
                </c:pt>
                <c:pt idx="7295">
                  <c:v>40625.752199074093</c:v>
                </c:pt>
                <c:pt idx="7296">
                  <c:v>40625.752222222218</c:v>
                </c:pt>
                <c:pt idx="7297">
                  <c:v>40625.752245370393</c:v>
                </c:pt>
                <c:pt idx="7298">
                  <c:v>40625.752268518518</c:v>
                </c:pt>
                <c:pt idx="7299">
                  <c:v>40625.752291666664</c:v>
                </c:pt>
                <c:pt idx="7300">
                  <c:v>40625.752314814818</c:v>
                </c:pt>
                <c:pt idx="7301">
                  <c:v>40625.752337962993</c:v>
                </c:pt>
                <c:pt idx="7302">
                  <c:v>40625.752361111081</c:v>
                </c:pt>
                <c:pt idx="7303">
                  <c:v>40625.752384259264</c:v>
                </c:pt>
                <c:pt idx="7304">
                  <c:v>40625.75240740741</c:v>
                </c:pt>
                <c:pt idx="7305">
                  <c:v>40625.752430555556</c:v>
                </c:pt>
                <c:pt idx="7306">
                  <c:v>40625.752453703673</c:v>
                </c:pt>
                <c:pt idx="7307">
                  <c:v>40625.752476851834</c:v>
                </c:pt>
                <c:pt idx="7308">
                  <c:v>40625.752500000002</c:v>
                </c:pt>
                <c:pt idx="7309">
                  <c:v>40625.7525231482</c:v>
                </c:pt>
                <c:pt idx="7310">
                  <c:v>40625.752546296324</c:v>
                </c:pt>
                <c:pt idx="7311">
                  <c:v>40625.752569444499</c:v>
                </c:pt>
                <c:pt idx="7312">
                  <c:v>40625.752592592602</c:v>
                </c:pt>
                <c:pt idx="7313">
                  <c:v>40625.752615740741</c:v>
                </c:pt>
                <c:pt idx="7314">
                  <c:v>40625.752638888916</c:v>
                </c:pt>
                <c:pt idx="7315">
                  <c:v>40625.752662037034</c:v>
                </c:pt>
                <c:pt idx="7316">
                  <c:v>40625.752685185187</c:v>
                </c:pt>
                <c:pt idx="7317">
                  <c:v>40625.752708333326</c:v>
                </c:pt>
                <c:pt idx="7318">
                  <c:v>40625.75273148148</c:v>
                </c:pt>
                <c:pt idx="7319">
                  <c:v>40625.752754629626</c:v>
                </c:pt>
                <c:pt idx="7320">
                  <c:v>40625.75277777778</c:v>
                </c:pt>
                <c:pt idx="7321">
                  <c:v>40625.752800925933</c:v>
                </c:pt>
                <c:pt idx="7322">
                  <c:v>40625.752824074101</c:v>
                </c:pt>
                <c:pt idx="7323">
                  <c:v>40625.752847222218</c:v>
                </c:pt>
                <c:pt idx="7324">
                  <c:v>40625.752870370401</c:v>
                </c:pt>
                <c:pt idx="7325">
                  <c:v>40625.752893518518</c:v>
                </c:pt>
                <c:pt idx="7326">
                  <c:v>40625.752916666665</c:v>
                </c:pt>
                <c:pt idx="7327">
                  <c:v>40625.752939814818</c:v>
                </c:pt>
                <c:pt idx="7328">
                  <c:v>40625.752962962964</c:v>
                </c:pt>
                <c:pt idx="7329">
                  <c:v>40625.752986111082</c:v>
                </c:pt>
                <c:pt idx="7330">
                  <c:v>40625.753009259257</c:v>
                </c:pt>
                <c:pt idx="7331">
                  <c:v>40625.753032407403</c:v>
                </c:pt>
                <c:pt idx="7332">
                  <c:v>40625.753055555557</c:v>
                </c:pt>
                <c:pt idx="7333">
                  <c:v>40625.753078703674</c:v>
                </c:pt>
                <c:pt idx="7334">
                  <c:v>40625.753101851813</c:v>
                </c:pt>
                <c:pt idx="7335">
                  <c:v>40625.753124999996</c:v>
                </c:pt>
                <c:pt idx="7336">
                  <c:v>40625.753148148149</c:v>
                </c:pt>
                <c:pt idx="7337">
                  <c:v>40625.753171296295</c:v>
                </c:pt>
                <c:pt idx="7338">
                  <c:v>40625.753194444442</c:v>
                </c:pt>
                <c:pt idx="7339">
                  <c:v>40625.753217592603</c:v>
                </c:pt>
                <c:pt idx="7340">
                  <c:v>40625.753240740734</c:v>
                </c:pt>
                <c:pt idx="7341">
                  <c:v>40625.753263888888</c:v>
                </c:pt>
                <c:pt idx="7342">
                  <c:v>40625.753287037034</c:v>
                </c:pt>
                <c:pt idx="7343">
                  <c:v>40625.753310185188</c:v>
                </c:pt>
                <c:pt idx="7344">
                  <c:v>40625.753333333334</c:v>
                </c:pt>
                <c:pt idx="7345">
                  <c:v>40625.75335648148</c:v>
                </c:pt>
                <c:pt idx="7346">
                  <c:v>40625.753379629634</c:v>
                </c:pt>
                <c:pt idx="7347">
                  <c:v>40625.753402777751</c:v>
                </c:pt>
                <c:pt idx="7348">
                  <c:v>40625.753425925926</c:v>
                </c:pt>
                <c:pt idx="7349">
                  <c:v>40625.753449074073</c:v>
                </c:pt>
                <c:pt idx="7350">
                  <c:v>40625.753472222204</c:v>
                </c:pt>
                <c:pt idx="7351">
                  <c:v>40625.753495370373</c:v>
                </c:pt>
                <c:pt idx="7352">
                  <c:v>40625.753518518519</c:v>
                </c:pt>
                <c:pt idx="7353">
                  <c:v>40625.753541666629</c:v>
                </c:pt>
                <c:pt idx="7354">
                  <c:v>40625.753564814804</c:v>
                </c:pt>
                <c:pt idx="7355">
                  <c:v>40625.753587962965</c:v>
                </c:pt>
                <c:pt idx="7356">
                  <c:v>40625.753611111104</c:v>
                </c:pt>
                <c:pt idx="7357">
                  <c:v>40625.753634259258</c:v>
                </c:pt>
                <c:pt idx="7358">
                  <c:v>40625.753657407411</c:v>
                </c:pt>
                <c:pt idx="7359">
                  <c:v>40625.753680555521</c:v>
                </c:pt>
                <c:pt idx="7360">
                  <c:v>40625.753703703653</c:v>
                </c:pt>
                <c:pt idx="7361">
                  <c:v>40625.753726851814</c:v>
                </c:pt>
                <c:pt idx="7362">
                  <c:v>40625.753749999996</c:v>
                </c:pt>
                <c:pt idx="7363">
                  <c:v>40625.753773148179</c:v>
                </c:pt>
                <c:pt idx="7364">
                  <c:v>40625.753796296296</c:v>
                </c:pt>
                <c:pt idx="7365">
                  <c:v>40625.753819444493</c:v>
                </c:pt>
                <c:pt idx="7366">
                  <c:v>40625.753842592589</c:v>
                </c:pt>
                <c:pt idx="7367">
                  <c:v>40625.753865740735</c:v>
                </c:pt>
                <c:pt idx="7368">
                  <c:v>40625.753888888888</c:v>
                </c:pt>
                <c:pt idx="7369">
                  <c:v>40625.753912037035</c:v>
                </c:pt>
                <c:pt idx="7370">
                  <c:v>40625.753935185188</c:v>
                </c:pt>
                <c:pt idx="7371">
                  <c:v>40625.753958333335</c:v>
                </c:pt>
                <c:pt idx="7372">
                  <c:v>40625.753981481474</c:v>
                </c:pt>
                <c:pt idx="7373">
                  <c:v>40625.754004629627</c:v>
                </c:pt>
                <c:pt idx="7374">
                  <c:v>40625.754027777773</c:v>
                </c:pt>
                <c:pt idx="7375">
                  <c:v>40625.754050925942</c:v>
                </c:pt>
                <c:pt idx="7376">
                  <c:v>40625.754074074102</c:v>
                </c:pt>
                <c:pt idx="7377">
                  <c:v>40625.754097222241</c:v>
                </c:pt>
                <c:pt idx="7378">
                  <c:v>40625.754120370373</c:v>
                </c:pt>
                <c:pt idx="7379">
                  <c:v>40625.754143518505</c:v>
                </c:pt>
                <c:pt idx="7380">
                  <c:v>40625.754166666637</c:v>
                </c:pt>
                <c:pt idx="7381">
                  <c:v>40625.754189814805</c:v>
                </c:pt>
                <c:pt idx="7382">
                  <c:v>40625.754212962995</c:v>
                </c:pt>
                <c:pt idx="7383">
                  <c:v>40625.754236111112</c:v>
                </c:pt>
                <c:pt idx="7384">
                  <c:v>40625.754259259287</c:v>
                </c:pt>
                <c:pt idx="7385">
                  <c:v>40625.754282407412</c:v>
                </c:pt>
                <c:pt idx="7386">
                  <c:v>40625.754305555558</c:v>
                </c:pt>
                <c:pt idx="7387">
                  <c:v>40625.754328703704</c:v>
                </c:pt>
                <c:pt idx="7388">
                  <c:v>40625.754351851851</c:v>
                </c:pt>
                <c:pt idx="7389">
                  <c:v>40625.754375000011</c:v>
                </c:pt>
                <c:pt idx="7390">
                  <c:v>40625.754398148209</c:v>
                </c:pt>
                <c:pt idx="7391">
                  <c:v>40625.754421296297</c:v>
                </c:pt>
                <c:pt idx="7392">
                  <c:v>40625.754444444443</c:v>
                </c:pt>
                <c:pt idx="7393">
                  <c:v>40625.754467592589</c:v>
                </c:pt>
                <c:pt idx="7394">
                  <c:v>40625.754490740735</c:v>
                </c:pt>
                <c:pt idx="7395">
                  <c:v>40625.754513888925</c:v>
                </c:pt>
                <c:pt idx="7396">
                  <c:v>40625.754537037043</c:v>
                </c:pt>
                <c:pt idx="7397">
                  <c:v>40625.754560185189</c:v>
                </c:pt>
                <c:pt idx="7398">
                  <c:v>40625.754583333335</c:v>
                </c:pt>
                <c:pt idx="7399">
                  <c:v>40625.754606481481</c:v>
                </c:pt>
                <c:pt idx="7400">
                  <c:v>40625.754629629628</c:v>
                </c:pt>
                <c:pt idx="7401">
                  <c:v>40625.754652777781</c:v>
                </c:pt>
                <c:pt idx="7402">
                  <c:v>40625.754675925942</c:v>
                </c:pt>
                <c:pt idx="7403">
                  <c:v>40625.75469907411</c:v>
                </c:pt>
                <c:pt idx="7404">
                  <c:v>40625.75472222222</c:v>
                </c:pt>
                <c:pt idx="7405">
                  <c:v>40625.754745370381</c:v>
                </c:pt>
                <c:pt idx="7406">
                  <c:v>40625.75476851852</c:v>
                </c:pt>
                <c:pt idx="7407">
                  <c:v>40625.754791666637</c:v>
                </c:pt>
                <c:pt idx="7408">
                  <c:v>40625.754814814813</c:v>
                </c:pt>
                <c:pt idx="7409">
                  <c:v>40625.754837962988</c:v>
                </c:pt>
                <c:pt idx="7410">
                  <c:v>40625.754861111105</c:v>
                </c:pt>
                <c:pt idx="7411">
                  <c:v>40625.754884259259</c:v>
                </c:pt>
                <c:pt idx="7412">
                  <c:v>40625.754907407412</c:v>
                </c:pt>
                <c:pt idx="7413">
                  <c:v>40625.754930555559</c:v>
                </c:pt>
                <c:pt idx="7414">
                  <c:v>40625.754953703705</c:v>
                </c:pt>
                <c:pt idx="7415">
                  <c:v>40625.754976851851</c:v>
                </c:pt>
                <c:pt idx="7416">
                  <c:v>40625.755000000005</c:v>
                </c:pt>
                <c:pt idx="7417">
                  <c:v>40625.755023148173</c:v>
                </c:pt>
                <c:pt idx="7418">
                  <c:v>40625.755046296297</c:v>
                </c:pt>
                <c:pt idx="7419">
                  <c:v>40625.755069444473</c:v>
                </c:pt>
                <c:pt idx="7420">
                  <c:v>40625.75509259259</c:v>
                </c:pt>
                <c:pt idx="7421">
                  <c:v>40625.755115740736</c:v>
                </c:pt>
                <c:pt idx="7422">
                  <c:v>40625.75513888889</c:v>
                </c:pt>
                <c:pt idx="7423">
                  <c:v>40625.755162037007</c:v>
                </c:pt>
                <c:pt idx="7424">
                  <c:v>40625.755185185175</c:v>
                </c:pt>
                <c:pt idx="7425">
                  <c:v>40625.755208333336</c:v>
                </c:pt>
                <c:pt idx="7426">
                  <c:v>40625.755231481482</c:v>
                </c:pt>
                <c:pt idx="7427">
                  <c:v>40625.755254629628</c:v>
                </c:pt>
                <c:pt idx="7428">
                  <c:v>40625.755277777782</c:v>
                </c:pt>
                <c:pt idx="7429">
                  <c:v>40625.755300925928</c:v>
                </c:pt>
                <c:pt idx="7430">
                  <c:v>40625.755324074082</c:v>
                </c:pt>
                <c:pt idx="7431">
                  <c:v>40625.755347222221</c:v>
                </c:pt>
                <c:pt idx="7432">
                  <c:v>40625.755370370382</c:v>
                </c:pt>
                <c:pt idx="7433">
                  <c:v>40625.755393518521</c:v>
                </c:pt>
                <c:pt idx="7434">
                  <c:v>40625.755416666638</c:v>
                </c:pt>
                <c:pt idx="7435">
                  <c:v>40625.755439814806</c:v>
                </c:pt>
                <c:pt idx="7436">
                  <c:v>40625.75546296293</c:v>
                </c:pt>
                <c:pt idx="7437">
                  <c:v>40625.755486111069</c:v>
                </c:pt>
                <c:pt idx="7438">
                  <c:v>40625.755509259259</c:v>
                </c:pt>
                <c:pt idx="7439">
                  <c:v>40625.755532407413</c:v>
                </c:pt>
                <c:pt idx="7440">
                  <c:v>40625.755555555559</c:v>
                </c:pt>
                <c:pt idx="7441">
                  <c:v>40625.755578703705</c:v>
                </c:pt>
                <c:pt idx="7442">
                  <c:v>40625.755601851823</c:v>
                </c:pt>
                <c:pt idx="7443">
                  <c:v>40625.755624999998</c:v>
                </c:pt>
                <c:pt idx="7444">
                  <c:v>40625.755648148173</c:v>
                </c:pt>
                <c:pt idx="7445">
                  <c:v>40625.755671296298</c:v>
                </c:pt>
                <c:pt idx="7446">
                  <c:v>40625.755694444473</c:v>
                </c:pt>
                <c:pt idx="7447">
                  <c:v>40625.75571759259</c:v>
                </c:pt>
                <c:pt idx="7448">
                  <c:v>40625.755740740715</c:v>
                </c:pt>
                <c:pt idx="7449">
                  <c:v>40625.755763888876</c:v>
                </c:pt>
                <c:pt idx="7450">
                  <c:v>40625.755787037007</c:v>
                </c:pt>
                <c:pt idx="7451">
                  <c:v>40625.755810185183</c:v>
                </c:pt>
                <c:pt idx="7452">
                  <c:v>40625.755833333329</c:v>
                </c:pt>
                <c:pt idx="7453">
                  <c:v>40625.755856481483</c:v>
                </c:pt>
                <c:pt idx="7454">
                  <c:v>40625.755879629629</c:v>
                </c:pt>
                <c:pt idx="7455">
                  <c:v>40625.755902777775</c:v>
                </c:pt>
                <c:pt idx="7456">
                  <c:v>40625.755925925929</c:v>
                </c:pt>
                <c:pt idx="7457">
                  <c:v>40625.755949074082</c:v>
                </c:pt>
                <c:pt idx="7458">
                  <c:v>40625.755972222221</c:v>
                </c:pt>
                <c:pt idx="7459">
                  <c:v>40625.755995370382</c:v>
                </c:pt>
                <c:pt idx="7460">
                  <c:v>40625.756018518543</c:v>
                </c:pt>
                <c:pt idx="7461">
                  <c:v>40625.756041666638</c:v>
                </c:pt>
                <c:pt idx="7462">
                  <c:v>40625.756064814814</c:v>
                </c:pt>
                <c:pt idx="7463">
                  <c:v>40625.75608796296</c:v>
                </c:pt>
                <c:pt idx="7464">
                  <c:v>40625.756111111114</c:v>
                </c:pt>
                <c:pt idx="7465">
                  <c:v>40625.75613425926</c:v>
                </c:pt>
                <c:pt idx="7466">
                  <c:v>40625.756157407413</c:v>
                </c:pt>
                <c:pt idx="7467">
                  <c:v>40625.756180555531</c:v>
                </c:pt>
                <c:pt idx="7468">
                  <c:v>40625.756203703706</c:v>
                </c:pt>
                <c:pt idx="7469">
                  <c:v>40625.756226851852</c:v>
                </c:pt>
                <c:pt idx="7470">
                  <c:v>40625.756250000013</c:v>
                </c:pt>
                <c:pt idx="7471">
                  <c:v>40625.75627314821</c:v>
                </c:pt>
                <c:pt idx="7472">
                  <c:v>40625.756296296349</c:v>
                </c:pt>
                <c:pt idx="7473">
                  <c:v>40625.75631944451</c:v>
                </c:pt>
                <c:pt idx="7474">
                  <c:v>40625.756342592591</c:v>
                </c:pt>
                <c:pt idx="7475">
                  <c:v>40625.756365740745</c:v>
                </c:pt>
                <c:pt idx="7476">
                  <c:v>40625.756388888891</c:v>
                </c:pt>
                <c:pt idx="7477">
                  <c:v>40625.756412037037</c:v>
                </c:pt>
                <c:pt idx="7478">
                  <c:v>40625.756435185183</c:v>
                </c:pt>
                <c:pt idx="7479">
                  <c:v>40625.75645833333</c:v>
                </c:pt>
                <c:pt idx="7480">
                  <c:v>40625.756481481476</c:v>
                </c:pt>
                <c:pt idx="7481">
                  <c:v>40625.756504629629</c:v>
                </c:pt>
                <c:pt idx="7482">
                  <c:v>40625.756527777783</c:v>
                </c:pt>
                <c:pt idx="7483">
                  <c:v>40625.756550925958</c:v>
                </c:pt>
                <c:pt idx="7484">
                  <c:v>40625.756574074119</c:v>
                </c:pt>
                <c:pt idx="7485">
                  <c:v>40625.756597222251</c:v>
                </c:pt>
                <c:pt idx="7486">
                  <c:v>40625.756620370368</c:v>
                </c:pt>
                <c:pt idx="7487">
                  <c:v>40625.756643518514</c:v>
                </c:pt>
                <c:pt idx="7488">
                  <c:v>40625.756666666639</c:v>
                </c:pt>
                <c:pt idx="7489">
                  <c:v>40625.756689814814</c:v>
                </c:pt>
                <c:pt idx="7490">
                  <c:v>40625.756712962961</c:v>
                </c:pt>
                <c:pt idx="7491">
                  <c:v>40625.756736111114</c:v>
                </c:pt>
                <c:pt idx="7492">
                  <c:v>40625.75675925926</c:v>
                </c:pt>
                <c:pt idx="7493">
                  <c:v>40625.756782407407</c:v>
                </c:pt>
                <c:pt idx="7494">
                  <c:v>40625.756805555553</c:v>
                </c:pt>
                <c:pt idx="7495">
                  <c:v>40625.756828703685</c:v>
                </c:pt>
                <c:pt idx="7496">
                  <c:v>40625.756851851853</c:v>
                </c:pt>
                <c:pt idx="7497">
                  <c:v>40625.756875000028</c:v>
                </c:pt>
                <c:pt idx="7498">
                  <c:v>40625.756898148211</c:v>
                </c:pt>
                <c:pt idx="7499">
                  <c:v>40625.756921296299</c:v>
                </c:pt>
                <c:pt idx="7500">
                  <c:v>40625.756944444474</c:v>
                </c:pt>
                <c:pt idx="7501">
                  <c:v>40625.756967592592</c:v>
                </c:pt>
                <c:pt idx="7502">
                  <c:v>40625.756990740745</c:v>
                </c:pt>
                <c:pt idx="7503">
                  <c:v>40625.757013888891</c:v>
                </c:pt>
                <c:pt idx="7504">
                  <c:v>40625.757037037038</c:v>
                </c:pt>
                <c:pt idx="7505">
                  <c:v>40625.757060185184</c:v>
                </c:pt>
                <c:pt idx="7506">
                  <c:v>40625.757083333301</c:v>
                </c:pt>
                <c:pt idx="7507">
                  <c:v>40625.757106481484</c:v>
                </c:pt>
                <c:pt idx="7508">
                  <c:v>40625.757129629601</c:v>
                </c:pt>
                <c:pt idx="7509">
                  <c:v>40625.757152777776</c:v>
                </c:pt>
                <c:pt idx="7510">
                  <c:v>40625.75717592593</c:v>
                </c:pt>
                <c:pt idx="7511">
                  <c:v>40625.757199074083</c:v>
                </c:pt>
                <c:pt idx="7512">
                  <c:v>40625.757222222222</c:v>
                </c:pt>
                <c:pt idx="7513">
                  <c:v>40625.757245370369</c:v>
                </c:pt>
                <c:pt idx="7514">
                  <c:v>40625.757268518515</c:v>
                </c:pt>
                <c:pt idx="7515">
                  <c:v>40625.757291666654</c:v>
                </c:pt>
                <c:pt idx="7516">
                  <c:v>40625.757314814815</c:v>
                </c:pt>
                <c:pt idx="7517">
                  <c:v>40625.757337962961</c:v>
                </c:pt>
                <c:pt idx="7518">
                  <c:v>40625.757361111078</c:v>
                </c:pt>
                <c:pt idx="7519">
                  <c:v>40625.757384259254</c:v>
                </c:pt>
                <c:pt idx="7520">
                  <c:v>40625.757407407407</c:v>
                </c:pt>
                <c:pt idx="7521">
                  <c:v>40625.757430555554</c:v>
                </c:pt>
                <c:pt idx="7522">
                  <c:v>40625.757453703663</c:v>
                </c:pt>
                <c:pt idx="7523">
                  <c:v>40625.757476851824</c:v>
                </c:pt>
                <c:pt idx="7524">
                  <c:v>40625.7575</c:v>
                </c:pt>
                <c:pt idx="7525">
                  <c:v>40625.757523148175</c:v>
                </c:pt>
                <c:pt idx="7526">
                  <c:v>40625.757546296329</c:v>
                </c:pt>
                <c:pt idx="7527">
                  <c:v>40625.757569444475</c:v>
                </c:pt>
                <c:pt idx="7528">
                  <c:v>40625.757592592592</c:v>
                </c:pt>
                <c:pt idx="7529">
                  <c:v>40625.757615740738</c:v>
                </c:pt>
                <c:pt idx="7530">
                  <c:v>40625.757638888892</c:v>
                </c:pt>
                <c:pt idx="7531">
                  <c:v>40625.757662037024</c:v>
                </c:pt>
                <c:pt idx="7532">
                  <c:v>40625.757685185185</c:v>
                </c:pt>
                <c:pt idx="7533">
                  <c:v>40625.757708333324</c:v>
                </c:pt>
                <c:pt idx="7534">
                  <c:v>40625.757731481484</c:v>
                </c:pt>
                <c:pt idx="7535">
                  <c:v>40625.757754629602</c:v>
                </c:pt>
                <c:pt idx="7536">
                  <c:v>40625.757777777777</c:v>
                </c:pt>
                <c:pt idx="7537">
                  <c:v>40625.757800925923</c:v>
                </c:pt>
                <c:pt idx="7538">
                  <c:v>40625.757824074091</c:v>
                </c:pt>
                <c:pt idx="7539">
                  <c:v>40625.757847222223</c:v>
                </c:pt>
                <c:pt idx="7540">
                  <c:v>40625.757870370369</c:v>
                </c:pt>
                <c:pt idx="7541">
                  <c:v>40625.757893518516</c:v>
                </c:pt>
                <c:pt idx="7542">
                  <c:v>40625.757916666655</c:v>
                </c:pt>
                <c:pt idx="7543">
                  <c:v>40625.757939814815</c:v>
                </c:pt>
                <c:pt idx="7544">
                  <c:v>40625.757962962954</c:v>
                </c:pt>
                <c:pt idx="7545">
                  <c:v>40625.757986111079</c:v>
                </c:pt>
                <c:pt idx="7546">
                  <c:v>40625.758009259262</c:v>
                </c:pt>
                <c:pt idx="7547">
                  <c:v>40625.758032407437</c:v>
                </c:pt>
                <c:pt idx="7548">
                  <c:v>40625.758055555561</c:v>
                </c:pt>
                <c:pt idx="7549">
                  <c:v>40625.7580787037</c:v>
                </c:pt>
                <c:pt idx="7550">
                  <c:v>40625.758101851854</c:v>
                </c:pt>
                <c:pt idx="7551">
                  <c:v>40625.758125</c:v>
                </c:pt>
                <c:pt idx="7552">
                  <c:v>40625.75814814819</c:v>
                </c:pt>
                <c:pt idx="7553">
                  <c:v>40625.758171296329</c:v>
                </c:pt>
                <c:pt idx="7554">
                  <c:v>40625.75819444449</c:v>
                </c:pt>
                <c:pt idx="7555">
                  <c:v>40625.758217592622</c:v>
                </c:pt>
                <c:pt idx="7556">
                  <c:v>40625.758240740739</c:v>
                </c:pt>
                <c:pt idx="7557">
                  <c:v>40625.758263888893</c:v>
                </c:pt>
                <c:pt idx="7558">
                  <c:v>40625.758287037039</c:v>
                </c:pt>
                <c:pt idx="7559">
                  <c:v>40625.758310185192</c:v>
                </c:pt>
                <c:pt idx="7560">
                  <c:v>40625.758333333331</c:v>
                </c:pt>
                <c:pt idx="7561">
                  <c:v>40625.758356481492</c:v>
                </c:pt>
                <c:pt idx="7562">
                  <c:v>40625.758379629631</c:v>
                </c:pt>
                <c:pt idx="7563">
                  <c:v>40625.758402777778</c:v>
                </c:pt>
                <c:pt idx="7564">
                  <c:v>40625.758425925931</c:v>
                </c:pt>
                <c:pt idx="7565">
                  <c:v>40625.758449074092</c:v>
                </c:pt>
                <c:pt idx="7566">
                  <c:v>40625.758472222231</c:v>
                </c:pt>
                <c:pt idx="7567">
                  <c:v>40625.758495370392</c:v>
                </c:pt>
                <c:pt idx="7568">
                  <c:v>40625.758518518545</c:v>
                </c:pt>
                <c:pt idx="7569">
                  <c:v>40625.75854166667</c:v>
                </c:pt>
                <c:pt idx="7570">
                  <c:v>40625.758564814816</c:v>
                </c:pt>
                <c:pt idx="7571">
                  <c:v>40625.758587962962</c:v>
                </c:pt>
                <c:pt idx="7572">
                  <c:v>40625.758611111109</c:v>
                </c:pt>
                <c:pt idx="7573">
                  <c:v>40625.758634259262</c:v>
                </c:pt>
                <c:pt idx="7574">
                  <c:v>40625.758657407438</c:v>
                </c:pt>
                <c:pt idx="7575">
                  <c:v>40625.758680555555</c:v>
                </c:pt>
                <c:pt idx="7576">
                  <c:v>40625.758703703672</c:v>
                </c:pt>
                <c:pt idx="7577">
                  <c:v>40625.758726851855</c:v>
                </c:pt>
                <c:pt idx="7578">
                  <c:v>40625.758750000001</c:v>
                </c:pt>
                <c:pt idx="7579">
                  <c:v>40625.758773148191</c:v>
                </c:pt>
                <c:pt idx="7580">
                  <c:v>40625.75879629633</c:v>
                </c:pt>
                <c:pt idx="7581">
                  <c:v>40625.758819444512</c:v>
                </c:pt>
                <c:pt idx="7582">
                  <c:v>40625.758842592593</c:v>
                </c:pt>
                <c:pt idx="7583">
                  <c:v>40625.75886574074</c:v>
                </c:pt>
                <c:pt idx="7584">
                  <c:v>40625.758888888893</c:v>
                </c:pt>
                <c:pt idx="7585">
                  <c:v>40625.758912037039</c:v>
                </c:pt>
                <c:pt idx="7586">
                  <c:v>40625.758935185193</c:v>
                </c:pt>
                <c:pt idx="7587">
                  <c:v>40625.758958333332</c:v>
                </c:pt>
                <c:pt idx="7588">
                  <c:v>40625.758981481486</c:v>
                </c:pt>
                <c:pt idx="7589">
                  <c:v>40625.759004629625</c:v>
                </c:pt>
                <c:pt idx="7590">
                  <c:v>40625.759027777778</c:v>
                </c:pt>
                <c:pt idx="7591">
                  <c:v>40625.759050925932</c:v>
                </c:pt>
                <c:pt idx="7592">
                  <c:v>40625.759074074092</c:v>
                </c:pt>
                <c:pt idx="7593">
                  <c:v>40625.759097222232</c:v>
                </c:pt>
                <c:pt idx="7594">
                  <c:v>40625.759120370371</c:v>
                </c:pt>
                <c:pt idx="7595">
                  <c:v>40625.759143518488</c:v>
                </c:pt>
                <c:pt idx="7596">
                  <c:v>40625.759166666627</c:v>
                </c:pt>
                <c:pt idx="7597">
                  <c:v>40625.759189814788</c:v>
                </c:pt>
                <c:pt idx="7598">
                  <c:v>40625.759212962963</c:v>
                </c:pt>
                <c:pt idx="7599">
                  <c:v>40625.759236111109</c:v>
                </c:pt>
                <c:pt idx="7600">
                  <c:v>40625.759259259263</c:v>
                </c:pt>
                <c:pt idx="7601">
                  <c:v>40625.759282407409</c:v>
                </c:pt>
                <c:pt idx="7602">
                  <c:v>40625.759305555555</c:v>
                </c:pt>
                <c:pt idx="7603">
                  <c:v>40625.759328703673</c:v>
                </c:pt>
                <c:pt idx="7604">
                  <c:v>40625.759351851855</c:v>
                </c:pt>
                <c:pt idx="7605">
                  <c:v>40625.759375000001</c:v>
                </c:pt>
                <c:pt idx="7606">
                  <c:v>40625.759398148199</c:v>
                </c:pt>
                <c:pt idx="7607">
                  <c:v>40625.759421296294</c:v>
                </c:pt>
                <c:pt idx="7608">
                  <c:v>40625.75944444444</c:v>
                </c:pt>
                <c:pt idx="7609">
                  <c:v>40625.759467592594</c:v>
                </c:pt>
                <c:pt idx="7610">
                  <c:v>40625.759490740726</c:v>
                </c:pt>
                <c:pt idx="7611">
                  <c:v>40625.759513888916</c:v>
                </c:pt>
                <c:pt idx="7612">
                  <c:v>40625.75953703704</c:v>
                </c:pt>
                <c:pt idx="7613">
                  <c:v>40625.759560185186</c:v>
                </c:pt>
                <c:pt idx="7614">
                  <c:v>40625.759583333325</c:v>
                </c:pt>
                <c:pt idx="7615">
                  <c:v>40625.759606481479</c:v>
                </c:pt>
                <c:pt idx="7616">
                  <c:v>40625.759629629625</c:v>
                </c:pt>
                <c:pt idx="7617">
                  <c:v>40625.759652777779</c:v>
                </c:pt>
                <c:pt idx="7618">
                  <c:v>40625.759675925932</c:v>
                </c:pt>
                <c:pt idx="7619">
                  <c:v>40625.759699074093</c:v>
                </c:pt>
                <c:pt idx="7620">
                  <c:v>40625.759722222225</c:v>
                </c:pt>
                <c:pt idx="7621">
                  <c:v>40625.759745370371</c:v>
                </c:pt>
                <c:pt idx="7622">
                  <c:v>40625.759768518488</c:v>
                </c:pt>
                <c:pt idx="7623">
                  <c:v>40625.759791666635</c:v>
                </c:pt>
                <c:pt idx="7624">
                  <c:v>40625.759814814817</c:v>
                </c:pt>
                <c:pt idx="7625">
                  <c:v>40625.759837962993</c:v>
                </c:pt>
                <c:pt idx="7626">
                  <c:v>40625.759861111081</c:v>
                </c:pt>
                <c:pt idx="7627">
                  <c:v>40625.759884259256</c:v>
                </c:pt>
                <c:pt idx="7628">
                  <c:v>40625.75990740741</c:v>
                </c:pt>
                <c:pt idx="7629">
                  <c:v>40625.759930555556</c:v>
                </c:pt>
                <c:pt idx="7630">
                  <c:v>40625.759953703673</c:v>
                </c:pt>
                <c:pt idx="7631">
                  <c:v>40625.759976851856</c:v>
                </c:pt>
                <c:pt idx="7632">
                  <c:v>40625.760000000002</c:v>
                </c:pt>
                <c:pt idx="7633">
                  <c:v>40625.760023148148</c:v>
                </c:pt>
                <c:pt idx="7634">
                  <c:v>40625.760046296295</c:v>
                </c:pt>
                <c:pt idx="7635">
                  <c:v>40625.760069444441</c:v>
                </c:pt>
                <c:pt idx="7636">
                  <c:v>40625.760092592594</c:v>
                </c:pt>
                <c:pt idx="7637">
                  <c:v>40625.760115740726</c:v>
                </c:pt>
                <c:pt idx="7638">
                  <c:v>40625.760138888887</c:v>
                </c:pt>
                <c:pt idx="7639">
                  <c:v>40625.760162036997</c:v>
                </c:pt>
                <c:pt idx="7640">
                  <c:v>40625.760185185158</c:v>
                </c:pt>
                <c:pt idx="7641">
                  <c:v>40625.760208333326</c:v>
                </c:pt>
                <c:pt idx="7642">
                  <c:v>40625.760231481479</c:v>
                </c:pt>
                <c:pt idx="7643">
                  <c:v>40625.760254629626</c:v>
                </c:pt>
                <c:pt idx="7644">
                  <c:v>40625.760277777779</c:v>
                </c:pt>
                <c:pt idx="7645">
                  <c:v>40625.760300925926</c:v>
                </c:pt>
                <c:pt idx="7646">
                  <c:v>40625.760324074072</c:v>
                </c:pt>
                <c:pt idx="7647">
                  <c:v>40625.760347222225</c:v>
                </c:pt>
                <c:pt idx="7648">
                  <c:v>40625.760370370372</c:v>
                </c:pt>
                <c:pt idx="7649">
                  <c:v>40625.760393518489</c:v>
                </c:pt>
                <c:pt idx="7650">
                  <c:v>40625.760416666628</c:v>
                </c:pt>
                <c:pt idx="7651">
                  <c:v>40625.760439814781</c:v>
                </c:pt>
                <c:pt idx="7652">
                  <c:v>40625.760462962928</c:v>
                </c:pt>
                <c:pt idx="7653">
                  <c:v>40625.760486111052</c:v>
                </c:pt>
                <c:pt idx="7654">
                  <c:v>40625.760509259257</c:v>
                </c:pt>
                <c:pt idx="7655">
                  <c:v>40625.76053240741</c:v>
                </c:pt>
                <c:pt idx="7656">
                  <c:v>40625.760555555556</c:v>
                </c:pt>
                <c:pt idx="7657">
                  <c:v>40625.760578703674</c:v>
                </c:pt>
                <c:pt idx="7658">
                  <c:v>40625.76060185182</c:v>
                </c:pt>
                <c:pt idx="7659">
                  <c:v>40625.760624999995</c:v>
                </c:pt>
                <c:pt idx="7660">
                  <c:v>40625.760648148149</c:v>
                </c:pt>
                <c:pt idx="7661">
                  <c:v>40625.760671296295</c:v>
                </c:pt>
                <c:pt idx="7662">
                  <c:v>40625.760694444441</c:v>
                </c:pt>
                <c:pt idx="7663">
                  <c:v>40625.760717592595</c:v>
                </c:pt>
                <c:pt idx="7664">
                  <c:v>40625.760740740698</c:v>
                </c:pt>
                <c:pt idx="7665">
                  <c:v>40625.760763888858</c:v>
                </c:pt>
                <c:pt idx="7666">
                  <c:v>40625.760787036997</c:v>
                </c:pt>
                <c:pt idx="7667">
                  <c:v>40625.760810185187</c:v>
                </c:pt>
                <c:pt idx="7668">
                  <c:v>40625.760833333334</c:v>
                </c:pt>
                <c:pt idx="7669">
                  <c:v>40625.76085648148</c:v>
                </c:pt>
                <c:pt idx="7670">
                  <c:v>40625.760879629626</c:v>
                </c:pt>
                <c:pt idx="7671">
                  <c:v>40625.760902777751</c:v>
                </c:pt>
                <c:pt idx="7672">
                  <c:v>40625.760925925926</c:v>
                </c:pt>
                <c:pt idx="7673">
                  <c:v>40625.760949074072</c:v>
                </c:pt>
                <c:pt idx="7674">
                  <c:v>40625.760972222226</c:v>
                </c:pt>
                <c:pt idx="7675">
                  <c:v>40625.760995370372</c:v>
                </c:pt>
                <c:pt idx="7676">
                  <c:v>40625.761018518504</c:v>
                </c:pt>
                <c:pt idx="7677">
                  <c:v>40625.761041666607</c:v>
                </c:pt>
                <c:pt idx="7678">
                  <c:v>40625.761064814753</c:v>
                </c:pt>
                <c:pt idx="7679">
                  <c:v>40625.761087962928</c:v>
                </c:pt>
                <c:pt idx="7680">
                  <c:v>40625.761111111053</c:v>
                </c:pt>
                <c:pt idx="7681">
                  <c:v>40625.761134259221</c:v>
                </c:pt>
                <c:pt idx="7682">
                  <c:v>40625.761157407404</c:v>
                </c:pt>
                <c:pt idx="7683">
                  <c:v>40625.761180555492</c:v>
                </c:pt>
                <c:pt idx="7684">
                  <c:v>40625.761203703652</c:v>
                </c:pt>
                <c:pt idx="7685">
                  <c:v>40625.761226851813</c:v>
                </c:pt>
                <c:pt idx="7686">
                  <c:v>40625.761249999996</c:v>
                </c:pt>
                <c:pt idx="7687">
                  <c:v>40625.761273148149</c:v>
                </c:pt>
                <c:pt idx="7688">
                  <c:v>40625.761296296296</c:v>
                </c:pt>
                <c:pt idx="7689">
                  <c:v>40625.761319444442</c:v>
                </c:pt>
                <c:pt idx="7690">
                  <c:v>40625.761342592574</c:v>
                </c:pt>
                <c:pt idx="7691">
                  <c:v>40625.761365740698</c:v>
                </c:pt>
                <c:pt idx="7692">
                  <c:v>40625.761388888874</c:v>
                </c:pt>
                <c:pt idx="7693">
                  <c:v>40625.761412036998</c:v>
                </c:pt>
                <c:pt idx="7694">
                  <c:v>40625.761435185152</c:v>
                </c:pt>
                <c:pt idx="7695">
                  <c:v>40625.761458333298</c:v>
                </c:pt>
                <c:pt idx="7696">
                  <c:v>40625.761481481422</c:v>
                </c:pt>
                <c:pt idx="7697">
                  <c:v>40625.76150462959</c:v>
                </c:pt>
                <c:pt idx="7698">
                  <c:v>40625.761527777751</c:v>
                </c:pt>
                <c:pt idx="7699">
                  <c:v>40625.761550925927</c:v>
                </c:pt>
                <c:pt idx="7700">
                  <c:v>40625.761574074073</c:v>
                </c:pt>
                <c:pt idx="7701">
                  <c:v>40625.761597222227</c:v>
                </c:pt>
                <c:pt idx="7702">
                  <c:v>40625.761620370344</c:v>
                </c:pt>
                <c:pt idx="7703">
                  <c:v>40625.761643518468</c:v>
                </c:pt>
                <c:pt idx="7704">
                  <c:v>40625.761666666607</c:v>
                </c:pt>
                <c:pt idx="7705">
                  <c:v>40625.761689814753</c:v>
                </c:pt>
                <c:pt idx="7706">
                  <c:v>40625.761712962929</c:v>
                </c:pt>
                <c:pt idx="7707">
                  <c:v>40625.761736111053</c:v>
                </c:pt>
                <c:pt idx="7708">
                  <c:v>40625.761759259221</c:v>
                </c:pt>
                <c:pt idx="7709">
                  <c:v>40625.761782407353</c:v>
                </c:pt>
                <c:pt idx="7710">
                  <c:v>40625.761805555521</c:v>
                </c:pt>
                <c:pt idx="7711">
                  <c:v>40625.761828703653</c:v>
                </c:pt>
                <c:pt idx="7712">
                  <c:v>40625.761851851814</c:v>
                </c:pt>
                <c:pt idx="7713">
                  <c:v>40625.761874999997</c:v>
                </c:pt>
                <c:pt idx="7714">
                  <c:v>40625.761898148179</c:v>
                </c:pt>
                <c:pt idx="7715">
                  <c:v>40625.761921296275</c:v>
                </c:pt>
                <c:pt idx="7716">
                  <c:v>40625.761944444435</c:v>
                </c:pt>
                <c:pt idx="7717">
                  <c:v>40625.761967592574</c:v>
                </c:pt>
                <c:pt idx="7718">
                  <c:v>40625.761990740699</c:v>
                </c:pt>
                <c:pt idx="7719">
                  <c:v>40625.762013888889</c:v>
                </c:pt>
                <c:pt idx="7720">
                  <c:v>40625.762037037035</c:v>
                </c:pt>
                <c:pt idx="7721">
                  <c:v>40625.762060185174</c:v>
                </c:pt>
                <c:pt idx="7722">
                  <c:v>40625.762083333299</c:v>
                </c:pt>
                <c:pt idx="7723">
                  <c:v>40625.762106481474</c:v>
                </c:pt>
                <c:pt idx="7724">
                  <c:v>40625.762129629591</c:v>
                </c:pt>
                <c:pt idx="7725">
                  <c:v>40625.762152777774</c:v>
                </c:pt>
                <c:pt idx="7726">
                  <c:v>40625.762175925927</c:v>
                </c:pt>
                <c:pt idx="7727">
                  <c:v>40625.762199074081</c:v>
                </c:pt>
                <c:pt idx="7728">
                  <c:v>40625.76222222222</c:v>
                </c:pt>
                <c:pt idx="7729">
                  <c:v>40625.762245370366</c:v>
                </c:pt>
                <c:pt idx="7730">
                  <c:v>40625.76226851852</c:v>
                </c:pt>
                <c:pt idx="7731">
                  <c:v>40625.762291666637</c:v>
                </c:pt>
                <c:pt idx="7732">
                  <c:v>40625.762314814805</c:v>
                </c:pt>
                <c:pt idx="7733">
                  <c:v>40625.762337962966</c:v>
                </c:pt>
                <c:pt idx="7734">
                  <c:v>40625.762361111054</c:v>
                </c:pt>
                <c:pt idx="7735">
                  <c:v>40625.762384259229</c:v>
                </c:pt>
                <c:pt idx="7736">
                  <c:v>40625.762407407405</c:v>
                </c:pt>
                <c:pt idx="7737">
                  <c:v>40625.762430555529</c:v>
                </c:pt>
                <c:pt idx="7738">
                  <c:v>40625.762453703654</c:v>
                </c:pt>
                <c:pt idx="7739">
                  <c:v>40625.762476851822</c:v>
                </c:pt>
                <c:pt idx="7740">
                  <c:v>40625.762499999997</c:v>
                </c:pt>
                <c:pt idx="7741">
                  <c:v>40625.76252314818</c:v>
                </c:pt>
                <c:pt idx="7742">
                  <c:v>40625.762546296297</c:v>
                </c:pt>
                <c:pt idx="7743">
                  <c:v>40625.762569444443</c:v>
                </c:pt>
                <c:pt idx="7744">
                  <c:v>40625.762592592597</c:v>
                </c:pt>
                <c:pt idx="7745">
                  <c:v>40625.762615740736</c:v>
                </c:pt>
                <c:pt idx="7746">
                  <c:v>40625.762638888889</c:v>
                </c:pt>
                <c:pt idx="7747">
                  <c:v>40625.762662037007</c:v>
                </c:pt>
                <c:pt idx="7748">
                  <c:v>40625.762685185175</c:v>
                </c:pt>
                <c:pt idx="7749">
                  <c:v>40625.762708333306</c:v>
                </c:pt>
                <c:pt idx="7750">
                  <c:v>40625.762731481474</c:v>
                </c:pt>
                <c:pt idx="7751">
                  <c:v>40625.762754629592</c:v>
                </c:pt>
                <c:pt idx="7752">
                  <c:v>40625.762777777774</c:v>
                </c:pt>
                <c:pt idx="7753">
                  <c:v>40625.762800925928</c:v>
                </c:pt>
                <c:pt idx="7754">
                  <c:v>40625.762824074081</c:v>
                </c:pt>
                <c:pt idx="7755">
                  <c:v>40625.76284722222</c:v>
                </c:pt>
                <c:pt idx="7756">
                  <c:v>40625.762870370367</c:v>
                </c:pt>
                <c:pt idx="7757">
                  <c:v>40625.76289351852</c:v>
                </c:pt>
                <c:pt idx="7758">
                  <c:v>40625.762916666637</c:v>
                </c:pt>
                <c:pt idx="7759">
                  <c:v>40625.762939814806</c:v>
                </c:pt>
                <c:pt idx="7760">
                  <c:v>40625.762962962937</c:v>
                </c:pt>
                <c:pt idx="7761">
                  <c:v>40625.762986111069</c:v>
                </c:pt>
                <c:pt idx="7762">
                  <c:v>40625.76300925923</c:v>
                </c:pt>
                <c:pt idx="7763">
                  <c:v>40625.763032407405</c:v>
                </c:pt>
                <c:pt idx="7764">
                  <c:v>40625.763055555522</c:v>
                </c:pt>
                <c:pt idx="7765">
                  <c:v>40625.763078703654</c:v>
                </c:pt>
                <c:pt idx="7766">
                  <c:v>40625.763101851793</c:v>
                </c:pt>
                <c:pt idx="7767">
                  <c:v>40625.763124999976</c:v>
                </c:pt>
                <c:pt idx="7768">
                  <c:v>40625.763148148151</c:v>
                </c:pt>
                <c:pt idx="7769">
                  <c:v>40625.763171296276</c:v>
                </c:pt>
                <c:pt idx="7770">
                  <c:v>40625.763194444444</c:v>
                </c:pt>
                <c:pt idx="7771">
                  <c:v>40625.76321759259</c:v>
                </c:pt>
                <c:pt idx="7772">
                  <c:v>40625.763240740707</c:v>
                </c:pt>
                <c:pt idx="7773">
                  <c:v>40625.763263888875</c:v>
                </c:pt>
                <c:pt idx="7774">
                  <c:v>40625.763287037007</c:v>
                </c:pt>
                <c:pt idx="7775">
                  <c:v>40625.763310185175</c:v>
                </c:pt>
                <c:pt idx="7776">
                  <c:v>40625.763333333307</c:v>
                </c:pt>
                <c:pt idx="7777">
                  <c:v>40625.763356481475</c:v>
                </c:pt>
                <c:pt idx="7778">
                  <c:v>40625.7633796296</c:v>
                </c:pt>
                <c:pt idx="7779">
                  <c:v>40625.763402777724</c:v>
                </c:pt>
                <c:pt idx="7780">
                  <c:v>40625.763425925899</c:v>
                </c:pt>
                <c:pt idx="7781">
                  <c:v>40625.763449074075</c:v>
                </c:pt>
                <c:pt idx="7782">
                  <c:v>40625.763472222192</c:v>
                </c:pt>
                <c:pt idx="7783">
                  <c:v>40625.763495370338</c:v>
                </c:pt>
                <c:pt idx="7784">
                  <c:v>40625.763518518521</c:v>
                </c:pt>
                <c:pt idx="7785">
                  <c:v>40625.763541666609</c:v>
                </c:pt>
                <c:pt idx="7786">
                  <c:v>40625.76356481477</c:v>
                </c:pt>
                <c:pt idx="7787">
                  <c:v>40625.763587962938</c:v>
                </c:pt>
                <c:pt idx="7788">
                  <c:v>40625.76361111107</c:v>
                </c:pt>
                <c:pt idx="7789">
                  <c:v>40625.76363425923</c:v>
                </c:pt>
                <c:pt idx="7790">
                  <c:v>40625.763657407406</c:v>
                </c:pt>
                <c:pt idx="7791">
                  <c:v>40625.763680555494</c:v>
                </c:pt>
                <c:pt idx="7792">
                  <c:v>40625.763703703626</c:v>
                </c:pt>
                <c:pt idx="7793">
                  <c:v>40625.763726851794</c:v>
                </c:pt>
                <c:pt idx="7794">
                  <c:v>40625.763749999984</c:v>
                </c:pt>
                <c:pt idx="7795">
                  <c:v>40625.763773148152</c:v>
                </c:pt>
                <c:pt idx="7796">
                  <c:v>40625.763796296284</c:v>
                </c:pt>
                <c:pt idx="7797">
                  <c:v>40625.763819444473</c:v>
                </c:pt>
                <c:pt idx="7798">
                  <c:v>40625.763842592576</c:v>
                </c:pt>
                <c:pt idx="7799">
                  <c:v>40625.763865740708</c:v>
                </c:pt>
                <c:pt idx="7800">
                  <c:v>40625.763888888876</c:v>
                </c:pt>
                <c:pt idx="7801">
                  <c:v>40625.763912037008</c:v>
                </c:pt>
                <c:pt idx="7802">
                  <c:v>40625.763935185176</c:v>
                </c:pt>
                <c:pt idx="7803">
                  <c:v>40625.763958333308</c:v>
                </c:pt>
                <c:pt idx="7804">
                  <c:v>40625.763981481432</c:v>
                </c:pt>
                <c:pt idx="7805">
                  <c:v>40625.7640046296</c:v>
                </c:pt>
                <c:pt idx="7806">
                  <c:v>40625.764027777775</c:v>
                </c:pt>
                <c:pt idx="7807">
                  <c:v>40625.764050925922</c:v>
                </c:pt>
                <c:pt idx="7808">
                  <c:v>40625.764074074083</c:v>
                </c:pt>
                <c:pt idx="7809">
                  <c:v>40625.764097222222</c:v>
                </c:pt>
                <c:pt idx="7810">
                  <c:v>40625.764120370339</c:v>
                </c:pt>
                <c:pt idx="7811">
                  <c:v>40625.764143518492</c:v>
                </c:pt>
                <c:pt idx="7812">
                  <c:v>40625.764166666617</c:v>
                </c:pt>
                <c:pt idx="7813">
                  <c:v>40625.764189814778</c:v>
                </c:pt>
                <c:pt idx="7814">
                  <c:v>40625.76421296296</c:v>
                </c:pt>
                <c:pt idx="7815">
                  <c:v>40625.764236111107</c:v>
                </c:pt>
                <c:pt idx="7816">
                  <c:v>40625.76425925926</c:v>
                </c:pt>
                <c:pt idx="7817">
                  <c:v>40625.764282407406</c:v>
                </c:pt>
                <c:pt idx="7818">
                  <c:v>40625.764305555524</c:v>
                </c:pt>
                <c:pt idx="7819">
                  <c:v>40625.76432870367</c:v>
                </c:pt>
                <c:pt idx="7820">
                  <c:v>40625.764351851823</c:v>
                </c:pt>
                <c:pt idx="7821">
                  <c:v>40625.764374999999</c:v>
                </c:pt>
                <c:pt idx="7822">
                  <c:v>40625.764398148189</c:v>
                </c:pt>
                <c:pt idx="7823">
                  <c:v>40625.764421296284</c:v>
                </c:pt>
                <c:pt idx="7824">
                  <c:v>40625.764444444445</c:v>
                </c:pt>
                <c:pt idx="7825">
                  <c:v>40625.764467592584</c:v>
                </c:pt>
                <c:pt idx="7826">
                  <c:v>40625.764490740708</c:v>
                </c:pt>
                <c:pt idx="7827">
                  <c:v>40625.764513888891</c:v>
                </c:pt>
                <c:pt idx="7828">
                  <c:v>40625.764537037037</c:v>
                </c:pt>
                <c:pt idx="7829">
                  <c:v>40625.764560185184</c:v>
                </c:pt>
                <c:pt idx="7830">
                  <c:v>40625.764583333308</c:v>
                </c:pt>
                <c:pt idx="7831">
                  <c:v>40625.764606481476</c:v>
                </c:pt>
                <c:pt idx="7832">
                  <c:v>40625.764629629601</c:v>
                </c:pt>
                <c:pt idx="7833">
                  <c:v>40625.764652777776</c:v>
                </c:pt>
                <c:pt idx="7834">
                  <c:v>40625.764675925922</c:v>
                </c:pt>
                <c:pt idx="7835">
                  <c:v>40625.764699074083</c:v>
                </c:pt>
                <c:pt idx="7836">
                  <c:v>40625.764722222193</c:v>
                </c:pt>
                <c:pt idx="7837">
                  <c:v>40625.764745370354</c:v>
                </c:pt>
                <c:pt idx="7838">
                  <c:v>40625.764768518493</c:v>
                </c:pt>
                <c:pt idx="7839">
                  <c:v>40625.764791666617</c:v>
                </c:pt>
                <c:pt idx="7840">
                  <c:v>40625.764814814815</c:v>
                </c:pt>
                <c:pt idx="7841">
                  <c:v>40625.764837962961</c:v>
                </c:pt>
                <c:pt idx="7842">
                  <c:v>40625.764861111071</c:v>
                </c:pt>
                <c:pt idx="7843">
                  <c:v>40625.764884259232</c:v>
                </c:pt>
                <c:pt idx="7844">
                  <c:v>40625.764907407407</c:v>
                </c:pt>
                <c:pt idx="7845">
                  <c:v>40625.764930555524</c:v>
                </c:pt>
                <c:pt idx="7846">
                  <c:v>40625.76495370367</c:v>
                </c:pt>
                <c:pt idx="7847">
                  <c:v>40625.764976851824</c:v>
                </c:pt>
                <c:pt idx="7848">
                  <c:v>40625.764999999999</c:v>
                </c:pt>
                <c:pt idx="7849">
                  <c:v>40625.765023148146</c:v>
                </c:pt>
                <c:pt idx="7850">
                  <c:v>40625.765046296285</c:v>
                </c:pt>
                <c:pt idx="7851">
                  <c:v>40625.765069444446</c:v>
                </c:pt>
                <c:pt idx="7852">
                  <c:v>40625.765092592585</c:v>
                </c:pt>
                <c:pt idx="7853">
                  <c:v>40625.765115740724</c:v>
                </c:pt>
                <c:pt idx="7854">
                  <c:v>40625.765138888884</c:v>
                </c:pt>
                <c:pt idx="7855">
                  <c:v>40625.765162036987</c:v>
                </c:pt>
                <c:pt idx="7856">
                  <c:v>40625.765185185148</c:v>
                </c:pt>
                <c:pt idx="7857">
                  <c:v>40625.765208333309</c:v>
                </c:pt>
                <c:pt idx="7858">
                  <c:v>40625.765231481484</c:v>
                </c:pt>
                <c:pt idx="7859">
                  <c:v>40625.765254629601</c:v>
                </c:pt>
                <c:pt idx="7860">
                  <c:v>40625.765277777777</c:v>
                </c:pt>
                <c:pt idx="7861">
                  <c:v>40625.765300925894</c:v>
                </c:pt>
                <c:pt idx="7862">
                  <c:v>40625.765324074076</c:v>
                </c:pt>
                <c:pt idx="7863">
                  <c:v>40625.765347222194</c:v>
                </c:pt>
                <c:pt idx="7864">
                  <c:v>40625.765370370355</c:v>
                </c:pt>
                <c:pt idx="7865">
                  <c:v>40625.765393518494</c:v>
                </c:pt>
                <c:pt idx="7866">
                  <c:v>40625.765416666618</c:v>
                </c:pt>
                <c:pt idx="7867">
                  <c:v>40625.765439814779</c:v>
                </c:pt>
                <c:pt idx="7868">
                  <c:v>40625.765462962903</c:v>
                </c:pt>
                <c:pt idx="7869">
                  <c:v>40625.765486111042</c:v>
                </c:pt>
                <c:pt idx="7870">
                  <c:v>40625.765509259254</c:v>
                </c:pt>
                <c:pt idx="7871">
                  <c:v>40625.765532407408</c:v>
                </c:pt>
                <c:pt idx="7872">
                  <c:v>40625.765555555554</c:v>
                </c:pt>
                <c:pt idx="7873">
                  <c:v>40625.765578703671</c:v>
                </c:pt>
                <c:pt idx="7874">
                  <c:v>40625.765601851803</c:v>
                </c:pt>
                <c:pt idx="7875">
                  <c:v>40625.765624999985</c:v>
                </c:pt>
                <c:pt idx="7876">
                  <c:v>40625.765648148146</c:v>
                </c:pt>
                <c:pt idx="7877">
                  <c:v>40625.765671296285</c:v>
                </c:pt>
                <c:pt idx="7878">
                  <c:v>40625.765694444446</c:v>
                </c:pt>
                <c:pt idx="7879">
                  <c:v>40625.765717592585</c:v>
                </c:pt>
                <c:pt idx="7880">
                  <c:v>40625.765740740688</c:v>
                </c:pt>
                <c:pt idx="7881">
                  <c:v>40625.765763888849</c:v>
                </c:pt>
                <c:pt idx="7882">
                  <c:v>40625.765787036988</c:v>
                </c:pt>
                <c:pt idx="7883">
                  <c:v>40625.765810185185</c:v>
                </c:pt>
                <c:pt idx="7884">
                  <c:v>40625.765833333324</c:v>
                </c:pt>
                <c:pt idx="7885">
                  <c:v>40625.765856481477</c:v>
                </c:pt>
                <c:pt idx="7886">
                  <c:v>40625.765879629624</c:v>
                </c:pt>
                <c:pt idx="7887">
                  <c:v>40625.765902777734</c:v>
                </c:pt>
                <c:pt idx="7888">
                  <c:v>40625.765925925924</c:v>
                </c:pt>
                <c:pt idx="7889">
                  <c:v>40625.765949074077</c:v>
                </c:pt>
                <c:pt idx="7890">
                  <c:v>40625.765972222194</c:v>
                </c:pt>
                <c:pt idx="7891">
                  <c:v>40625.76599537037</c:v>
                </c:pt>
                <c:pt idx="7892">
                  <c:v>40625.766018518516</c:v>
                </c:pt>
                <c:pt idx="7893">
                  <c:v>40625.766041666604</c:v>
                </c:pt>
                <c:pt idx="7894">
                  <c:v>40625.766064814787</c:v>
                </c:pt>
                <c:pt idx="7895">
                  <c:v>40625.766087962955</c:v>
                </c:pt>
                <c:pt idx="7896">
                  <c:v>40625.766111111079</c:v>
                </c:pt>
                <c:pt idx="7897">
                  <c:v>40625.766134259255</c:v>
                </c:pt>
                <c:pt idx="7898">
                  <c:v>40625.766157407408</c:v>
                </c:pt>
                <c:pt idx="7899">
                  <c:v>40625.766180555504</c:v>
                </c:pt>
                <c:pt idx="7900">
                  <c:v>40625.766203703672</c:v>
                </c:pt>
                <c:pt idx="7901">
                  <c:v>40625.766226851854</c:v>
                </c:pt>
                <c:pt idx="7902">
                  <c:v>40625.766250000001</c:v>
                </c:pt>
                <c:pt idx="7903">
                  <c:v>40625.766273148191</c:v>
                </c:pt>
                <c:pt idx="7904">
                  <c:v>40625.766296296293</c:v>
                </c:pt>
                <c:pt idx="7905">
                  <c:v>40625.76631944449</c:v>
                </c:pt>
                <c:pt idx="7906">
                  <c:v>40625.766342592586</c:v>
                </c:pt>
                <c:pt idx="7907">
                  <c:v>40625.766365740725</c:v>
                </c:pt>
                <c:pt idx="7908">
                  <c:v>40625.766388888886</c:v>
                </c:pt>
                <c:pt idx="7909">
                  <c:v>40625.766412037025</c:v>
                </c:pt>
                <c:pt idx="7910">
                  <c:v>40625.766435185185</c:v>
                </c:pt>
                <c:pt idx="7911">
                  <c:v>40625.766458333324</c:v>
                </c:pt>
                <c:pt idx="7912">
                  <c:v>40625.766481481434</c:v>
                </c:pt>
                <c:pt idx="7913">
                  <c:v>40625.766504629624</c:v>
                </c:pt>
                <c:pt idx="7914">
                  <c:v>40625.766527777778</c:v>
                </c:pt>
                <c:pt idx="7915">
                  <c:v>40625.766550925931</c:v>
                </c:pt>
                <c:pt idx="7916">
                  <c:v>40625.766574074092</c:v>
                </c:pt>
                <c:pt idx="7917">
                  <c:v>40625.766597222231</c:v>
                </c:pt>
                <c:pt idx="7918">
                  <c:v>40625.76662037037</c:v>
                </c:pt>
                <c:pt idx="7919">
                  <c:v>40625.766643518487</c:v>
                </c:pt>
                <c:pt idx="7920">
                  <c:v>40625.766666666619</c:v>
                </c:pt>
                <c:pt idx="7921">
                  <c:v>40625.766689814787</c:v>
                </c:pt>
                <c:pt idx="7922">
                  <c:v>40625.766712962955</c:v>
                </c:pt>
                <c:pt idx="7923">
                  <c:v>40625.76673611108</c:v>
                </c:pt>
                <c:pt idx="7924">
                  <c:v>40625.766759259255</c:v>
                </c:pt>
                <c:pt idx="7925">
                  <c:v>40625.76678240738</c:v>
                </c:pt>
                <c:pt idx="7926">
                  <c:v>40625.766805555555</c:v>
                </c:pt>
                <c:pt idx="7927">
                  <c:v>40625.766828703672</c:v>
                </c:pt>
                <c:pt idx="7928">
                  <c:v>40625.766851851826</c:v>
                </c:pt>
                <c:pt idx="7929">
                  <c:v>40625.766875000001</c:v>
                </c:pt>
                <c:pt idx="7930">
                  <c:v>40625.766898148191</c:v>
                </c:pt>
                <c:pt idx="7931">
                  <c:v>40625.766921296294</c:v>
                </c:pt>
                <c:pt idx="7932">
                  <c:v>40625.766944444447</c:v>
                </c:pt>
                <c:pt idx="7933">
                  <c:v>40625.766967592594</c:v>
                </c:pt>
                <c:pt idx="7934">
                  <c:v>40625.766990740725</c:v>
                </c:pt>
                <c:pt idx="7935">
                  <c:v>40625.767013888886</c:v>
                </c:pt>
                <c:pt idx="7936">
                  <c:v>40625.767037037025</c:v>
                </c:pt>
                <c:pt idx="7937">
                  <c:v>40625.767060185157</c:v>
                </c:pt>
                <c:pt idx="7938">
                  <c:v>40625.767083333274</c:v>
                </c:pt>
                <c:pt idx="7939">
                  <c:v>40625.767106481449</c:v>
                </c:pt>
                <c:pt idx="7940">
                  <c:v>40625.767129629581</c:v>
                </c:pt>
                <c:pt idx="7941">
                  <c:v>40625.767152777749</c:v>
                </c:pt>
                <c:pt idx="7942">
                  <c:v>40625.767175925925</c:v>
                </c:pt>
                <c:pt idx="7943">
                  <c:v>40625.767199074078</c:v>
                </c:pt>
                <c:pt idx="7944">
                  <c:v>40625.767222222225</c:v>
                </c:pt>
                <c:pt idx="7945">
                  <c:v>40625.767245370371</c:v>
                </c:pt>
                <c:pt idx="7946">
                  <c:v>40625.767268518488</c:v>
                </c:pt>
                <c:pt idx="7947">
                  <c:v>40625.76729166662</c:v>
                </c:pt>
                <c:pt idx="7948">
                  <c:v>40625.767314814788</c:v>
                </c:pt>
                <c:pt idx="7949">
                  <c:v>40625.767337962956</c:v>
                </c:pt>
                <c:pt idx="7950">
                  <c:v>40625.767361111051</c:v>
                </c:pt>
                <c:pt idx="7951">
                  <c:v>40625.767384259219</c:v>
                </c:pt>
                <c:pt idx="7952">
                  <c:v>40625.76740740738</c:v>
                </c:pt>
                <c:pt idx="7953">
                  <c:v>40625.767430555519</c:v>
                </c:pt>
                <c:pt idx="7954">
                  <c:v>40625.767453703644</c:v>
                </c:pt>
                <c:pt idx="7955">
                  <c:v>40625.767476851805</c:v>
                </c:pt>
                <c:pt idx="7956">
                  <c:v>40625.767499999994</c:v>
                </c:pt>
                <c:pt idx="7957">
                  <c:v>40625.767523148148</c:v>
                </c:pt>
                <c:pt idx="7958">
                  <c:v>40625.767546296294</c:v>
                </c:pt>
                <c:pt idx="7959">
                  <c:v>40625.767569444448</c:v>
                </c:pt>
                <c:pt idx="7960">
                  <c:v>40625.767592592594</c:v>
                </c:pt>
                <c:pt idx="7961">
                  <c:v>40625.767615740726</c:v>
                </c:pt>
                <c:pt idx="7962">
                  <c:v>40625.767638888887</c:v>
                </c:pt>
                <c:pt idx="7963">
                  <c:v>40625.767662036989</c:v>
                </c:pt>
                <c:pt idx="7964">
                  <c:v>40625.767685185157</c:v>
                </c:pt>
                <c:pt idx="7965">
                  <c:v>40625.767708333282</c:v>
                </c:pt>
                <c:pt idx="7966">
                  <c:v>40625.76773148145</c:v>
                </c:pt>
                <c:pt idx="7967">
                  <c:v>40625.767754629589</c:v>
                </c:pt>
                <c:pt idx="7968">
                  <c:v>40625.76777777775</c:v>
                </c:pt>
                <c:pt idx="7969">
                  <c:v>40625.767800925925</c:v>
                </c:pt>
                <c:pt idx="7970">
                  <c:v>40625.767824074072</c:v>
                </c:pt>
                <c:pt idx="7971">
                  <c:v>40625.767847222196</c:v>
                </c:pt>
                <c:pt idx="7972">
                  <c:v>40625.767870370371</c:v>
                </c:pt>
                <c:pt idx="7973">
                  <c:v>40625.767893518489</c:v>
                </c:pt>
                <c:pt idx="7974">
                  <c:v>40625.767916666628</c:v>
                </c:pt>
                <c:pt idx="7975">
                  <c:v>40625.767939814788</c:v>
                </c:pt>
                <c:pt idx="7976">
                  <c:v>40625.767962962927</c:v>
                </c:pt>
                <c:pt idx="7977">
                  <c:v>40625.767986111052</c:v>
                </c:pt>
                <c:pt idx="7978">
                  <c:v>40625.768009259264</c:v>
                </c:pt>
                <c:pt idx="7979">
                  <c:v>40625.76803240741</c:v>
                </c:pt>
                <c:pt idx="7980">
                  <c:v>40625.768055555556</c:v>
                </c:pt>
                <c:pt idx="7981">
                  <c:v>40625.768078703673</c:v>
                </c:pt>
                <c:pt idx="7982">
                  <c:v>40625.768101851812</c:v>
                </c:pt>
                <c:pt idx="7983">
                  <c:v>40625.768124999995</c:v>
                </c:pt>
                <c:pt idx="7984">
                  <c:v>40625.768148148149</c:v>
                </c:pt>
                <c:pt idx="7985">
                  <c:v>40625.768171296295</c:v>
                </c:pt>
                <c:pt idx="7986">
                  <c:v>40625.768194444448</c:v>
                </c:pt>
                <c:pt idx="7987">
                  <c:v>40625.768217592602</c:v>
                </c:pt>
                <c:pt idx="7988">
                  <c:v>40625.768240740734</c:v>
                </c:pt>
                <c:pt idx="7989">
                  <c:v>40625.768263888887</c:v>
                </c:pt>
                <c:pt idx="7990">
                  <c:v>40625.768287037034</c:v>
                </c:pt>
                <c:pt idx="7991">
                  <c:v>40625.768310185187</c:v>
                </c:pt>
                <c:pt idx="7992">
                  <c:v>40625.768333333326</c:v>
                </c:pt>
                <c:pt idx="7993">
                  <c:v>40625.76835648148</c:v>
                </c:pt>
                <c:pt idx="7994">
                  <c:v>40625.768379629626</c:v>
                </c:pt>
                <c:pt idx="7995">
                  <c:v>40625.76840277775</c:v>
                </c:pt>
                <c:pt idx="7996">
                  <c:v>40625.768425925926</c:v>
                </c:pt>
                <c:pt idx="7997">
                  <c:v>40625.768449074072</c:v>
                </c:pt>
                <c:pt idx="7998">
                  <c:v>40625.768472222204</c:v>
                </c:pt>
                <c:pt idx="7999">
                  <c:v>40625.768495370372</c:v>
                </c:pt>
                <c:pt idx="8000">
                  <c:v>40625.768518518518</c:v>
                </c:pt>
                <c:pt idx="8001">
                  <c:v>40625.768541666628</c:v>
                </c:pt>
                <c:pt idx="8002">
                  <c:v>40625.768564814804</c:v>
                </c:pt>
                <c:pt idx="8003">
                  <c:v>40625.768587962964</c:v>
                </c:pt>
                <c:pt idx="8004">
                  <c:v>40625.768611111082</c:v>
                </c:pt>
                <c:pt idx="8005">
                  <c:v>40625.768634259257</c:v>
                </c:pt>
                <c:pt idx="8006">
                  <c:v>40625.768657407403</c:v>
                </c:pt>
                <c:pt idx="8007">
                  <c:v>40625.76868055552</c:v>
                </c:pt>
                <c:pt idx="8008">
                  <c:v>40625.768703703652</c:v>
                </c:pt>
                <c:pt idx="8009">
                  <c:v>40625.768726851813</c:v>
                </c:pt>
                <c:pt idx="8010">
                  <c:v>40625.768749999996</c:v>
                </c:pt>
                <c:pt idx="8011">
                  <c:v>40625.768773148149</c:v>
                </c:pt>
                <c:pt idx="8012">
                  <c:v>40625.768796296295</c:v>
                </c:pt>
                <c:pt idx="8013">
                  <c:v>40625.768819444485</c:v>
                </c:pt>
                <c:pt idx="8014">
                  <c:v>40625.768842592595</c:v>
                </c:pt>
                <c:pt idx="8015">
                  <c:v>40625.768865740734</c:v>
                </c:pt>
                <c:pt idx="8016">
                  <c:v>40625.768888888888</c:v>
                </c:pt>
                <c:pt idx="8017">
                  <c:v>40625.768912037034</c:v>
                </c:pt>
                <c:pt idx="8018">
                  <c:v>40625.768935185188</c:v>
                </c:pt>
                <c:pt idx="8019">
                  <c:v>40625.768958333334</c:v>
                </c:pt>
                <c:pt idx="8020">
                  <c:v>40625.768981481451</c:v>
                </c:pt>
                <c:pt idx="8021">
                  <c:v>40625.769004629597</c:v>
                </c:pt>
                <c:pt idx="8022">
                  <c:v>40625.769027777751</c:v>
                </c:pt>
                <c:pt idx="8023">
                  <c:v>40625.769050925926</c:v>
                </c:pt>
                <c:pt idx="8024">
                  <c:v>40625.769074074073</c:v>
                </c:pt>
                <c:pt idx="8025">
                  <c:v>40625.769097222204</c:v>
                </c:pt>
                <c:pt idx="8026">
                  <c:v>40625.769120370343</c:v>
                </c:pt>
                <c:pt idx="8027">
                  <c:v>40625.769143518468</c:v>
                </c:pt>
                <c:pt idx="8028">
                  <c:v>40625.769166666607</c:v>
                </c:pt>
                <c:pt idx="8029">
                  <c:v>40625.769189814768</c:v>
                </c:pt>
                <c:pt idx="8030">
                  <c:v>40625.769212962965</c:v>
                </c:pt>
                <c:pt idx="8031">
                  <c:v>40625.769236111104</c:v>
                </c:pt>
                <c:pt idx="8032">
                  <c:v>40625.769259259258</c:v>
                </c:pt>
                <c:pt idx="8033">
                  <c:v>40625.769282407404</c:v>
                </c:pt>
                <c:pt idx="8034">
                  <c:v>40625.769305555521</c:v>
                </c:pt>
                <c:pt idx="8035">
                  <c:v>40625.769328703653</c:v>
                </c:pt>
                <c:pt idx="8036">
                  <c:v>40625.769351851814</c:v>
                </c:pt>
                <c:pt idx="8037">
                  <c:v>40625.769374999996</c:v>
                </c:pt>
                <c:pt idx="8038">
                  <c:v>40625.769398148179</c:v>
                </c:pt>
                <c:pt idx="8039">
                  <c:v>40625.769421296274</c:v>
                </c:pt>
                <c:pt idx="8040">
                  <c:v>40625.769444444435</c:v>
                </c:pt>
                <c:pt idx="8041">
                  <c:v>40625.769467592574</c:v>
                </c:pt>
                <c:pt idx="8042">
                  <c:v>40625.769490740699</c:v>
                </c:pt>
                <c:pt idx="8043">
                  <c:v>40625.769513888888</c:v>
                </c:pt>
                <c:pt idx="8044">
                  <c:v>40625.769537037035</c:v>
                </c:pt>
                <c:pt idx="8045">
                  <c:v>40625.769560185174</c:v>
                </c:pt>
                <c:pt idx="8046">
                  <c:v>40625.769583333298</c:v>
                </c:pt>
                <c:pt idx="8047">
                  <c:v>40625.769606481474</c:v>
                </c:pt>
                <c:pt idx="8048">
                  <c:v>40625.769629629591</c:v>
                </c:pt>
                <c:pt idx="8049">
                  <c:v>40625.769652777744</c:v>
                </c:pt>
                <c:pt idx="8050">
                  <c:v>40625.769675925927</c:v>
                </c:pt>
                <c:pt idx="8051">
                  <c:v>40625.769699074073</c:v>
                </c:pt>
                <c:pt idx="8052">
                  <c:v>40625.769722222183</c:v>
                </c:pt>
                <c:pt idx="8053">
                  <c:v>40625.769745370344</c:v>
                </c:pt>
                <c:pt idx="8054">
                  <c:v>40625.769768518468</c:v>
                </c:pt>
                <c:pt idx="8055">
                  <c:v>40625.769791666607</c:v>
                </c:pt>
                <c:pt idx="8056">
                  <c:v>40625.769814814805</c:v>
                </c:pt>
                <c:pt idx="8057">
                  <c:v>40625.769837962966</c:v>
                </c:pt>
                <c:pt idx="8058">
                  <c:v>40625.769861111054</c:v>
                </c:pt>
                <c:pt idx="8059">
                  <c:v>40625.769884259229</c:v>
                </c:pt>
                <c:pt idx="8060">
                  <c:v>40625.769907407404</c:v>
                </c:pt>
                <c:pt idx="8061">
                  <c:v>40625.769930555522</c:v>
                </c:pt>
                <c:pt idx="8062">
                  <c:v>40625.769953703653</c:v>
                </c:pt>
                <c:pt idx="8063">
                  <c:v>40625.769976851814</c:v>
                </c:pt>
                <c:pt idx="8064">
                  <c:v>40625.770000000004</c:v>
                </c:pt>
                <c:pt idx="8065">
                  <c:v>40625.770023148179</c:v>
                </c:pt>
                <c:pt idx="8066">
                  <c:v>40625.770046296297</c:v>
                </c:pt>
                <c:pt idx="8067">
                  <c:v>40625.770069444443</c:v>
                </c:pt>
                <c:pt idx="8068">
                  <c:v>40625.770092592589</c:v>
                </c:pt>
                <c:pt idx="8069">
                  <c:v>40625.770115740735</c:v>
                </c:pt>
                <c:pt idx="8070">
                  <c:v>40625.770138888889</c:v>
                </c:pt>
                <c:pt idx="8071">
                  <c:v>40625.770162037006</c:v>
                </c:pt>
                <c:pt idx="8072">
                  <c:v>40625.770185185174</c:v>
                </c:pt>
                <c:pt idx="8073">
                  <c:v>40625.770208333335</c:v>
                </c:pt>
                <c:pt idx="8074">
                  <c:v>40625.770231481481</c:v>
                </c:pt>
                <c:pt idx="8075">
                  <c:v>40625.770254629628</c:v>
                </c:pt>
                <c:pt idx="8076">
                  <c:v>40625.770277777781</c:v>
                </c:pt>
                <c:pt idx="8077">
                  <c:v>40625.770300925928</c:v>
                </c:pt>
                <c:pt idx="8078">
                  <c:v>40625.770324074081</c:v>
                </c:pt>
                <c:pt idx="8079">
                  <c:v>40625.77034722222</c:v>
                </c:pt>
                <c:pt idx="8080">
                  <c:v>40625.770370370381</c:v>
                </c:pt>
                <c:pt idx="8081">
                  <c:v>40625.77039351852</c:v>
                </c:pt>
                <c:pt idx="8082">
                  <c:v>40625.770416666637</c:v>
                </c:pt>
                <c:pt idx="8083">
                  <c:v>40625.770439814805</c:v>
                </c:pt>
                <c:pt idx="8084">
                  <c:v>40625.77046296293</c:v>
                </c:pt>
                <c:pt idx="8085">
                  <c:v>40625.770486111054</c:v>
                </c:pt>
                <c:pt idx="8086">
                  <c:v>40625.770509259259</c:v>
                </c:pt>
                <c:pt idx="8087">
                  <c:v>40625.770532407412</c:v>
                </c:pt>
                <c:pt idx="8088">
                  <c:v>40625.770555555559</c:v>
                </c:pt>
                <c:pt idx="8089">
                  <c:v>40625.770578703705</c:v>
                </c:pt>
                <c:pt idx="8090">
                  <c:v>40625.770601851822</c:v>
                </c:pt>
                <c:pt idx="8091">
                  <c:v>40625.770624999997</c:v>
                </c:pt>
                <c:pt idx="8092">
                  <c:v>40625.770648148173</c:v>
                </c:pt>
                <c:pt idx="8093">
                  <c:v>40625.770671296297</c:v>
                </c:pt>
                <c:pt idx="8094">
                  <c:v>40625.770694444473</c:v>
                </c:pt>
                <c:pt idx="8095">
                  <c:v>40625.77071759259</c:v>
                </c:pt>
                <c:pt idx="8096">
                  <c:v>40625.770740740707</c:v>
                </c:pt>
                <c:pt idx="8097">
                  <c:v>40625.770763888875</c:v>
                </c:pt>
                <c:pt idx="8098">
                  <c:v>40625.770787037007</c:v>
                </c:pt>
                <c:pt idx="8099">
                  <c:v>40625.770810185189</c:v>
                </c:pt>
                <c:pt idx="8100">
                  <c:v>40625.770833333336</c:v>
                </c:pt>
              </c:numCache>
            </c:numRef>
          </c:xVal>
          <c:yVal>
            <c:numRef>
              <c:f>Deployment!$BA$5:$BA$8105</c:f>
              <c:numCache>
                <c:formatCode>General</c:formatCode>
                <c:ptCount val="8101"/>
                <c:pt idx="1409" formatCode="0.00">
                  <c:v>-4.9743241470059694</c:v>
                </c:pt>
                <c:pt idx="1410" formatCode="0.00">
                  <c:v>121.2725710591257</c:v>
                </c:pt>
                <c:pt idx="1411" formatCode="0.00">
                  <c:v>121.2725710591257</c:v>
                </c:pt>
                <c:pt idx="1412" formatCode="0.00">
                  <c:v>121.2725710591257</c:v>
                </c:pt>
                <c:pt idx="1413" formatCode="0.00">
                  <c:v>121.2725710591257</c:v>
                </c:pt>
                <c:pt idx="1414" formatCode="0.00">
                  <c:v>121.2725710591257</c:v>
                </c:pt>
                <c:pt idx="1415" formatCode="0.00">
                  <c:v>175.50083089917462</c:v>
                </c:pt>
                <c:pt idx="1416" formatCode="0.00">
                  <c:v>175.50083089917462</c:v>
                </c:pt>
                <c:pt idx="1417" formatCode="0.00">
                  <c:v>175.50083089917462</c:v>
                </c:pt>
                <c:pt idx="1418" formatCode="0.00">
                  <c:v>175.50083089917462</c:v>
                </c:pt>
                <c:pt idx="1419" formatCode="0.00">
                  <c:v>175.50083089917462</c:v>
                </c:pt>
                <c:pt idx="1420" formatCode="0.00">
                  <c:v>263.6888508648338</c:v>
                </c:pt>
                <c:pt idx="1421" formatCode="0.00">
                  <c:v>263.6888508648338</c:v>
                </c:pt>
                <c:pt idx="1422" formatCode="0.00">
                  <c:v>263.6888508648338</c:v>
                </c:pt>
                <c:pt idx="1423" formatCode="0.00">
                  <c:v>263.6888508648338</c:v>
                </c:pt>
                <c:pt idx="1424" formatCode="0.00">
                  <c:v>263.6888508648338</c:v>
                </c:pt>
                <c:pt idx="1425" formatCode="0.00">
                  <c:v>268.09767238802306</c:v>
                </c:pt>
                <c:pt idx="1426" formatCode="0.00">
                  <c:v>268.09767238802306</c:v>
                </c:pt>
                <c:pt idx="1427" formatCode="0.00">
                  <c:v>268.09767238802306</c:v>
                </c:pt>
                <c:pt idx="1428" formatCode="0.00">
                  <c:v>268.09767238802306</c:v>
                </c:pt>
                <c:pt idx="1429" formatCode="0.00">
                  <c:v>268.09767238802306</c:v>
                </c:pt>
                <c:pt idx="1430" formatCode="0.00">
                  <c:v>306.95890812582371</c:v>
                </c:pt>
                <c:pt idx="1431" formatCode="0.00">
                  <c:v>306.95890812582371</c:v>
                </c:pt>
                <c:pt idx="1432" formatCode="0.00">
                  <c:v>306.95890812582371</c:v>
                </c:pt>
                <c:pt idx="1433" formatCode="0.00">
                  <c:v>306.95890812582371</c:v>
                </c:pt>
                <c:pt idx="1434" formatCode="0.00">
                  <c:v>306.95890812582371</c:v>
                </c:pt>
                <c:pt idx="1435" formatCode="0.00">
                  <c:v>310.92510376877146</c:v>
                </c:pt>
                <c:pt idx="1436" formatCode="0.00">
                  <c:v>310.92510376877146</c:v>
                </c:pt>
                <c:pt idx="1437" formatCode="0.00">
                  <c:v>310.92510376877146</c:v>
                </c:pt>
                <c:pt idx="1438" formatCode="0.00">
                  <c:v>310.92510376877146</c:v>
                </c:pt>
                <c:pt idx="1439" formatCode="0.00">
                  <c:v>310.92510376877146</c:v>
                </c:pt>
                <c:pt idx="1440" formatCode="0.00">
                  <c:v>309.54269658780709</c:v>
                </c:pt>
                <c:pt idx="1441" formatCode="0.00">
                  <c:v>309.54269658780709</c:v>
                </c:pt>
                <c:pt idx="1442" formatCode="0.00">
                  <c:v>309.54269658780709</c:v>
                </c:pt>
                <c:pt idx="1443" formatCode="0.00">
                  <c:v>309.54269658780709</c:v>
                </c:pt>
                <c:pt idx="1444" formatCode="0.00">
                  <c:v>309.54269658780709</c:v>
                </c:pt>
                <c:pt idx="1445" formatCode="0.00">
                  <c:v>310.27533029026364</c:v>
                </c:pt>
                <c:pt idx="1446" formatCode="0.00">
                  <c:v>310.27533029026364</c:v>
                </c:pt>
                <c:pt idx="1447" formatCode="0.00">
                  <c:v>310.27533029026364</c:v>
                </c:pt>
                <c:pt idx="1448" formatCode="0.00">
                  <c:v>310.27533029026364</c:v>
                </c:pt>
                <c:pt idx="1449" formatCode="0.00">
                  <c:v>310.27533029026364</c:v>
                </c:pt>
                <c:pt idx="1450" formatCode="0.00">
                  <c:v>309.25800158648769</c:v>
                </c:pt>
                <c:pt idx="1451" formatCode="0.00">
                  <c:v>309.25800158648769</c:v>
                </c:pt>
                <c:pt idx="1452" formatCode="0.00">
                  <c:v>309.25800158648769</c:v>
                </c:pt>
                <c:pt idx="1453" formatCode="0.00">
                  <c:v>309.25800158648769</c:v>
                </c:pt>
                <c:pt idx="1454" formatCode="0.00">
                  <c:v>309.25800158648769</c:v>
                </c:pt>
                <c:pt idx="1455" formatCode="0.00">
                  <c:v>345.19839363272331</c:v>
                </c:pt>
                <c:pt idx="1456" formatCode="0.00">
                  <c:v>345.19839363272331</c:v>
                </c:pt>
                <c:pt idx="1457" formatCode="0.00">
                  <c:v>345.19839363272331</c:v>
                </c:pt>
                <c:pt idx="1458" formatCode="0.00">
                  <c:v>345.19839363272331</c:v>
                </c:pt>
                <c:pt idx="1459" formatCode="0.00">
                  <c:v>345.19839363272331</c:v>
                </c:pt>
                <c:pt idx="1460" formatCode="0.00">
                  <c:v>345.17628502572938</c:v>
                </c:pt>
                <c:pt idx="1461" formatCode="0.00">
                  <c:v>345.17628502572938</c:v>
                </c:pt>
                <c:pt idx="1462" formatCode="0.00">
                  <c:v>345.17628502572938</c:v>
                </c:pt>
                <c:pt idx="1463" formatCode="0.00">
                  <c:v>345.17628502572938</c:v>
                </c:pt>
                <c:pt idx="1464" formatCode="0.00">
                  <c:v>345.17628502572938</c:v>
                </c:pt>
                <c:pt idx="1465" formatCode="0.00">
                  <c:v>348.65134824166995</c:v>
                </c:pt>
                <c:pt idx="1466" formatCode="0.00">
                  <c:v>348.65134824166995</c:v>
                </c:pt>
                <c:pt idx="1467" formatCode="0.00">
                  <c:v>348.65134824166995</c:v>
                </c:pt>
                <c:pt idx="1468" formatCode="0.00">
                  <c:v>348.65134824166995</c:v>
                </c:pt>
                <c:pt idx="1469" formatCode="0.00">
                  <c:v>348.65134824166995</c:v>
                </c:pt>
                <c:pt idx="1470" formatCode="0.00">
                  <c:v>360.34041535581491</c:v>
                </c:pt>
                <c:pt idx="1471" formatCode="0.00">
                  <c:v>360.34041535581491</c:v>
                </c:pt>
                <c:pt idx="1472" formatCode="0.00">
                  <c:v>360.34041535581491</c:v>
                </c:pt>
                <c:pt idx="1473" formatCode="0.00">
                  <c:v>360.34041535581491</c:v>
                </c:pt>
                <c:pt idx="1474" formatCode="0.00">
                  <c:v>360.34041535581491</c:v>
                </c:pt>
                <c:pt idx="1475" formatCode="0.00">
                  <c:v>360.55187612499162</c:v>
                </c:pt>
                <c:pt idx="1476" formatCode="0.00">
                  <c:v>360.55187612499162</c:v>
                </c:pt>
                <c:pt idx="1477" formatCode="0.00">
                  <c:v>360.55187612499162</c:v>
                </c:pt>
                <c:pt idx="1478" formatCode="0.00">
                  <c:v>360.55187612499162</c:v>
                </c:pt>
                <c:pt idx="1479" formatCode="0.00">
                  <c:v>360.55187612499162</c:v>
                </c:pt>
                <c:pt idx="1480" formatCode="0.00">
                  <c:v>360.26705035666964</c:v>
                </c:pt>
                <c:pt idx="1481" formatCode="0.00">
                  <c:v>360.26705035666964</c:v>
                </c:pt>
                <c:pt idx="1482" formatCode="0.00">
                  <c:v>360.26705035666964</c:v>
                </c:pt>
                <c:pt idx="1483" formatCode="0.00">
                  <c:v>360.26705035666964</c:v>
                </c:pt>
                <c:pt idx="1484" formatCode="0.00">
                  <c:v>360.26705035666964</c:v>
                </c:pt>
                <c:pt idx="1485" formatCode="0.00">
                  <c:v>360.76807170799998</c:v>
                </c:pt>
                <c:pt idx="1486" formatCode="0.00">
                  <c:v>360.76807170799998</c:v>
                </c:pt>
                <c:pt idx="1487" formatCode="0.00">
                  <c:v>360.76807170799998</c:v>
                </c:pt>
                <c:pt idx="1488" formatCode="0.00">
                  <c:v>360.76807170799998</c:v>
                </c:pt>
                <c:pt idx="1489" formatCode="0.00">
                  <c:v>360.76807170799998</c:v>
                </c:pt>
                <c:pt idx="1490" formatCode="0.00">
                  <c:v>385.56628071955492</c:v>
                </c:pt>
                <c:pt idx="1491" formatCode="0.00">
                  <c:v>385.56628071955492</c:v>
                </c:pt>
                <c:pt idx="1492" formatCode="0.00">
                  <c:v>385.56628071955492</c:v>
                </c:pt>
                <c:pt idx="1493" formatCode="0.00">
                  <c:v>385.56628071955492</c:v>
                </c:pt>
                <c:pt idx="1494" formatCode="0.00">
                  <c:v>385.56628071955492</c:v>
                </c:pt>
                <c:pt idx="1495" formatCode="0.00">
                  <c:v>386.08549219808634</c:v>
                </c:pt>
                <c:pt idx="1496" formatCode="0.00">
                  <c:v>386.08549219808634</c:v>
                </c:pt>
                <c:pt idx="1497" formatCode="0.00">
                  <c:v>386.08549219808634</c:v>
                </c:pt>
                <c:pt idx="1498" formatCode="0.00">
                  <c:v>386.08549219808634</c:v>
                </c:pt>
                <c:pt idx="1499" formatCode="0.00">
                  <c:v>386.08549219808634</c:v>
                </c:pt>
                <c:pt idx="1500" formatCode="0.00">
                  <c:v>385.71474703467533</c:v>
                </c:pt>
                <c:pt idx="1501" formatCode="0.00">
                  <c:v>385.71474703467533</c:v>
                </c:pt>
                <c:pt idx="1502" formatCode="0.00">
                  <c:v>385.71474703467533</c:v>
                </c:pt>
                <c:pt idx="1503" formatCode="0.00">
                  <c:v>385.71474703467533</c:v>
                </c:pt>
                <c:pt idx="1504" formatCode="0.00">
                  <c:v>385.71474703467533</c:v>
                </c:pt>
                <c:pt idx="1505" formatCode="0.00">
                  <c:v>383.60387858069589</c:v>
                </c:pt>
                <c:pt idx="1506" formatCode="0.00">
                  <c:v>383.60387858069589</c:v>
                </c:pt>
                <c:pt idx="1507" formatCode="0.00">
                  <c:v>383.60387858069589</c:v>
                </c:pt>
                <c:pt idx="1508" formatCode="0.00">
                  <c:v>383.60387858069589</c:v>
                </c:pt>
                <c:pt idx="1509" formatCode="0.00">
                  <c:v>383.60387858069589</c:v>
                </c:pt>
                <c:pt idx="1510" formatCode="0.00">
                  <c:v>383.6988548494046</c:v>
                </c:pt>
                <c:pt idx="1511" formatCode="0.00">
                  <c:v>383.6988548494046</c:v>
                </c:pt>
                <c:pt idx="1512" formatCode="0.00">
                  <c:v>383.6988548494046</c:v>
                </c:pt>
                <c:pt idx="1513" formatCode="0.00">
                  <c:v>383.6988548494046</c:v>
                </c:pt>
                <c:pt idx="1514" formatCode="0.00">
                  <c:v>383.6988548494046</c:v>
                </c:pt>
                <c:pt idx="1515" formatCode="0.00">
                  <c:v>383.72127454794065</c:v>
                </c:pt>
                <c:pt idx="1516" formatCode="0.00">
                  <c:v>383.72127454794065</c:v>
                </c:pt>
                <c:pt idx="1517" formatCode="0.00">
                  <c:v>383.72127454794065</c:v>
                </c:pt>
                <c:pt idx="1518" formatCode="0.00">
                  <c:v>383.72127454794065</c:v>
                </c:pt>
                <c:pt idx="1519" formatCode="0.00">
                  <c:v>383.72127454794065</c:v>
                </c:pt>
                <c:pt idx="1520" formatCode="0.00">
                  <c:v>392.50835638559488</c:v>
                </c:pt>
                <c:pt idx="1521" formatCode="0.00">
                  <c:v>392.50835638559488</c:v>
                </c:pt>
                <c:pt idx="1522" formatCode="0.00">
                  <c:v>392.50835638559488</c:v>
                </c:pt>
                <c:pt idx="1523" formatCode="0.00">
                  <c:v>392.50835638559488</c:v>
                </c:pt>
                <c:pt idx="1524" formatCode="0.00">
                  <c:v>392.50835638559488</c:v>
                </c:pt>
                <c:pt idx="1525" formatCode="0.00">
                  <c:v>393.04724069750972</c:v>
                </c:pt>
                <c:pt idx="1526" formatCode="0.00">
                  <c:v>393.04724069750972</c:v>
                </c:pt>
                <c:pt idx="1527" formatCode="0.00">
                  <c:v>393.04724069750972</c:v>
                </c:pt>
                <c:pt idx="1528" formatCode="0.00">
                  <c:v>393.04724069750972</c:v>
                </c:pt>
                <c:pt idx="1529" formatCode="0.00">
                  <c:v>393.04724069750972</c:v>
                </c:pt>
                <c:pt idx="1530" formatCode="0.00">
                  <c:v>392.66173817283561</c:v>
                </c:pt>
                <c:pt idx="1531" formatCode="0.00">
                  <c:v>392.66173817283561</c:v>
                </c:pt>
                <c:pt idx="1532" formatCode="0.00">
                  <c:v>392.66173817283561</c:v>
                </c:pt>
                <c:pt idx="1533" formatCode="0.00">
                  <c:v>392.66173817283561</c:v>
                </c:pt>
                <c:pt idx="1534" formatCode="0.00">
                  <c:v>392.66173817283561</c:v>
                </c:pt>
                <c:pt idx="1535" formatCode="0.00">
                  <c:v>392.36515937439253</c:v>
                </c:pt>
                <c:pt idx="1536" formatCode="0.00">
                  <c:v>392.36515937439253</c:v>
                </c:pt>
                <c:pt idx="1537" formatCode="0.00">
                  <c:v>392.36515937439253</c:v>
                </c:pt>
                <c:pt idx="1538" formatCode="0.00">
                  <c:v>392.36515937439253</c:v>
                </c:pt>
                <c:pt idx="1539" formatCode="0.00">
                  <c:v>392.36515937439253</c:v>
                </c:pt>
                <c:pt idx="1540" formatCode="0.00">
                  <c:v>394.01122452757386</c:v>
                </c:pt>
                <c:pt idx="1541" formatCode="0.00">
                  <c:v>394.01122452757386</c:v>
                </c:pt>
                <c:pt idx="1542" formatCode="0.00">
                  <c:v>394.01122452757386</c:v>
                </c:pt>
                <c:pt idx="1543" formatCode="0.00">
                  <c:v>394.01122452757386</c:v>
                </c:pt>
                <c:pt idx="1544" formatCode="0.00">
                  <c:v>394.01122452757386</c:v>
                </c:pt>
                <c:pt idx="1545" formatCode="0.00">
                  <c:v>393.86928464911057</c:v>
                </c:pt>
                <c:pt idx="1546" formatCode="0.00">
                  <c:v>393.86928464911057</c:v>
                </c:pt>
                <c:pt idx="1547" formatCode="0.00">
                  <c:v>393.86928464911057</c:v>
                </c:pt>
                <c:pt idx="1548" formatCode="0.00">
                  <c:v>393.86928464911057</c:v>
                </c:pt>
                <c:pt idx="1549" formatCode="0.00">
                  <c:v>393.86928464911057</c:v>
                </c:pt>
                <c:pt idx="1550" formatCode="0.00">
                  <c:v>393.90188981286337</c:v>
                </c:pt>
                <c:pt idx="1551" formatCode="0.00">
                  <c:v>393.90188981286337</c:v>
                </c:pt>
                <c:pt idx="1552" formatCode="0.00">
                  <c:v>393.90188981286337</c:v>
                </c:pt>
                <c:pt idx="1553" formatCode="0.00">
                  <c:v>393.90188981286337</c:v>
                </c:pt>
                <c:pt idx="1554" formatCode="0.00">
                  <c:v>393.90188981286337</c:v>
                </c:pt>
                <c:pt idx="1555" formatCode="0.00">
                  <c:v>393.3219508945113</c:v>
                </c:pt>
                <c:pt idx="1556" formatCode="0.00">
                  <c:v>393.3219508945113</c:v>
                </c:pt>
                <c:pt idx="1557" formatCode="0.00">
                  <c:v>393.3219508945113</c:v>
                </c:pt>
                <c:pt idx="1558" formatCode="0.00">
                  <c:v>393.3219508945113</c:v>
                </c:pt>
                <c:pt idx="1559" formatCode="0.00">
                  <c:v>393.3219508945113</c:v>
                </c:pt>
                <c:pt idx="1560" formatCode="0.00">
                  <c:v>393.35149972579535</c:v>
                </c:pt>
                <c:pt idx="1561" formatCode="0.00">
                  <c:v>393.35149972579535</c:v>
                </c:pt>
                <c:pt idx="1562" formatCode="0.00">
                  <c:v>393.35149972579535</c:v>
                </c:pt>
                <c:pt idx="1563" formatCode="0.00">
                  <c:v>393.35149972579535</c:v>
                </c:pt>
                <c:pt idx="1564" formatCode="0.00">
                  <c:v>393.35149972579535</c:v>
                </c:pt>
                <c:pt idx="1565" formatCode="0.00">
                  <c:v>394.76444483987183</c:v>
                </c:pt>
                <c:pt idx="1566" formatCode="0.00">
                  <c:v>394.76444483987183</c:v>
                </c:pt>
                <c:pt idx="1567" formatCode="0.00">
                  <c:v>394.76444483987183</c:v>
                </c:pt>
                <c:pt idx="1568" formatCode="0.00">
                  <c:v>394.76444483987183</c:v>
                </c:pt>
                <c:pt idx="1569" formatCode="0.00">
                  <c:v>394.76444483987183</c:v>
                </c:pt>
                <c:pt idx="1570" formatCode="0.00">
                  <c:v>393.5849772512081</c:v>
                </c:pt>
                <c:pt idx="1571" formatCode="0.00">
                  <c:v>393.5849772512081</c:v>
                </c:pt>
                <c:pt idx="1572" formatCode="0.00">
                  <c:v>393.5849772512081</c:v>
                </c:pt>
                <c:pt idx="1573" formatCode="0.00">
                  <c:v>393.5849772512081</c:v>
                </c:pt>
                <c:pt idx="1574" formatCode="0.00">
                  <c:v>393.5849772512081</c:v>
                </c:pt>
                <c:pt idx="1575" formatCode="0.00">
                  <c:v>392.77771208874026</c:v>
                </c:pt>
                <c:pt idx="1576" formatCode="0.00">
                  <c:v>392.77771208874026</c:v>
                </c:pt>
                <c:pt idx="1577" formatCode="0.00">
                  <c:v>392.77771208874026</c:v>
                </c:pt>
                <c:pt idx="1578" formatCode="0.00">
                  <c:v>392.77771208874026</c:v>
                </c:pt>
                <c:pt idx="1579" formatCode="0.00">
                  <c:v>392.77771208874026</c:v>
                </c:pt>
                <c:pt idx="1580" formatCode="0.00">
                  <c:v>395.33811168811343</c:v>
                </c:pt>
                <c:pt idx="1581" formatCode="0.00">
                  <c:v>395.33811168811343</c:v>
                </c:pt>
                <c:pt idx="1582" formatCode="0.00">
                  <c:v>395.33811168811343</c:v>
                </c:pt>
                <c:pt idx="1583" formatCode="0.00">
                  <c:v>395.33811168811343</c:v>
                </c:pt>
                <c:pt idx="1584" formatCode="0.00">
                  <c:v>395.33811168811343</c:v>
                </c:pt>
                <c:pt idx="1585" formatCode="0.00">
                  <c:v>393.07016525856284</c:v>
                </c:pt>
                <c:pt idx="1586" formatCode="0.00">
                  <c:v>393.07016525856284</c:v>
                </c:pt>
                <c:pt idx="1587" formatCode="0.00">
                  <c:v>393.07016525856284</c:v>
                </c:pt>
                <c:pt idx="1588" formatCode="0.00">
                  <c:v>393.07016525856284</c:v>
                </c:pt>
                <c:pt idx="1589" formatCode="0.00">
                  <c:v>393.07016525856284</c:v>
                </c:pt>
                <c:pt idx="1590" formatCode="0.00">
                  <c:v>394.49747483871033</c:v>
                </c:pt>
                <c:pt idx="1591" formatCode="0.00">
                  <c:v>394.49747483871033</c:v>
                </c:pt>
                <c:pt idx="1592" formatCode="0.00">
                  <c:v>394.49747483871033</c:v>
                </c:pt>
                <c:pt idx="1593" formatCode="0.00">
                  <c:v>394.49747483871033</c:v>
                </c:pt>
                <c:pt idx="1594" formatCode="0.00">
                  <c:v>394.49747483871033</c:v>
                </c:pt>
                <c:pt idx="1595" formatCode="0.00">
                  <c:v>393.12154497644929</c:v>
                </c:pt>
                <c:pt idx="1596" formatCode="0.00">
                  <c:v>393.12154497644929</c:v>
                </c:pt>
                <c:pt idx="1597" formatCode="0.00">
                  <c:v>393.12154497644929</c:v>
                </c:pt>
                <c:pt idx="1598" formatCode="0.00">
                  <c:v>393.12154497644929</c:v>
                </c:pt>
                <c:pt idx="1599" formatCode="0.00">
                  <c:v>393.12154497644929</c:v>
                </c:pt>
                <c:pt idx="1600" formatCode="0.00">
                  <c:v>393.69454569063237</c:v>
                </c:pt>
                <c:pt idx="1601" formatCode="0.00">
                  <c:v>393.69454569063237</c:v>
                </c:pt>
                <c:pt idx="1602" formatCode="0.00">
                  <c:v>393.69454569063237</c:v>
                </c:pt>
                <c:pt idx="1603" formatCode="0.00">
                  <c:v>393.69454569063237</c:v>
                </c:pt>
                <c:pt idx="1604" formatCode="0.00">
                  <c:v>393.69454569063237</c:v>
                </c:pt>
                <c:pt idx="1605" formatCode="0.00">
                  <c:v>393.72717614910653</c:v>
                </c:pt>
                <c:pt idx="1606" formatCode="0.00">
                  <c:v>393.72717614910653</c:v>
                </c:pt>
                <c:pt idx="1607" formatCode="0.00">
                  <c:v>393.72717614910653</c:v>
                </c:pt>
                <c:pt idx="1608" formatCode="0.00">
                  <c:v>393.72717614910653</c:v>
                </c:pt>
                <c:pt idx="1609" formatCode="0.00">
                  <c:v>393.72717614910653</c:v>
                </c:pt>
                <c:pt idx="1610" formatCode="0.00">
                  <c:v>392.22916565529135</c:v>
                </c:pt>
                <c:pt idx="1611" formatCode="0.00">
                  <c:v>392.22916565529135</c:v>
                </c:pt>
                <c:pt idx="1612" formatCode="0.00">
                  <c:v>392.22916565529135</c:v>
                </c:pt>
                <c:pt idx="1613" formatCode="0.00">
                  <c:v>392.22916565529135</c:v>
                </c:pt>
                <c:pt idx="1614" formatCode="0.00">
                  <c:v>392.22916565529135</c:v>
                </c:pt>
                <c:pt idx="1615" formatCode="0.00">
                  <c:v>393.48537736079714</c:v>
                </c:pt>
                <c:pt idx="1616" formatCode="0.00">
                  <c:v>393.48537736079714</c:v>
                </c:pt>
                <c:pt idx="1617" formatCode="0.00">
                  <c:v>393.48537736079714</c:v>
                </c:pt>
                <c:pt idx="1618" formatCode="0.00">
                  <c:v>393.48537736079714</c:v>
                </c:pt>
                <c:pt idx="1619" formatCode="0.00">
                  <c:v>393.48537736079714</c:v>
                </c:pt>
                <c:pt idx="1620" formatCode="0.00">
                  <c:v>393.54333977839957</c:v>
                </c:pt>
                <c:pt idx="1621" formatCode="0.00">
                  <c:v>393.54333977839957</c:v>
                </c:pt>
                <c:pt idx="1622" formatCode="0.00">
                  <c:v>393.54333977839957</c:v>
                </c:pt>
                <c:pt idx="1623" formatCode="0.00">
                  <c:v>393.54333977839957</c:v>
                </c:pt>
                <c:pt idx="1624" formatCode="0.00">
                  <c:v>393.54333977839957</c:v>
                </c:pt>
                <c:pt idx="1625" formatCode="0.00">
                  <c:v>393.25339139691641</c:v>
                </c:pt>
                <c:pt idx="1626" formatCode="0.00">
                  <c:v>393.25339139691641</c:v>
                </c:pt>
                <c:pt idx="1627" formatCode="0.00">
                  <c:v>393.25339139691641</c:v>
                </c:pt>
                <c:pt idx="1628" formatCode="0.00">
                  <c:v>393.25339139691641</c:v>
                </c:pt>
                <c:pt idx="1629" formatCode="0.00">
                  <c:v>393.25339139691641</c:v>
                </c:pt>
                <c:pt idx="1630" formatCode="0.00">
                  <c:v>393.2690445154077</c:v>
                </c:pt>
                <c:pt idx="1631" formatCode="0.00">
                  <c:v>393.2690445154077</c:v>
                </c:pt>
                <c:pt idx="1632" formatCode="0.00">
                  <c:v>393.2690445154077</c:v>
                </c:pt>
                <c:pt idx="1633" formatCode="0.00">
                  <c:v>393.2690445154077</c:v>
                </c:pt>
                <c:pt idx="1634" formatCode="0.00">
                  <c:v>393.2690445154077</c:v>
                </c:pt>
                <c:pt idx="1635" formatCode="0.00">
                  <c:v>393.51486540279433</c:v>
                </c:pt>
                <c:pt idx="1636" formatCode="0.00">
                  <c:v>393.51486540279433</c:v>
                </c:pt>
                <c:pt idx="1637" formatCode="0.00">
                  <c:v>393.51486540279433</c:v>
                </c:pt>
                <c:pt idx="1638" formatCode="0.00">
                  <c:v>393.51486540279433</c:v>
                </c:pt>
                <c:pt idx="1639" formatCode="0.00">
                  <c:v>393.51486540279433</c:v>
                </c:pt>
                <c:pt idx="1640" formatCode="0.00">
                  <c:v>393.56595683164051</c:v>
                </c:pt>
                <c:pt idx="1641" formatCode="0.00">
                  <c:v>393.56595683164051</c:v>
                </c:pt>
                <c:pt idx="1642" formatCode="0.00">
                  <c:v>393.56595683164051</c:v>
                </c:pt>
                <c:pt idx="1643" formatCode="0.00">
                  <c:v>393.56595683164051</c:v>
                </c:pt>
                <c:pt idx="1644" formatCode="0.00">
                  <c:v>393.56595683164051</c:v>
                </c:pt>
                <c:pt idx="1645" formatCode="0.00">
                  <c:v>395.84672986037185</c:v>
                </c:pt>
                <c:pt idx="1646" formatCode="0.00">
                  <c:v>395.84672986037185</c:v>
                </c:pt>
                <c:pt idx="1647" formatCode="0.00">
                  <c:v>395.84672986037185</c:v>
                </c:pt>
                <c:pt idx="1648" formatCode="0.00">
                  <c:v>395.84672986037185</c:v>
                </c:pt>
                <c:pt idx="1649" formatCode="0.00">
                  <c:v>395.84672986037185</c:v>
                </c:pt>
                <c:pt idx="1650" formatCode="0.00">
                  <c:v>395.0258752263253</c:v>
                </c:pt>
                <c:pt idx="1651" formatCode="0.00">
                  <c:v>395.0258752263253</c:v>
                </c:pt>
                <c:pt idx="1652" formatCode="0.00">
                  <c:v>395.0258752263253</c:v>
                </c:pt>
                <c:pt idx="1653" formatCode="0.00">
                  <c:v>395.0258752263253</c:v>
                </c:pt>
                <c:pt idx="1654" formatCode="0.00">
                  <c:v>395.0258752263253</c:v>
                </c:pt>
                <c:pt idx="1655" formatCode="0.00">
                  <c:v>393.03895234382799</c:v>
                </c:pt>
                <c:pt idx="1656" formatCode="0.00">
                  <c:v>393.03895234382799</c:v>
                </c:pt>
                <c:pt idx="1657" formatCode="0.00">
                  <c:v>393.03895234382799</c:v>
                </c:pt>
                <c:pt idx="1658" formatCode="0.00">
                  <c:v>393.03895234382799</c:v>
                </c:pt>
                <c:pt idx="1659" formatCode="0.00">
                  <c:v>393.03895234382799</c:v>
                </c:pt>
                <c:pt idx="1660" formatCode="0.00">
                  <c:v>393.33268687567761</c:v>
                </c:pt>
                <c:pt idx="1661" formatCode="0.00">
                  <c:v>393.33268687567761</c:v>
                </c:pt>
                <c:pt idx="1662" formatCode="0.00">
                  <c:v>393.33268687567761</c:v>
                </c:pt>
                <c:pt idx="1663" formatCode="0.00">
                  <c:v>393.33268687567761</c:v>
                </c:pt>
                <c:pt idx="1664" formatCode="0.00">
                  <c:v>393.33268687567761</c:v>
                </c:pt>
                <c:pt idx="1665" formatCode="0.00">
                  <c:v>393.61520162663533</c:v>
                </c:pt>
                <c:pt idx="1666" formatCode="0.00">
                  <c:v>393.61520162663533</c:v>
                </c:pt>
                <c:pt idx="1667" formatCode="0.00">
                  <c:v>393.61520162663533</c:v>
                </c:pt>
                <c:pt idx="1668" formatCode="0.00">
                  <c:v>393.61520162663533</c:v>
                </c:pt>
                <c:pt idx="1669" formatCode="0.00">
                  <c:v>393.61520162663533</c:v>
                </c:pt>
                <c:pt idx="1670" formatCode="0.00">
                  <c:v>392.68580742619065</c:v>
                </c:pt>
                <c:pt idx="1671" formatCode="0.00">
                  <c:v>392.68580742619065</c:v>
                </c:pt>
                <c:pt idx="1672" formatCode="0.00">
                  <c:v>392.68580742619065</c:v>
                </c:pt>
                <c:pt idx="1673" formatCode="0.00">
                  <c:v>392.68580742619065</c:v>
                </c:pt>
                <c:pt idx="1674" formatCode="0.00">
                  <c:v>392.68580742619065</c:v>
                </c:pt>
                <c:pt idx="1675" formatCode="0.00">
                  <c:v>394.34127604655066</c:v>
                </c:pt>
                <c:pt idx="1676" formatCode="0.00">
                  <c:v>394.34127604655066</c:v>
                </c:pt>
                <c:pt idx="1677" formatCode="0.00">
                  <c:v>394.34127604655066</c:v>
                </c:pt>
                <c:pt idx="1678" formatCode="0.00">
                  <c:v>394.34127604655066</c:v>
                </c:pt>
                <c:pt idx="1679" formatCode="0.00">
                  <c:v>394.34127604655066</c:v>
                </c:pt>
                <c:pt idx="1680" formatCode="0.00">
                  <c:v>394.98493792555365</c:v>
                </c:pt>
                <c:pt idx="1681" formatCode="0.00">
                  <c:v>394.98493792555365</c:v>
                </c:pt>
                <c:pt idx="1682" formatCode="0.00">
                  <c:v>394.98493792555365</c:v>
                </c:pt>
                <c:pt idx="1683" formatCode="0.00">
                  <c:v>394.98493792555365</c:v>
                </c:pt>
                <c:pt idx="1684" formatCode="0.00">
                  <c:v>394.98493792555365</c:v>
                </c:pt>
                <c:pt idx="1685" formatCode="0.00">
                  <c:v>394.11021798542765</c:v>
                </c:pt>
                <c:pt idx="1686" formatCode="0.00">
                  <c:v>394.11021798542765</c:v>
                </c:pt>
                <c:pt idx="1687" formatCode="0.00">
                  <c:v>394.11021798542765</c:v>
                </c:pt>
                <c:pt idx="1688" formatCode="0.00">
                  <c:v>394.11021798542765</c:v>
                </c:pt>
                <c:pt idx="1689" formatCode="0.00">
                  <c:v>394.11021798542765</c:v>
                </c:pt>
                <c:pt idx="1690" formatCode="0.00">
                  <c:v>391.84547375581332</c:v>
                </c:pt>
                <c:pt idx="1691" formatCode="0.00">
                  <c:v>391.84547375581332</c:v>
                </c:pt>
                <c:pt idx="1692" formatCode="0.00">
                  <c:v>391.84547375581332</c:v>
                </c:pt>
                <c:pt idx="1693" formatCode="0.00">
                  <c:v>391.84547375581332</c:v>
                </c:pt>
                <c:pt idx="1694" formatCode="0.00">
                  <c:v>391.84547375581332</c:v>
                </c:pt>
                <c:pt idx="1695" formatCode="0.00">
                  <c:v>392.46257027677325</c:v>
                </c:pt>
                <c:pt idx="1696" formatCode="0.00">
                  <c:v>392.46257027677325</c:v>
                </c:pt>
                <c:pt idx="1697" formatCode="0.00">
                  <c:v>392.46257027677325</c:v>
                </c:pt>
                <c:pt idx="1698" formatCode="0.00">
                  <c:v>392.46257027677325</c:v>
                </c:pt>
                <c:pt idx="1699" formatCode="0.00">
                  <c:v>392.46257027677325</c:v>
                </c:pt>
                <c:pt idx="1700" formatCode="0.00">
                  <c:v>393.8227326019769</c:v>
                </c:pt>
                <c:pt idx="1701" formatCode="0.00">
                  <c:v>393.8227326019769</c:v>
                </c:pt>
                <c:pt idx="1702" formatCode="0.00">
                  <c:v>393.8227326019769</c:v>
                </c:pt>
                <c:pt idx="1703" formatCode="0.00">
                  <c:v>393.8227326019769</c:v>
                </c:pt>
                <c:pt idx="1704" formatCode="0.00">
                  <c:v>393.8227326019769</c:v>
                </c:pt>
                <c:pt idx="1705" formatCode="0.00">
                  <c:v>392.18236485562375</c:v>
                </c:pt>
                <c:pt idx="1706" formatCode="0.00">
                  <c:v>392.18236485562375</c:v>
                </c:pt>
                <c:pt idx="1707" formatCode="0.00">
                  <c:v>392.18236485562375</c:v>
                </c:pt>
                <c:pt idx="1708" formatCode="0.00">
                  <c:v>392.18236485562375</c:v>
                </c:pt>
                <c:pt idx="1709" formatCode="0.00">
                  <c:v>392.18236485562375</c:v>
                </c:pt>
                <c:pt idx="1710" formatCode="0.00">
                  <c:v>391.29931989750878</c:v>
                </c:pt>
                <c:pt idx="1711" formatCode="0.00">
                  <c:v>391.29931989750878</c:v>
                </c:pt>
                <c:pt idx="1712" formatCode="0.00">
                  <c:v>391.29931989750878</c:v>
                </c:pt>
                <c:pt idx="1713" formatCode="0.00">
                  <c:v>391.29931989750878</c:v>
                </c:pt>
                <c:pt idx="1714" formatCode="0.00">
                  <c:v>391.29931989750878</c:v>
                </c:pt>
                <c:pt idx="1715" formatCode="0.00">
                  <c:v>390.84293415836174</c:v>
                </c:pt>
                <c:pt idx="1716" formatCode="0.00">
                  <c:v>390.84293415836174</c:v>
                </c:pt>
                <c:pt idx="1717" formatCode="0.00">
                  <c:v>390.84293415836174</c:v>
                </c:pt>
                <c:pt idx="1718" formatCode="0.00">
                  <c:v>390.84293415836174</c:v>
                </c:pt>
                <c:pt idx="1719" formatCode="0.00">
                  <c:v>390.84293415836174</c:v>
                </c:pt>
                <c:pt idx="1720" formatCode="0.00">
                  <c:v>390.07210496506724</c:v>
                </c:pt>
                <c:pt idx="1721" formatCode="0.00">
                  <c:v>390.07210496506724</c:v>
                </c:pt>
                <c:pt idx="1722" formatCode="0.00">
                  <c:v>390.07210496506724</c:v>
                </c:pt>
                <c:pt idx="1723" formatCode="0.00">
                  <c:v>390.07210496506724</c:v>
                </c:pt>
                <c:pt idx="1724" formatCode="0.00">
                  <c:v>390.07210496506724</c:v>
                </c:pt>
                <c:pt idx="1725" formatCode="0.00">
                  <c:v>391.48791695079819</c:v>
                </c:pt>
                <c:pt idx="1726" formatCode="0.00">
                  <c:v>391.48791695079819</c:v>
                </c:pt>
                <c:pt idx="1727" formatCode="0.00">
                  <c:v>391.48791695079819</c:v>
                </c:pt>
                <c:pt idx="1728" formatCode="0.00">
                  <c:v>391.48791695079819</c:v>
                </c:pt>
                <c:pt idx="1729" formatCode="0.00">
                  <c:v>391.48791695079819</c:v>
                </c:pt>
                <c:pt idx="1730" formatCode="0.00">
                  <c:v>392.38794213972193</c:v>
                </c:pt>
                <c:pt idx="1731" formatCode="0.00">
                  <c:v>392.38794213972193</c:v>
                </c:pt>
                <c:pt idx="1732" formatCode="0.00">
                  <c:v>392.38794213972193</c:v>
                </c:pt>
                <c:pt idx="1733" formatCode="0.00">
                  <c:v>392.38794213972193</c:v>
                </c:pt>
                <c:pt idx="1734" formatCode="0.00">
                  <c:v>392.38794213972193</c:v>
                </c:pt>
                <c:pt idx="1735" formatCode="0.00">
                  <c:v>391.17545026234433</c:v>
                </c:pt>
                <c:pt idx="1736" formatCode="0.00">
                  <c:v>391.17545026234433</c:v>
                </c:pt>
                <c:pt idx="1737" formatCode="0.00">
                  <c:v>391.17545026234433</c:v>
                </c:pt>
                <c:pt idx="1738" formatCode="0.00">
                  <c:v>391.17545026234433</c:v>
                </c:pt>
                <c:pt idx="1739" formatCode="0.00">
                  <c:v>391.17545026234433</c:v>
                </c:pt>
                <c:pt idx="1740" formatCode="0.00">
                  <c:v>392.82564293286873</c:v>
                </c:pt>
                <c:pt idx="1741" formatCode="0.00">
                  <c:v>392.82564293286873</c:v>
                </c:pt>
                <c:pt idx="1742" formatCode="0.00">
                  <c:v>392.82564293286873</c:v>
                </c:pt>
                <c:pt idx="1743" formatCode="0.00">
                  <c:v>392.82564293286873</c:v>
                </c:pt>
                <c:pt idx="1744" formatCode="0.00">
                  <c:v>392.82564293286873</c:v>
                </c:pt>
                <c:pt idx="1745" formatCode="0.00">
                  <c:v>391.7936507209306</c:v>
                </c:pt>
                <c:pt idx="1746" formatCode="0.00">
                  <c:v>391.7936507209306</c:v>
                </c:pt>
                <c:pt idx="1747" formatCode="0.00">
                  <c:v>391.7936507209306</c:v>
                </c:pt>
                <c:pt idx="1748" formatCode="0.00">
                  <c:v>391.7936507209306</c:v>
                </c:pt>
                <c:pt idx="1749" formatCode="0.00">
                  <c:v>391.7936507209306</c:v>
                </c:pt>
                <c:pt idx="1750" formatCode="0.00">
                  <c:v>393.047950011409</c:v>
                </c:pt>
                <c:pt idx="1751" formatCode="0.00">
                  <c:v>393.047950011409</c:v>
                </c:pt>
                <c:pt idx="1752" formatCode="0.00">
                  <c:v>393.047950011409</c:v>
                </c:pt>
                <c:pt idx="1753" formatCode="0.00">
                  <c:v>393.047950011409</c:v>
                </c:pt>
                <c:pt idx="1754" formatCode="0.00">
                  <c:v>393.047950011409</c:v>
                </c:pt>
                <c:pt idx="1755" formatCode="0.00">
                  <c:v>391.54784135959221</c:v>
                </c:pt>
                <c:pt idx="1756" formatCode="0.00">
                  <c:v>391.54784135959221</c:v>
                </c:pt>
                <c:pt idx="1757" formatCode="0.00">
                  <c:v>391.54784135959221</c:v>
                </c:pt>
                <c:pt idx="1758" formatCode="0.00">
                  <c:v>391.54784135959221</c:v>
                </c:pt>
                <c:pt idx="1759" formatCode="0.00">
                  <c:v>391.54784135959221</c:v>
                </c:pt>
                <c:pt idx="1760" formatCode="0.00">
                  <c:v>393.82507857374026</c:v>
                </c:pt>
                <c:pt idx="1761" formatCode="0.00">
                  <c:v>393.82507857374026</c:v>
                </c:pt>
                <c:pt idx="1762" formatCode="0.00">
                  <c:v>393.82507857374026</c:v>
                </c:pt>
                <c:pt idx="1763" formatCode="0.00">
                  <c:v>393.82507857374026</c:v>
                </c:pt>
                <c:pt idx="1764" formatCode="0.00">
                  <c:v>393.82507857374026</c:v>
                </c:pt>
                <c:pt idx="1765" formatCode="0.00">
                  <c:v>393.72802290014056</c:v>
                </c:pt>
                <c:pt idx="1766" formatCode="0.00">
                  <c:v>393.72802290014056</c:v>
                </c:pt>
                <c:pt idx="1767" formatCode="0.00">
                  <c:v>393.72802290014056</c:v>
                </c:pt>
                <c:pt idx="1768" formatCode="0.00">
                  <c:v>393.72802290014056</c:v>
                </c:pt>
                <c:pt idx="1769" formatCode="0.00">
                  <c:v>393.72802290014056</c:v>
                </c:pt>
                <c:pt idx="1770" formatCode="0.00">
                  <c:v>392.66792104086932</c:v>
                </c:pt>
                <c:pt idx="1771" formatCode="0.00">
                  <c:v>392.66792104086932</c:v>
                </c:pt>
                <c:pt idx="1772" formatCode="0.00">
                  <c:v>392.66792104086932</c:v>
                </c:pt>
                <c:pt idx="1773" formatCode="0.00">
                  <c:v>392.66792104086932</c:v>
                </c:pt>
                <c:pt idx="1774" formatCode="0.00">
                  <c:v>392.66792104086932</c:v>
                </c:pt>
                <c:pt idx="1775" formatCode="0.00">
                  <c:v>392.31079730085202</c:v>
                </c:pt>
                <c:pt idx="1776" formatCode="0.00">
                  <c:v>392.31079730085202</c:v>
                </c:pt>
                <c:pt idx="1777" formatCode="0.00">
                  <c:v>392.31079730085202</c:v>
                </c:pt>
                <c:pt idx="1778" formatCode="0.00">
                  <c:v>392.31079730085202</c:v>
                </c:pt>
                <c:pt idx="1779" formatCode="0.00">
                  <c:v>392.31079730085202</c:v>
                </c:pt>
                <c:pt idx="1780" formatCode="0.00">
                  <c:v>391.39550360730925</c:v>
                </c:pt>
                <c:pt idx="1781" formatCode="0.00">
                  <c:v>391.39550360730925</c:v>
                </c:pt>
                <c:pt idx="1782" formatCode="0.00">
                  <c:v>391.39550360730925</c:v>
                </c:pt>
                <c:pt idx="1783" formatCode="0.00">
                  <c:v>391.39550360730925</c:v>
                </c:pt>
                <c:pt idx="1784" formatCode="0.00">
                  <c:v>391.39550360730925</c:v>
                </c:pt>
                <c:pt idx="1785" formatCode="0.00">
                  <c:v>392.78530686042359</c:v>
                </c:pt>
                <c:pt idx="1786" formatCode="0.00">
                  <c:v>392.78530686042359</c:v>
                </c:pt>
                <c:pt idx="1787" formatCode="0.00">
                  <c:v>392.78530686042359</c:v>
                </c:pt>
                <c:pt idx="1788" formatCode="0.00">
                  <c:v>392.78530686042359</c:v>
                </c:pt>
                <c:pt idx="1789" formatCode="0.00">
                  <c:v>392.78530686042359</c:v>
                </c:pt>
                <c:pt idx="1790" formatCode="0.00">
                  <c:v>390.35558814249089</c:v>
                </c:pt>
                <c:pt idx="1791" formatCode="0.00">
                  <c:v>390.35558814249089</c:v>
                </c:pt>
                <c:pt idx="1792" formatCode="0.00">
                  <c:v>390.35558814249089</c:v>
                </c:pt>
                <c:pt idx="1793" formatCode="0.00">
                  <c:v>390.35558814249089</c:v>
                </c:pt>
                <c:pt idx="1794" formatCode="0.00">
                  <c:v>390.35558814249089</c:v>
                </c:pt>
                <c:pt idx="1795" formatCode="0.00">
                  <c:v>390.71257700464764</c:v>
                </c:pt>
                <c:pt idx="1796" formatCode="0.00">
                  <c:v>390.71257700464764</c:v>
                </c:pt>
                <c:pt idx="1797" formatCode="0.00">
                  <c:v>390.71257700464764</c:v>
                </c:pt>
                <c:pt idx="1798" formatCode="0.00">
                  <c:v>390.71257700464764</c:v>
                </c:pt>
                <c:pt idx="1799" formatCode="0.00">
                  <c:v>390.71257700464764</c:v>
                </c:pt>
                <c:pt idx="1800" formatCode="0.00">
                  <c:v>389.33595585516724</c:v>
                </c:pt>
                <c:pt idx="1801" formatCode="0.00">
                  <c:v>389.33595585516724</c:v>
                </c:pt>
                <c:pt idx="1802" formatCode="0.00">
                  <c:v>389.33595585516724</c:v>
                </c:pt>
                <c:pt idx="1803" formatCode="0.00">
                  <c:v>389.33595585516724</c:v>
                </c:pt>
                <c:pt idx="1804" formatCode="0.00">
                  <c:v>389.33595585516724</c:v>
                </c:pt>
                <c:pt idx="1805" formatCode="0.00">
                  <c:v>390.03867998412875</c:v>
                </c:pt>
                <c:pt idx="1806" formatCode="0.00">
                  <c:v>390.03867998412875</c:v>
                </c:pt>
                <c:pt idx="1807" formatCode="0.00">
                  <c:v>390.03867998412875</c:v>
                </c:pt>
                <c:pt idx="1808" formatCode="0.00">
                  <c:v>390.03867998412875</c:v>
                </c:pt>
                <c:pt idx="1809" formatCode="0.00">
                  <c:v>390.03867998412875</c:v>
                </c:pt>
                <c:pt idx="1810" formatCode="0.00">
                  <c:v>390.18446650794817</c:v>
                </c:pt>
                <c:pt idx="1811" formatCode="0.00">
                  <c:v>390.18446650794817</c:v>
                </c:pt>
                <c:pt idx="1812" formatCode="0.00">
                  <c:v>390.18446650794817</c:v>
                </c:pt>
                <c:pt idx="1813" formatCode="0.00">
                  <c:v>390.18446650794817</c:v>
                </c:pt>
                <c:pt idx="1814" formatCode="0.00">
                  <c:v>390.18446650794817</c:v>
                </c:pt>
                <c:pt idx="1815" formatCode="0.00">
                  <c:v>390.07903583786538</c:v>
                </c:pt>
                <c:pt idx="1816" formatCode="0.00">
                  <c:v>390.07903583786538</c:v>
                </c:pt>
                <c:pt idx="1817" formatCode="0.00">
                  <c:v>390.07903583786538</c:v>
                </c:pt>
                <c:pt idx="1818" formatCode="0.00">
                  <c:v>390.07903583786538</c:v>
                </c:pt>
                <c:pt idx="1819" formatCode="0.00">
                  <c:v>390.07903583786538</c:v>
                </c:pt>
                <c:pt idx="1820" formatCode="0.00">
                  <c:v>391.3336405946975</c:v>
                </c:pt>
                <c:pt idx="1821" formatCode="0.00">
                  <c:v>391.3336405946975</c:v>
                </c:pt>
                <c:pt idx="1822" formatCode="0.00">
                  <c:v>391.3336405946975</c:v>
                </c:pt>
                <c:pt idx="1823" formatCode="0.00">
                  <c:v>391.3336405946975</c:v>
                </c:pt>
                <c:pt idx="1824" formatCode="0.00">
                  <c:v>391.3336405946975</c:v>
                </c:pt>
                <c:pt idx="1825" formatCode="0.00">
                  <c:v>391.70171672544529</c:v>
                </c:pt>
                <c:pt idx="1826" formatCode="0.00">
                  <c:v>391.70171672544529</c:v>
                </c:pt>
                <c:pt idx="1827" formatCode="0.00">
                  <c:v>391.70171672544529</c:v>
                </c:pt>
                <c:pt idx="1828" formatCode="0.00">
                  <c:v>391.70171672544529</c:v>
                </c:pt>
                <c:pt idx="1829" formatCode="0.00">
                  <c:v>391.70171672544529</c:v>
                </c:pt>
                <c:pt idx="1830" formatCode="0.00">
                  <c:v>390.20544946632424</c:v>
                </c:pt>
                <c:pt idx="1831" formatCode="0.00">
                  <c:v>390.20544946632424</c:v>
                </c:pt>
                <c:pt idx="1832" formatCode="0.00">
                  <c:v>390.20544946632424</c:v>
                </c:pt>
                <c:pt idx="1833" formatCode="0.00">
                  <c:v>390.20544946632424</c:v>
                </c:pt>
                <c:pt idx="1834" formatCode="0.00">
                  <c:v>390.20544946632424</c:v>
                </c:pt>
                <c:pt idx="1835" formatCode="0.00">
                  <c:v>390.84847417912556</c:v>
                </c:pt>
                <c:pt idx="1836" formatCode="0.00">
                  <c:v>390.84847417912556</c:v>
                </c:pt>
                <c:pt idx="1837" formatCode="0.00">
                  <c:v>390.84847417912556</c:v>
                </c:pt>
                <c:pt idx="1838" formatCode="0.00">
                  <c:v>390.84847417912556</c:v>
                </c:pt>
                <c:pt idx="1839" formatCode="0.00">
                  <c:v>390.84847417912556</c:v>
                </c:pt>
                <c:pt idx="1840" formatCode="0.00">
                  <c:v>390.67026608876063</c:v>
                </c:pt>
                <c:pt idx="1841" formatCode="0.00">
                  <c:v>390.67026608876063</c:v>
                </c:pt>
                <c:pt idx="1842" formatCode="0.00">
                  <c:v>390.67026608876063</c:v>
                </c:pt>
                <c:pt idx="1843" formatCode="0.00">
                  <c:v>390.67026608876063</c:v>
                </c:pt>
                <c:pt idx="1844" formatCode="0.00">
                  <c:v>390.67026608876063</c:v>
                </c:pt>
                <c:pt idx="1845" formatCode="0.00">
                  <c:v>391.69716692409565</c:v>
                </c:pt>
                <c:pt idx="1846" formatCode="0.00">
                  <c:v>391.69716692409565</c:v>
                </c:pt>
                <c:pt idx="1847" formatCode="0.00">
                  <c:v>391.69716692409565</c:v>
                </c:pt>
                <c:pt idx="1848" formatCode="0.00">
                  <c:v>391.69716692409565</c:v>
                </c:pt>
                <c:pt idx="1849" formatCode="0.00">
                  <c:v>391.69716692409565</c:v>
                </c:pt>
                <c:pt idx="1850" formatCode="0.00">
                  <c:v>389.52737471900025</c:v>
                </c:pt>
                <c:pt idx="1851" formatCode="0.00">
                  <c:v>389.52737471900025</c:v>
                </c:pt>
                <c:pt idx="1852" formatCode="0.00">
                  <c:v>389.52737471900025</c:v>
                </c:pt>
                <c:pt idx="1853" formatCode="0.00">
                  <c:v>389.52737471900025</c:v>
                </c:pt>
                <c:pt idx="1854" formatCode="0.00">
                  <c:v>389.52737471900025</c:v>
                </c:pt>
                <c:pt idx="1855" formatCode="0.00">
                  <c:v>389.88344587265601</c:v>
                </c:pt>
                <c:pt idx="1856" formatCode="0.00">
                  <c:v>389.88344587265601</c:v>
                </c:pt>
                <c:pt idx="1857" formatCode="0.00">
                  <c:v>389.88344587265601</c:v>
                </c:pt>
                <c:pt idx="1858" formatCode="0.00">
                  <c:v>389.88344587265601</c:v>
                </c:pt>
                <c:pt idx="1859" formatCode="0.00">
                  <c:v>389.88344587265601</c:v>
                </c:pt>
                <c:pt idx="1860" formatCode="0.00">
                  <c:v>390.33667561850575</c:v>
                </c:pt>
                <c:pt idx="1861" formatCode="0.00">
                  <c:v>390.33667561850575</c:v>
                </c:pt>
                <c:pt idx="1862" formatCode="0.00">
                  <c:v>390.33667561850575</c:v>
                </c:pt>
                <c:pt idx="1863" formatCode="0.00">
                  <c:v>390.33667561850575</c:v>
                </c:pt>
                <c:pt idx="1864" formatCode="0.00">
                  <c:v>390.33667561850575</c:v>
                </c:pt>
                <c:pt idx="1865" formatCode="0.00">
                  <c:v>390.77712763539608</c:v>
                </c:pt>
                <c:pt idx="1866" formatCode="0.00">
                  <c:v>390.77712763539608</c:v>
                </c:pt>
                <c:pt idx="1867" formatCode="0.00">
                  <c:v>390.77712763539608</c:v>
                </c:pt>
                <c:pt idx="1868" formatCode="0.00">
                  <c:v>390.77712763539608</c:v>
                </c:pt>
                <c:pt idx="1869" formatCode="0.00">
                  <c:v>390.77712763539608</c:v>
                </c:pt>
                <c:pt idx="1870" formatCode="0.00">
                  <c:v>389.3242180912855</c:v>
                </c:pt>
                <c:pt idx="1871" formatCode="0.00">
                  <c:v>389.3242180912855</c:v>
                </c:pt>
                <c:pt idx="1872" formatCode="0.00">
                  <c:v>389.3242180912855</c:v>
                </c:pt>
                <c:pt idx="1873" formatCode="0.00">
                  <c:v>389.3242180912855</c:v>
                </c:pt>
                <c:pt idx="1874" formatCode="0.00">
                  <c:v>389.3242180912855</c:v>
                </c:pt>
                <c:pt idx="1875" formatCode="0.00">
                  <c:v>390.90527674994519</c:v>
                </c:pt>
                <c:pt idx="1876" formatCode="0.00">
                  <c:v>390.90527674994519</c:v>
                </c:pt>
                <c:pt idx="1877" formatCode="0.00">
                  <c:v>390.90527674994519</c:v>
                </c:pt>
                <c:pt idx="1878" formatCode="0.00">
                  <c:v>390.90527674994519</c:v>
                </c:pt>
                <c:pt idx="1879" formatCode="0.00">
                  <c:v>390.90527674994519</c:v>
                </c:pt>
                <c:pt idx="1880" formatCode="0.00">
                  <c:v>389.18113851985964</c:v>
                </c:pt>
                <c:pt idx="1881" formatCode="0.00">
                  <c:v>389.18113851985964</c:v>
                </c:pt>
                <c:pt idx="1882" formatCode="0.00">
                  <c:v>389.18113851985964</c:v>
                </c:pt>
                <c:pt idx="1883" formatCode="0.00">
                  <c:v>389.18113851985964</c:v>
                </c:pt>
                <c:pt idx="1884" formatCode="0.00">
                  <c:v>389.18113851985964</c:v>
                </c:pt>
                <c:pt idx="1885" formatCode="0.00">
                  <c:v>391.12042838773777</c:v>
                </c:pt>
                <c:pt idx="1886" formatCode="0.00">
                  <c:v>391.12042838773777</c:v>
                </c:pt>
                <c:pt idx="1887" formatCode="0.00">
                  <c:v>391.12042838773777</c:v>
                </c:pt>
                <c:pt idx="1888" formatCode="0.00">
                  <c:v>391.12042838773777</c:v>
                </c:pt>
                <c:pt idx="1889" formatCode="0.00">
                  <c:v>391.12042838773777</c:v>
                </c:pt>
                <c:pt idx="1890" formatCode="0.00">
                  <c:v>391.86970147929225</c:v>
                </c:pt>
                <c:pt idx="1891" formatCode="0.00">
                  <c:v>391.86970147929225</c:v>
                </c:pt>
                <c:pt idx="1892" formatCode="0.00">
                  <c:v>391.86970147929225</c:v>
                </c:pt>
                <c:pt idx="1893" formatCode="0.00">
                  <c:v>391.86970147929225</c:v>
                </c:pt>
                <c:pt idx="1894" formatCode="0.00">
                  <c:v>391.86970147929225</c:v>
                </c:pt>
                <c:pt idx="1895" formatCode="0.00">
                  <c:v>390.6176157637604</c:v>
                </c:pt>
                <c:pt idx="1896" formatCode="0.00">
                  <c:v>390.6176157637604</c:v>
                </c:pt>
                <c:pt idx="1897" formatCode="0.00">
                  <c:v>390.6176157637604</c:v>
                </c:pt>
                <c:pt idx="1898" formatCode="0.00">
                  <c:v>390.6176157637604</c:v>
                </c:pt>
                <c:pt idx="1899" formatCode="0.00">
                  <c:v>390.6176157637604</c:v>
                </c:pt>
                <c:pt idx="1900" formatCode="0.00">
                  <c:v>391.46636631964793</c:v>
                </c:pt>
                <c:pt idx="1901" formatCode="0.00">
                  <c:v>391.46636631964793</c:v>
                </c:pt>
                <c:pt idx="1902" formatCode="0.00">
                  <c:v>391.46636631964793</c:v>
                </c:pt>
                <c:pt idx="1903" formatCode="0.00">
                  <c:v>391.46636631964793</c:v>
                </c:pt>
                <c:pt idx="1904" formatCode="0.00">
                  <c:v>391.46636631964793</c:v>
                </c:pt>
                <c:pt idx="1905" formatCode="0.00">
                  <c:v>392.15770871072192</c:v>
                </c:pt>
                <c:pt idx="1906" formatCode="0.00">
                  <c:v>392.15770871072192</c:v>
                </c:pt>
                <c:pt idx="1907" formatCode="0.00">
                  <c:v>392.15770871072192</c:v>
                </c:pt>
                <c:pt idx="1908" formatCode="0.00">
                  <c:v>392.15770871072192</c:v>
                </c:pt>
                <c:pt idx="1909" formatCode="0.00">
                  <c:v>392.15770871072192</c:v>
                </c:pt>
                <c:pt idx="1910" formatCode="0.00">
                  <c:v>392.24901026367274</c:v>
                </c:pt>
                <c:pt idx="1911" formatCode="0.00">
                  <c:v>392.24901026367274</c:v>
                </c:pt>
                <c:pt idx="1912" formatCode="0.00">
                  <c:v>392.24901026367274</c:v>
                </c:pt>
                <c:pt idx="1913" formatCode="0.00">
                  <c:v>392.24901026367274</c:v>
                </c:pt>
                <c:pt idx="1914" formatCode="0.00">
                  <c:v>392.24901026367274</c:v>
                </c:pt>
                <c:pt idx="1915" formatCode="0.00">
                  <c:v>390.98918705313554</c:v>
                </c:pt>
                <c:pt idx="1916" formatCode="0.00">
                  <c:v>390.98918705313554</c:v>
                </c:pt>
                <c:pt idx="1917" formatCode="0.00">
                  <c:v>390.98918705313554</c:v>
                </c:pt>
                <c:pt idx="1918" formatCode="0.00">
                  <c:v>390.98918705313554</c:v>
                </c:pt>
                <c:pt idx="1919" formatCode="0.00">
                  <c:v>390.98918705313554</c:v>
                </c:pt>
                <c:pt idx="1920" formatCode="0.00">
                  <c:v>391.28956987588754</c:v>
                </c:pt>
                <c:pt idx="1921" formatCode="0.00">
                  <c:v>391.28956987588754</c:v>
                </c:pt>
                <c:pt idx="1922" formatCode="0.00">
                  <c:v>391.28956987588754</c:v>
                </c:pt>
                <c:pt idx="1923" formatCode="0.00">
                  <c:v>391.28956987588754</c:v>
                </c:pt>
                <c:pt idx="1924" formatCode="0.00">
                  <c:v>391.28956987588754</c:v>
                </c:pt>
                <c:pt idx="1925" formatCode="0.00">
                  <c:v>392.23559370516864</c:v>
                </c:pt>
                <c:pt idx="1926" formatCode="0.00">
                  <c:v>392.23559370516864</c:v>
                </c:pt>
                <c:pt idx="1927" formatCode="0.00">
                  <c:v>392.23559370516864</c:v>
                </c:pt>
                <c:pt idx="1928" formatCode="0.00">
                  <c:v>392.23559370516864</c:v>
                </c:pt>
                <c:pt idx="1929" formatCode="0.00">
                  <c:v>392.23559370516864</c:v>
                </c:pt>
                <c:pt idx="1930" formatCode="0.00">
                  <c:v>391.46679201229523</c:v>
                </c:pt>
                <c:pt idx="1931" formatCode="0.00">
                  <c:v>391.46679201229523</c:v>
                </c:pt>
                <c:pt idx="1932" formatCode="0.00">
                  <c:v>391.46679201229523</c:v>
                </c:pt>
                <c:pt idx="1933" formatCode="0.00">
                  <c:v>391.46679201229523</c:v>
                </c:pt>
                <c:pt idx="1934" formatCode="0.00">
                  <c:v>391.46679201229523</c:v>
                </c:pt>
                <c:pt idx="1935" formatCode="0.00">
                  <c:v>390.97688540323725</c:v>
                </c:pt>
                <c:pt idx="1936" formatCode="0.00">
                  <c:v>390.97688540323725</c:v>
                </c:pt>
                <c:pt idx="1937" formatCode="0.00">
                  <c:v>390.97688540323725</c:v>
                </c:pt>
                <c:pt idx="1938" formatCode="0.00">
                  <c:v>390.97688540323725</c:v>
                </c:pt>
                <c:pt idx="1939" formatCode="0.00">
                  <c:v>390.97688540323725</c:v>
                </c:pt>
                <c:pt idx="1940" formatCode="0.00">
                  <c:v>391.74915489061834</c:v>
                </c:pt>
                <c:pt idx="1941" formatCode="0.00">
                  <c:v>391.74915489061834</c:v>
                </c:pt>
                <c:pt idx="1942" formatCode="0.00">
                  <c:v>391.74915489061834</c:v>
                </c:pt>
                <c:pt idx="1943" formatCode="0.00">
                  <c:v>391.74915489061834</c:v>
                </c:pt>
                <c:pt idx="1944" formatCode="0.00">
                  <c:v>391.74915489061834</c:v>
                </c:pt>
                <c:pt idx="1945" formatCode="0.00">
                  <c:v>392.31252427651634</c:v>
                </c:pt>
                <c:pt idx="1946" formatCode="0.00">
                  <c:v>392.31252427651634</c:v>
                </c:pt>
                <c:pt idx="1947" formatCode="0.00">
                  <c:v>392.31252427651634</c:v>
                </c:pt>
                <c:pt idx="1948" formatCode="0.00">
                  <c:v>392.31252427651634</c:v>
                </c:pt>
                <c:pt idx="1949" formatCode="0.00">
                  <c:v>392.31252427651634</c:v>
                </c:pt>
                <c:pt idx="1950" formatCode="0.00">
                  <c:v>391.25303332760069</c:v>
                </c:pt>
                <c:pt idx="1951" formatCode="0.00">
                  <c:v>391.25303332760069</c:v>
                </c:pt>
                <c:pt idx="1952" formatCode="0.00">
                  <c:v>391.25303332760069</c:v>
                </c:pt>
                <c:pt idx="1953" formatCode="0.00">
                  <c:v>391.25303332760069</c:v>
                </c:pt>
                <c:pt idx="1954" formatCode="0.00">
                  <c:v>391.25303332760069</c:v>
                </c:pt>
                <c:pt idx="1955" formatCode="0.00">
                  <c:v>391.15394728883257</c:v>
                </c:pt>
                <c:pt idx="1956" formatCode="0.00">
                  <c:v>391.15394728883257</c:v>
                </c:pt>
                <c:pt idx="1957" formatCode="0.00">
                  <c:v>391.15394728883257</c:v>
                </c:pt>
                <c:pt idx="1958" formatCode="0.00">
                  <c:v>391.15394728883257</c:v>
                </c:pt>
                <c:pt idx="1959" formatCode="0.00">
                  <c:v>391.15394728883257</c:v>
                </c:pt>
                <c:pt idx="1960" formatCode="0.00">
                  <c:v>391.42277486874809</c:v>
                </c:pt>
                <c:pt idx="1961" formatCode="0.00">
                  <c:v>391.42277486874809</c:v>
                </c:pt>
                <c:pt idx="1962" formatCode="0.00">
                  <c:v>391.42277486874809</c:v>
                </c:pt>
                <c:pt idx="1963" formatCode="0.00">
                  <c:v>391.42277486874809</c:v>
                </c:pt>
                <c:pt idx="1964" formatCode="0.00">
                  <c:v>391.42277486874809</c:v>
                </c:pt>
                <c:pt idx="1965" formatCode="0.00">
                  <c:v>390.234526122651</c:v>
                </c:pt>
                <c:pt idx="1966" formatCode="0.00">
                  <c:v>390.234526122651</c:v>
                </c:pt>
                <c:pt idx="1967" formatCode="0.00">
                  <c:v>390.234526122651</c:v>
                </c:pt>
                <c:pt idx="1968" formatCode="0.00">
                  <c:v>390.234526122651</c:v>
                </c:pt>
                <c:pt idx="1969" formatCode="0.00">
                  <c:v>390.234526122651</c:v>
                </c:pt>
                <c:pt idx="1970" formatCode="0.00">
                  <c:v>391.21741625174025</c:v>
                </c:pt>
                <c:pt idx="1971" formatCode="0.00">
                  <c:v>391.21741625174025</c:v>
                </c:pt>
                <c:pt idx="1972" formatCode="0.00">
                  <c:v>391.21741625174025</c:v>
                </c:pt>
                <c:pt idx="1973" formatCode="0.00">
                  <c:v>391.21741625174025</c:v>
                </c:pt>
                <c:pt idx="1974" formatCode="0.00">
                  <c:v>391.21741625174025</c:v>
                </c:pt>
                <c:pt idx="1975" formatCode="0.00">
                  <c:v>389.81498020394838</c:v>
                </c:pt>
                <c:pt idx="1976" formatCode="0.00">
                  <c:v>389.81498020394838</c:v>
                </c:pt>
                <c:pt idx="1977" formatCode="0.00">
                  <c:v>389.81498020394838</c:v>
                </c:pt>
                <c:pt idx="1978" formatCode="0.00">
                  <c:v>389.81498020394838</c:v>
                </c:pt>
                <c:pt idx="1979" formatCode="0.00">
                  <c:v>389.81498020394838</c:v>
                </c:pt>
                <c:pt idx="1980" formatCode="0.00">
                  <c:v>389.41395478948084</c:v>
                </c:pt>
                <c:pt idx="1981" formatCode="0.00">
                  <c:v>389.41395478948084</c:v>
                </c:pt>
                <c:pt idx="1982" formatCode="0.00">
                  <c:v>389.41395478948084</c:v>
                </c:pt>
                <c:pt idx="1983" formatCode="0.00">
                  <c:v>389.41395478948084</c:v>
                </c:pt>
                <c:pt idx="1984" formatCode="0.00">
                  <c:v>389.41395478948084</c:v>
                </c:pt>
                <c:pt idx="1985" formatCode="0.00">
                  <c:v>389.76195924981562</c:v>
                </c:pt>
                <c:pt idx="1986" formatCode="0.00">
                  <c:v>389.76195924981562</c:v>
                </c:pt>
                <c:pt idx="1987" formatCode="0.00">
                  <c:v>389.76195924981562</c:v>
                </c:pt>
                <c:pt idx="1988" formatCode="0.00">
                  <c:v>389.76195924981562</c:v>
                </c:pt>
                <c:pt idx="1989" formatCode="0.00">
                  <c:v>389.76195924981562</c:v>
                </c:pt>
                <c:pt idx="1990" formatCode="0.00">
                  <c:v>391.05171881309775</c:v>
                </c:pt>
                <c:pt idx="1991" formatCode="0.00">
                  <c:v>391.05171881309775</c:v>
                </c:pt>
                <c:pt idx="1992" formatCode="0.00">
                  <c:v>391.05171881309775</c:v>
                </c:pt>
                <c:pt idx="1993" formatCode="0.00">
                  <c:v>391.05171881309775</c:v>
                </c:pt>
                <c:pt idx="1994" formatCode="0.00">
                  <c:v>391.05171881309775</c:v>
                </c:pt>
                <c:pt idx="1995" formatCode="0.00">
                  <c:v>390.06689295611403</c:v>
                </c:pt>
                <c:pt idx="1996" formatCode="0.00">
                  <c:v>390.06689295611403</c:v>
                </c:pt>
                <c:pt idx="1997" formatCode="0.00">
                  <c:v>390.06689295611403</c:v>
                </c:pt>
                <c:pt idx="1998" formatCode="0.00">
                  <c:v>390.06689295611403</c:v>
                </c:pt>
                <c:pt idx="1999" formatCode="0.00">
                  <c:v>390.06689295611403</c:v>
                </c:pt>
                <c:pt idx="2000" formatCode="0.00">
                  <c:v>390.22444706103852</c:v>
                </c:pt>
                <c:pt idx="2001" formatCode="0.00">
                  <c:v>390.22444706103852</c:v>
                </c:pt>
                <c:pt idx="2002" formatCode="0.00">
                  <c:v>390.22444706103852</c:v>
                </c:pt>
                <c:pt idx="2003" formatCode="0.00">
                  <c:v>390.22444706103852</c:v>
                </c:pt>
                <c:pt idx="2004" formatCode="0.00">
                  <c:v>390.22444706103852</c:v>
                </c:pt>
                <c:pt idx="2005" formatCode="0.00">
                  <c:v>390.75852010092785</c:v>
                </c:pt>
                <c:pt idx="2006" formatCode="0.00">
                  <c:v>390.75852010092785</c:v>
                </c:pt>
                <c:pt idx="2007" formatCode="0.00">
                  <c:v>390.75852010092785</c:v>
                </c:pt>
                <c:pt idx="2008" formatCode="0.00">
                  <c:v>390.75852010092785</c:v>
                </c:pt>
                <c:pt idx="2009" formatCode="0.00">
                  <c:v>390.75852010092785</c:v>
                </c:pt>
                <c:pt idx="2010" formatCode="0.00">
                  <c:v>392.57497205651453</c:v>
                </c:pt>
                <c:pt idx="2011" formatCode="0.00">
                  <c:v>392.57497205651453</c:v>
                </c:pt>
                <c:pt idx="2012" formatCode="0.00">
                  <c:v>392.57497205651453</c:v>
                </c:pt>
                <c:pt idx="2013" formatCode="0.00">
                  <c:v>392.57497205651453</c:v>
                </c:pt>
                <c:pt idx="2014" formatCode="0.00">
                  <c:v>392.57497205651453</c:v>
                </c:pt>
                <c:pt idx="2015" formatCode="0.00">
                  <c:v>391.37622006303718</c:v>
                </c:pt>
                <c:pt idx="2016" formatCode="0.00">
                  <c:v>391.37622006303718</c:v>
                </c:pt>
                <c:pt idx="2017" formatCode="0.00">
                  <c:v>391.37622006303718</c:v>
                </c:pt>
                <c:pt idx="2018" formatCode="0.00">
                  <c:v>391.37622006303718</c:v>
                </c:pt>
                <c:pt idx="2019" formatCode="0.00">
                  <c:v>391.37622006303718</c:v>
                </c:pt>
                <c:pt idx="2020" formatCode="0.00">
                  <c:v>391.13012115723529</c:v>
                </c:pt>
                <c:pt idx="2021" formatCode="0.00">
                  <c:v>391.13012115723529</c:v>
                </c:pt>
                <c:pt idx="2022" formatCode="0.00">
                  <c:v>391.13012115723529</c:v>
                </c:pt>
                <c:pt idx="2023" formatCode="0.00">
                  <c:v>391.13012115723529</c:v>
                </c:pt>
                <c:pt idx="2024" formatCode="0.00">
                  <c:v>391.13012115723529</c:v>
                </c:pt>
                <c:pt idx="2025" formatCode="0.00">
                  <c:v>390.14588730103452</c:v>
                </c:pt>
                <c:pt idx="2026" formatCode="0.00">
                  <c:v>390.14588730103452</c:v>
                </c:pt>
                <c:pt idx="2027" formatCode="0.00">
                  <c:v>390.14588730103452</c:v>
                </c:pt>
                <c:pt idx="2028" formatCode="0.00">
                  <c:v>390.14588730103452</c:v>
                </c:pt>
                <c:pt idx="2029" formatCode="0.00">
                  <c:v>390.14588730103452</c:v>
                </c:pt>
                <c:pt idx="2030" formatCode="0.00">
                  <c:v>390.25897011972154</c:v>
                </c:pt>
                <c:pt idx="2031" formatCode="0.00">
                  <c:v>390.25897011972154</c:v>
                </c:pt>
                <c:pt idx="2032" formatCode="0.00">
                  <c:v>390.25897011972154</c:v>
                </c:pt>
                <c:pt idx="2033" formatCode="0.00">
                  <c:v>390.25897011972154</c:v>
                </c:pt>
                <c:pt idx="2034" formatCode="0.00">
                  <c:v>390.25897011972154</c:v>
                </c:pt>
                <c:pt idx="2035" formatCode="0.00">
                  <c:v>390.41083364254865</c:v>
                </c:pt>
                <c:pt idx="2036" formatCode="0.00">
                  <c:v>390.41083364254865</c:v>
                </c:pt>
                <c:pt idx="2037" formatCode="0.00">
                  <c:v>390.41083364254865</c:v>
                </c:pt>
                <c:pt idx="2038" formatCode="0.00">
                  <c:v>390.41083364254865</c:v>
                </c:pt>
                <c:pt idx="2039" formatCode="0.00">
                  <c:v>390.41083364254865</c:v>
                </c:pt>
                <c:pt idx="2040" formatCode="0.00">
                  <c:v>389.56152843005111</c:v>
                </c:pt>
                <c:pt idx="2041" formatCode="0.00">
                  <c:v>389.56152843005111</c:v>
                </c:pt>
                <c:pt idx="2042" formatCode="0.00">
                  <c:v>389.56152843005111</c:v>
                </c:pt>
                <c:pt idx="2043" formatCode="0.00">
                  <c:v>389.56152843005111</c:v>
                </c:pt>
                <c:pt idx="2044" formatCode="0.00">
                  <c:v>389.56152843005111</c:v>
                </c:pt>
                <c:pt idx="2045" formatCode="0.00">
                  <c:v>388.89801397985866</c:v>
                </c:pt>
                <c:pt idx="2046" formatCode="0.00">
                  <c:v>388.89801397985866</c:v>
                </c:pt>
                <c:pt idx="2047" formatCode="0.00">
                  <c:v>388.89801397985866</c:v>
                </c:pt>
                <c:pt idx="2048" formatCode="0.00">
                  <c:v>388.89801397985866</c:v>
                </c:pt>
                <c:pt idx="2049" formatCode="0.00">
                  <c:v>388.89801397985866</c:v>
                </c:pt>
                <c:pt idx="2050" formatCode="0.00">
                  <c:v>388.14498528718127</c:v>
                </c:pt>
                <c:pt idx="2051" formatCode="0.00">
                  <c:v>388.14498528718127</c:v>
                </c:pt>
                <c:pt idx="2052" formatCode="0.00">
                  <c:v>388.14498528718127</c:v>
                </c:pt>
                <c:pt idx="2053" formatCode="0.00">
                  <c:v>388.14498528718127</c:v>
                </c:pt>
                <c:pt idx="2054" formatCode="0.00">
                  <c:v>388.14498528718127</c:v>
                </c:pt>
                <c:pt idx="2055" formatCode="0.00">
                  <c:v>387.73445532350888</c:v>
                </c:pt>
                <c:pt idx="2056" formatCode="0.00">
                  <c:v>387.73445532350888</c:v>
                </c:pt>
                <c:pt idx="2057" formatCode="0.00">
                  <c:v>387.73445532350888</c:v>
                </c:pt>
                <c:pt idx="2058" formatCode="0.00">
                  <c:v>387.73445532350888</c:v>
                </c:pt>
                <c:pt idx="2059" formatCode="0.00">
                  <c:v>387.73445532350888</c:v>
                </c:pt>
                <c:pt idx="2060" formatCode="0.00">
                  <c:v>387.44314101963391</c:v>
                </c:pt>
                <c:pt idx="2061" formatCode="0.00">
                  <c:v>387.44314101963391</c:v>
                </c:pt>
                <c:pt idx="2062" formatCode="0.00">
                  <c:v>387.44314101963391</c:v>
                </c:pt>
                <c:pt idx="2063" formatCode="0.00">
                  <c:v>387.44314101963391</c:v>
                </c:pt>
                <c:pt idx="2064" formatCode="0.00">
                  <c:v>387.44314101963391</c:v>
                </c:pt>
                <c:pt idx="2065" formatCode="0.00">
                  <c:v>387.2605627837695</c:v>
                </c:pt>
                <c:pt idx="2066" formatCode="0.00">
                  <c:v>387.2605627837695</c:v>
                </c:pt>
                <c:pt idx="2067" formatCode="0.00">
                  <c:v>387.2605627837695</c:v>
                </c:pt>
                <c:pt idx="2068" formatCode="0.00">
                  <c:v>387.2605627837695</c:v>
                </c:pt>
                <c:pt idx="2069" formatCode="0.00">
                  <c:v>387.2605627837695</c:v>
                </c:pt>
                <c:pt idx="2070" formatCode="0.00">
                  <c:v>387.75213751076808</c:v>
                </c:pt>
                <c:pt idx="2071" formatCode="0.00">
                  <c:v>387.75213751076808</c:v>
                </c:pt>
                <c:pt idx="2072" formatCode="0.00">
                  <c:v>387.75213751076808</c:v>
                </c:pt>
                <c:pt idx="2073" formatCode="0.00">
                  <c:v>387.75213751076808</c:v>
                </c:pt>
                <c:pt idx="2074" formatCode="0.00">
                  <c:v>387.75213751076808</c:v>
                </c:pt>
                <c:pt idx="2075" formatCode="0.00">
                  <c:v>387.46121561407199</c:v>
                </c:pt>
                <c:pt idx="2076" formatCode="0.00">
                  <c:v>387.46121561407199</c:v>
                </c:pt>
                <c:pt idx="2077" formatCode="0.00">
                  <c:v>387.46121561407199</c:v>
                </c:pt>
                <c:pt idx="2078" formatCode="0.00">
                  <c:v>387.46121561407199</c:v>
                </c:pt>
                <c:pt idx="2079" formatCode="0.00">
                  <c:v>387.46121561407199</c:v>
                </c:pt>
                <c:pt idx="2080" formatCode="0.00">
                  <c:v>386.86200720696797</c:v>
                </c:pt>
                <c:pt idx="2081" formatCode="0.00">
                  <c:v>386.86200720696797</c:v>
                </c:pt>
                <c:pt idx="2082" formatCode="0.00">
                  <c:v>386.86200720696797</c:v>
                </c:pt>
                <c:pt idx="2083" formatCode="0.00">
                  <c:v>386.86200720696797</c:v>
                </c:pt>
                <c:pt idx="2084" formatCode="0.00">
                  <c:v>386.86200720696797</c:v>
                </c:pt>
                <c:pt idx="2085" formatCode="0.00">
                  <c:v>386.53807451455924</c:v>
                </c:pt>
                <c:pt idx="2086" formatCode="0.00">
                  <c:v>386.53807451455924</c:v>
                </c:pt>
                <c:pt idx="2087" formatCode="0.00">
                  <c:v>386.53807451455924</c:v>
                </c:pt>
                <c:pt idx="2088" formatCode="0.00">
                  <c:v>386.53807451455924</c:v>
                </c:pt>
                <c:pt idx="2089" formatCode="0.00">
                  <c:v>386.53807451455924</c:v>
                </c:pt>
                <c:pt idx="2090" formatCode="0.00">
                  <c:v>386.93774135290704</c:v>
                </c:pt>
                <c:pt idx="2091" formatCode="0.00">
                  <c:v>386.93774135290704</c:v>
                </c:pt>
                <c:pt idx="2092" formatCode="0.00">
                  <c:v>386.93774135290704</c:v>
                </c:pt>
                <c:pt idx="2093" formatCode="0.00">
                  <c:v>386.93774135290704</c:v>
                </c:pt>
                <c:pt idx="2094" formatCode="0.00">
                  <c:v>386.93774135290704</c:v>
                </c:pt>
                <c:pt idx="2095" formatCode="0.00">
                  <c:v>387.10690572737803</c:v>
                </c:pt>
                <c:pt idx="2096" formatCode="0.00">
                  <c:v>387.10690572737803</c:v>
                </c:pt>
                <c:pt idx="2097" formatCode="0.00">
                  <c:v>387.10690572737803</c:v>
                </c:pt>
                <c:pt idx="2098" formatCode="0.00">
                  <c:v>387.10690572737803</c:v>
                </c:pt>
                <c:pt idx="2099" formatCode="0.00">
                  <c:v>387.10690572737803</c:v>
                </c:pt>
                <c:pt idx="2100" formatCode="0.00">
                  <c:v>386.78486685334826</c:v>
                </c:pt>
                <c:pt idx="2101" formatCode="0.00">
                  <c:v>386.78486685334826</c:v>
                </c:pt>
                <c:pt idx="2102" formatCode="0.00">
                  <c:v>386.78486685334826</c:v>
                </c:pt>
                <c:pt idx="2103" formatCode="0.00">
                  <c:v>386.78486685334826</c:v>
                </c:pt>
                <c:pt idx="2104" formatCode="0.00">
                  <c:v>386.78486685334826</c:v>
                </c:pt>
                <c:pt idx="2105" formatCode="0.00">
                  <c:v>386.28150291620796</c:v>
                </c:pt>
                <c:pt idx="2106" formatCode="0.00">
                  <c:v>386.28150291620796</c:v>
                </c:pt>
                <c:pt idx="2107" formatCode="0.00">
                  <c:v>386.28150291620796</c:v>
                </c:pt>
                <c:pt idx="2108" formatCode="0.00">
                  <c:v>386.28150291620796</c:v>
                </c:pt>
                <c:pt idx="2109" formatCode="0.00">
                  <c:v>386.28150291620796</c:v>
                </c:pt>
                <c:pt idx="2110" formatCode="0.00">
                  <c:v>385.49402111648675</c:v>
                </c:pt>
                <c:pt idx="2111" formatCode="0.00">
                  <c:v>385.49402111648675</c:v>
                </c:pt>
                <c:pt idx="2112" formatCode="0.00">
                  <c:v>385.49402111648675</c:v>
                </c:pt>
                <c:pt idx="2113" formatCode="0.00">
                  <c:v>385.49402111648675</c:v>
                </c:pt>
                <c:pt idx="2114" formatCode="0.00">
                  <c:v>385.49402111648675</c:v>
                </c:pt>
                <c:pt idx="2115" formatCode="0.00">
                  <c:v>388.28051232426515</c:v>
                </c:pt>
                <c:pt idx="2116" formatCode="0.00">
                  <c:v>388.28051232426515</c:v>
                </c:pt>
                <c:pt idx="2117" formatCode="0.00">
                  <c:v>388.28051232426515</c:v>
                </c:pt>
                <c:pt idx="2118" formatCode="0.00">
                  <c:v>388.28051232426515</c:v>
                </c:pt>
                <c:pt idx="2119" formatCode="0.00">
                  <c:v>388.28051232426515</c:v>
                </c:pt>
                <c:pt idx="2120" formatCode="0.00">
                  <c:v>389.6347075912272</c:v>
                </c:pt>
                <c:pt idx="2121" formatCode="0.00">
                  <c:v>389.6347075912272</c:v>
                </c:pt>
                <c:pt idx="2122" formatCode="0.00">
                  <c:v>389.6347075912272</c:v>
                </c:pt>
                <c:pt idx="2123" formatCode="0.00">
                  <c:v>389.6347075912272</c:v>
                </c:pt>
                <c:pt idx="2124" formatCode="0.00">
                  <c:v>389.6347075912272</c:v>
                </c:pt>
                <c:pt idx="2125" formatCode="0.00">
                  <c:v>388.64058150976103</c:v>
                </c:pt>
                <c:pt idx="2126" formatCode="0.00">
                  <c:v>388.64058150976103</c:v>
                </c:pt>
                <c:pt idx="2127" formatCode="0.00">
                  <c:v>388.64058150976103</c:v>
                </c:pt>
                <c:pt idx="2128" formatCode="0.00">
                  <c:v>388.64058150976103</c:v>
                </c:pt>
                <c:pt idx="2129" formatCode="0.00">
                  <c:v>388.64058150976103</c:v>
                </c:pt>
                <c:pt idx="2130" formatCode="0.00">
                  <c:v>389.05019774167846</c:v>
                </c:pt>
                <c:pt idx="2131" formatCode="0.00">
                  <c:v>389.05019774167846</c:v>
                </c:pt>
                <c:pt idx="2132" formatCode="0.00">
                  <c:v>389.05019774167846</c:v>
                </c:pt>
                <c:pt idx="2133" formatCode="0.00">
                  <c:v>389.05019774167846</c:v>
                </c:pt>
                <c:pt idx="2134" formatCode="0.00">
                  <c:v>389.05019774167846</c:v>
                </c:pt>
                <c:pt idx="2135" formatCode="0.00">
                  <c:v>388.75836364804854</c:v>
                </c:pt>
                <c:pt idx="2136" formatCode="0.00">
                  <c:v>388.75836364804854</c:v>
                </c:pt>
                <c:pt idx="2137" formatCode="0.00">
                  <c:v>388.75836364804854</c:v>
                </c:pt>
                <c:pt idx="2138" formatCode="0.00">
                  <c:v>388.75836364804854</c:v>
                </c:pt>
                <c:pt idx="2139" formatCode="0.00">
                  <c:v>388.75836364804854</c:v>
                </c:pt>
                <c:pt idx="2140" formatCode="0.00">
                  <c:v>390.11717387168727</c:v>
                </c:pt>
                <c:pt idx="2141" formatCode="0.00">
                  <c:v>390.11717387168727</c:v>
                </c:pt>
                <c:pt idx="2142" formatCode="0.00">
                  <c:v>390.11717387168727</c:v>
                </c:pt>
                <c:pt idx="2143" formatCode="0.00">
                  <c:v>390.11717387168727</c:v>
                </c:pt>
                <c:pt idx="2144" formatCode="0.00">
                  <c:v>390.11717387168727</c:v>
                </c:pt>
                <c:pt idx="2145" formatCode="0.00">
                  <c:v>390.4267242836865</c:v>
                </c:pt>
                <c:pt idx="2146" formatCode="0.00">
                  <c:v>390.4267242836865</c:v>
                </c:pt>
                <c:pt idx="2147" formatCode="0.00">
                  <c:v>390.4267242836865</c:v>
                </c:pt>
                <c:pt idx="2148" formatCode="0.00">
                  <c:v>390.4267242836865</c:v>
                </c:pt>
                <c:pt idx="2149" formatCode="0.00">
                  <c:v>390.4267242836865</c:v>
                </c:pt>
                <c:pt idx="2150" formatCode="0.00">
                  <c:v>388.86212642370833</c:v>
                </c:pt>
                <c:pt idx="2151" formatCode="0.00">
                  <c:v>388.86212642370833</c:v>
                </c:pt>
                <c:pt idx="2152" formatCode="0.00">
                  <c:v>388.86212642370833</c:v>
                </c:pt>
                <c:pt idx="2153" formatCode="0.00">
                  <c:v>388.86212642370833</c:v>
                </c:pt>
                <c:pt idx="2154" formatCode="0.00">
                  <c:v>388.86212642370833</c:v>
                </c:pt>
                <c:pt idx="2155" formatCode="0.00">
                  <c:v>388.79892880349485</c:v>
                </c:pt>
                <c:pt idx="2156" formatCode="0.00">
                  <c:v>388.79892880349485</c:v>
                </c:pt>
                <c:pt idx="2157" formatCode="0.00">
                  <c:v>388.79892880349485</c:v>
                </c:pt>
                <c:pt idx="2158" formatCode="0.00">
                  <c:v>388.79892880349485</c:v>
                </c:pt>
                <c:pt idx="2159" formatCode="0.00">
                  <c:v>388.79892880349485</c:v>
                </c:pt>
                <c:pt idx="2160" formatCode="0.00">
                  <c:v>388.77251939355483</c:v>
                </c:pt>
                <c:pt idx="2161" formatCode="0.00">
                  <c:v>388.77251939355483</c:v>
                </c:pt>
                <c:pt idx="2162" formatCode="0.00">
                  <c:v>388.77251939355483</c:v>
                </c:pt>
                <c:pt idx="2163" formatCode="0.00">
                  <c:v>388.77251939355483</c:v>
                </c:pt>
                <c:pt idx="2164" formatCode="0.00">
                  <c:v>388.77251939355483</c:v>
                </c:pt>
                <c:pt idx="2165" formatCode="0.00">
                  <c:v>388.69891520469508</c:v>
                </c:pt>
                <c:pt idx="2166" formatCode="0.00">
                  <c:v>388.69891520469508</c:v>
                </c:pt>
                <c:pt idx="2167" formatCode="0.00">
                  <c:v>388.69891520469508</c:v>
                </c:pt>
                <c:pt idx="2168" formatCode="0.00">
                  <c:v>388.69891520469508</c:v>
                </c:pt>
                <c:pt idx="2169" formatCode="0.00">
                  <c:v>388.69891520469508</c:v>
                </c:pt>
                <c:pt idx="2170" formatCode="0.00">
                  <c:v>389.50617067395797</c:v>
                </c:pt>
                <c:pt idx="2171" formatCode="0.00">
                  <c:v>389.50617067395797</c:v>
                </c:pt>
                <c:pt idx="2172" formatCode="0.00">
                  <c:v>389.50617067395797</c:v>
                </c:pt>
                <c:pt idx="2173" formatCode="0.00">
                  <c:v>389.50617067395797</c:v>
                </c:pt>
                <c:pt idx="2174" formatCode="0.00">
                  <c:v>389.50617067395797</c:v>
                </c:pt>
                <c:pt idx="2175" formatCode="0.00">
                  <c:v>391.23032648741327</c:v>
                </c:pt>
                <c:pt idx="2176" formatCode="0.00">
                  <c:v>391.23032648741327</c:v>
                </c:pt>
                <c:pt idx="2177" formatCode="0.00">
                  <c:v>391.23032648741327</c:v>
                </c:pt>
                <c:pt idx="2178" formatCode="0.00">
                  <c:v>391.23032648741327</c:v>
                </c:pt>
                <c:pt idx="2179" formatCode="0.00">
                  <c:v>391.23032648741327</c:v>
                </c:pt>
                <c:pt idx="2180" formatCode="0.00">
                  <c:v>387.9611233162791</c:v>
                </c:pt>
                <c:pt idx="2181" formatCode="0.00">
                  <c:v>387.9611233162791</c:v>
                </c:pt>
                <c:pt idx="2182" formatCode="0.00">
                  <c:v>387.9611233162791</c:v>
                </c:pt>
                <c:pt idx="2183" formatCode="0.00">
                  <c:v>387.9611233162791</c:v>
                </c:pt>
                <c:pt idx="2184" formatCode="0.00">
                  <c:v>387.9611233162791</c:v>
                </c:pt>
                <c:pt idx="2185" formatCode="0.00">
                  <c:v>389.82868150501622</c:v>
                </c:pt>
                <c:pt idx="2186" formatCode="0.00">
                  <c:v>389.82868150501622</c:v>
                </c:pt>
                <c:pt idx="2187" formatCode="0.00">
                  <c:v>389.82868150501622</c:v>
                </c:pt>
                <c:pt idx="2188" formatCode="0.00">
                  <c:v>389.82868150501622</c:v>
                </c:pt>
                <c:pt idx="2189" formatCode="0.00">
                  <c:v>389.82868150501622</c:v>
                </c:pt>
                <c:pt idx="2190" formatCode="0.00">
                  <c:v>389.66556363060232</c:v>
                </c:pt>
                <c:pt idx="2191" formatCode="0.00">
                  <c:v>389.66556363060232</c:v>
                </c:pt>
                <c:pt idx="2192" formatCode="0.00">
                  <c:v>389.66556363060232</c:v>
                </c:pt>
                <c:pt idx="2193" formatCode="0.00">
                  <c:v>389.66556363060232</c:v>
                </c:pt>
                <c:pt idx="2194" formatCode="0.00">
                  <c:v>389.66556363060232</c:v>
                </c:pt>
                <c:pt idx="2195" formatCode="0.00">
                  <c:v>389.93428425743326</c:v>
                </c:pt>
                <c:pt idx="2196" formatCode="0.00">
                  <c:v>389.93428425743326</c:v>
                </c:pt>
                <c:pt idx="2197" formatCode="0.00">
                  <c:v>389.93428425743326</c:v>
                </c:pt>
                <c:pt idx="2198" formatCode="0.00">
                  <c:v>389.93428425743326</c:v>
                </c:pt>
                <c:pt idx="2199" formatCode="0.00">
                  <c:v>389.93428425743326</c:v>
                </c:pt>
                <c:pt idx="2200" formatCode="0.00">
                  <c:v>388.65942688538803</c:v>
                </c:pt>
                <c:pt idx="2201" formatCode="0.00">
                  <c:v>388.65942688538803</c:v>
                </c:pt>
                <c:pt idx="2202" formatCode="0.00">
                  <c:v>388.65942688538803</c:v>
                </c:pt>
                <c:pt idx="2203" formatCode="0.00">
                  <c:v>388.65942688538803</c:v>
                </c:pt>
                <c:pt idx="2204" formatCode="0.00">
                  <c:v>388.65942688538803</c:v>
                </c:pt>
                <c:pt idx="2205" formatCode="0.00">
                  <c:v>388.9095079849576</c:v>
                </c:pt>
                <c:pt idx="2206" formatCode="0.00">
                  <c:v>388.9095079849576</c:v>
                </c:pt>
                <c:pt idx="2207" formatCode="0.00">
                  <c:v>388.9095079849576</c:v>
                </c:pt>
                <c:pt idx="2208" formatCode="0.00">
                  <c:v>388.9095079849576</c:v>
                </c:pt>
                <c:pt idx="2209" formatCode="0.00">
                  <c:v>388.9095079849576</c:v>
                </c:pt>
                <c:pt idx="2210" formatCode="0.00">
                  <c:v>390.70003465070465</c:v>
                </c:pt>
                <c:pt idx="2211" formatCode="0.00">
                  <c:v>390.70003465070465</c:v>
                </c:pt>
                <c:pt idx="2212" formatCode="0.00">
                  <c:v>390.70003465070465</c:v>
                </c:pt>
                <c:pt idx="2213" formatCode="0.00">
                  <c:v>390.70003465070465</c:v>
                </c:pt>
                <c:pt idx="2214" formatCode="0.00">
                  <c:v>390.70003465070465</c:v>
                </c:pt>
                <c:pt idx="2215" formatCode="0.00">
                  <c:v>389.0155586327528</c:v>
                </c:pt>
                <c:pt idx="2216" formatCode="0.00">
                  <c:v>389.0155586327528</c:v>
                </c:pt>
                <c:pt idx="2217" formatCode="0.00">
                  <c:v>389.0155586327528</c:v>
                </c:pt>
                <c:pt idx="2218" formatCode="0.00">
                  <c:v>389.0155586327528</c:v>
                </c:pt>
                <c:pt idx="2219" formatCode="0.00">
                  <c:v>389.0155586327528</c:v>
                </c:pt>
                <c:pt idx="2220" formatCode="0.00">
                  <c:v>391.06613375126415</c:v>
                </c:pt>
                <c:pt idx="2221" formatCode="0.00">
                  <c:v>391.06613375126415</c:v>
                </c:pt>
                <c:pt idx="2222" formatCode="0.00">
                  <c:v>391.06613375126415</c:v>
                </c:pt>
                <c:pt idx="2223" formatCode="0.00">
                  <c:v>391.06613375126415</c:v>
                </c:pt>
                <c:pt idx="2224" formatCode="0.00">
                  <c:v>391.06613375126415</c:v>
                </c:pt>
                <c:pt idx="2225" formatCode="0.00">
                  <c:v>389.86392150699243</c:v>
                </c:pt>
                <c:pt idx="2226" formatCode="0.00">
                  <c:v>389.86392150699243</c:v>
                </c:pt>
                <c:pt idx="2227" formatCode="0.00">
                  <c:v>389.86392150699243</c:v>
                </c:pt>
                <c:pt idx="2228" formatCode="0.00">
                  <c:v>389.86392150699243</c:v>
                </c:pt>
                <c:pt idx="2229" formatCode="0.00">
                  <c:v>389.86392150699243</c:v>
                </c:pt>
                <c:pt idx="2230" formatCode="0.00">
                  <c:v>389.9978057432088</c:v>
                </c:pt>
                <c:pt idx="2231" formatCode="0.00">
                  <c:v>389.9978057432088</c:v>
                </c:pt>
                <c:pt idx="2232" formatCode="0.00">
                  <c:v>389.9978057432088</c:v>
                </c:pt>
                <c:pt idx="2233" formatCode="0.00">
                  <c:v>389.9978057432088</c:v>
                </c:pt>
                <c:pt idx="2234" formatCode="0.00">
                  <c:v>389.9978057432088</c:v>
                </c:pt>
                <c:pt idx="2235" formatCode="0.00">
                  <c:v>389.43239317714324</c:v>
                </c:pt>
                <c:pt idx="2236" formatCode="0.00">
                  <c:v>389.43239317714324</c:v>
                </c:pt>
                <c:pt idx="2237" formatCode="0.00">
                  <c:v>389.43239317714324</c:v>
                </c:pt>
                <c:pt idx="2238" formatCode="0.00">
                  <c:v>389.43239317714324</c:v>
                </c:pt>
                <c:pt idx="2239" formatCode="0.00">
                  <c:v>389.43239317714324</c:v>
                </c:pt>
                <c:pt idx="2240" formatCode="0.00">
                  <c:v>391.04723944394925</c:v>
                </c:pt>
                <c:pt idx="2241" formatCode="0.00">
                  <c:v>391.04723944394925</c:v>
                </c:pt>
                <c:pt idx="2242" formatCode="0.00">
                  <c:v>391.04723944394925</c:v>
                </c:pt>
                <c:pt idx="2243" formatCode="0.00">
                  <c:v>391.04723944394925</c:v>
                </c:pt>
                <c:pt idx="2244" formatCode="0.00">
                  <c:v>391.04723944394925</c:v>
                </c:pt>
                <c:pt idx="2245" formatCode="0.00">
                  <c:v>389.98732264964929</c:v>
                </c:pt>
                <c:pt idx="2246" formatCode="0.00">
                  <c:v>389.98732264964929</c:v>
                </c:pt>
                <c:pt idx="2247" formatCode="0.00">
                  <c:v>389.98732264964929</c:v>
                </c:pt>
                <c:pt idx="2248" formatCode="0.00">
                  <c:v>389.98732264964929</c:v>
                </c:pt>
                <c:pt idx="2249" formatCode="0.00">
                  <c:v>389.98732264964929</c:v>
                </c:pt>
                <c:pt idx="2250" formatCode="0.00">
                  <c:v>389.91998115806928</c:v>
                </c:pt>
                <c:pt idx="2251" formatCode="0.00">
                  <c:v>389.91998115806928</c:v>
                </c:pt>
                <c:pt idx="2252" formatCode="0.00">
                  <c:v>389.91998115806928</c:v>
                </c:pt>
                <c:pt idx="2253" formatCode="0.00">
                  <c:v>389.91998115806928</c:v>
                </c:pt>
                <c:pt idx="2254" formatCode="0.00">
                  <c:v>389.91998115806928</c:v>
                </c:pt>
                <c:pt idx="2255" formatCode="0.00">
                  <c:v>389.67783967285527</c:v>
                </c:pt>
                <c:pt idx="2256" formatCode="0.00">
                  <c:v>389.67783967285527</c:v>
                </c:pt>
                <c:pt idx="2257" formatCode="0.00">
                  <c:v>389.67783967285527</c:v>
                </c:pt>
                <c:pt idx="2258" formatCode="0.00">
                  <c:v>389.67783967285527</c:v>
                </c:pt>
                <c:pt idx="2259" formatCode="0.00">
                  <c:v>389.67783967285527</c:v>
                </c:pt>
                <c:pt idx="2260" formatCode="0.00">
                  <c:v>391.15374579160562</c:v>
                </c:pt>
                <c:pt idx="2261" formatCode="0.00">
                  <c:v>391.15374579160562</c:v>
                </c:pt>
                <c:pt idx="2262" formatCode="0.00">
                  <c:v>391.15374579160562</c:v>
                </c:pt>
                <c:pt idx="2263" formatCode="0.00">
                  <c:v>391.15374579160562</c:v>
                </c:pt>
                <c:pt idx="2264" formatCode="0.00">
                  <c:v>391.15374579160562</c:v>
                </c:pt>
                <c:pt idx="2265" formatCode="0.00">
                  <c:v>389.48679014920322</c:v>
                </c:pt>
                <c:pt idx="2266" formatCode="0.00">
                  <c:v>389.48679014920322</c:v>
                </c:pt>
                <c:pt idx="2267" formatCode="0.00">
                  <c:v>389.48679014920322</c:v>
                </c:pt>
                <c:pt idx="2268" formatCode="0.00">
                  <c:v>389.48679014920322</c:v>
                </c:pt>
                <c:pt idx="2269" formatCode="0.00">
                  <c:v>389.48679014920322</c:v>
                </c:pt>
                <c:pt idx="2270" formatCode="0.00">
                  <c:v>389.73489880441775</c:v>
                </c:pt>
                <c:pt idx="2271" formatCode="0.00">
                  <c:v>389.73489880441775</c:v>
                </c:pt>
                <c:pt idx="2272" formatCode="0.00">
                  <c:v>389.73489880441775</c:v>
                </c:pt>
                <c:pt idx="2273" formatCode="0.00">
                  <c:v>389.73489880441775</c:v>
                </c:pt>
                <c:pt idx="2274" formatCode="0.00">
                  <c:v>389.73489880441775</c:v>
                </c:pt>
                <c:pt idx="2275" formatCode="0.00">
                  <c:v>391.07717659204354</c:v>
                </c:pt>
                <c:pt idx="2276" formatCode="0.00">
                  <c:v>391.07717659204354</c:v>
                </c:pt>
                <c:pt idx="2277" formatCode="0.00">
                  <c:v>391.07717659204354</c:v>
                </c:pt>
                <c:pt idx="2278" formatCode="0.00">
                  <c:v>391.07717659204354</c:v>
                </c:pt>
                <c:pt idx="2279" formatCode="0.00">
                  <c:v>391.07717659204354</c:v>
                </c:pt>
                <c:pt idx="2280" formatCode="0.00">
                  <c:v>390.33782791971339</c:v>
                </c:pt>
                <c:pt idx="2281" formatCode="0.00">
                  <c:v>390.33782791971339</c:v>
                </c:pt>
                <c:pt idx="2282" formatCode="0.00">
                  <c:v>390.33782791971339</c:v>
                </c:pt>
                <c:pt idx="2283" formatCode="0.00">
                  <c:v>390.33782791971339</c:v>
                </c:pt>
                <c:pt idx="2284" formatCode="0.00">
                  <c:v>390.33782791971339</c:v>
                </c:pt>
                <c:pt idx="2285" formatCode="0.00">
                  <c:v>391.01238466679206</c:v>
                </c:pt>
                <c:pt idx="2286" formatCode="0.00">
                  <c:v>391.01238466679206</c:v>
                </c:pt>
                <c:pt idx="2287" formatCode="0.00">
                  <c:v>391.01238466679206</c:v>
                </c:pt>
                <c:pt idx="2288" formatCode="0.00">
                  <c:v>391.01238466679206</c:v>
                </c:pt>
                <c:pt idx="2289" formatCode="0.00">
                  <c:v>391.01238466679206</c:v>
                </c:pt>
                <c:pt idx="2290" formatCode="0.00">
                  <c:v>390.2317483040606</c:v>
                </c:pt>
                <c:pt idx="2291" formatCode="0.00">
                  <c:v>390.2317483040606</c:v>
                </c:pt>
                <c:pt idx="2292" formatCode="0.00">
                  <c:v>390.2317483040606</c:v>
                </c:pt>
                <c:pt idx="2293" formatCode="0.00">
                  <c:v>390.2317483040606</c:v>
                </c:pt>
                <c:pt idx="2294" formatCode="0.00">
                  <c:v>390.2317483040606</c:v>
                </c:pt>
                <c:pt idx="2295" formatCode="0.00">
                  <c:v>392.76471230267629</c:v>
                </c:pt>
                <c:pt idx="2296" formatCode="0.00">
                  <c:v>392.76471230267629</c:v>
                </c:pt>
                <c:pt idx="2297" formatCode="0.00">
                  <c:v>392.76471230267629</c:v>
                </c:pt>
                <c:pt idx="2298" formatCode="0.00">
                  <c:v>392.76471230267629</c:v>
                </c:pt>
                <c:pt idx="2299" formatCode="0.00">
                  <c:v>392.76471230267629</c:v>
                </c:pt>
                <c:pt idx="2300" formatCode="0.00">
                  <c:v>391.74331816910853</c:v>
                </c:pt>
                <c:pt idx="2301" formatCode="0.00">
                  <c:v>391.74331816910853</c:v>
                </c:pt>
                <c:pt idx="2302" formatCode="0.00">
                  <c:v>391.74331816910853</c:v>
                </c:pt>
                <c:pt idx="2303" formatCode="0.00">
                  <c:v>391.74331816910853</c:v>
                </c:pt>
                <c:pt idx="2304" formatCode="0.00">
                  <c:v>391.74331816910853</c:v>
                </c:pt>
                <c:pt idx="2305" formatCode="0.00">
                  <c:v>393.20078227548925</c:v>
                </c:pt>
                <c:pt idx="2306" formatCode="0.00">
                  <c:v>393.20078227548925</c:v>
                </c:pt>
                <c:pt idx="2307" formatCode="0.00">
                  <c:v>393.20078227548925</c:v>
                </c:pt>
                <c:pt idx="2308" formatCode="0.00">
                  <c:v>393.20078227548925</c:v>
                </c:pt>
                <c:pt idx="2309" formatCode="0.00">
                  <c:v>393.20078227548925</c:v>
                </c:pt>
                <c:pt idx="2310" formatCode="0.00">
                  <c:v>390.77573408811406</c:v>
                </c:pt>
                <c:pt idx="2311" formatCode="0.00">
                  <c:v>390.77573408811406</c:v>
                </c:pt>
                <c:pt idx="2312" formatCode="0.00">
                  <c:v>390.77573408811406</c:v>
                </c:pt>
                <c:pt idx="2313" formatCode="0.00">
                  <c:v>390.77573408811406</c:v>
                </c:pt>
                <c:pt idx="2314" formatCode="0.00">
                  <c:v>390.77573408811406</c:v>
                </c:pt>
                <c:pt idx="2315" formatCode="0.00">
                  <c:v>389.02990636109439</c:v>
                </c:pt>
                <c:pt idx="2316" formatCode="0.00">
                  <c:v>389.02990636109439</c:v>
                </c:pt>
                <c:pt idx="2317" formatCode="0.00">
                  <c:v>389.02990636109439</c:v>
                </c:pt>
                <c:pt idx="2318" formatCode="0.00">
                  <c:v>389.02990636109439</c:v>
                </c:pt>
                <c:pt idx="2319" formatCode="0.00">
                  <c:v>389.02990636109439</c:v>
                </c:pt>
                <c:pt idx="2320" formatCode="0.00">
                  <c:v>390.62955257921567</c:v>
                </c:pt>
                <c:pt idx="2321" formatCode="0.00">
                  <c:v>390.62955257921567</c:v>
                </c:pt>
                <c:pt idx="2322" formatCode="0.00">
                  <c:v>390.62955257921567</c:v>
                </c:pt>
                <c:pt idx="2323" formatCode="0.00">
                  <c:v>390.62955257921567</c:v>
                </c:pt>
                <c:pt idx="2324" formatCode="0.00">
                  <c:v>390.62955257921567</c:v>
                </c:pt>
                <c:pt idx="2325" formatCode="0.00">
                  <c:v>389.1795875716125</c:v>
                </c:pt>
                <c:pt idx="2326" formatCode="0.00">
                  <c:v>389.1795875716125</c:v>
                </c:pt>
                <c:pt idx="2327" formatCode="0.00">
                  <c:v>389.1795875716125</c:v>
                </c:pt>
                <c:pt idx="2328" formatCode="0.00">
                  <c:v>389.1795875716125</c:v>
                </c:pt>
                <c:pt idx="2329" formatCode="0.00">
                  <c:v>389.1795875716125</c:v>
                </c:pt>
                <c:pt idx="2330" formatCode="0.00">
                  <c:v>389.84400123237731</c:v>
                </c:pt>
                <c:pt idx="2331" formatCode="0.00">
                  <c:v>389.84400123237731</c:v>
                </c:pt>
                <c:pt idx="2332" formatCode="0.00">
                  <c:v>389.84400123237731</c:v>
                </c:pt>
                <c:pt idx="2333" formatCode="0.00">
                  <c:v>389.84400123237731</c:v>
                </c:pt>
                <c:pt idx="2334" formatCode="0.00">
                  <c:v>389.84400123237731</c:v>
                </c:pt>
                <c:pt idx="2335" formatCode="0.00">
                  <c:v>389.58515047161887</c:v>
                </c:pt>
                <c:pt idx="2336" formatCode="0.00">
                  <c:v>389.58515047161887</c:v>
                </c:pt>
                <c:pt idx="2337" formatCode="0.00">
                  <c:v>389.58515047161887</c:v>
                </c:pt>
                <c:pt idx="2338" formatCode="0.00">
                  <c:v>389.58515047161887</c:v>
                </c:pt>
                <c:pt idx="2339" formatCode="0.00">
                  <c:v>389.58515047161887</c:v>
                </c:pt>
                <c:pt idx="2340" formatCode="0.00">
                  <c:v>390.18158410369506</c:v>
                </c:pt>
                <c:pt idx="2341" formatCode="0.00">
                  <c:v>390.18158410369506</c:v>
                </c:pt>
                <c:pt idx="2342" formatCode="0.00">
                  <c:v>390.18158410369506</c:v>
                </c:pt>
                <c:pt idx="2343" formatCode="0.00">
                  <c:v>390.18158410369506</c:v>
                </c:pt>
                <c:pt idx="2344" formatCode="0.00">
                  <c:v>390.18158410369506</c:v>
                </c:pt>
                <c:pt idx="2345" formatCode="0.00">
                  <c:v>388.47384508579131</c:v>
                </c:pt>
                <c:pt idx="2346" formatCode="0.00">
                  <c:v>388.47384508579131</c:v>
                </c:pt>
                <c:pt idx="2347" formatCode="0.00">
                  <c:v>388.47384508579131</c:v>
                </c:pt>
                <c:pt idx="2348" formatCode="0.00">
                  <c:v>388.47384508579131</c:v>
                </c:pt>
                <c:pt idx="2349" formatCode="0.00">
                  <c:v>388.47384508579131</c:v>
                </c:pt>
                <c:pt idx="2350" formatCode="0.00">
                  <c:v>390.00896294294915</c:v>
                </c:pt>
                <c:pt idx="2351" formatCode="0.00">
                  <c:v>390.00896294294915</c:v>
                </c:pt>
                <c:pt idx="2352" formatCode="0.00">
                  <c:v>390.00896294294915</c:v>
                </c:pt>
                <c:pt idx="2353" formatCode="0.00">
                  <c:v>390.00896294294915</c:v>
                </c:pt>
                <c:pt idx="2354" formatCode="0.00">
                  <c:v>390.00896294294915</c:v>
                </c:pt>
                <c:pt idx="2355" formatCode="0.00">
                  <c:v>396.58837464331725</c:v>
                </c:pt>
                <c:pt idx="2356" formatCode="0.00">
                  <c:v>396.58837464331725</c:v>
                </c:pt>
                <c:pt idx="2357" formatCode="0.00">
                  <c:v>396.58837464331725</c:v>
                </c:pt>
                <c:pt idx="2358" formatCode="0.00">
                  <c:v>396.58837464331725</c:v>
                </c:pt>
                <c:pt idx="2359" formatCode="0.00">
                  <c:v>396.58837464331725</c:v>
                </c:pt>
                <c:pt idx="2360" formatCode="0.00">
                  <c:v>390.25428188472193</c:v>
                </c:pt>
                <c:pt idx="2361" formatCode="0.00">
                  <c:v>390.25428188472193</c:v>
                </c:pt>
                <c:pt idx="2362" formatCode="0.00">
                  <c:v>390.25428188472193</c:v>
                </c:pt>
                <c:pt idx="2363" formatCode="0.00">
                  <c:v>390.25428188472193</c:v>
                </c:pt>
                <c:pt idx="2364" formatCode="0.00">
                  <c:v>390.25428188472193</c:v>
                </c:pt>
                <c:pt idx="2365" formatCode="0.00">
                  <c:v>389.68943400560966</c:v>
                </c:pt>
                <c:pt idx="2366" formatCode="0.00">
                  <c:v>389.68943400560966</c:v>
                </c:pt>
                <c:pt idx="2367" formatCode="0.00">
                  <c:v>389.68943400560966</c:v>
                </c:pt>
                <c:pt idx="2368" formatCode="0.00">
                  <c:v>389.68943400560966</c:v>
                </c:pt>
                <c:pt idx="2369" formatCode="0.00">
                  <c:v>389.68943400560966</c:v>
                </c:pt>
                <c:pt idx="2370" formatCode="0.00">
                  <c:v>390.01694778232923</c:v>
                </c:pt>
                <c:pt idx="2371" formatCode="0.00">
                  <c:v>390.01694778232923</c:v>
                </c:pt>
                <c:pt idx="2372" formatCode="0.00">
                  <c:v>390.01694778232923</c:v>
                </c:pt>
                <c:pt idx="2373" formatCode="0.00">
                  <c:v>390.01694778232923</c:v>
                </c:pt>
                <c:pt idx="2374" formatCode="0.00">
                  <c:v>390.01694778232923</c:v>
                </c:pt>
                <c:pt idx="2375" formatCode="0.00">
                  <c:v>391.69054876147834</c:v>
                </c:pt>
                <c:pt idx="2376" formatCode="0.00">
                  <c:v>391.69054876147834</c:v>
                </c:pt>
                <c:pt idx="2377" formatCode="0.00">
                  <c:v>391.69054876147834</c:v>
                </c:pt>
                <c:pt idx="2378" formatCode="0.00">
                  <c:v>391.69054876147834</c:v>
                </c:pt>
                <c:pt idx="2379" formatCode="0.00">
                  <c:v>391.69054876147834</c:v>
                </c:pt>
                <c:pt idx="2380" formatCode="0.00">
                  <c:v>388.32561679064383</c:v>
                </c:pt>
                <c:pt idx="2381" formatCode="0.00">
                  <c:v>388.32561679064383</c:v>
                </c:pt>
                <c:pt idx="2382" formatCode="0.00">
                  <c:v>388.32561679064383</c:v>
                </c:pt>
                <c:pt idx="2383" formatCode="0.00">
                  <c:v>388.32561679064383</c:v>
                </c:pt>
                <c:pt idx="2384" formatCode="0.00">
                  <c:v>388.32561679064383</c:v>
                </c:pt>
                <c:pt idx="2385" formatCode="0.00">
                  <c:v>387.14334118246217</c:v>
                </c:pt>
                <c:pt idx="2386" formatCode="0.00">
                  <c:v>387.14334118246217</c:v>
                </c:pt>
                <c:pt idx="2387" formatCode="0.00">
                  <c:v>387.14334118246217</c:v>
                </c:pt>
                <c:pt idx="2388" formatCode="0.00">
                  <c:v>387.14334118246217</c:v>
                </c:pt>
                <c:pt idx="2389" formatCode="0.00">
                  <c:v>387.14334118246217</c:v>
                </c:pt>
                <c:pt idx="2390" formatCode="0.00">
                  <c:v>387.48074027030816</c:v>
                </c:pt>
                <c:pt idx="2391" formatCode="0.00">
                  <c:v>387.48074027030816</c:v>
                </c:pt>
                <c:pt idx="2392" formatCode="0.00">
                  <c:v>387.48074027030816</c:v>
                </c:pt>
                <c:pt idx="2393" formatCode="0.00">
                  <c:v>387.48074027030816</c:v>
                </c:pt>
                <c:pt idx="2394" formatCode="0.00">
                  <c:v>387.48074027030816</c:v>
                </c:pt>
                <c:pt idx="2395" formatCode="0.00">
                  <c:v>386.16561040162196</c:v>
                </c:pt>
                <c:pt idx="2396" formatCode="0.00">
                  <c:v>386.16561040162196</c:v>
                </c:pt>
                <c:pt idx="2397" formatCode="0.00">
                  <c:v>386.16561040162196</c:v>
                </c:pt>
                <c:pt idx="2398" formatCode="0.00">
                  <c:v>386.16561040162196</c:v>
                </c:pt>
                <c:pt idx="2399" formatCode="0.00">
                  <c:v>386.16561040162196</c:v>
                </c:pt>
                <c:pt idx="2400" formatCode="0.00">
                  <c:v>385.10874868064275</c:v>
                </c:pt>
                <c:pt idx="2401" formatCode="0.00">
                  <c:v>385.10874868064275</c:v>
                </c:pt>
                <c:pt idx="2402" formatCode="0.00">
                  <c:v>385.10874868064275</c:v>
                </c:pt>
                <c:pt idx="2403" formatCode="0.00">
                  <c:v>385.10874868064275</c:v>
                </c:pt>
                <c:pt idx="2404" formatCode="0.00">
                  <c:v>385.10874868064275</c:v>
                </c:pt>
                <c:pt idx="2405" formatCode="0.00">
                  <c:v>385.96511217831699</c:v>
                </c:pt>
                <c:pt idx="2406" formatCode="0.00">
                  <c:v>385.96511217831699</c:v>
                </c:pt>
                <c:pt idx="2407" formatCode="0.00">
                  <c:v>385.96511217831699</c:v>
                </c:pt>
                <c:pt idx="2408" formatCode="0.00">
                  <c:v>385.96511217831699</c:v>
                </c:pt>
                <c:pt idx="2409" formatCode="0.00">
                  <c:v>385.96511217831699</c:v>
                </c:pt>
                <c:pt idx="2410" formatCode="0.00">
                  <c:v>384.51895117639651</c:v>
                </c:pt>
                <c:pt idx="2411" formatCode="0.00">
                  <c:v>384.51895117639651</c:v>
                </c:pt>
                <c:pt idx="2412" formatCode="0.00">
                  <c:v>384.51895117639651</c:v>
                </c:pt>
                <c:pt idx="2413" formatCode="0.00">
                  <c:v>384.51895117639651</c:v>
                </c:pt>
                <c:pt idx="2414" formatCode="0.00">
                  <c:v>384.51895117639651</c:v>
                </c:pt>
                <c:pt idx="2415" formatCode="0.00">
                  <c:v>385.81646372257819</c:v>
                </c:pt>
                <c:pt idx="2416" formatCode="0.00">
                  <c:v>385.81646372257819</c:v>
                </c:pt>
                <c:pt idx="2417" formatCode="0.00">
                  <c:v>385.81646372257819</c:v>
                </c:pt>
                <c:pt idx="2418" formatCode="0.00">
                  <c:v>385.81646372257819</c:v>
                </c:pt>
                <c:pt idx="2419" formatCode="0.00">
                  <c:v>385.81646372257819</c:v>
                </c:pt>
                <c:pt idx="2420" formatCode="0.00">
                  <c:v>382.87661891310563</c:v>
                </c:pt>
                <c:pt idx="2421" formatCode="0.00">
                  <c:v>382.87661891310563</c:v>
                </c:pt>
                <c:pt idx="2422" formatCode="0.00">
                  <c:v>382.87661891310563</c:v>
                </c:pt>
                <c:pt idx="2423" formatCode="0.00">
                  <c:v>382.87661891310563</c:v>
                </c:pt>
                <c:pt idx="2424" formatCode="0.00">
                  <c:v>382.87661891310563</c:v>
                </c:pt>
                <c:pt idx="2425" formatCode="0.00">
                  <c:v>382.27938939510926</c:v>
                </c:pt>
                <c:pt idx="2426" formatCode="0.00">
                  <c:v>382.27938939510926</c:v>
                </c:pt>
                <c:pt idx="2427" formatCode="0.00">
                  <c:v>382.27938939510926</c:v>
                </c:pt>
                <c:pt idx="2428" formatCode="0.00">
                  <c:v>382.27938939510926</c:v>
                </c:pt>
                <c:pt idx="2429" formatCode="0.00">
                  <c:v>382.27938939510926</c:v>
                </c:pt>
                <c:pt idx="2430" formatCode="0.00">
                  <c:v>379.8525771412169</c:v>
                </c:pt>
                <c:pt idx="2431" formatCode="0.00">
                  <c:v>379.8525771412169</c:v>
                </c:pt>
                <c:pt idx="2432" formatCode="0.00">
                  <c:v>379.8525771412169</c:v>
                </c:pt>
                <c:pt idx="2433" formatCode="0.00">
                  <c:v>379.8525771412169</c:v>
                </c:pt>
                <c:pt idx="2434" formatCode="0.00">
                  <c:v>379.8525771412169</c:v>
                </c:pt>
                <c:pt idx="2435" formatCode="0.00">
                  <c:v>380.78092770158366</c:v>
                </c:pt>
                <c:pt idx="2436" formatCode="0.00">
                  <c:v>380.78092770158366</c:v>
                </c:pt>
                <c:pt idx="2437" formatCode="0.00">
                  <c:v>380.78092770158366</c:v>
                </c:pt>
                <c:pt idx="2438" formatCode="0.00">
                  <c:v>380.78092770158366</c:v>
                </c:pt>
                <c:pt idx="2439" formatCode="0.00">
                  <c:v>380.78092770158366</c:v>
                </c:pt>
                <c:pt idx="2440" formatCode="0.00">
                  <c:v>380.19685906424269</c:v>
                </c:pt>
                <c:pt idx="2441" formatCode="0.00">
                  <c:v>380.19685906424269</c:v>
                </c:pt>
                <c:pt idx="2442" formatCode="0.00">
                  <c:v>380.19685906424269</c:v>
                </c:pt>
                <c:pt idx="2443" formatCode="0.00">
                  <c:v>380.19685906424269</c:v>
                </c:pt>
                <c:pt idx="2444" formatCode="0.00">
                  <c:v>380.19685906424269</c:v>
                </c:pt>
                <c:pt idx="2445" formatCode="0.00">
                  <c:v>379.52445269628515</c:v>
                </c:pt>
                <c:pt idx="2446" formatCode="0.00">
                  <c:v>379.52445269628515</c:v>
                </c:pt>
                <c:pt idx="2447" formatCode="0.00">
                  <c:v>379.52445269628515</c:v>
                </c:pt>
                <c:pt idx="2448" formatCode="0.00">
                  <c:v>379.52445269628515</c:v>
                </c:pt>
                <c:pt idx="2449" formatCode="0.00">
                  <c:v>379.52445269628515</c:v>
                </c:pt>
                <c:pt idx="2450" formatCode="0.00">
                  <c:v>378.89637011914601</c:v>
                </c:pt>
                <c:pt idx="2451" formatCode="0.00">
                  <c:v>378.89637011914601</c:v>
                </c:pt>
                <c:pt idx="2452" formatCode="0.00">
                  <c:v>378.89637011914601</c:v>
                </c:pt>
                <c:pt idx="2453" formatCode="0.00">
                  <c:v>378.89637011914601</c:v>
                </c:pt>
                <c:pt idx="2454" formatCode="0.00">
                  <c:v>378.89637011914601</c:v>
                </c:pt>
                <c:pt idx="2455" formatCode="0.00">
                  <c:v>379.80148716895928</c:v>
                </c:pt>
                <c:pt idx="2456" formatCode="0.00">
                  <c:v>379.80148716895928</c:v>
                </c:pt>
                <c:pt idx="2457" formatCode="0.00">
                  <c:v>379.80148716895928</c:v>
                </c:pt>
                <c:pt idx="2458" formatCode="0.00">
                  <c:v>379.80148716895928</c:v>
                </c:pt>
                <c:pt idx="2459" formatCode="0.00">
                  <c:v>379.80148716895928</c:v>
                </c:pt>
                <c:pt idx="2460" formatCode="0.00">
                  <c:v>377.15302192299714</c:v>
                </c:pt>
                <c:pt idx="2461" formatCode="0.00">
                  <c:v>377.15302192299714</c:v>
                </c:pt>
                <c:pt idx="2462" formatCode="0.00">
                  <c:v>377.15302192299714</c:v>
                </c:pt>
                <c:pt idx="2463" formatCode="0.00">
                  <c:v>377.15302192299714</c:v>
                </c:pt>
                <c:pt idx="2464" formatCode="0.00">
                  <c:v>377.15302192299714</c:v>
                </c:pt>
                <c:pt idx="2465" formatCode="0.00">
                  <c:v>375.7502344685704</c:v>
                </c:pt>
                <c:pt idx="2466" formatCode="0.00">
                  <c:v>375.7502344685704</c:v>
                </c:pt>
                <c:pt idx="2467" formatCode="0.00">
                  <c:v>375.7502344685704</c:v>
                </c:pt>
                <c:pt idx="2468" formatCode="0.00">
                  <c:v>375.7502344685704</c:v>
                </c:pt>
                <c:pt idx="2469" formatCode="0.00">
                  <c:v>375.7502344685704</c:v>
                </c:pt>
                <c:pt idx="2470" formatCode="0.00">
                  <c:v>373.71483842908469</c:v>
                </c:pt>
                <c:pt idx="2471" formatCode="0.00">
                  <c:v>373.71483842908469</c:v>
                </c:pt>
                <c:pt idx="2472" formatCode="0.00">
                  <c:v>373.71483842908469</c:v>
                </c:pt>
                <c:pt idx="2473" formatCode="0.00">
                  <c:v>373.71483842908469</c:v>
                </c:pt>
                <c:pt idx="2474" formatCode="0.00">
                  <c:v>373.71483842908469</c:v>
                </c:pt>
                <c:pt idx="2475" formatCode="0.00">
                  <c:v>372.12890918432845</c:v>
                </c:pt>
                <c:pt idx="2476" formatCode="0.00">
                  <c:v>372.12890918432845</c:v>
                </c:pt>
                <c:pt idx="2477" formatCode="0.00">
                  <c:v>372.12890918432845</c:v>
                </c:pt>
                <c:pt idx="2478" formatCode="0.00">
                  <c:v>372.12890918432845</c:v>
                </c:pt>
                <c:pt idx="2479" formatCode="0.00">
                  <c:v>372.12890918432845</c:v>
                </c:pt>
                <c:pt idx="2480" formatCode="0.00">
                  <c:v>371.86949793129315</c:v>
                </c:pt>
                <c:pt idx="2481" formatCode="0.00">
                  <c:v>371.86949793129315</c:v>
                </c:pt>
                <c:pt idx="2482" formatCode="0.00">
                  <c:v>371.86949793129315</c:v>
                </c:pt>
                <c:pt idx="2483" formatCode="0.00">
                  <c:v>371.86949793129315</c:v>
                </c:pt>
                <c:pt idx="2484" formatCode="0.00">
                  <c:v>371.86949793129315</c:v>
                </c:pt>
                <c:pt idx="2485" formatCode="0.00">
                  <c:v>371.16361506163224</c:v>
                </c:pt>
                <c:pt idx="2486" formatCode="0.00">
                  <c:v>371.16361506163224</c:v>
                </c:pt>
                <c:pt idx="2487" formatCode="0.00">
                  <c:v>371.16361506163224</c:v>
                </c:pt>
                <c:pt idx="2488" formatCode="0.00">
                  <c:v>371.16361506163224</c:v>
                </c:pt>
                <c:pt idx="2489" formatCode="0.00">
                  <c:v>371.16361506163224</c:v>
                </c:pt>
                <c:pt idx="2490" formatCode="0.00">
                  <c:v>372.1227929654633</c:v>
                </c:pt>
                <c:pt idx="2491" formatCode="0.00">
                  <c:v>372.1227929654633</c:v>
                </c:pt>
                <c:pt idx="2492" formatCode="0.00">
                  <c:v>372.1227929654633</c:v>
                </c:pt>
                <c:pt idx="2493" formatCode="0.00">
                  <c:v>372.1227929654633</c:v>
                </c:pt>
                <c:pt idx="2494" formatCode="0.00">
                  <c:v>372.1227929654633</c:v>
                </c:pt>
                <c:pt idx="2495" formatCode="0.00">
                  <c:v>373.02891559033725</c:v>
                </c:pt>
                <c:pt idx="2496" formatCode="0.00">
                  <c:v>373.02891559033725</c:v>
                </c:pt>
                <c:pt idx="2497" formatCode="0.00">
                  <c:v>373.02891559033725</c:v>
                </c:pt>
                <c:pt idx="2498" formatCode="0.00">
                  <c:v>373.02891559033725</c:v>
                </c:pt>
                <c:pt idx="2499" formatCode="0.00">
                  <c:v>373.02891559033725</c:v>
                </c:pt>
                <c:pt idx="2500" formatCode="0.00">
                  <c:v>370.96030321597186</c:v>
                </c:pt>
                <c:pt idx="2501" formatCode="0.00">
                  <c:v>370.96030321597186</c:v>
                </c:pt>
                <c:pt idx="2502" formatCode="0.00">
                  <c:v>370.96030321597186</c:v>
                </c:pt>
                <c:pt idx="2503" formatCode="0.00">
                  <c:v>370.96030321597186</c:v>
                </c:pt>
                <c:pt idx="2504" formatCode="0.00">
                  <c:v>370.96030321597186</c:v>
                </c:pt>
                <c:pt idx="2505" formatCode="0.00">
                  <c:v>369.89600632219663</c:v>
                </c:pt>
                <c:pt idx="2506" formatCode="0.00">
                  <c:v>369.89600632219663</c:v>
                </c:pt>
                <c:pt idx="2507" formatCode="0.00">
                  <c:v>369.89600632219663</c:v>
                </c:pt>
                <c:pt idx="2508" formatCode="0.00">
                  <c:v>369.89600632219663</c:v>
                </c:pt>
                <c:pt idx="2509" formatCode="0.00">
                  <c:v>369.89600632219663</c:v>
                </c:pt>
                <c:pt idx="2510" formatCode="0.00">
                  <c:v>369.69696400194516</c:v>
                </c:pt>
                <c:pt idx="2511" formatCode="0.00">
                  <c:v>369.69696400194516</c:v>
                </c:pt>
                <c:pt idx="2512" formatCode="0.00">
                  <c:v>369.69696400194516</c:v>
                </c:pt>
                <c:pt idx="2513" formatCode="0.00">
                  <c:v>369.69696400194516</c:v>
                </c:pt>
                <c:pt idx="2514" formatCode="0.00">
                  <c:v>369.69696400194516</c:v>
                </c:pt>
                <c:pt idx="2515" formatCode="0.00">
                  <c:v>374.26364628105512</c:v>
                </c:pt>
                <c:pt idx="2516" formatCode="0.00">
                  <c:v>374.26364628105512</c:v>
                </c:pt>
                <c:pt idx="2517" formatCode="0.00">
                  <c:v>374.26364628105512</c:v>
                </c:pt>
                <c:pt idx="2518" formatCode="0.00">
                  <c:v>374.26364628105512</c:v>
                </c:pt>
                <c:pt idx="2519" formatCode="0.00">
                  <c:v>374.26364628105512</c:v>
                </c:pt>
                <c:pt idx="2520" formatCode="0.00">
                  <c:v>373.26282317630142</c:v>
                </c:pt>
                <c:pt idx="2521" formatCode="0.00">
                  <c:v>373.26282317630142</c:v>
                </c:pt>
                <c:pt idx="2522" formatCode="0.00">
                  <c:v>373.26282317630142</c:v>
                </c:pt>
                <c:pt idx="2523" formatCode="0.00">
                  <c:v>373.26282317630142</c:v>
                </c:pt>
                <c:pt idx="2524" formatCode="0.00">
                  <c:v>373.26282317630142</c:v>
                </c:pt>
                <c:pt idx="2525" formatCode="0.00">
                  <c:v>373.52166646412661</c:v>
                </c:pt>
                <c:pt idx="2526" formatCode="0.00">
                  <c:v>373.52166646412661</c:v>
                </c:pt>
                <c:pt idx="2527" formatCode="0.00">
                  <c:v>373.52166646412661</c:v>
                </c:pt>
                <c:pt idx="2528" formatCode="0.00">
                  <c:v>373.52166646412661</c:v>
                </c:pt>
                <c:pt idx="2529" formatCode="0.00">
                  <c:v>373.52166646412661</c:v>
                </c:pt>
                <c:pt idx="2530" formatCode="0.00">
                  <c:v>374.1186502563869</c:v>
                </c:pt>
                <c:pt idx="2531" formatCode="0.00">
                  <c:v>374.1186502563869</c:v>
                </c:pt>
                <c:pt idx="2532" formatCode="0.00">
                  <c:v>374.1186502563869</c:v>
                </c:pt>
                <c:pt idx="2533" formatCode="0.00">
                  <c:v>374.1186502563869</c:v>
                </c:pt>
                <c:pt idx="2534" formatCode="0.00">
                  <c:v>374.1186502563869</c:v>
                </c:pt>
                <c:pt idx="2535" formatCode="0.00">
                  <c:v>374.37586950390715</c:v>
                </c:pt>
                <c:pt idx="2536" formatCode="0.00">
                  <c:v>374.37586950390715</c:v>
                </c:pt>
                <c:pt idx="2537" formatCode="0.00">
                  <c:v>374.37586950390715</c:v>
                </c:pt>
                <c:pt idx="2538" formatCode="0.00">
                  <c:v>374.37586950390715</c:v>
                </c:pt>
                <c:pt idx="2539" formatCode="0.00">
                  <c:v>374.37586950390715</c:v>
                </c:pt>
                <c:pt idx="2540" formatCode="0.00">
                  <c:v>372.6995414334454</c:v>
                </c:pt>
                <c:pt idx="2541" formatCode="0.00">
                  <c:v>372.6995414334454</c:v>
                </c:pt>
                <c:pt idx="2542" formatCode="0.00">
                  <c:v>372.6995414334454</c:v>
                </c:pt>
                <c:pt idx="2543" formatCode="0.00">
                  <c:v>372.6995414334454</c:v>
                </c:pt>
                <c:pt idx="2544" formatCode="0.00">
                  <c:v>372.6995414334454</c:v>
                </c:pt>
                <c:pt idx="2545" formatCode="0.00">
                  <c:v>373.62017578511569</c:v>
                </c:pt>
                <c:pt idx="2546" formatCode="0.00">
                  <c:v>373.62017578511569</c:v>
                </c:pt>
                <c:pt idx="2547" formatCode="0.00">
                  <c:v>373.62017578511569</c:v>
                </c:pt>
                <c:pt idx="2548" formatCode="0.00">
                  <c:v>373.62017578511569</c:v>
                </c:pt>
                <c:pt idx="2549" formatCode="0.00">
                  <c:v>373.62017578511569</c:v>
                </c:pt>
                <c:pt idx="2550" formatCode="0.00">
                  <c:v>372.30459693489701</c:v>
                </c:pt>
                <c:pt idx="2551" formatCode="0.00">
                  <c:v>372.30459693489701</c:v>
                </c:pt>
                <c:pt idx="2552" formatCode="0.00">
                  <c:v>372.30459693489701</c:v>
                </c:pt>
                <c:pt idx="2553" formatCode="0.00">
                  <c:v>372.30459693489701</c:v>
                </c:pt>
                <c:pt idx="2554" formatCode="0.00">
                  <c:v>372.30459693489701</c:v>
                </c:pt>
                <c:pt idx="2555" formatCode="0.00">
                  <c:v>368.93780252752913</c:v>
                </c:pt>
                <c:pt idx="2556" formatCode="0.00">
                  <c:v>368.93780252752913</c:v>
                </c:pt>
                <c:pt idx="2557" formatCode="0.00">
                  <c:v>368.93780252752913</c:v>
                </c:pt>
                <c:pt idx="2558" formatCode="0.00">
                  <c:v>368.93780252752913</c:v>
                </c:pt>
                <c:pt idx="2559" formatCode="0.00">
                  <c:v>368.93780252752913</c:v>
                </c:pt>
                <c:pt idx="2560" formatCode="0.00">
                  <c:v>369.53500730214705</c:v>
                </c:pt>
                <c:pt idx="2561" formatCode="0.00">
                  <c:v>369.53500730214705</c:v>
                </c:pt>
                <c:pt idx="2562" formatCode="0.00">
                  <c:v>369.53500730214705</c:v>
                </c:pt>
                <c:pt idx="2563" formatCode="0.00">
                  <c:v>369.53500730214705</c:v>
                </c:pt>
                <c:pt idx="2564" formatCode="0.00">
                  <c:v>369.53500730214705</c:v>
                </c:pt>
                <c:pt idx="2565" formatCode="0.00">
                  <c:v>365.37984949207021</c:v>
                </c:pt>
                <c:pt idx="2566" formatCode="0.00">
                  <c:v>365.37984949207021</c:v>
                </c:pt>
                <c:pt idx="2567" formatCode="0.00">
                  <c:v>365.37984949207021</c:v>
                </c:pt>
                <c:pt idx="2568" formatCode="0.00">
                  <c:v>365.37984949207021</c:v>
                </c:pt>
                <c:pt idx="2569" formatCode="0.00">
                  <c:v>365.37984949207021</c:v>
                </c:pt>
                <c:pt idx="2570" formatCode="0.00">
                  <c:v>359.00126840030862</c:v>
                </c:pt>
                <c:pt idx="2571" formatCode="0.00">
                  <c:v>359.00126840030862</c:v>
                </c:pt>
                <c:pt idx="2572" formatCode="0.00">
                  <c:v>359.00126840030862</c:v>
                </c:pt>
                <c:pt idx="2573" formatCode="0.00">
                  <c:v>359.00126840030862</c:v>
                </c:pt>
                <c:pt idx="2574" formatCode="0.00">
                  <c:v>359.00126840030862</c:v>
                </c:pt>
                <c:pt idx="2575" formatCode="0.00">
                  <c:v>360.18079232281178</c:v>
                </c:pt>
                <c:pt idx="2576" formatCode="0.00">
                  <c:v>360.18079232281178</c:v>
                </c:pt>
                <c:pt idx="2577" formatCode="0.00">
                  <c:v>360.18079232281178</c:v>
                </c:pt>
                <c:pt idx="2578" formatCode="0.00">
                  <c:v>360.18079232281178</c:v>
                </c:pt>
                <c:pt idx="2579" formatCode="0.00">
                  <c:v>360.18079232281178</c:v>
                </c:pt>
                <c:pt idx="2580" formatCode="0.00">
                  <c:v>358.19927509730775</c:v>
                </c:pt>
                <c:pt idx="2581" formatCode="0.00">
                  <c:v>358.19927509730775</c:v>
                </c:pt>
                <c:pt idx="2582" formatCode="0.00">
                  <c:v>358.19927509730775</c:v>
                </c:pt>
                <c:pt idx="2583" formatCode="0.00">
                  <c:v>358.19927509730775</c:v>
                </c:pt>
                <c:pt idx="2584" formatCode="0.00">
                  <c:v>358.19927509730775</c:v>
                </c:pt>
                <c:pt idx="2585" formatCode="0.00">
                  <c:v>359.3678646892879</c:v>
                </c:pt>
                <c:pt idx="2586" formatCode="0.00">
                  <c:v>359.3678646892879</c:v>
                </c:pt>
                <c:pt idx="2587" formatCode="0.00">
                  <c:v>359.3678646892879</c:v>
                </c:pt>
                <c:pt idx="2588" formatCode="0.00">
                  <c:v>359.3678646892879</c:v>
                </c:pt>
                <c:pt idx="2589" formatCode="0.00">
                  <c:v>359.3678646892879</c:v>
                </c:pt>
                <c:pt idx="2590" formatCode="0.00">
                  <c:v>358.40760711809696</c:v>
                </c:pt>
                <c:pt idx="2591" formatCode="0.00">
                  <c:v>358.40760711809696</c:v>
                </c:pt>
                <c:pt idx="2592" formatCode="0.00">
                  <c:v>358.40760711809696</c:v>
                </c:pt>
                <c:pt idx="2593" formatCode="0.00">
                  <c:v>358.40760711809696</c:v>
                </c:pt>
                <c:pt idx="2594" formatCode="0.00">
                  <c:v>358.40760711809696</c:v>
                </c:pt>
                <c:pt idx="2595" formatCode="0.00">
                  <c:v>358.28022908276034</c:v>
                </c:pt>
                <c:pt idx="2596" formatCode="0.00">
                  <c:v>358.28022908276034</c:v>
                </c:pt>
                <c:pt idx="2597" formatCode="0.00">
                  <c:v>358.28022908276034</c:v>
                </c:pt>
                <c:pt idx="2598" formatCode="0.00">
                  <c:v>358.28022908276034</c:v>
                </c:pt>
                <c:pt idx="2599" formatCode="0.00">
                  <c:v>358.28022908276034</c:v>
                </c:pt>
                <c:pt idx="2600" formatCode="0.00">
                  <c:v>354.53600780312968</c:v>
                </c:pt>
                <c:pt idx="2601" formatCode="0.00">
                  <c:v>354.53600780312968</c:v>
                </c:pt>
                <c:pt idx="2602" formatCode="0.00">
                  <c:v>354.53600780312968</c:v>
                </c:pt>
                <c:pt idx="2603" formatCode="0.00">
                  <c:v>354.53600780312968</c:v>
                </c:pt>
                <c:pt idx="2604" formatCode="0.00">
                  <c:v>354.53600780312968</c:v>
                </c:pt>
                <c:pt idx="2605" formatCode="0.00">
                  <c:v>356.864353101897</c:v>
                </c:pt>
                <c:pt idx="2606" formatCode="0.00">
                  <c:v>356.864353101897</c:v>
                </c:pt>
                <c:pt idx="2607" formatCode="0.00">
                  <c:v>356.864353101897</c:v>
                </c:pt>
                <c:pt idx="2608" formatCode="0.00">
                  <c:v>356.864353101897</c:v>
                </c:pt>
                <c:pt idx="2609" formatCode="0.00">
                  <c:v>356.864353101897</c:v>
                </c:pt>
                <c:pt idx="2610" formatCode="0.00">
                  <c:v>355.58003835027159</c:v>
                </c:pt>
                <c:pt idx="2611" formatCode="0.00">
                  <c:v>355.58003835027159</c:v>
                </c:pt>
                <c:pt idx="2612" formatCode="0.00">
                  <c:v>355.58003835027159</c:v>
                </c:pt>
                <c:pt idx="2613" formatCode="0.00">
                  <c:v>355.58003835027159</c:v>
                </c:pt>
                <c:pt idx="2614" formatCode="0.00">
                  <c:v>355.58003835027159</c:v>
                </c:pt>
                <c:pt idx="2615" formatCode="0.00">
                  <c:v>355.57764419560408</c:v>
                </c:pt>
                <c:pt idx="2616" formatCode="0.00">
                  <c:v>355.57764419560408</c:v>
                </c:pt>
                <c:pt idx="2617" formatCode="0.00">
                  <c:v>355.57764419560408</c:v>
                </c:pt>
                <c:pt idx="2618" formatCode="0.00">
                  <c:v>355.57764419560408</c:v>
                </c:pt>
                <c:pt idx="2619" formatCode="0.00">
                  <c:v>355.57764419560408</c:v>
                </c:pt>
                <c:pt idx="2620" formatCode="0.00">
                  <c:v>352.11454999035777</c:v>
                </c:pt>
                <c:pt idx="2621" formatCode="0.00">
                  <c:v>352.11454999035777</c:v>
                </c:pt>
                <c:pt idx="2622" formatCode="0.00">
                  <c:v>352.11454999035777</c:v>
                </c:pt>
                <c:pt idx="2623" formatCode="0.00">
                  <c:v>352.11454999035777</c:v>
                </c:pt>
                <c:pt idx="2624" formatCode="0.00">
                  <c:v>352.11454999035777</c:v>
                </c:pt>
                <c:pt idx="2625" formatCode="0.00">
                  <c:v>353.2309941571072</c:v>
                </c:pt>
                <c:pt idx="2626" formatCode="0.00">
                  <c:v>353.2309941571072</c:v>
                </c:pt>
                <c:pt idx="2627" formatCode="0.00">
                  <c:v>353.2309941571072</c:v>
                </c:pt>
                <c:pt idx="2628" formatCode="0.00">
                  <c:v>353.2309941571072</c:v>
                </c:pt>
                <c:pt idx="2629" formatCode="0.00">
                  <c:v>353.2309941571072</c:v>
                </c:pt>
                <c:pt idx="2630" formatCode="0.00">
                  <c:v>354.58259683808865</c:v>
                </c:pt>
                <c:pt idx="2631" formatCode="0.00">
                  <c:v>354.58259683808865</c:v>
                </c:pt>
                <c:pt idx="2632" formatCode="0.00">
                  <c:v>354.58259683808865</c:v>
                </c:pt>
                <c:pt idx="2633" formatCode="0.00">
                  <c:v>354.58259683808865</c:v>
                </c:pt>
                <c:pt idx="2634" formatCode="0.00">
                  <c:v>354.58259683808865</c:v>
                </c:pt>
                <c:pt idx="2635" formatCode="0.00">
                  <c:v>352.11242015563062</c:v>
                </c:pt>
                <c:pt idx="2636" formatCode="0.00">
                  <c:v>352.11242015563062</c:v>
                </c:pt>
                <c:pt idx="2637" formatCode="0.00">
                  <c:v>352.11242015563062</c:v>
                </c:pt>
                <c:pt idx="2638" formatCode="0.00">
                  <c:v>352.11242015563062</c:v>
                </c:pt>
                <c:pt idx="2639" formatCode="0.00">
                  <c:v>352.11242015563062</c:v>
                </c:pt>
                <c:pt idx="2640" formatCode="0.00">
                  <c:v>351.58589546285657</c:v>
                </c:pt>
                <c:pt idx="2641" formatCode="0.00">
                  <c:v>351.58589546285657</c:v>
                </c:pt>
                <c:pt idx="2642" formatCode="0.00">
                  <c:v>351.58589546285657</c:v>
                </c:pt>
                <c:pt idx="2643" formatCode="0.00">
                  <c:v>351.58589546285657</c:v>
                </c:pt>
                <c:pt idx="2644" formatCode="0.00">
                  <c:v>351.58589546285657</c:v>
                </c:pt>
                <c:pt idx="2645" formatCode="0.00">
                  <c:v>349.8370316763976</c:v>
                </c:pt>
                <c:pt idx="2646" formatCode="0.00">
                  <c:v>349.8370316763976</c:v>
                </c:pt>
                <c:pt idx="2647" formatCode="0.00">
                  <c:v>349.8370316763976</c:v>
                </c:pt>
                <c:pt idx="2648" formatCode="0.00">
                  <c:v>349.8370316763976</c:v>
                </c:pt>
                <c:pt idx="2649" formatCode="0.00">
                  <c:v>349.8370316763976</c:v>
                </c:pt>
                <c:pt idx="2650" formatCode="0.00">
                  <c:v>350.78350951612055</c:v>
                </c:pt>
                <c:pt idx="2651" formatCode="0.00">
                  <c:v>350.78350951612055</c:v>
                </c:pt>
                <c:pt idx="2652" formatCode="0.00">
                  <c:v>350.78350951612055</c:v>
                </c:pt>
                <c:pt idx="2653" formatCode="0.00">
                  <c:v>350.78350951612055</c:v>
                </c:pt>
                <c:pt idx="2654" formatCode="0.00">
                  <c:v>350.78350951612055</c:v>
                </c:pt>
                <c:pt idx="2655" formatCode="0.00">
                  <c:v>345.41346249818861</c:v>
                </c:pt>
                <c:pt idx="2656" formatCode="0.00">
                  <c:v>345.41346249818861</c:v>
                </c:pt>
                <c:pt idx="2657" formatCode="0.00">
                  <c:v>345.41346249818861</c:v>
                </c:pt>
                <c:pt idx="2658" formatCode="0.00">
                  <c:v>345.41346249818861</c:v>
                </c:pt>
                <c:pt idx="2659" formatCode="0.00">
                  <c:v>345.41346249818861</c:v>
                </c:pt>
                <c:pt idx="2660" formatCode="0.00">
                  <c:v>348.23307129085151</c:v>
                </c:pt>
                <c:pt idx="2661" formatCode="0.00">
                  <c:v>348.23307129085151</c:v>
                </c:pt>
                <c:pt idx="2662" formatCode="0.00">
                  <c:v>348.23307129085151</c:v>
                </c:pt>
                <c:pt idx="2663" formatCode="0.00">
                  <c:v>348.23307129085151</c:v>
                </c:pt>
                <c:pt idx="2664" formatCode="0.00">
                  <c:v>348.23307129085151</c:v>
                </c:pt>
                <c:pt idx="2665" formatCode="0.00">
                  <c:v>347.08116754233896</c:v>
                </c:pt>
                <c:pt idx="2666" formatCode="0.00">
                  <c:v>347.08116754233896</c:v>
                </c:pt>
                <c:pt idx="2667" formatCode="0.00">
                  <c:v>347.08116754233896</c:v>
                </c:pt>
                <c:pt idx="2668" formatCode="0.00">
                  <c:v>347.08116754233896</c:v>
                </c:pt>
                <c:pt idx="2669" formatCode="0.00">
                  <c:v>347.08116754233896</c:v>
                </c:pt>
                <c:pt idx="2670" formatCode="0.00">
                  <c:v>344.7215676053238</c:v>
                </c:pt>
                <c:pt idx="2671" formatCode="0.00">
                  <c:v>344.7215676053238</c:v>
                </c:pt>
                <c:pt idx="2672" formatCode="0.00">
                  <c:v>344.7215676053238</c:v>
                </c:pt>
                <c:pt idx="2673" formatCode="0.00">
                  <c:v>344.7215676053238</c:v>
                </c:pt>
                <c:pt idx="2674" formatCode="0.00">
                  <c:v>344.7215676053238</c:v>
                </c:pt>
                <c:pt idx="2675" formatCode="0.00">
                  <c:v>344.26122302252764</c:v>
                </c:pt>
                <c:pt idx="2676" formatCode="0.00">
                  <c:v>344.26122302252764</c:v>
                </c:pt>
                <c:pt idx="2677" formatCode="0.00">
                  <c:v>344.26122302252764</c:v>
                </c:pt>
                <c:pt idx="2678" formatCode="0.00">
                  <c:v>344.26122302252764</c:v>
                </c:pt>
                <c:pt idx="2679" formatCode="0.00">
                  <c:v>344.26122302252764</c:v>
                </c:pt>
                <c:pt idx="2680" formatCode="0.00">
                  <c:v>343.12832141358365</c:v>
                </c:pt>
                <c:pt idx="2681" formatCode="0.00">
                  <c:v>343.12832141358365</c:v>
                </c:pt>
                <c:pt idx="2682" formatCode="0.00">
                  <c:v>343.12832141358365</c:v>
                </c:pt>
                <c:pt idx="2683" formatCode="0.00">
                  <c:v>343.12832141358365</c:v>
                </c:pt>
                <c:pt idx="2684" formatCode="0.00">
                  <c:v>343.12832141358365</c:v>
                </c:pt>
                <c:pt idx="2685" formatCode="0.00">
                  <c:v>341.71286976773268</c:v>
                </c:pt>
                <c:pt idx="2686" formatCode="0.00">
                  <c:v>341.71286976773268</c:v>
                </c:pt>
                <c:pt idx="2687" formatCode="0.00">
                  <c:v>341.71286976773268</c:v>
                </c:pt>
                <c:pt idx="2688" formatCode="0.00">
                  <c:v>341.71286976773268</c:v>
                </c:pt>
                <c:pt idx="2689" formatCode="0.00">
                  <c:v>341.71286976773268</c:v>
                </c:pt>
                <c:pt idx="2690" formatCode="0.00">
                  <c:v>342.97504593867734</c:v>
                </c:pt>
                <c:pt idx="2691" formatCode="0.00">
                  <c:v>342.97504593867734</c:v>
                </c:pt>
                <c:pt idx="2692" formatCode="0.00">
                  <c:v>342.97504593867734</c:v>
                </c:pt>
                <c:pt idx="2693" formatCode="0.00">
                  <c:v>342.97504593867734</c:v>
                </c:pt>
                <c:pt idx="2694" formatCode="0.00">
                  <c:v>342.97504593867734</c:v>
                </c:pt>
                <c:pt idx="2695" formatCode="0.00">
                  <c:v>340.85084452170884</c:v>
                </c:pt>
                <c:pt idx="2696" formatCode="0.00">
                  <c:v>340.85084452170884</c:v>
                </c:pt>
                <c:pt idx="2697" formatCode="0.00">
                  <c:v>340.85084452170884</c:v>
                </c:pt>
                <c:pt idx="2698" formatCode="0.00">
                  <c:v>340.85084452170884</c:v>
                </c:pt>
                <c:pt idx="2699" formatCode="0.00">
                  <c:v>340.85084452170884</c:v>
                </c:pt>
                <c:pt idx="2700" formatCode="0.00">
                  <c:v>341.19056456226826</c:v>
                </c:pt>
                <c:pt idx="2701" formatCode="0.00">
                  <c:v>341.19056456226826</c:v>
                </c:pt>
                <c:pt idx="2702" formatCode="0.00">
                  <c:v>341.19056456226826</c:v>
                </c:pt>
                <c:pt idx="2703" formatCode="0.00">
                  <c:v>341.19056456226826</c:v>
                </c:pt>
                <c:pt idx="2704" formatCode="0.00">
                  <c:v>341.19056456226826</c:v>
                </c:pt>
                <c:pt idx="2705" formatCode="0.00">
                  <c:v>340.53249387878896</c:v>
                </c:pt>
                <c:pt idx="2706" formatCode="0.00">
                  <c:v>340.53249387878896</c:v>
                </c:pt>
                <c:pt idx="2707" formatCode="0.00">
                  <c:v>340.53249387878896</c:v>
                </c:pt>
                <c:pt idx="2708" formatCode="0.00">
                  <c:v>340.53249387878896</c:v>
                </c:pt>
                <c:pt idx="2709" formatCode="0.00">
                  <c:v>340.53249387878896</c:v>
                </c:pt>
                <c:pt idx="2710" formatCode="0.00">
                  <c:v>338.76392734486581</c:v>
                </c:pt>
                <c:pt idx="2711" formatCode="0.00">
                  <c:v>338.76392734486581</c:v>
                </c:pt>
                <c:pt idx="2712" formatCode="0.00">
                  <c:v>338.76392734486581</c:v>
                </c:pt>
                <c:pt idx="2713" formatCode="0.00">
                  <c:v>338.76392734486581</c:v>
                </c:pt>
                <c:pt idx="2714" formatCode="0.00">
                  <c:v>338.76392734486581</c:v>
                </c:pt>
                <c:pt idx="2715" formatCode="0.00">
                  <c:v>338.3890771015358</c:v>
                </c:pt>
                <c:pt idx="2716" formatCode="0.00">
                  <c:v>338.3890771015358</c:v>
                </c:pt>
                <c:pt idx="2717" formatCode="0.00">
                  <c:v>338.3890771015358</c:v>
                </c:pt>
                <c:pt idx="2718" formatCode="0.00">
                  <c:v>338.3890771015358</c:v>
                </c:pt>
                <c:pt idx="2719" formatCode="0.00">
                  <c:v>338.3890771015358</c:v>
                </c:pt>
                <c:pt idx="2720" formatCode="0.00">
                  <c:v>338.03099279541493</c:v>
                </c:pt>
                <c:pt idx="2721" formatCode="0.00">
                  <c:v>338.03099279541493</c:v>
                </c:pt>
                <c:pt idx="2722" formatCode="0.00">
                  <c:v>338.03099279541493</c:v>
                </c:pt>
                <c:pt idx="2723" formatCode="0.00">
                  <c:v>338.03099279541493</c:v>
                </c:pt>
                <c:pt idx="2724" formatCode="0.00">
                  <c:v>338.03099279541493</c:v>
                </c:pt>
                <c:pt idx="2725" formatCode="0.00">
                  <c:v>337.15322818297875</c:v>
                </c:pt>
                <c:pt idx="2726" formatCode="0.00">
                  <c:v>337.15322818297875</c:v>
                </c:pt>
                <c:pt idx="2727" formatCode="0.00">
                  <c:v>337.15322818297875</c:v>
                </c:pt>
                <c:pt idx="2728" formatCode="0.00">
                  <c:v>337.15322818297875</c:v>
                </c:pt>
                <c:pt idx="2729" formatCode="0.00">
                  <c:v>337.15322818297875</c:v>
                </c:pt>
                <c:pt idx="2730" formatCode="0.00">
                  <c:v>336.31743039626622</c:v>
                </c:pt>
                <c:pt idx="2731" formatCode="0.00">
                  <c:v>336.31743039626622</c:v>
                </c:pt>
                <c:pt idx="2732" formatCode="0.00">
                  <c:v>336.31743039626622</c:v>
                </c:pt>
                <c:pt idx="2733" formatCode="0.00">
                  <c:v>336.31743039626622</c:v>
                </c:pt>
                <c:pt idx="2734" formatCode="0.00">
                  <c:v>336.31743039626622</c:v>
                </c:pt>
                <c:pt idx="2735" formatCode="0.00">
                  <c:v>335.74794204968924</c:v>
                </c:pt>
                <c:pt idx="2736" formatCode="0.00">
                  <c:v>335.74794204968924</c:v>
                </c:pt>
                <c:pt idx="2737" formatCode="0.00">
                  <c:v>335.74794204968924</c:v>
                </c:pt>
                <c:pt idx="2738" formatCode="0.00">
                  <c:v>335.74794204968924</c:v>
                </c:pt>
                <c:pt idx="2739" formatCode="0.00">
                  <c:v>335.74794204968924</c:v>
                </c:pt>
                <c:pt idx="2740" formatCode="0.00">
                  <c:v>335.70669684249856</c:v>
                </c:pt>
                <c:pt idx="2741" formatCode="0.00">
                  <c:v>335.70669684249856</c:v>
                </c:pt>
                <c:pt idx="2742" formatCode="0.00">
                  <c:v>335.70669684249856</c:v>
                </c:pt>
                <c:pt idx="2743" formatCode="0.00">
                  <c:v>335.70669684249856</c:v>
                </c:pt>
                <c:pt idx="2744" formatCode="0.00">
                  <c:v>335.70669684249856</c:v>
                </c:pt>
                <c:pt idx="2745" formatCode="0.00">
                  <c:v>330.74124943155766</c:v>
                </c:pt>
                <c:pt idx="2746" formatCode="0.00">
                  <c:v>330.74124943155766</c:v>
                </c:pt>
                <c:pt idx="2747" formatCode="0.00">
                  <c:v>330.74124943155766</c:v>
                </c:pt>
                <c:pt idx="2748" formatCode="0.00">
                  <c:v>330.74124943155766</c:v>
                </c:pt>
                <c:pt idx="2749" formatCode="0.00">
                  <c:v>330.74124943155766</c:v>
                </c:pt>
                <c:pt idx="2750" formatCode="0.00">
                  <c:v>331.02452247280593</c:v>
                </c:pt>
                <c:pt idx="2751" formatCode="0.00">
                  <c:v>331.02452247280593</c:v>
                </c:pt>
                <c:pt idx="2752" formatCode="0.00">
                  <c:v>331.02452247280593</c:v>
                </c:pt>
                <c:pt idx="2753" formatCode="0.00">
                  <c:v>331.02452247280593</c:v>
                </c:pt>
                <c:pt idx="2754" formatCode="0.00">
                  <c:v>331.02452247280593</c:v>
                </c:pt>
                <c:pt idx="2755" formatCode="0.00">
                  <c:v>331.66454841632378</c:v>
                </c:pt>
                <c:pt idx="2756" formatCode="0.00">
                  <c:v>331.66454841632378</c:v>
                </c:pt>
                <c:pt idx="2757" formatCode="0.00">
                  <c:v>331.66454841632378</c:v>
                </c:pt>
                <c:pt idx="2758" formatCode="0.00">
                  <c:v>331.66454841632378</c:v>
                </c:pt>
                <c:pt idx="2759" formatCode="0.00">
                  <c:v>331.66454841632378</c:v>
                </c:pt>
                <c:pt idx="2760" formatCode="0.00">
                  <c:v>331.0516395463419</c:v>
                </c:pt>
                <c:pt idx="2761" formatCode="0.00">
                  <c:v>331.0516395463419</c:v>
                </c:pt>
                <c:pt idx="2762" formatCode="0.00">
                  <c:v>331.0516395463419</c:v>
                </c:pt>
                <c:pt idx="2763" formatCode="0.00">
                  <c:v>331.0516395463419</c:v>
                </c:pt>
                <c:pt idx="2764" formatCode="0.00">
                  <c:v>331.0516395463419</c:v>
                </c:pt>
                <c:pt idx="2765" formatCode="0.00">
                  <c:v>330.98768885869464</c:v>
                </c:pt>
                <c:pt idx="2766" formatCode="0.00">
                  <c:v>330.98768885869464</c:v>
                </c:pt>
                <c:pt idx="2767" formatCode="0.00">
                  <c:v>330.98768885869464</c:v>
                </c:pt>
                <c:pt idx="2768" formatCode="0.00">
                  <c:v>330.98768885869464</c:v>
                </c:pt>
                <c:pt idx="2769" formatCode="0.00">
                  <c:v>330.98768885869464</c:v>
                </c:pt>
                <c:pt idx="2770" formatCode="0.00">
                  <c:v>331.47560441929795</c:v>
                </c:pt>
                <c:pt idx="2771" formatCode="0.00">
                  <c:v>331.47560441929795</c:v>
                </c:pt>
                <c:pt idx="2772" formatCode="0.00">
                  <c:v>331.47560441929795</c:v>
                </c:pt>
                <c:pt idx="2773" formatCode="0.00">
                  <c:v>331.47560441929795</c:v>
                </c:pt>
                <c:pt idx="2774" formatCode="0.00">
                  <c:v>331.47560441929795</c:v>
                </c:pt>
                <c:pt idx="2775" formatCode="0.00">
                  <c:v>327.07614004080074</c:v>
                </c:pt>
                <c:pt idx="2776" formatCode="0.00">
                  <c:v>327.07614004080074</c:v>
                </c:pt>
                <c:pt idx="2777" formatCode="0.00">
                  <c:v>327.07614004080074</c:v>
                </c:pt>
                <c:pt idx="2778" formatCode="0.00">
                  <c:v>327.07614004080074</c:v>
                </c:pt>
                <c:pt idx="2779" formatCode="0.00">
                  <c:v>327.07614004080074</c:v>
                </c:pt>
                <c:pt idx="2780" formatCode="0.00">
                  <c:v>327.5854845291833</c:v>
                </c:pt>
                <c:pt idx="2781" formatCode="0.00">
                  <c:v>327.5854845291833</c:v>
                </c:pt>
                <c:pt idx="2782" formatCode="0.00">
                  <c:v>327.5854845291833</c:v>
                </c:pt>
                <c:pt idx="2783" formatCode="0.00">
                  <c:v>327.5854845291833</c:v>
                </c:pt>
                <c:pt idx="2784" formatCode="0.00">
                  <c:v>327.5854845291833</c:v>
                </c:pt>
                <c:pt idx="2785" formatCode="0.00">
                  <c:v>327.49644514386455</c:v>
                </c:pt>
                <c:pt idx="2786" formatCode="0.00">
                  <c:v>327.49644514386455</c:v>
                </c:pt>
                <c:pt idx="2787" formatCode="0.00">
                  <c:v>327.49644514386455</c:v>
                </c:pt>
                <c:pt idx="2788" formatCode="0.00">
                  <c:v>327.49644514386455</c:v>
                </c:pt>
                <c:pt idx="2789" formatCode="0.00">
                  <c:v>327.49644514386455</c:v>
                </c:pt>
                <c:pt idx="2790" formatCode="0.00">
                  <c:v>326.37358004812967</c:v>
                </c:pt>
                <c:pt idx="2791" formatCode="0.00">
                  <c:v>326.37358004812967</c:v>
                </c:pt>
                <c:pt idx="2792" formatCode="0.00">
                  <c:v>326.37358004812967</c:v>
                </c:pt>
                <c:pt idx="2793" formatCode="0.00">
                  <c:v>326.37358004812967</c:v>
                </c:pt>
                <c:pt idx="2794" formatCode="0.00">
                  <c:v>326.37358004812967</c:v>
                </c:pt>
                <c:pt idx="2795" formatCode="0.00">
                  <c:v>326.17356198494235</c:v>
                </c:pt>
                <c:pt idx="2796" formatCode="0.00">
                  <c:v>326.17356198494235</c:v>
                </c:pt>
                <c:pt idx="2797" formatCode="0.00">
                  <c:v>326.17356198494235</c:v>
                </c:pt>
                <c:pt idx="2798" formatCode="0.00">
                  <c:v>326.17356198494235</c:v>
                </c:pt>
                <c:pt idx="2799" formatCode="0.00">
                  <c:v>326.17356198494235</c:v>
                </c:pt>
                <c:pt idx="2800" formatCode="0.00">
                  <c:v>326.83492856685916</c:v>
                </c:pt>
                <c:pt idx="2801" formatCode="0.00">
                  <c:v>326.83492856685916</c:v>
                </c:pt>
                <c:pt idx="2802" formatCode="0.00">
                  <c:v>326.83492856685916</c:v>
                </c:pt>
                <c:pt idx="2803" formatCode="0.00">
                  <c:v>326.83492856685916</c:v>
                </c:pt>
                <c:pt idx="2804" formatCode="0.00">
                  <c:v>326.83492856685916</c:v>
                </c:pt>
                <c:pt idx="2805" formatCode="0.00">
                  <c:v>325.58076519214228</c:v>
                </c:pt>
                <c:pt idx="2806" formatCode="0.00">
                  <c:v>325.58076519214228</c:v>
                </c:pt>
                <c:pt idx="2807" formatCode="0.00">
                  <c:v>325.58076519214228</c:v>
                </c:pt>
                <c:pt idx="2808" formatCode="0.00">
                  <c:v>325.58076519214228</c:v>
                </c:pt>
                <c:pt idx="2809" formatCode="0.00">
                  <c:v>325.58076519214228</c:v>
                </c:pt>
                <c:pt idx="2810" formatCode="0.00">
                  <c:v>327.2299703552635</c:v>
                </c:pt>
                <c:pt idx="2811" formatCode="0.00">
                  <c:v>327.2299703552635</c:v>
                </c:pt>
                <c:pt idx="2812" formatCode="0.00">
                  <c:v>327.2299703552635</c:v>
                </c:pt>
                <c:pt idx="2813" formatCode="0.00">
                  <c:v>327.2299703552635</c:v>
                </c:pt>
                <c:pt idx="2814" formatCode="0.00">
                  <c:v>327.2299703552635</c:v>
                </c:pt>
                <c:pt idx="2815" formatCode="0.00">
                  <c:v>327.53446474366501</c:v>
                </c:pt>
                <c:pt idx="2816" formatCode="0.00">
                  <c:v>327.53446474366501</c:v>
                </c:pt>
                <c:pt idx="2817" formatCode="0.00">
                  <c:v>327.53446474366501</c:v>
                </c:pt>
                <c:pt idx="2818" formatCode="0.00">
                  <c:v>327.53446474366501</c:v>
                </c:pt>
                <c:pt idx="2819" formatCode="0.00">
                  <c:v>327.53446474366501</c:v>
                </c:pt>
                <c:pt idx="2820" formatCode="0.00">
                  <c:v>328.21366926722823</c:v>
                </c:pt>
                <c:pt idx="2821" formatCode="0.00">
                  <c:v>328.21366926722823</c:v>
                </c:pt>
                <c:pt idx="2822" formatCode="0.00">
                  <c:v>328.21366926722823</c:v>
                </c:pt>
                <c:pt idx="2823" formatCode="0.00">
                  <c:v>328.21366926722823</c:v>
                </c:pt>
                <c:pt idx="2824" formatCode="0.00">
                  <c:v>328.21366926722823</c:v>
                </c:pt>
                <c:pt idx="2825" formatCode="0.00">
                  <c:v>328.95356061749766</c:v>
                </c:pt>
                <c:pt idx="2826" formatCode="0.00">
                  <c:v>328.95356061749766</c:v>
                </c:pt>
                <c:pt idx="2827" formatCode="0.00">
                  <c:v>328.95356061749766</c:v>
                </c:pt>
                <c:pt idx="2828" formatCode="0.00">
                  <c:v>328.95356061749766</c:v>
                </c:pt>
                <c:pt idx="2829" formatCode="0.00">
                  <c:v>328.95356061749766</c:v>
                </c:pt>
                <c:pt idx="2830" formatCode="0.00">
                  <c:v>327.00437888198195</c:v>
                </c:pt>
                <c:pt idx="2831" formatCode="0.00">
                  <c:v>327.00437888198195</c:v>
                </c:pt>
                <c:pt idx="2832" formatCode="0.00">
                  <c:v>327.00437888198195</c:v>
                </c:pt>
                <c:pt idx="2833" formatCode="0.00">
                  <c:v>327.00437888198195</c:v>
                </c:pt>
                <c:pt idx="2834" formatCode="0.00">
                  <c:v>327.00437888198195</c:v>
                </c:pt>
                <c:pt idx="2835" formatCode="0.00">
                  <c:v>329.54441559009871</c:v>
                </c:pt>
                <c:pt idx="2836" formatCode="0.00">
                  <c:v>329.54441559009871</c:v>
                </c:pt>
                <c:pt idx="2837" formatCode="0.00">
                  <c:v>329.54441559009871</c:v>
                </c:pt>
                <c:pt idx="2838" formatCode="0.00">
                  <c:v>329.54441559009871</c:v>
                </c:pt>
                <c:pt idx="2839" formatCode="0.00">
                  <c:v>329.54441559009871</c:v>
                </c:pt>
                <c:pt idx="2840" formatCode="0.00">
                  <c:v>328.46055671267783</c:v>
                </c:pt>
                <c:pt idx="2841" formatCode="0.00">
                  <c:v>328.46055671267783</c:v>
                </c:pt>
                <c:pt idx="2842" formatCode="0.00">
                  <c:v>328.46055671267783</c:v>
                </c:pt>
                <c:pt idx="2843" formatCode="0.00">
                  <c:v>328.46055671267783</c:v>
                </c:pt>
                <c:pt idx="2844" formatCode="0.00">
                  <c:v>328.46055671267783</c:v>
                </c:pt>
                <c:pt idx="2845" formatCode="0.00">
                  <c:v>328.39014197581128</c:v>
                </c:pt>
                <c:pt idx="2846" formatCode="0.00">
                  <c:v>328.39014197581128</c:v>
                </c:pt>
                <c:pt idx="2847" formatCode="0.00">
                  <c:v>328.39014197581128</c:v>
                </c:pt>
                <c:pt idx="2848" formatCode="0.00">
                  <c:v>328.39014197581128</c:v>
                </c:pt>
                <c:pt idx="2849" formatCode="0.00">
                  <c:v>328.39014197581128</c:v>
                </c:pt>
                <c:pt idx="2850" formatCode="0.00">
                  <c:v>329.73820484869742</c:v>
                </c:pt>
                <c:pt idx="2851" formatCode="0.00">
                  <c:v>329.73820484869742</c:v>
                </c:pt>
                <c:pt idx="2852" formatCode="0.00">
                  <c:v>329.73820484869742</c:v>
                </c:pt>
                <c:pt idx="2853" formatCode="0.00">
                  <c:v>329.73820484869742</c:v>
                </c:pt>
                <c:pt idx="2854" formatCode="0.00">
                  <c:v>329.73820484869742</c:v>
                </c:pt>
                <c:pt idx="2855" formatCode="0.00">
                  <c:v>328.87005091898726</c:v>
                </c:pt>
                <c:pt idx="2856" formatCode="0.00">
                  <c:v>328.87005091898726</c:v>
                </c:pt>
                <c:pt idx="2857" formatCode="0.00">
                  <c:v>328.87005091898726</c:v>
                </c:pt>
                <c:pt idx="2858" formatCode="0.00">
                  <c:v>328.87005091898726</c:v>
                </c:pt>
                <c:pt idx="2859" formatCode="0.00">
                  <c:v>328.87005091898726</c:v>
                </c:pt>
                <c:pt idx="2860" formatCode="0.00">
                  <c:v>327.21398333900288</c:v>
                </c:pt>
                <c:pt idx="2861" formatCode="0.00">
                  <c:v>327.21398333900288</c:v>
                </c:pt>
                <c:pt idx="2862" formatCode="0.00">
                  <c:v>327.21398333900288</c:v>
                </c:pt>
                <c:pt idx="2863" formatCode="0.00">
                  <c:v>327.21398333900288</c:v>
                </c:pt>
                <c:pt idx="2864" formatCode="0.00">
                  <c:v>327.21398333900288</c:v>
                </c:pt>
                <c:pt idx="2865" formatCode="0.00">
                  <c:v>327.44036991589383</c:v>
                </c:pt>
                <c:pt idx="2866" formatCode="0.00">
                  <c:v>327.44036991589383</c:v>
                </c:pt>
                <c:pt idx="2867" formatCode="0.00">
                  <c:v>327.44036991589383</c:v>
                </c:pt>
                <c:pt idx="2868" formatCode="0.00">
                  <c:v>327.44036991589383</c:v>
                </c:pt>
                <c:pt idx="2869" formatCode="0.00">
                  <c:v>327.44036991589383</c:v>
                </c:pt>
                <c:pt idx="2870" formatCode="0.00">
                  <c:v>326.21017725460808</c:v>
                </c:pt>
                <c:pt idx="2871" formatCode="0.00">
                  <c:v>326.21017725460808</c:v>
                </c:pt>
                <c:pt idx="2872" formatCode="0.00">
                  <c:v>326.21017725460808</c:v>
                </c:pt>
                <c:pt idx="2873" formatCode="0.00">
                  <c:v>326.21017725460808</c:v>
                </c:pt>
                <c:pt idx="2874" formatCode="0.00">
                  <c:v>326.21017725460808</c:v>
                </c:pt>
                <c:pt idx="2875" formatCode="0.00">
                  <c:v>326.95593051307515</c:v>
                </c:pt>
                <c:pt idx="2876" formatCode="0.00">
                  <c:v>326.95593051307515</c:v>
                </c:pt>
                <c:pt idx="2877" formatCode="0.00">
                  <c:v>326.95593051307515</c:v>
                </c:pt>
                <c:pt idx="2878" formatCode="0.00">
                  <c:v>326.95593051307515</c:v>
                </c:pt>
                <c:pt idx="2879" formatCode="0.00">
                  <c:v>326.95593051307515</c:v>
                </c:pt>
                <c:pt idx="2880" formatCode="0.00">
                  <c:v>326.81065286391117</c:v>
                </c:pt>
                <c:pt idx="2881" formatCode="0.00">
                  <c:v>326.81065286391117</c:v>
                </c:pt>
                <c:pt idx="2882" formatCode="0.00">
                  <c:v>326.81065286391117</c:v>
                </c:pt>
                <c:pt idx="2883" formatCode="0.00">
                  <c:v>326.81065286391117</c:v>
                </c:pt>
                <c:pt idx="2884" formatCode="0.00">
                  <c:v>326.81065286391117</c:v>
                </c:pt>
                <c:pt idx="2885" formatCode="0.00">
                  <c:v>320.29376606338326</c:v>
                </c:pt>
                <c:pt idx="2886" formatCode="0.00">
                  <c:v>320.29376606338326</c:v>
                </c:pt>
                <c:pt idx="2887" formatCode="0.00">
                  <c:v>320.29376606338326</c:v>
                </c:pt>
                <c:pt idx="2888" formatCode="0.00">
                  <c:v>320.29376606338326</c:v>
                </c:pt>
                <c:pt idx="2889" formatCode="0.00">
                  <c:v>320.29376606338326</c:v>
                </c:pt>
                <c:pt idx="2890" formatCode="0.00">
                  <c:v>319.27835474603438</c:v>
                </c:pt>
                <c:pt idx="2891" formatCode="0.00">
                  <c:v>319.27835474603438</c:v>
                </c:pt>
                <c:pt idx="2892" formatCode="0.00">
                  <c:v>319.27835474603438</c:v>
                </c:pt>
                <c:pt idx="2893" formatCode="0.00">
                  <c:v>319.27835474603438</c:v>
                </c:pt>
                <c:pt idx="2894" formatCode="0.00">
                  <c:v>319.27835474603438</c:v>
                </c:pt>
                <c:pt idx="2895" formatCode="0.00">
                  <c:v>322.27458154105261</c:v>
                </c:pt>
                <c:pt idx="2896" formatCode="0.00">
                  <c:v>322.27458154105261</c:v>
                </c:pt>
                <c:pt idx="2897" formatCode="0.00">
                  <c:v>322.27458154105261</c:v>
                </c:pt>
                <c:pt idx="2898" formatCode="0.00">
                  <c:v>322.27458154105261</c:v>
                </c:pt>
                <c:pt idx="2899" formatCode="0.00">
                  <c:v>322.27458154105261</c:v>
                </c:pt>
                <c:pt idx="2900" formatCode="0.00">
                  <c:v>321.94593845375493</c:v>
                </c:pt>
                <c:pt idx="2901" formatCode="0.00">
                  <c:v>321.94593845375493</c:v>
                </c:pt>
                <c:pt idx="2902" formatCode="0.00">
                  <c:v>321.94593845375493</c:v>
                </c:pt>
                <c:pt idx="2903" formatCode="0.00">
                  <c:v>321.94593845375493</c:v>
                </c:pt>
                <c:pt idx="2904" formatCode="0.00">
                  <c:v>321.94593845375493</c:v>
                </c:pt>
                <c:pt idx="2905" formatCode="0.00">
                  <c:v>316.22867976196699</c:v>
                </c:pt>
                <c:pt idx="2906" formatCode="0.00">
                  <c:v>316.22867976196699</c:v>
                </c:pt>
                <c:pt idx="2907" formatCode="0.00">
                  <c:v>316.22867976196699</c:v>
                </c:pt>
                <c:pt idx="2908" formatCode="0.00">
                  <c:v>316.22867976196699</c:v>
                </c:pt>
                <c:pt idx="2909" formatCode="0.00">
                  <c:v>316.22867976196699</c:v>
                </c:pt>
                <c:pt idx="2910" formatCode="0.00">
                  <c:v>314.94771759279683</c:v>
                </c:pt>
                <c:pt idx="2911" formatCode="0.00">
                  <c:v>314.94771759279683</c:v>
                </c:pt>
                <c:pt idx="2912" formatCode="0.00">
                  <c:v>314.94771759279683</c:v>
                </c:pt>
                <c:pt idx="2913" formatCode="0.00">
                  <c:v>314.94771759279683</c:v>
                </c:pt>
                <c:pt idx="2914" formatCode="0.00">
                  <c:v>314.94771759279683</c:v>
                </c:pt>
                <c:pt idx="2915" formatCode="0.00">
                  <c:v>316.53792814978073</c:v>
                </c:pt>
                <c:pt idx="2916" formatCode="0.00">
                  <c:v>316.53792814978073</c:v>
                </c:pt>
                <c:pt idx="2917" formatCode="0.00">
                  <c:v>316.53792814978073</c:v>
                </c:pt>
                <c:pt idx="2918" formatCode="0.00">
                  <c:v>316.53792814978073</c:v>
                </c:pt>
                <c:pt idx="2919" formatCode="0.00">
                  <c:v>316.53792814978073</c:v>
                </c:pt>
                <c:pt idx="2920" formatCode="0.00">
                  <c:v>315.67243561216333</c:v>
                </c:pt>
                <c:pt idx="2921" formatCode="0.00">
                  <c:v>315.67243561216333</c:v>
                </c:pt>
                <c:pt idx="2922" formatCode="0.00">
                  <c:v>315.67243561216333</c:v>
                </c:pt>
                <c:pt idx="2923" formatCode="0.00">
                  <c:v>315.67243561216333</c:v>
                </c:pt>
                <c:pt idx="2924" formatCode="0.00">
                  <c:v>315.67243561216333</c:v>
                </c:pt>
                <c:pt idx="2925" formatCode="0.00">
                  <c:v>314.60932666130975</c:v>
                </c:pt>
                <c:pt idx="2926" formatCode="0.00">
                  <c:v>314.60932666130975</c:v>
                </c:pt>
                <c:pt idx="2927" formatCode="0.00">
                  <c:v>314.60932666130975</c:v>
                </c:pt>
                <c:pt idx="2928" formatCode="0.00">
                  <c:v>314.60932666130975</c:v>
                </c:pt>
                <c:pt idx="2929" formatCode="0.00">
                  <c:v>314.60932666130975</c:v>
                </c:pt>
                <c:pt idx="2930" formatCode="0.00">
                  <c:v>314.11296901174524</c:v>
                </c:pt>
                <c:pt idx="2931" formatCode="0.00">
                  <c:v>314.11296901174524</c:v>
                </c:pt>
                <c:pt idx="2932" formatCode="0.00">
                  <c:v>314.11296901174524</c:v>
                </c:pt>
                <c:pt idx="2933" formatCode="0.00">
                  <c:v>314.11296901174524</c:v>
                </c:pt>
                <c:pt idx="2934" formatCode="0.00">
                  <c:v>314.11296901174524</c:v>
                </c:pt>
                <c:pt idx="2935" formatCode="0.00">
                  <c:v>308.74250960417703</c:v>
                </c:pt>
                <c:pt idx="2936" formatCode="0.00">
                  <c:v>308.74250960417703</c:v>
                </c:pt>
                <c:pt idx="2937" formatCode="0.00">
                  <c:v>308.74250960417703</c:v>
                </c:pt>
                <c:pt idx="2938" formatCode="0.00">
                  <c:v>308.74250960417703</c:v>
                </c:pt>
                <c:pt idx="2939" formatCode="0.00">
                  <c:v>308.74250960417703</c:v>
                </c:pt>
                <c:pt idx="2940" formatCode="0.00">
                  <c:v>309.33478556641057</c:v>
                </c:pt>
                <c:pt idx="2941" formatCode="0.00">
                  <c:v>309.33478556641057</c:v>
                </c:pt>
                <c:pt idx="2942" formatCode="0.00">
                  <c:v>309.33478556641057</c:v>
                </c:pt>
                <c:pt idx="2943" formatCode="0.00">
                  <c:v>309.33478556641057</c:v>
                </c:pt>
                <c:pt idx="2944" formatCode="0.00">
                  <c:v>309.33478556641057</c:v>
                </c:pt>
                <c:pt idx="2945" formatCode="0.00">
                  <c:v>305.76551194556669</c:v>
                </c:pt>
                <c:pt idx="2946" formatCode="0.00">
                  <c:v>305.76551194556669</c:v>
                </c:pt>
                <c:pt idx="2947" formatCode="0.00">
                  <c:v>305.76551194556669</c:v>
                </c:pt>
                <c:pt idx="2948" formatCode="0.00">
                  <c:v>305.76551194556669</c:v>
                </c:pt>
                <c:pt idx="2949" formatCode="0.00">
                  <c:v>305.76551194556669</c:v>
                </c:pt>
                <c:pt idx="2950" formatCode="0.00">
                  <c:v>305.40067928165809</c:v>
                </c:pt>
                <c:pt idx="2951" formatCode="0.00">
                  <c:v>305.40067928165809</c:v>
                </c:pt>
                <c:pt idx="2952" formatCode="0.00">
                  <c:v>305.40067928165809</c:v>
                </c:pt>
                <c:pt idx="2953" formatCode="0.00">
                  <c:v>305.40067928165809</c:v>
                </c:pt>
                <c:pt idx="2954" formatCode="0.00">
                  <c:v>305.40067928165809</c:v>
                </c:pt>
                <c:pt idx="2955" formatCode="0.00">
                  <c:v>304.33086722225562</c:v>
                </c:pt>
                <c:pt idx="2956" formatCode="0.00">
                  <c:v>304.33086722225562</c:v>
                </c:pt>
                <c:pt idx="2957" formatCode="0.00">
                  <c:v>304.33086722225562</c:v>
                </c:pt>
                <c:pt idx="2958" formatCode="0.00">
                  <c:v>304.33086722225562</c:v>
                </c:pt>
                <c:pt idx="2959" formatCode="0.00">
                  <c:v>304.33086722225562</c:v>
                </c:pt>
                <c:pt idx="2960" formatCode="0.00">
                  <c:v>297.36711086959235</c:v>
                </c:pt>
                <c:pt idx="2961" formatCode="0.00">
                  <c:v>297.36711086959235</c:v>
                </c:pt>
                <c:pt idx="2962" formatCode="0.00">
                  <c:v>297.36711086959235</c:v>
                </c:pt>
                <c:pt idx="2963" formatCode="0.00">
                  <c:v>297.36711086959235</c:v>
                </c:pt>
                <c:pt idx="2964" formatCode="0.00">
                  <c:v>297.36711086959235</c:v>
                </c:pt>
                <c:pt idx="2965" formatCode="0.00">
                  <c:v>295.82790233821265</c:v>
                </c:pt>
                <c:pt idx="2966" formatCode="0.00">
                  <c:v>295.82790233821265</c:v>
                </c:pt>
                <c:pt idx="2967" formatCode="0.00">
                  <c:v>295.82790233821265</c:v>
                </c:pt>
                <c:pt idx="2968" formatCode="0.00">
                  <c:v>295.82790233821265</c:v>
                </c:pt>
                <c:pt idx="2969" formatCode="0.00">
                  <c:v>295.82790233821265</c:v>
                </c:pt>
                <c:pt idx="2970" formatCode="0.00">
                  <c:v>299.44595133394654</c:v>
                </c:pt>
                <c:pt idx="2971" formatCode="0.00">
                  <c:v>299.44595133394654</c:v>
                </c:pt>
                <c:pt idx="2972" formatCode="0.00">
                  <c:v>299.44595133394654</c:v>
                </c:pt>
                <c:pt idx="2973" formatCode="0.00">
                  <c:v>299.44595133394654</c:v>
                </c:pt>
                <c:pt idx="2974" formatCode="0.00">
                  <c:v>299.44595133394654</c:v>
                </c:pt>
                <c:pt idx="2975" formatCode="0.00">
                  <c:v>297.54679061353846</c:v>
                </c:pt>
                <c:pt idx="2976" formatCode="0.00">
                  <c:v>297.54679061353846</c:v>
                </c:pt>
                <c:pt idx="2977" formatCode="0.00">
                  <c:v>297.54679061353846</c:v>
                </c:pt>
                <c:pt idx="2978" formatCode="0.00">
                  <c:v>297.54679061353846</c:v>
                </c:pt>
                <c:pt idx="2979" formatCode="0.00">
                  <c:v>297.54679061353846</c:v>
                </c:pt>
                <c:pt idx="2980" formatCode="0.00">
                  <c:v>293.15186658383067</c:v>
                </c:pt>
                <c:pt idx="2981" formatCode="0.00">
                  <c:v>293.15186658383067</c:v>
                </c:pt>
                <c:pt idx="2982" formatCode="0.00">
                  <c:v>293.15186658383067</c:v>
                </c:pt>
                <c:pt idx="2983" formatCode="0.00">
                  <c:v>293.15186658383067</c:v>
                </c:pt>
                <c:pt idx="2984" formatCode="0.00">
                  <c:v>293.15186658383067</c:v>
                </c:pt>
                <c:pt idx="2985" formatCode="0.00">
                  <c:v>291.60104387879983</c:v>
                </c:pt>
                <c:pt idx="2986" formatCode="0.00">
                  <c:v>291.60104387879983</c:v>
                </c:pt>
                <c:pt idx="2987" formatCode="0.00">
                  <c:v>291.60104387879983</c:v>
                </c:pt>
                <c:pt idx="2988" formatCode="0.00">
                  <c:v>291.60104387879983</c:v>
                </c:pt>
                <c:pt idx="2989" formatCode="0.00">
                  <c:v>291.60104387879983</c:v>
                </c:pt>
                <c:pt idx="2990" formatCode="0.00">
                  <c:v>292.21799515814195</c:v>
                </c:pt>
                <c:pt idx="2991" formatCode="0.00">
                  <c:v>292.21799515814195</c:v>
                </c:pt>
                <c:pt idx="2992" formatCode="0.00">
                  <c:v>292.21799515814195</c:v>
                </c:pt>
                <c:pt idx="2993" formatCode="0.00">
                  <c:v>292.21799515814195</c:v>
                </c:pt>
                <c:pt idx="2994" formatCode="0.00">
                  <c:v>292.21799515814195</c:v>
                </c:pt>
                <c:pt idx="2995" formatCode="0.00">
                  <c:v>291.21667571992293</c:v>
                </c:pt>
                <c:pt idx="2996" formatCode="0.00">
                  <c:v>291.21667571992293</c:v>
                </c:pt>
                <c:pt idx="2997" formatCode="0.00">
                  <c:v>291.21667571992293</c:v>
                </c:pt>
                <c:pt idx="2998" formatCode="0.00">
                  <c:v>291.21667571992293</c:v>
                </c:pt>
                <c:pt idx="2999" formatCode="0.00">
                  <c:v>291.21667571992293</c:v>
                </c:pt>
                <c:pt idx="3000" formatCode="0.00">
                  <c:v>290.00130914778123</c:v>
                </c:pt>
                <c:pt idx="3001" formatCode="0.00">
                  <c:v>290.00130914778123</c:v>
                </c:pt>
                <c:pt idx="3002" formatCode="0.00">
                  <c:v>290.00130914778123</c:v>
                </c:pt>
                <c:pt idx="3003" formatCode="0.00">
                  <c:v>290.00130914778123</c:v>
                </c:pt>
                <c:pt idx="3004" formatCode="0.00">
                  <c:v>290.00130914778123</c:v>
                </c:pt>
                <c:pt idx="3005" formatCode="0.00">
                  <c:v>289.44464867443486</c:v>
                </c:pt>
                <c:pt idx="3006" formatCode="0.00">
                  <c:v>289.44464867443486</c:v>
                </c:pt>
                <c:pt idx="3007" formatCode="0.00">
                  <c:v>289.44464867443486</c:v>
                </c:pt>
                <c:pt idx="3008" formatCode="0.00">
                  <c:v>289.44464867443486</c:v>
                </c:pt>
                <c:pt idx="3009" formatCode="0.00">
                  <c:v>289.44464867443486</c:v>
                </c:pt>
                <c:pt idx="3010" formatCode="0.00">
                  <c:v>289.76011822254048</c:v>
                </c:pt>
                <c:pt idx="3011" formatCode="0.00">
                  <c:v>289.76011822254048</c:v>
                </c:pt>
                <c:pt idx="3012" formatCode="0.00">
                  <c:v>289.76011822254048</c:v>
                </c:pt>
                <c:pt idx="3013" formatCode="0.00">
                  <c:v>289.76011822254048</c:v>
                </c:pt>
                <c:pt idx="3014" formatCode="0.00">
                  <c:v>289.76011822254048</c:v>
                </c:pt>
                <c:pt idx="3015" formatCode="0.00">
                  <c:v>288.92141968638293</c:v>
                </c:pt>
                <c:pt idx="3016" formatCode="0.00">
                  <c:v>288.92141968638293</c:v>
                </c:pt>
                <c:pt idx="3017" formatCode="0.00">
                  <c:v>288.92141968638293</c:v>
                </c:pt>
                <c:pt idx="3018" formatCode="0.00">
                  <c:v>288.92141968638293</c:v>
                </c:pt>
                <c:pt idx="3019" formatCode="0.00">
                  <c:v>288.92141968638293</c:v>
                </c:pt>
                <c:pt idx="3020" formatCode="0.00">
                  <c:v>289.50299321741466</c:v>
                </c:pt>
                <c:pt idx="3021" formatCode="0.00">
                  <c:v>289.50299321741466</c:v>
                </c:pt>
                <c:pt idx="3022" formatCode="0.00">
                  <c:v>289.50299321741466</c:v>
                </c:pt>
                <c:pt idx="3023" formatCode="0.00">
                  <c:v>289.50299321741466</c:v>
                </c:pt>
                <c:pt idx="3024" formatCode="0.00">
                  <c:v>289.50299321741466</c:v>
                </c:pt>
                <c:pt idx="3025" formatCode="0.00">
                  <c:v>292.74102648228973</c:v>
                </c:pt>
                <c:pt idx="3026" formatCode="0.00">
                  <c:v>292.74102648228973</c:v>
                </c:pt>
                <c:pt idx="3027" formatCode="0.00">
                  <c:v>292.74102648228973</c:v>
                </c:pt>
                <c:pt idx="3028" formatCode="0.00">
                  <c:v>292.74102648228973</c:v>
                </c:pt>
                <c:pt idx="3029" formatCode="0.00">
                  <c:v>292.74102648228973</c:v>
                </c:pt>
                <c:pt idx="3030" formatCode="0.00">
                  <c:v>290.05073535323754</c:v>
                </c:pt>
                <c:pt idx="3031" formatCode="0.00">
                  <c:v>290.05073535323754</c:v>
                </c:pt>
                <c:pt idx="3032" formatCode="0.00">
                  <c:v>290.05073535323754</c:v>
                </c:pt>
                <c:pt idx="3033" formatCode="0.00">
                  <c:v>290.05073535323754</c:v>
                </c:pt>
                <c:pt idx="3034" formatCode="0.00">
                  <c:v>290.05073535323754</c:v>
                </c:pt>
                <c:pt idx="3035" formatCode="0.00">
                  <c:v>289.35585448027263</c:v>
                </c:pt>
                <c:pt idx="3036" formatCode="0.00">
                  <c:v>289.35585448027263</c:v>
                </c:pt>
                <c:pt idx="3037" formatCode="0.00">
                  <c:v>289.35585448027263</c:v>
                </c:pt>
                <c:pt idx="3038" formatCode="0.00">
                  <c:v>289.35585448027263</c:v>
                </c:pt>
                <c:pt idx="3039" formatCode="0.00">
                  <c:v>289.35585448027263</c:v>
                </c:pt>
                <c:pt idx="3040" formatCode="0.00">
                  <c:v>289.7018294248046</c:v>
                </c:pt>
                <c:pt idx="3041" formatCode="0.00">
                  <c:v>289.7018294248046</c:v>
                </c:pt>
                <c:pt idx="3042" formatCode="0.00">
                  <c:v>289.7018294248046</c:v>
                </c:pt>
                <c:pt idx="3043" formatCode="0.00">
                  <c:v>289.7018294248046</c:v>
                </c:pt>
                <c:pt idx="3044" formatCode="0.00">
                  <c:v>289.7018294248046</c:v>
                </c:pt>
                <c:pt idx="3045" formatCode="0.00">
                  <c:v>288.48112552494399</c:v>
                </c:pt>
                <c:pt idx="3046" formatCode="0.00">
                  <c:v>288.48112552494399</c:v>
                </c:pt>
                <c:pt idx="3047" formatCode="0.00">
                  <c:v>288.48112552494399</c:v>
                </c:pt>
                <c:pt idx="3048" formatCode="0.00">
                  <c:v>288.48112552494399</c:v>
                </c:pt>
                <c:pt idx="3049" formatCode="0.00">
                  <c:v>288.48112552494399</c:v>
                </c:pt>
                <c:pt idx="3050" formatCode="0.00">
                  <c:v>287.33066656321898</c:v>
                </c:pt>
                <c:pt idx="3051" formatCode="0.00">
                  <c:v>287.33066656321898</c:v>
                </c:pt>
                <c:pt idx="3052" formatCode="0.00">
                  <c:v>287.33066656321898</c:v>
                </c:pt>
                <c:pt idx="3053" formatCode="0.00">
                  <c:v>287.33066656321898</c:v>
                </c:pt>
                <c:pt idx="3054" formatCode="0.00">
                  <c:v>287.33066656321898</c:v>
                </c:pt>
                <c:pt idx="3055" formatCode="0.00">
                  <c:v>286.25884108871838</c:v>
                </c:pt>
                <c:pt idx="3056" formatCode="0.00">
                  <c:v>286.25884108871838</c:v>
                </c:pt>
                <c:pt idx="3057" formatCode="0.00">
                  <c:v>286.25884108871838</c:v>
                </c:pt>
                <c:pt idx="3058" formatCode="0.00">
                  <c:v>286.25884108871838</c:v>
                </c:pt>
                <c:pt idx="3059" formatCode="0.00">
                  <c:v>286.25884108871838</c:v>
                </c:pt>
                <c:pt idx="3060" formatCode="0.00">
                  <c:v>287.16382466138032</c:v>
                </c:pt>
                <c:pt idx="3061" formatCode="0.00">
                  <c:v>287.16382466138032</c:v>
                </c:pt>
                <c:pt idx="3062" formatCode="0.00">
                  <c:v>287.16382466138032</c:v>
                </c:pt>
                <c:pt idx="3063" formatCode="0.00">
                  <c:v>287.16382466138032</c:v>
                </c:pt>
                <c:pt idx="3064" formatCode="0.00">
                  <c:v>287.16382466138032</c:v>
                </c:pt>
                <c:pt idx="3065" formatCode="0.00">
                  <c:v>284.94365860403201</c:v>
                </c:pt>
                <c:pt idx="3066" formatCode="0.00">
                  <c:v>284.94365860403201</c:v>
                </c:pt>
                <c:pt idx="3067" formatCode="0.00">
                  <c:v>284.94365860403201</c:v>
                </c:pt>
                <c:pt idx="3068" formatCode="0.00">
                  <c:v>284.94365860403201</c:v>
                </c:pt>
                <c:pt idx="3069" formatCode="0.00">
                  <c:v>284.94365860403201</c:v>
                </c:pt>
                <c:pt idx="3070" formatCode="0.00">
                  <c:v>284.62100313485303</c:v>
                </c:pt>
                <c:pt idx="3071" formatCode="0.00">
                  <c:v>284.62100313485303</c:v>
                </c:pt>
                <c:pt idx="3072" formatCode="0.00">
                  <c:v>284.62100313485303</c:v>
                </c:pt>
                <c:pt idx="3073" formatCode="0.00">
                  <c:v>284.62100313485303</c:v>
                </c:pt>
                <c:pt idx="3074" formatCode="0.00">
                  <c:v>284.62100313485303</c:v>
                </c:pt>
                <c:pt idx="3075" formatCode="0.00">
                  <c:v>283.59341819465766</c:v>
                </c:pt>
                <c:pt idx="3076" formatCode="0.00">
                  <c:v>283.59341819465766</c:v>
                </c:pt>
                <c:pt idx="3077" formatCode="0.00">
                  <c:v>283.59341819465766</c:v>
                </c:pt>
                <c:pt idx="3078" formatCode="0.00">
                  <c:v>283.59341819465766</c:v>
                </c:pt>
                <c:pt idx="3079" formatCode="0.00">
                  <c:v>283.59341819465766</c:v>
                </c:pt>
                <c:pt idx="3080" formatCode="0.00">
                  <c:v>282.82468335211888</c:v>
                </c:pt>
                <c:pt idx="3081" formatCode="0.00">
                  <c:v>282.82468335211888</c:v>
                </c:pt>
                <c:pt idx="3082" formatCode="0.00">
                  <c:v>282.82468335211888</c:v>
                </c:pt>
                <c:pt idx="3083" formatCode="0.00">
                  <c:v>282.82468335211888</c:v>
                </c:pt>
                <c:pt idx="3084" formatCode="0.00">
                  <c:v>282.82468335211888</c:v>
                </c:pt>
                <c:pt idx="3085" formatCode="0.00">
                  <c:v>281.70480368912865</c:v>
                </c:pt>
                <c:pt idx="3086" formatCode="0.00">
                  <c:v>281.70480368912865</c:v>
                </c:pt>
                <c:pt idx="3087" formatCode="0.00">
                  <c:v>281.70480368912865</c:v>
                </c:pt>
                <c:pt idx="3088" formatCode="0.00">
                  <c:v>281.70480368912865</c:v>
                </c:pt>
                <c:pt idx="3089" formatCode="0.00">
                  <c:v>281.70480368912865</c:v>
                </c:pt>
                <c:pt idx="3090" formatCode="0.00">
                  <c:v>282.00483670712134</c:v>
                </c:pt>
                <c:pt idx="3091" formatCode="0.00">
                  <c:v>282.00483670712134</c:v>
                </c:pt>
                <c:pt idx="3092" formatCode="0.00">
                  <c:v>282.00483670712134</c:v>
                </c:pt>
                <c:pt idx="3093" formatCode="0.00">
                  <c:v>282.00483670712134</c:v>
                </c:pt>
                <c:pt idx="3094" formatCode="0.00">
                  <c:v>282.00483670712134</c:v>
                </c:pt>
                <c:pt idx="3095" formatCode="0.00">
                  <c:v>281.59619098783128</c:v>
                </c:pt>
                <c:pt idx="3096" formatCode="0.00">
                  <c:v>281.59619098783128</c:v>
                </c:pt>
                <c:pt idx="3097" formatCode="0.00">
                  <c:v>281.59619098783128</c:v>
                </c:pt>
                <c:pt idx="3098" formatCode="0.00">
                  <c:v>281.59619098783128</c:v>
                </c:pt>
                <c:pt idx="3099" formatCode="0.00">
                  <c:v>281.59619098783128</c:v>
                </c:pt>
                <c:pt idx="3100" formatCode="0.00">
                  <c:v>281.74995826997463</c:v>
                </c:pt>
                <c:pt idx="3101" formatCode="0.00">
                  <c:v>281.74995826997463</c:v>
                </c:pt>
                <c:pt idx="3102" formatCode="0.00">
                  <c:v>281.74995826997463</c:v>
                </c:pt>
                <c:pt idx="3103" formatCode="0.00">
                  <c:v>281.74995826997463</c:v>
                </c:pt>
                <c:pt idx="3104" formatCode="0.00">
                  <c:v>281.74995826997463</c:v>
                </c:pt>
                <c:pt idx="3105" formatCode="0.00">
                  <c:v>281.09131752767217</c:v>
                </c:pt>
                <c:pt idx="3106" formatCode="0.00">
                  <c:v>281.09131752767217</c:v>
                </c:pt>
                <c:pt idx="3107" formatCode="0.00">
                  <c:v>281.09131752767217</c:v>
                </c:pt>
                <c:pt idx="3108" formatCode="0.00">
                  <c:v>281.09131752767217</c:v>
                </c:pt>
                <c:pt idx="3109" formatCode="0.00">
                  <c:v>281.09131752767217</c:v>
                </c:pt>
                <c:pt idx="3110" formatCode="0.00">
                  <c:v>279.59339443661855</c:v>
                </c:pt>
                <c:pt idx="3111" formatCode="0.00">
                  <c:v>279.59339443661855</c:v>
                </c:pt>
                <c:pt idx="3112" formatCode="0.00">
                  <c:v>279.59339443661855</c:v>
                </c:pt>
                <c:pt idx="3113" formatCode="0.00">
                  <c:v>279.59339443661855</c:v>
                </c:pt>
                <c:pt idx="3114" formatCode="0.00">
                  <c:v>279.59339443661855</c:v>
                </c:pt>
                <c:pt idx="3115" formatCode="0.00">
                  <c:v>280.87823978879169</c:v>
                </c:pt>
                <c:pt idx="3116" formatCode="0.00">
                  <c:v>280.87823978879169</c:v>
                </c:pt>
                <c:pt idx="3117" formatCode="0.00">
                  <c:v>280.87823978879169</c:v>
                </c:pt>
                <c:pt idx="3118" formatCode="0.00">
                  <c:v>280.87823978879169</c:v>
                </c:pt>
                <c:pt idx="3119" formatCode="0.00">
                  <c:v>280.87823978879169</c:v>
                </c:pt>
                <c:pt idx="3120" formatCode="0.00">
                  <c:v>280.1204765520306</c:v>
                </c:pt>
                <c:pt idx="3121" formatCode="0.00">
                  <c:v>280.1204765520306</c:v>
                </c:pt>
                <c:pt idx="3122" formatCode="0.00">
                  <c:v>280.1204765520306</c:v>
                </c:pt>
                <c:pt idx="3123" formatCode="0.00">
                  <c:v>280.1204765520306</c:v>
                </c:pt>
                <c:pt idx="3124" formatCode="0.00">
                  <c:v>280.1204765520306</c:v>
                </c:pt>
                <c:pt idx="3125" formatCode="0.00">
                  <c:v>279.79934100129299</c:v>
                </c:pt>
                <c:pt idx="3126" formatCode="0.00">
                  <c:v>279.79934100129299</c:v>
                </c:pt>
                <c:pt idx="3127" formatCode="0.00">
                  <c:v>279.79934100129299</c:v>
                </c:pt>
                <c:pt idx="3128" formatCode="0.00">
                  <c:v>279.79934100129299</c:v>
                </c:pt>
                <c:pt idx="3129" formatCode="0.00">
                  <c:v>279.79934100129299</c:v>
                </c:pt>
                <c:pt idx="3130" formatCode="0.00">
                  <c:v>279.11024100401147</c:v>
                </c:pt>
                <c:pt idx="3131" formatCode="0.00">
                  <c:v>279.11024100401147</c:v>
                </c:pt>
                <c:pt idx="3132" formatCode="0.00">
                  <c:v>279.11024100401147</c:v>
                </c:pt>
                <c:pt idx="3133" formatCode="0.00">
                  <c:v>279.11024100401147</c:v>
                </c:pt>
                <c:pt idx="3134" formatCode="0.00">
                  <c:v>279.11024100401147</c:v>
                </c:pt>
                <c:pt idx="3135" formatCode="0.00">
                  <c:v>280.43058434941469</c:v>
                </c:pt>
                <c:pt idx="3136" formatCode="0.00">
                  <c:v>280.43058434941469</c:v>
                </c:pt>
                <c:pt idx="3137" formatCode="0.00">
                  <c:v>280.43058434941469</c:v>
                </c:pt>
                <c:pt idx="3138" formatCode="0.00">
                  <c:v>280.43058434941469</c:v>
                </c:pt>
                <c:pt idx="3139" formatCode="0.00">
                  <c:v>280.43058434941469</c:v>
                </c:pt>
                <c:pt idx="3140" formatCode="0.00">
                  <c:v>276.45800813355191</c:v>
                </c:pt>
                <c:pt idx="3141" formatCode="0.00">
                  <c:v>276.45800813355191</c:v>
                </c:pt>
                <c:pt idx="3142" formatCode="0.00">
                  <c:v>276.45800813355191</c:v>
                </c:pt>
                <c:pt idx="3143" formatCode="0.00">
                  <c:v>276.45800813355191</c:v>
                </c:pt>
                <c:pt idx="3144" formatCode="0.00">
                  <c:v>276.45800813355191</c:v>
                </c:pt>
                <c:pt idx="3145" formatCode="0.00">
                  <c:v>276.46983235397056</c:v>
                </c:pt>
                <c:pt idx="3146" formatCode="0.00">
                  <c:v>276.46983235397056</c:v>
                </c:pt>
                <c:pt idx="3147" formatCode="0.00">
                  <c:v>276.46983235397056</c:v>
                </c:pt>
                <c:pt idx="3148" formatCode="0.00">
                  <c:v>276.46983235397056</c:v>
                </c:pt>
                <c:pt idx="3149" formatCode="0.00">
                  <c:v>276.46983235397056</c:v>
                </c:pt>
                <c:pt idx="3150" formatCode="0.00">
                  <c:v>275.55897893824266</c:v>
                </c:pt>
                <c:pt idx="3151" formatCode="0.00">
                  <c:v>275.55897893824266</c:v>
                </c:pt>
                <c:pt idx="3152" formatCode="0.00">
                  <c:v>275.55897893824266</c:v>
                </c:pt>
                <c:pt idx="3153" formatCode="0.00">
                  <c:v>275.55897893824266</c:v>
                </c:pt>
                <c:pt idx="3154" formatCode="0.00">
                  <c:v>275.55897893824266</c:v>
                </c:pt>
                <c:pt idx="3155" formatCode="0.00">
                  <c:v>277.51150833883003</c:v>
                </c:pt>
                <c:pt idx="3156" formatCode="0.00">
                  <c:v>277.51150833883003</c:v>
                </c:pt>
                <c:pt idx="3157" formatCode="0.00">
                  <c:v>277.51150833883003</c:v>
                </c:pt>
                <c:pt idx="3158" formatCode="0.00">
                  <c:v>277.51150833883003</c:v>
                </c:pt>
                <c:pt idx="3159" formatCode="0.00">
                  <c:v>277.51150833883003</c:v>
                </c:pt>
                <c:pt idx="3160" formatCode="0.00">
                  <c:v>272.46306800164894</c:v>
                </c:pt>
                <c:pt idx="3161" formatCode="0.00">
                  <c:v>272.46306800164894</c:v>
                </c:pt>
                <c:pt idx="3162" formatCode="0.00">
                  <c:v>272.46306800164894</c:v>
                </c:pt>
                <c:pt idx="3163" formatCode="0.00">
                  <c:v>272.46306800164894</c:v>
                </c:pt>
                <c:pt idx="3164" formatCode="0.00">
                  <c:v>272.46306800164894</c:v>
                </c:pt>
                <c:pt idx="3165" formatCode="0.00">
                  <c:v>272.69757335700695</c:v>
                </c:pt>
                <c:pt idx="3166" formatCode="0.00">
                  <c:v>272.69757335700695</c:v>
                </c:pt>
                <c:pt idx="3167" formatCode="0.00">
                  <c:v>272.69757335700695</c:v>
                </c:pt>
                <c:pt idx="3168" formatCode="0.00">
                  <c:v>272.69757335700695</c:v>
                </c:pt>
                <c:pt idx="3169" formatCode="0.00">
                  <c:v>272.69757335700695</c:v>
                </c:pt>
                <c:pt idx="3170" formatCode="0.00">
                  <c:v>275.74247529425338</c:v>
                </c:pt>
                <c:pt idx="3171" formatCode="0.00">
                  <c:v>275.74247529425338</c:v>
                </c:pt>
                <c:pt idx="3172" formatCode="0.00">
                  <c:v>275.74247529425338</c:v>
                </c:pt>
                <c:pt idx="3173" formatCode="0.00">
                  <c:v>275.74247529425338</c:v>
                </c:pt>
                <c:pt idx="3174" formatCode="0.00">
                  <c:v>275.74247529425338</c:v>
                </c:pt>
                <c:pt idx="3175" formatCode="0.00">
                  <c:v>274.80441585995891</c:v>
                </c:pt>
                <c:pt idx="3176" formatCode="0.00">
                  <c:v>274.80441585995891</c:v>
                </c:pt>
                <c:pt idx="3177" formatCode="0.00">
                  <c:v>274.80441585995891</c:v>
                </c:pt>
                <c:pt idx="3178" formatCode="0.00">
                  <c:v>274.80441585995891</c:v>
                </c:pt>
                <c:pt idx="3179" formatCode="0.00">
                  <c:v>274.80441585995891</c:v>
                </c:pt>
                <c:pt idx="3180" formatCode="0.00">
                  <c:v>274.63557811894134</c:v>
                </c:pt>
                <c:pt idx="3181" formatCode="0.00">
                  <c:v>274.63557811894134</c:v>
                </c:pt>
                <c:pt idx="3182" formatCode="0.00">
                  <c:v>274.63557811894134</c:v>
                </c:pt>
                <c:pt idx="3183" formatCode="0.00">
                  <c:v>274.63557811894134</c:v>
                </c:pt>
                <c:pt idx="3184" formatCode="0.00">
                  <c:v>274.63557811894134</c:v>
                </c:pt>
                <c:pt idx="3185" formatCode="0.00">
                  <c:v>274.58103608407669</c:v>
                </c:pt>
                <c:pt idx="3186" formatCode="0.00">
                  <c:v>274.58103608407669</c:v>
                </c:pt>
                <c:pt idx="3187" formatCode="0.00">
                  <c:v>274.58103608407669</c:v>
                </c:pt>
                <c:pt idx="3188" formatCode="0.00">
                  <c:v>274.58103608407669</c:v>
                </c:pt>
                <c:pt idx="3189" formatCode="0.00">
                  <c:v>274.58103608407669</c:v>
                </c:pt>
                <c:pt idx="3190" formatCode="0.00">
                  <c:v>270.91955756463699</c:v>
                </c:pt>
                <c:pt idx="3191" formatCode="0.00">
                  <c:v>270.91955756463699</c:v>
                </c:pt>
                <c:pt idx="3192" formatCode="0.00">
                  <c:v>270.91955756463699</c:v>
                </c:pt>
                <c:pt idx="3193" formatCode="0.00">
                  <c:v>270.91955756463699</c:v>
                </c:pt>
                <c:pt idx="3194" formatCode="0.00">
                  <c:v>270.91955756463699</c:v>
                </c:pt>
                <c:pt idx="3195" formatCode="0.00">
                  <c:v>271.24007693000749</c:v>
                </c:pt>
                <c:pt idx="3196" formatCode="0.00">
                  <c:v>271.24007693000749</c:v>
                </c:pt>
                <c:pt idx="3197" formatCode="0.00">
                  <c:v>271.24007693000749</c:v>
                </c:pt>
                <c:pt idx="3198" formatCode="0.00">
                  <c:v>271.24007693000749</c:v>
                </c:pt>
                <c:pt idx="3199" formatCode="0.00">
                  <c:v>271.24007693000749</c:v>
                </c:pt>
                <c:pt idx="3200" formatCode="0.00">
                  <c:v>269.05179104276618</c:v>
                </c:pt>
                <c:pt idx="3201" formatCode="0.00">
                  <c:v>269.05179104276618</c:v>
                </c:pt>
                <c:pt idx="3202" formatCode="0.00">
                  <c:v>269.05179104276618</c:v>
                </c:pt>
                <c:pt idx="3203" formatCode="0.00">
                  <c:v>269.05179104276618</c:v>
                </c:pt>
                <c:pt idx="3204" formatCode="0.00">
                  <c:v>269.05179104276618</c:v>
                </c:pt>
                <c:pt idx="3205" formatCode="0.00">
                  <c:v>268.14781948991731</c:v>
                </c:pt>
                <c:pt idx="3206" formatCode="0.00">
                  <c:v>268.14781948991731</c:v>
                </c:pt>
                <c:pt idx="3207" formatCode="0.00">
                  <c:v>268.14781948991731</c:v>
                </c:pt>
                <c:pt idx="3208" formatCode="0.00">
                  <c:v>268.14781948991731</c:v>
                </c:pt>
                <c:pt idx="3209" formatCode="0.00">
                  <c:v>268.14781948991731</c:v>
                </c:pt>
                <c:pt idx="3210" formatCode="0.00">
                  <c:v>261.6159223175855</c:v>
                </c:pt>
                <c:pt idx="3211" formatCode="0.00">
                  <c:v>261.6159223175855</c:v>
                </c:pt>
                <c:pt idx="3212" formatCode="0.00">
                  <c:v>261.6159223175855</c:v>
                </c:pt>
                <c:pt idx="3213" formatCode="0.00">
                  <c:v>261.6159223175855</c:v>
                </c:pt>
                <c:pt idx="3214" formatCode="0.00">
                  <c:v>261.6159223175855</c:v>
                </c:pt>
                <c:pt idx="3215" formatCode="0.00">
                  <c:v>264.08002732761815</c:v>
                </c:pt>
                <c:pt idx="3216" formatCode="0.00">
                  <c:v>264.08002732761815</c:v>
                </c:pt>
                <c:pt idx="3217" formatCode="0.00">
                  <c:v>264.08002732761815</c:v>
                </c:pt>
                <c:pt idx="3218" formatCode="0.00">
                  <c:v>264.08002732761815</c:v>
                </c:pt>
                <c:pt idx="3219" formatCode="0.00">
                  <c:v>264.08002732761815</c:v>
                </c:pt>
                <c:pt idx="3220" formatCode="0.00">
                  <c:v>261.27833880551736</c:v>
                </c:pt>
                <c:pt idx="3221" formatCode="0.00">
                  <c:v>261.27833880551736</c:v>
                </c:pt>
                <c:pt idx="3222" formatCode="0.00">
                  <c:v>261.27833880551736</c:v>
                </c:pt>
                <c:pt idx="3223" formatCode="0.00">
                  <c:v>261.27833880551736</c:v>
                </c:pt>
                <c:pt idx="3224" formatCode="0.00">
                  <c:v>261.27833880551736</c:v>
                </c:pt>
                <c:pt idx="3225" formatCode="0.00">
                  <c:v>261.14197994836269</c:v>
                </c:pt>
                <c:pt idx="3226" formatCode="0.00">
                  <c:v>261.14197994836269</c:v>
                </c:pt>
                <c:pt idx="3227" formatCode="0.00">
                  <c:v>261.14197994836269</c:v>
                </c:pt>
                <c:pt idx="3228" formatCode="0.00">
                  <c:v>261.14197994836269</c:v>
                </c:pt>
                <c:pt idx="3229" formatCode="0.00">
                  <c:v>261.14197994836269</c:v>
                </c:pt>
                <c:pt idx="3230" formatCode="0.00">
                  <c:v>261.02160720594833</c:v>
                </c:pt>
                <c:pt idx="3231" formatCode="0.00">
                  <c:v>261.02160720594833</c:v>
                </c:pt>
                <c:pt idx="3232" formatCode="0.00">
                  <c:v>261.02160720594833</c:v>
                </c:pt>
                <c:pt idx="3233" formatCode="0.00">
                  <c:v>261.02160720594833</c:v>
                </c:pt>
                <c:pt idx="3234" formatCode="0.00">
                  <c:v>261.02160720594833</c:v>
                </c:pt>
                <c:pt idx="3235" formatCode="0.00">
                  <c:v>260.54206974872068</c:v>
                </c:pt>
                <c:pt idx="3236" formatCode="0.00">
                  <c:v>260.54206974872068</c:v>
                </c:pt>
                <c:pt idx="3237" formatCode="0.00">
                  <c:v>260.54206974872068</c:v>
                </c:pt>
                <c:pt idx="3238" formatCode="0.00">
                  <c:v>260.54206974872068</c:v>
                </c:pt>
                <c:pt idx="3239" formatCode="0.00">
                  <c:v>260.54206974872068</c:v>
                </c:pt>
                <c:pt idx="3240" formatCode="0.00">
                  <c:v>259.07947535135474</c:v>
                </c:pt>
                <c:pt idx="3241" formatCode="0.00">
                  <c:v>259.07947535135474</c:v>
                </c:pt>
                <c:pt idx="3242" formatCode="0.00">
                  <c:v>259.07947535135474</c:v>
                </c:pt>
                <c:pt idx="3243" formatCode="0.00">
                  <c:v>259.07947535135474</c:v>
                </c:pt>
                <c:pt idx="3244" formatCode="0.00">
                  <c:v>259.07947535135474</c:v>
                </c:pt>
                <c:pt idx="3245" formatCode="0.00">
                  <c:v>259.69055584885768</c:v>
                </c:pt>
                <c:pt idx="3246" formatCode="0.00">
                  <c:v>259.69055584885768</c:v>
                </c:pt>
                <c:pt idx="3247" formatCode="0.00">
                  <c:v>259.69055584885768</c:v>
                </c:pt>
                <c:pt idx="3248" formatCode="0.00">
                  <c:v>259.69055584885768</c:v>
                </c:pt>
                <c:pt idx="3249" formatCode="0.00">
                  <c:v>259.69055584885768</c:v>
                </c:pt>
                <c:pt idx="3250" formatCode="0.00">
                  <c:v>257.90064599432685</c:v>
                </c:pt>
                <c:pt idx="3251" formatCode="0.00">
                  <c:v>257.90064599432685</c:v>
                </c:pt>
                <c:pt idx="3252" formatCode="0.00">
                  <c:v>257.90064599432685</c:v>
                </c:pt>
                <c:pt idx="3253" formatCode="0.00">
                  <c:v>257.90064599432685</c:v>
                </c:pt>
                <c:pt idx="3254" formatCode="0.00">
                  <c:v>257.90064599432685</c:v>
                </c:pt>
                <c:pt idx="3255" formatCode="0.00">
                  <c:v>258.83575119890884</c:v>
                </c:pt>
                <c:pt idx="3256" formatCode="0.00">
                  <c:v>258.83575119890884</c:v>
                </c:pt>
                <c:pt idx="3257" formatCode="0.00">
                  <c:v>258.83575119890884</c:v>
                </c:pt>
                <c:pt idx="3258" formatCode="0.00">
                  <c:v>258.83575119890884</c:v>
                </c:pt>
                <c:pt idx="3259" formatCode="0.00">
                  <c:v>258.83575119890884</c:v>
                </c:pt>
                <c:pt idx="3260" formatCode="0.00">
                  <c:v>254.50678855993476</c:v>
                </c:pt>
                <c:pt idx="3261" formatCode="0.00">
                  <c:v>254.50678855993476</c:v>
                </c:pt>
                <c:pt idx="3262" formatCode="0.00">
                  <c:v>254.50678855993476</c:v>
                </c:pt>
                <c:pt idx="3263" formatCode="0.00">
                  <c:v>254.50678855993476</c:v>
                </c:pt>
                <c:pt idx="3264" formatCode="0.00">
                  <c:v>254.50678855993476</c:v>
                </c:pt>
                <c:pt idx="3265" formatCode="0.00">
                  <c:v>255.15745300867277</c:v>
                </c:pt>
                <c:pt idx="3266" formatCode="0.00">
                  <c:v>255.15745300867277</c:v>
                </c:pt>
                <c:pt idx="3267" formatCode="0.00">
                  <c:v>255.15745300867277</c:v>
                </c:pt>
                <c:pt idx="3268" formatCode="0.00">
                  <c:v>255.15745300867277</c:v>
                </c:pt>
                <c:pt idx="3269" formatCode="0.00">
                  <c:v>255.15745300867277</c:v>
                </c:pt>
                <c:pt idx="3270" formatCode="0.00">
                  <c:v>251.91068590500072</c:v>
                </c:pt>
                <c:pt idx="3271" formatCode="0.00">
                  <c:v>251.91068590500072</c:v>
                </c:pt>
                <c:pt idx="3272" formatCode="0.00">
                  <c:v>251.91068590500072</c:v>
                </c:pt>
                <c:pt idx="3273" formatCode="0.00">
                  <c:v>251.91068590500072</c:v>
                </c:pt>
                <c:pt idx="3274" formatCode="0.00">
                  <c:v>251.91068590500072</c:v>
                </c:pt>
                <c:pt idx="3275" formatCode="0.00">
                  <c:v>251.38981265642371</c:v>
                </c:pt>
                <c:pt idx="3276" formatCode="0.00">
                  <c:v>251.38981265642371</c:v>
                </c:pt>
                <c:pt idx="3277" formatCode="0.00">
                  <c:v>251.38981265642371</c:v>
                </c:pt>
                <c:pt idx="3278" formatCode="0.00">
                  <c:v>251.38981265642371</c:v>
                </c:pt>
                <c:pt idx="3279" formatCode="0.00">
                  <c:v>251.38981265642371</c:v>
                </c:pt>
                <c:pt idx="3280" formatCode="0.00">
                  <c:v>256.08747343041631</c:v>
                </c:pt>
                <c:pt idx="3281" formatCode="0.00">
                  <c:v>256.08747343041631</c:v>
                </c:pt>
                <c:pt idx="3282" formatCode="0.00">
                  <c:v>256.08747343041631</c:v>
                </c:pt>
                <c:pt idx="3283" formatCode="0.00">
                  <c:v>256.08747343041631</c:v>
                </c:pt>
                <c:pt idx="3284" formatCode="0.00">
                  <c:v>256.08747343041631</c:v>
                </c:pt>
                <c:pt idx="3285" formatCode="0.00">
                  <c:v>255.85657356002048</c:v>
                </c:pt>
                <c:pt idx="3286" formatCode="0.00">
                  <c:v>255.85657356002048</c:v>
                </c:pt>
                <c:pt idx="3287" formatCode="0.00">
                  <c:v>255.85657356002048</c:v>
                </c:pt>
                <c:pt idx="3288" formatCode="0.00">
                  <c:v>255.85657356002048</c:v>
                </c:pt>
                <c:pt idx="3289" formatCode="0.00">
                  <c:v>255.85657356002048</c:v>
                </c:pt>
                <c:pt idx="3290" formatCode="0.00">
                  <c:v>255.87437673725799</c:v>
                </c:pt>
                <c:pt idx="3291" formatCode="0.00">
                  <c:v>255.87437673725799</c:v>
                </c:pt>
                <c:pt idx="3292" formatCode="0.00">
                  <c:v>255.87437673725799</c:v>
                </c:pt>
                <c:pt idx="3293" formatCode="0.00">
                  <c:v>255.87437673725799</c:v>
                </c:pt>
                <c:pt idx="3294" formatCode="0.00">
                  <c:v>255.87437673725799</c:v>
                </c:pt>
                <c:pt idx="3295" formatCode="0.00">
                  <c:v>255.31351342119865</c:v>
                </c:pt>
                <c:pt idx="3296" formatCode="0.00">
                  <c:v>255.31351342119865</c:v>
                </c:pt>
                <c:pt idx="3297" formatCode="0.00">
                  <c:v>255.31351342119865</c:v>
                </c:pt>
                <c:pt idx="3298" formatCode="0.00">
                  <c:v>255.31351342119865</c:v>
                </c:pt>
                <c:pt idx="3299" formatCode="0.00">
                  <c:v>255.31351342119865</c:v>
                </c:pt>
                <c:pt idx="3300" formatCode="0.00">
                  <c:v>254.36542179503161</c:v>
                </c:pt>
                <c:pt idx="3301" formatCode="0.00">
                  <c:v>254.36542179503161</c:v>
                </c:pt>
                <c:pt idx="3302" formatCode="0.00">
                  <c:v>254.36542179503161</c:v>
                </c:pt>
                <c:pt idx="3303" formatCode="0.00">
                  <c:v>254.36542179503161</c:v>
                </c:pt>
                <c:pt idx="3304" formatCode="0.00">
                  <c:v>254.36542179503161</c:v>
                </c:pt>
                <c:pt idx="3305" formatCode="0.00">
                  <c:v>249.98659076609329</c:v>
                </c:pt>
                <c:pt idx="3306" formatCode="0.00">
                  <c:v>249.98659076609329</c:v>
                </c:pt>
                <c:pt idx="3307" formatCode="0.00">
                  <c:v>249.98659076609329</c:v>
                </c:pt>
                <c:pt idx="3308" formatCode="0.00">
                  <c:v>249.98659076609329</c:v>
                </c:pt>
                <c:pt idx="3309" formatCode="0.00">
                  <c:v>249.98659076609329</c:v>
                </c:pt>
                <c:pt idx="3310" formatCode="0.00">
                  <c:v>248.3224300078366</c:v>
                </c:pt>
                <c:pt idx="3311" formatCode="0.00">
                  <c:v>248.3224300078366</c:v>
                </c:pt>
                <c:pt idx="3312" formatCode="0.00">
                  <c:v>248.3224300078366</c:v>
                </c:pt>
                <c:pt idx="3313" formatCode="0.00">
                  <c:v>248.3224300078366</c:v>
                </c:pt>
                <c:pt idx="3314" formatCode="0.00">
                  <c:v>248.3224300078366</c:v>
                </c:pt>
                <c:pt idx="3315" formatCode="0.00">
                  <c:v>247.22977190532399</c:v>
                </c:pt>
                <c:pt idx="3316" formatCode="0.00">
                  <c:v>247.22977190532399</c:v>
                </c:pt>
                <c:pt idx="3317" formatCode="0.00">
                  <c:v>247.22977190532399</c:v>
                </c:pt>
                <c:pt idx="3318" formatCode="0.00">
                  <c:v>247.22977190532399</c:v>
                </c:pt>
                <c:pt idx="3319" formatCode="0.00">
                  <c:v>247.22977190532399</c:v>
                </c:pt>
                <c:pt idx="3320" formatCode="0.00">
                  <c:v>350.90119152583793</c:v>
                </c:pt>
                <c:pt idx="3321" formatCode="0.00">
                  <c:v>350.90119152583793</c:v>
                </c:pt>
                <c:pt idx="3322" formatCode="0.00">
                  <c:v>350.90119152583793</c:v>
                </c:pt>
                <c:pt idx="3323" formatCode="0.00">
                  <c:v>350.90119152583793</c:v>
                </c:pt>
                <c:pt idx="3324" formatCode="0.00">
                  <c:v>350.90119152583793</c:v>
                </c:pt>
                <c:pt idx="3325" formatCode="0.00">
                  <c:v>351.86463507332547</c:v>
                </c:pt>
                <c:pt idx="3326" formatCode="0.00">
                  <c:v>351.86463507332547</c:v>
                </c:pt>
                <c:pt idx="3327" formatCode="0.00">
                  <c:v>351.86463507332547</c:v>
                </c:pt>
                <c:pt idx="3328" formatCode="0.00">
                  <c:v>351.86463507332547</c:v>
                </c:pt>
                <c:pt idx="3329" formatCode="0.00">
                  <c:v>351.86463507332547</c:v>
                </c:pt>
                <c:pt idx="3330" formatCode="0.00">
                  <c:v>352.31151231445983</c:v>
                </c:pt>
                <c:pt idx="3331" formatCode="0.00">
                  <c:v>352.31151231445983</c:v>
                </c:pt>
                <c:pt idx="3332" formatCode="0.00">
                  <c:v>352.31151231445983</c:v>
                </c:pt>
                <c:pt idx="3333" formatCode="0.00">
                  <c:v>352.31151231445983</c:v>
                </c:pt>
                <c:pt idx="3334" formatCode="0.00">
                  <c:v>352.31151231445983</c:v>
                </c:pt>
                <c:pt idx="3335" formatCode="0.00">
                  <c:v>350.03638311543182</c:v>
                </c:pt>
                <c:pt idx="3336" formatCode="0.00">
                  <c:v>350.03638311543182</c:v>
                </c:pt>
                <c:pt idx="3337" formatCode="0.00">
                  <c:v>350.03638311543182</c:v>
                </c:pt>
                <c:pt idx="3338" formatCode="0.00">
                  <c:v>350.03638311543182</c:v>
                </c:pt>
                <c:pt idx="3339" formatCode="0.00">
                  <c:v>350.03638311543182</c:v>
                </c:pt>
                <c:pt idx="3340" formatCode="0.00">
                  <c:v>351.94625102796266</c:v>
                </c:pt>
                <c:pt idx="3341" formatCode="0.00">
                  <c:v>351.94625102796266</c:v>
                </c:pt>
                <c:pt idx="3342" formatCode="0.00">
                  <c:v>351.94625102796266</c:v>
                </c:pt>
                <c:pt idx="3343" formatCode="0.00">
                  <c:v>351.94625102796266</c:v>
                </c:pt>
                <c:pt idx="3344" formatCode="0.00">
                  <c:v>351.94625102796266</c:v>
                </c:pt>
                <c:pt idx="3345" formatCode="0.00">
                  <c:v>350.95673998512893</c:v>
                </c:pt>
                <c:pt idx="3346" formatCode="0.00">
                  <c:v>350.95673998512893</c:v>
                </c:pt>
                <c:pt idx="3347" formatCode="0.00">
                  <c:v>350.95673998512893</c:v>
                </c:pt>
                <c:pt idx="3348" formatCode="0.00">
                  <c:v>350.95673998512893</c:v>
                </c:pt>
                <c:pt idx="3349" formatCode="0.00">
                  <c:v>350.95673998512893</c:v>
                </c:pt>
                <c:pt idx="3350" formatCode="0.00">
                  <c:v>349.20989822663967</c:v>
                </c:pt>
                <c:pt idx="3351" formatCode="0.00">
                  <c:v>349.20989822663967</c:v>
                </c:pt>
                <c:pt idx="3352" formatCode="0.00">
                  <c:v>349.20989822663967</c:v>
                </c:pt>
                <c:pt idx="3353" formatCode="0.00">
                  <c:v>349.20989822663967</c:v>
                </c:pt>
                <c:pt idx="3354" formatCode="0.00">
                  <c:v>349.20989822663967</c:v>
                </c:pt>
                <c:pt idx="3355" formatCode="0.00">
                  <c:v>351.23164930262254</c:v>
                </c:pt>
                <c:pt idx="3356" formatCode="0.00">
                  <c:v>351.23164930262254</c:v>
                </c:pt>
                <c:pt idx="3357" formatCode="0.00">
                  <c:v>351.23164930262254</c:v>
                </c:pt>
                <c:pt idx="3358" formatCode="0.00">
                  <c:v>351.23164930262254</c:v>
                </c:pt>
                <c:pt idx="3359" formatCode="0.00">
                  <c:v>351.23164930262254</c:v>
                </c:pt>
                <c:pt idx="3360" formatCode="0.00">
                  <c:v>351.87306013025972</c:v>
                </c:pt>
                <c:pt idx="3361" formatCode="0.00">
                  <c:v>351.87306013025972</c:v>
                </c:pt>
                <c:pt idx="3362" formatCode="0.00">
                  <c:v>351.87306013025972</c:v>
                </c:pt>
                <c:pt idx="3363" formatCode="0.00">
                  <c:v>351.87306013025972</c:v>
                </c:pt>
                <c:pt idx="3364" formatCode="0.00">
                  <c:v>351.87306013025972</c:v>
                </c:pt>
                <c:pt idx="3365" formatCode="0.00">
                  <c:v>350.00019054927515</c:v>
                </c:pt>
                <c:pt idx="3366" formatCode="0.00">
                  <c:v>350.00019054927515</c:v>
                </c:pt>
                <c:pt idx="3367" formatCode="0.00">
                  <c:v>350.00019054927515</c:v>
                </c:pt>
                <c:pt idx="3368" formatCode="0.00">
                  <c:v>350.00019054927515</c:v>
                </c:pt>
                <c:pt idx="3369" formatCode="0.00">
                  <c:v>350.00019054927515</c:v>
                </c:pt>
                <c:pt idx="3370" formatCode="0.00">
                  <c:v>347.79837327518146</c:v>
                </c:pt>
                <c:pt idx="3371" formatCode="0.00">
                  <c:v>347.79837327518146</c:v>
                </c:pt>
                <c:pt idx="3372" formatCode="0.00">
                  <c:v>347.79837327518146</c:v>
                </c:pt>
                <c:pt idx="3373" formatCode="0.00">
                  <c:v>347.79837327518146</c:v>
                </c:pt>
                <c:pt idx="3374" formatCode="0.00">
                  <c:v>347.79837327518146</c:v>
                </c:pt>
                <c:pt idx="3375" formatCode="0.00">
                  <c:v>349.37302973189065</c:v>
                </c:pt>
                <c:pt idx="3376" formatCode="0.00">
                  <c:v>349.37302973189065</c:v>
                </c:pt>
                <c:pt idx="3377" formatCode="0.00">
                  <c:v>349.37302973189065</c:v>
                </c:pt>
                <c:pt idx="3378" formatCode="0.00">
                  <c:v>349.37302973189065</c:v>
                </c:pt>
                <c:pt idx="3379" formatCode="0.00">
                  <c:v>349.37302973189065</c:v>
                </c:pt>
                <c:pt idx="3380" formatCode="0.00">
                  <c:v>348.38613509454422</c:v>
                </c:pt>
                <c:pt idx="3381" formatCode="0.00">
                  <c:v>348.38613509454422</c:v>
                </c:pt>
                <c:pt idx="3382" formatCode="0.00">
                  <c:v>348.38613509454422</c:v>
                </c:pt>
                <c:pt idx="3383" formatCode="0.00">
                  <c:v>348.38613509454422</c:v>
                </c:pt>
                <c:pt idx="3384" formatCode="0.00">
                  <c:v>348.38613509454422</c:v>
                </c:pt>
                <c:pt idx="3385" formatCode="0.00">
                  <c:v>348.7886782518832</c:v>
                </c:pt>
                <c:pt idx="3386" formatCode="0.00">
                  <c:v>348.7886782518832</c:v>
                </c:pt>
                <c:pt idx="3387" formatCode="0.00">
                  <c:v>348.7886782518832</c:v>
                </c:pt>
                <c:pt idx="3388" formatCode="0.00">
                  <c:v>348.7886782518832</c:v>
                </c:pt>
                <c:pt idx="3389" formatCode="0.00">
                  <c:v>348.7886782518832</c:v>
                </c:pt>
                <c:pt idx="3390" formatCode="0.00">
                  <c:v>347.8815078667613</c:v>
                </c:pt>
                <c:pt idx="3391" formatCode="0.00">
                  <c:v>347.8815078667613</c:v>
                </c:pt>
                <c:pt idx="3392" formatCode="0.00">
                  <c:v>347.8815078667613</c:v>
                </c:pt>
                <c:pt idx="3393" formatCode="0.00">
                  <c:v>347.8815078667613</c:v>
                </c:pt>
                <c:pt idx="3394" formatCode="0.00">
                  <c:v>347.8815078667613</c:v>
                </c:pt>
                <c:pt idx="3395" formatCode="0.00">
                  <c:v>346.42775946178119</c:v>
                </c:pt>
                <c:pt idx="3396" formatCode="0.00">
                  <c:v>346.42775946178119</c:v>
                </c:pt>
                <c:pt idx="3397" formatCode="0.00">
                  <c:v>346.42775946178119</c:v>
                </c:pt>
                <c:pt idx="3398" formatCode="0.00">
                  <c:v>346.42775946178119</c:v>
                </c:pt>
                <c:pt idx="3399" formatCode="0.00">
                  <c:v>346.42775946178119</c:v>
                </c:pt>
                <c:pt idx="3400" formatCode="0.00">
                  <c:v>344.99565314569168</c:v>
                </c:pt>
                <c:pt idx="3401" formatCode="0.00">
                  <c:v>344.99565314569168</c:v>
                </c:pt>
                <c:pt idx="3402" formatCode="0.00">
                  <c:v>344.99565314569168</c:v>
                </c:pt>
                <c:pt idx="3403" formatCode="0.00">
                  <c:v>344.99565314569168</c:v>
                </c:pt>
                <c:pt idx="3404" formatCode="0.00">
                  <c:v>344.99565314569168</c:v>
                </c:pt>
                <c:pt idx="3405" formatCode="0.00">
                  <c:v>346.09469398178766</c:v>
                </c:pt>
                <c:pt idx="3406" formatCode="0.00">
                  <c:v>346.09469398178766</c:v>
                </c:pt>
                <c:pt idx="3407" formatCode="0.00">
                  <c:v>346.09469398178766</c:v>
                </c:pt>
                <c:pt idx="3408" formatCode="0.00">
                  <c:v>346.09469398178766</c:v>
                </c:pt>
                <c:pt idx="3409" formatCode="0.00">
                  <c:v>346.09469398178766</c:v>
                </c:pt>
                <c:pt idx="3410" formatCode="0.00">
                  <c:v>347.73137047209394</c:v>
                </c:pt>
                <c:pt idx="3411" formatCode="0.00">
                  <c:v>347.73137047209394</c:v>
                </c:pt>
                <c:pt idx="3412" formatCode="0.00">
                  <c:v>347.73137047209394</c:v>
                </c:pt>
                <c:pt idx="3413" formatCode="0.00">
                  <c:v>347.73137047209394</c:v>
                </c:pt>
                <c:pt idx="3414" formatCode="0.00">
                  <c:v>347.73137047209394</c:v>
                </c:pt>
                <c:pt idx="3415" formatCode="0.00">
                  <c:v>346.51027729429899</c:v>
                </c:pt>
                <c:pt idx="3416" formatCode="0.00">
                  <c:v>346.51027729429899</c:v>
                </c:pt>
                <c:pt idx="3417" formatCode="0.00">
                  <c:v>346.51027729429899</c:v>
                </c:pt>
                <c:pt idx="3418" formatCode="0.00">
                  <c:v>346.51027729429899</c:v>
                </c:pt>
                <c:pt idx="3419" formatCode="0.00">
                  <c:v>346.51027729429899</c:v>
                </c:pt>
                <c:pt idx="3420" formatCode="0.00">
                  <c:v>347.39415367760364</c:v>
                </c:pt>
                <c:pt idx="3421" formatCode="0.00">
                  <c:v>347.39415367760364</c:v>
                </c:pt>
                <c:pt idx="3422" formatCode="0.00">
                  <c:v>347.39415367760364</c:v>
                </c:pt>
                <c:pt idx="3423" formatCode="0.00">
                  <c:v>347.39415367760364</c:v>
                </c:pt>
                <c:pt idx="3424" formatCode="0.00">
                  <c:v>347.39415367760364</c:v>
                </c:pt>
                <c:pt idx="3425" formatCode="0.00">
                  <c:v>343.01741632141784</c:v>
                </c:pt>
                <c:pt idx="3426" formatCode="0.00">
                  <c:v>343.01741632141784</c:v>
                </c:pt>
                <c:pt idx="3427" formatCode="0.00">
                  <c:v>343.01741632141784</c:v>
                </c:pt>
                <c:pt idx="3428" formatCode="0.00">
                  <c:v>343.01741632141784</c:v>
                </c:pt>
                <c:pt idx="3429" formatCode="0.00">
                  <c:v>343.01741632141784</c:v>
                </c:pt>
                <c:pt idx="3430" formatCode="0.00">
                  <c:v>342.82415827431396</c:v>
                </c:pt>
                <c:pt idx="3431" formatCode="0.00">
                  <c:v>342.82415827431396</c:v>
                </c:pt>
                <c:pt idx="3432" formatCode="0.00">
                  <c:v>342.82415827431396</c:v>
                </c:pt>
                <c:pt idx="3433" formatCode="0.00">
                  <c:v>342.82415827431396</c:v>
                </c:pt>
                <c:pt idx="3434" formatCode="0.00">
                  <c:v>342.82415827431396</c:v>
                </c:pt>
                <c:pt idx="3435" formatCode="0.00">
                  <c:v>343.09336935796426</c:v>
                </c:pt>
                <c:pt idx="3436" formatCode="0.00">
                  <c:v>343.09336935796426</c:v>
                </c:pt>
                <c:pt idx="3437" formatCode="0.00">
                  <c:v>343.09336935796426</c:v>
                </c:pt>
                <c:pt idx="3438" formatCode="0.00">
                  <c:v>343.09336935796426</c:v>
                </c:pt>
                <c:pt idx="3439" formatCode="0.00">
                  <c:v>343.09336935796426</c:v>
                </c:pt>
                <c:pt idx="3440" formatCode="0.00">
                  <c:v>343.23203944482498</c:v>
                </c:pt>
                <c:pt idx="3441" formatCode="0.00">
                  <c:v>343.23203944482498</c:v>
                </c:pt>
                <c:pt idx="3442" formatCode="0.00">
                  <c:v>343.23203944482498</c:v>
                </c:pt>
                <c:pt idx="3443" formatCode="0.00">
                  <c:v>343.23203944482498</c:v>
                </c:pt>
                <c:pt idx="3444" formatCode="0.00">
                  <c:v>343.23203944482498</c:v>
                </c:pt>
                <c:pt idx="3445" formatCode="0.00">
                  <c:v>333.76859995790386</c:v>
                </c:pt>
                <c:pt idx="3446" formatCode="0.00">
                  <c:v>333.76859995790386</c:v>
                </c:pt>
                <c:pt idx="3447" formatCode="0.00">
                  <c:v>333.76859995790386</c:v>
                </c:pt>
                <c:pt idx="3448" formatCode="0.00">
                  <c:v>333.76859995790386</c:v>
                </c:pt>
                <c:pt idx="3449" formatCode="0.00">
                  <c:v>333.76859995790386</c:v>
                </c:pt>
                <c:pt idx="3450" formatCode="0.00">
                  <c:v>342.41496107049898</c:v>
                </c:pt>
                <c:pt idx="3451" formatCode="0.00">
                  <c:v>342.41496107049898</c:v>
                </c:pt>
                <c:pt idx="3452" formatCode="0.00">
                  <c:v>342.41496107049898</c:v>
                </c:pt>
                <c:pt idx="3453" formatCode="0.00">
                  <c:v>342.41496107049898</c:v>
                </c:pt>
                <c:pt idx="3454" formatCode="0.00">
                  <c:v>342.41496107049898</c:v>
                </c:pt>
                <c:pt idx="3455" formatCode="0.00">
                  <c:v>341.69483393498376</c:v>
                </c:pt>
                <c:pt idx="3456" formatCode="0.00">
                  <c:v>341.69483393498376</c:v>
                </c:pt>
                <c:pt idx="3457" formatCode="0.00">
                  <c:v>341.69483393498376</c:v>
                </c:pt>
                <c:pt idx="3458" formatCode="0.00">
                  <c:v>341.69483393498376</c:v>
                </c:pt>
                <c:pt idx="3459" formatCode="0.00">
                  <c:v>341.69483393498376</c:v>
                </c:pt>
                <c:pt idx="3460" formatCode="0.00">
                  <c:v>341.56234139271714</c:v>
                </c:pt>
                <c:pt idx="3461" formatCode="0.00">
                  <c:v>341.56234139271714</c:v>
                </c:pt>
                <c:pt idx="3462" formatCode="0.00">
                  <c:v>341.56234139271714</c:v>
                </c:pt>
                <c:pt idx="3463" formatCode="0.00">
                  <c:v>341.56234139271714</c:v>
                </c:pt>
                <c:pt idx="3464" formatCode="0.00">
                  <c:v>341.56234139271714</c:v>
                </c:pt>
                <c:pt idx="3465" formatCode="0.00">
                  <c:v>334.29033726521385</c:v>
                </c:pt>
                <c:pt idx="3466" formatCode="0.00">
                  <c:v>334.29033726521385</c:v>
                </c:pt>
                <c:pt idx="3467" formatCode="0.00">
                  <c:v>334.29033726521385</c:v>
                </c:pt>
                <c:pt idx="3468" formatCode="0.00">
                  <c:v>334.29033726521385</c:v>
                </c:pt>
                <c:pt idx="3469" formatCode="0.00">
                  <c:v>334.29033726521385</c:v>
                </c:pt>
                <c:pt idx="3470" formatCode="0.00">
                  <c:v>333.35562187500932</c:v>
                </c:pt>
                <c:pt idx="3471" formatCode="0.00">
                  <c:v>333.35562187500932</c:v>
                </c:pt>
                <c:pt idx="3472" formatCode="0.00">
                  <c:v>333.35562187500932</c:v>
                </c:pt>
                <c:pt idx="3473" formatCode="0.00">
                  <c:v>333.35562187500932</c:v>
                </c:pt>
                <c:pt idx="3474" formatCode="0.00">
                  <c:v>333.35562187500932</c:v>
                </c:pt>
                <c:pt idx="3475" formatCode="0.00">
                  <c:v>332.59934017129854</c:v>
                </c:pt>
                <c:pt idx="3476" formatCode="0.00">
                  <c:v>332.59934017129854</c:v>
                </c:pt>
                <c:pt idx="3477" formatCode="0.00">
                  <c:v>332.59934017129854</c:v>
                </c:pt>
                <c:pt idx="3478" formatCode="0.00">
                  <c:v>332.59934017129854</c:v>
                </c:pt>
                <c:pt idx="3479" formatCode="0.00">
                  <c:v>332.59934017129854</c:v>
                </c:pt>
                <c:pt idx="3480" formatCode="0.00">
                  <c:v>326.65170246430358</c:v>
                </c:pt>
                <c:pt idx="3481" formatCode="0.00">
                  <c:v>326.65170246430358</c:v>
                </c:pt>
                <c:pt idx="3482" formatCode="0.00">
                  <c:v>326.65170246430358</c:v>
                </c:pt>
                <c:pt idx="3483" formatCode="0.00">
                  <c:v>326.65170246430358</c:v>
                </c:pt>
                <c:pt idx="3484" formatCode="0.00">
                  <c:v>326.65170246430358</c:v>
                </c:pt>
                <c:pt idx="3485" formatCode="0.00">
                  <c:v>321.73509284921579</c:v>
                </c:pt>
                <c:pt idx="3486" formatCode="0.00">
                  <c:v>321.73509284921579</c:v>
                </c:pt>
                <c:pt idx="3487" formatCode="0.00">
                  <c:v>321.73509284921579</c:v>
                </c:pt>
                <c:pt idx="3488" formatCode="0.00">
                  <c:v>321.73509284921579</c:v>
                </c:pt>
                <c:pt idx="3489" formatCode="0.00">
                  <c:v>321.73509284921579</c:v>
                </c:pt>
                <c:pt idx="3490" formatCode="0.00">
                  <c:v>325.98196798630664</c:v>
                </c:pt>
                <c:pt idx="3491" formatCode="0.00">
                  <c:v>325.98196798630664</c:v>
                </c:pt>
                <c:pt idx="3492" formatCode="0.00">
                  <c:v>325.98196798630664</c:v>
                </c:pt>
                <c:pt idx="3493" formatCode="0.00">
                  <c:v>325.98196798630664</c:v>
                </c:pt>
                <c:pt idx="3494" formatCode="0.00">
                  <c:v>325.98196798630664</c:v>
                </c:pt>
                <c:pt idx="3495" formatCode="0.00">
                  <c:v>327.55877539583184</c:v>
                </c:pt>
                <c:pt idx="3496" formatCode="0.00">
                  <c:v>327.55877539583184</c:v>
                </c:pt>
                <c:pt idx="3497" formatCode="0.00">
                  <c:v>327.55877539583184</c:v>
                </c:pt>
                <c:pt idx="3498" formatCode="0.00">
                  <c:v>327.55877539583184</c:v>
                </c:pt>
                <c:pt idx="3499" formatCode="0.00">
                  <c:v>327.55877539583184</c:v>
                </c:pt>
                <c:pt idx="3500" formatCode="0.00">
                  <c:v>326.65543031760171</c:v>
                </c:pt>
                <c:pt idx="3501" formatCode="0.00">
                  <c:v>326.65543031760171</c:v>
                </c:pt>
                <c:pt idx="3502" formatCode="0.00">
                  <c:v>326.65543031760171</c:v>
                </c:pt>
                <c:pt idx="3503" formatCode="0.00">
                  <c:v>326.65543031760171</c:v>
                </c:pt>
                <c:pt idx="3504" formatCode="0.00">
                  <c:v>326.65543031760171</c:v>
                </c:pt>
                <c:pt idx="3505" formatCode="0.00">
                  <c:v>324.32214018770196</c:v>
                </c:pt>
                <c:pt idx="3506" formatCode="0.00">
                  <c:v>324.32214018770196</c:v>
                </c:pt>
                <c:pt idx="3507" formatCode="0.00">
                  <c:v>324.32214018770196</c:v>
                </c:pt>
                <c:pt idx="3508" formatCode="0.00">
                  <c:v>324.32214018770196</c:v>
                </c:pt>
                <c:pt idx="3509" formatCode="0.00">
                  <c:v>324.32214018770196</c:v>
                </c:pt>
                <c:pt idx="3510" formatCode="0.00">
                  <c:v>323.24883779951051</c:v>
                </c:pt>
                <c:pt idx="3511" formatCode="0.00">
                  <c:v>323.24883779951051</c:v>
                </c:pt>
                <c:pt idx="3512" formatCode="0.00">
                  <c:v>323.24883779951051</c:v>
                </c:pt>
                <c:pt idx="3513" formatCode="0.00">
                  <c:v>323.24883779951051</c:v>
                </c:pt>
                <c:pt idx="3514" formatCode="0.00">
                  <c:v>323.24883779951051</c:v>
                </c:pt>
                <c:pt idx="3515" formatCode="0.00">
                  <c:v>318.10241779752687</c:v>
                </c:pt>
                <c:pt idx="3516" formatCode="0.00">
                  <c:v>318.10241779752687</c:v>
                </c:pt>
                <c:pt idx="3517" formatCode="0.00">
                  <c:v>318.10241779752687</c:v>
                </c:pt>
                <c:pt idx="3518" formatCode="0.00">
                  <c:v>318.10241779752687</c:v>
                </c:pt>
                <c:pt idx="3519" formatCode="0.00">
                  <c:v>318.10241779752687</c:v>
                </c:pt>
                <c:pt idx="3520" formatCode="0.00">
                  <c:v>317.31361955471925</c:v>
                </c:pt>
                <c:pt idx="3521" formatCode="0.00">
                  <c:v>317.31361955471925</c:v>
                </c:pt>
                <c:pt idx="3522" formatCode="0.00">
                  <c:v>317.31361955471925</c:v>
                </c:pt>
                <c:pt idx="3523" formatCode="0.00">
                  <c:v>317.31361955471925</c:v>
                </c:pt>
                <c:pt idx="3524" formatCode="0.00">
                  <c:v>317.31361955471925</c:v>
                </c:pt>
                <c:pt idx="3525" formatCode="0.00">
                  <c:v>315.93877196379594</c:v>
                </c:pt>
                <c:pt idx="3526" formatCode="0.00">
                  <c:v>315.93877196379594</c:v>
                </c:pt>
                <c:pt idx="3527" formatCode="0.00">
                  <c:v>315.93877196379594</c:v>
                </c:pt>
                <c:pt idx="3528" formatCode="0.00">
                  <c:v>315.93877196379594</c:v>
                </c:pt>
                <c:pt idx="3529" formatCode="0.00">
                  <c:v>315.93877196379594</c:v>
                </c:pt>
                <c:pt idx="3530" formatCode="0.00">
                  <c:v>315.70052933760599</c:v>
                </c:pt>
                <c:pt idx="3531" formatCode="0.00">
                  <c:v>315.70052933760599</c:v>
                </c:pt>
                <c:pt idx="3532" formatCode="0.00">
                  <c:v>315.70052933760599</c:v>
                </c:pt>
                <c:pt idx="3533" formatCode="0.00">
                  <c:v>315.70052933760599</c:v>
                </c:pt>
                <c:pt idx="3534" formatCode="0.00">
                  <c:v>315.70052933760599</c:v>
                </c:pt>
                <c:pt idx="3535" formatCode="0.00">
                  <c:v>312.96165865727346</c:v>
                </c:pt>
                <c:pt idx="3536" formatCode="0.00">
                  <c:v>312.96165865727346</c:v>
                </c:pt>
                <c:pt idx="3537" formatCode="0.00">
                  <c:v>312.96165865727346</c:v>
                </c:pt>
                <c:pt idx="3538" formatCode="0.00">
                  <c:v>312.96165865727346</c:v>
                </c:pt>
                <c:pt idx="3539" formatCode="0.00">
                  <c:v>312.96165865727346</c:v>
                </c:pt>
                <c:pt idx="3540" formatCode="0.00">
                  <c:v>312.3178527659984</c:v>
                </c:pt>
                <c:pt idx="3541" formatCode="0.00">
                  <c:v>312.3178527659984</c:v>
                </c:pt>
                <c:pt idx="3542" formatCode="0.00">
                  <c:v>312.3178527659984</c:v>
                </c:pt>
                <c:pt idx="3543" formatCode="0.00">
                  <c:v>312.3178527659984</c:v>
                </c:pt>
                <c:pt idx="3544" formatCode="0.00">
                  <c:v>312.3178527659984</c:v>
                </c:pt>
                <c:pt idx="3545" formatCode="0.00">
                  <c:v>310.789374709806</c:v>
                </c:pt>
                <c:pt idx="3546" formatCode="0.00">
                  <c:v>310.789374709806</c:v>
                </c:pt>
                <c:pt idx="3547" formatCode="0.00">
                  <c:v>310.789374709806</c:v>
                </c:pt>
                <c:pt idx="3548" formatCode="0.00">
                  <c:v>310.789374709806</c:v>
                </c:pt>
                <c:pt idx="3549" formatCode="0.00">
                  <c:v>310.789374709806</c:v>
                </c:pt>
                <c:pt idx="3550" formatCode="0.00">
                  <c:v>311.72590348192165</c:v>
                </c:pt>
                <c:pt idx="3551" formatCode="0.00">
                  <c:v>311.72590348192165</c:v>
                </c:pt>
                <c:pt idx="3552" formatCode="0.00">
                  <c:v>311.72590348192165</c:v>
                </c:pt>
                <c:pt idx="3553" formatCode="0.00">
                  <c:v>311.72590348192165</c:v>
                </c:pt>
                <c:pt idx="3554" formatCode="0.00">
                  <c:v>311.72590348192165</c:v>
                </c:pt>
                <c:pt idx="3555" formatCode="0.00">
                  <c:v>312.39159753986331</c:v>
                </c:pt>
                <c:pt idx="3556" formatCode="0.00">
                  <c:v>312.39159753986331</c:v>
                </c:pt>
                <c:pt idx="3557" formatCode="0.00">
                  <c:v>312.39159753986331</c:v>
                </c:pt>
                <c:pt idx="3558" formatCode="0.00">
                  <c:v>312.39159753986331</c:v>
                </c:pt>
                <c:pt idx="3559" formatCode="0.00">
                  <c:v>312.39159753986331</c:v>
                </c:pt>
                <c:pt idx="3560" formatCode="0.00">
                  <c:v>311.90783804722707</c:v>
                </c:pt>
                <c:pt idx="3561" formatCode="0.00">
                  <c:v>311.90783804722707</c:v>
                </c:pt>
                <c:pt idx="3562" formatCode="0.00">
                  <c:v>311.90783804722707</c:v>
                </c:pt>
                <c:pt idx="3563" formatCode="0.00">
                  <c:v>311.90783804722707</c:v>
                </c:pt>
                <c:pt idx="3564" formatCode="0.00">
                  <c:v>311.90783804722707</c:v>
                </c:pt>
                <c:pt idx="3565" formatCode="0.00">
                  <c:v>313.40474596687244</c:v>
                </c:pt>
                <c:pt idx="3566" formatCode="0.00">
                  <c:v>313.40474596687244</c:v>
                </c:pt>
                <c:pt idx="3567" formatCode="0.00">
                  <c:v>313.40474596687244</c:v>
                </c:pt>
                <c:pt idx="3568" formatCode="0.00">
                  <c:v>313.40474596687244</c:v>
                </c:pt>
                <c:pt idx="3569" formatCode="0.00">
                  <c:v>313.40474596687244</c:v>
                </c:pt>
                <c:pt idx="3570" formatCode="0.00">
                  <c:v>309.79578056999162</c:v>
                </c:pt>
                <c:pt idx="3571" formatCode="0.00">
                  <c:v>309.79578056999162</c:v>
                </c:pt>
                <c:pt idx="3572" formatCode="0.00">
                  <c:v>309.79578056999162</c:v>
                </c:pt>
                <c:pt idx="3573" formatCode="0.00">
                  <c:v>309.79578056999162</c:v>
                </c:pt>
                <c:pt idx="3574" formatCode="0.00">
                  <c:v>309.79578056999162</c:v>
                </c:pt>
                <c:pt idx="3575" formatCode="0.00">
                  <c:v>309.76094827123575</c:v>
                </c:pt>
                <c:pt idx="3576" formatCode="0.00">
                  <c:v>309.76094827123575</c:v>
                </c:pt>
                <c:pt idx="3577" formatCode="0.00">
                  <c:v>309.76094827123575</c:v>
                </c:pt>
                <c:pt idx="3578" formatCode="0.00">
                  <c:v>309.76094827123575</c:v>
                </c:pt>
                <c:pt idx="3579" formatCode="0.00">
                  <c:v>309.76094827123575</c:v>
                </c:pt>
                <c:pt idx="3580" formatCode="0.00">
                  <c:v>311.74575236507366</c:v>
                </c:pt>
                <c:pt idx="3581" formatCode="0.00">
                  <c:v>311.74575236507366</c:v>
                </c:pt>
                <c:pt idx="3582" formatCode="0.00">
                  <c:v>311.74575236507366</c:v>
                </c:pt>
                <c:pt idx="3583" formatCode="0.00">
                  <c:v>311.74575236507366</c:v>
                </c:pt>
                <c:pt idx="3584" formatCode="0.00">
                  <c:v>311.74575236507366</c:v>
                </c:pt>
                <c:pt idx="3585" formatCode="0.00">
                  <c:v>310.23107531734399</c:v>
                </c:pt>
                <c:pt idx="3586" formatCode="0.00">
                  <c:v>310.23107531734399</c:v>
                </c:pt>
                <c:pt idx="3587" formatCode="0.00">
                  <c:v>310.23107531734399</c:v>
                </c:pt>
                <c:pt idx="3588" formatCode="0.00">
                  <c:v>310.23107531734399</c:v>
                </c:pt>
                <c:pt idx="3589" formatCode="0.00">
                  <c:v>310.23107531734399</c:v>
                </c:pt>
                <c:pt idx="3590" formatCode="0.00">
                  <c:v>308.42110106416635</c:v>
                </c:pt>
                <c:pt idx="3591" formatCode="0.00">
                  <c:v>308.42110106416635</c:v>
                </c:pt>
                <c:pt idx="3592" formatCode="0.00">
                  <c:v>308.42110106416635</c:v>
                </c:pt>
                <c:pt idx="3593" formatCode="0.00">
                  <c:v>308.42110106416635</c:v>
                </c:pt>
                <c:pt idx="3594" formatCode="0.00">
                  <c:v>308.42110106416635</c:v>
                </c:pt>
                <c:pt idx="3595" formatCode="0.00">
                  <c:v>308.01466915079072</c:v>
                </c:pt>
                <c:pt idx="3596" formatCode="0.00">
                  <c:v>308.01466915079072</c:v>
                </c:pt>
                <c:pt idx="3597" formatCode="0.00">
                  <c:v>308.01466915079072</c:v>
                </c:pt>
                <c:pt idx="3598" formatCode="0.00">
                  <c:v>308.01466915079072</c:v>
                </c:pt>
                <c:pt idx="3599" formatCode="0.00">
                  <c:v>308.01466915079072</c:v>
                </c:pt>
                <c:pt idx="3600" formatCode="0.00">
                  <c:v>307.14410206743202</c:v>
                </c:pt>
                <c:pt idx="3601" formatCode="0.00">
                  <c:v>307.14410206743202</c:v>
                </c:pt>
                <c:pt idx="3602" formatCode="0.00">
                  <c:v>307.14410206743202</c:v>
                </c:pt>
                <c:pt idx="3603" formatCode="0.00">
                  <c:v>307.14410206743202</c:v>
                </c:pt>
                <c:pt idx="3604" formatCode="0.00">
                  <c:v>307.14410206743202</c:v>
                </c:pt>
                <c:pt idx="3605" formatCode="0.00">
                  <c:v>306.2426961071107</c:v>
                </c:pt>
                <c:pt idx="3606" formatCode="0.00">
                  <c:v>306.2426961071107</c:v>
                </c:pt>
                <c:pt idx="3607" formatCode="0.00">
                  <c:v>306.2426961071107</c:v>
                </c:pt>
                <c:pt idx="3608" formatCode="0.00">
                  <c:v>306.2426961071107</c:v>
                </c:pt>
                <c:pt idx="3609" formatCode="0.00">
                  <c:v>306.2426961071107</c:v>
                </c:pt>
                <c:pt idx="3610" formatCode="0.00">
                  <c:v>305.62840455838159</c:v>
                </c:pt>
                <c:pt idx="3611" formatCode="0.00">
                  <c:v>305.62840455838159</c:v>
                </c:pt>
                <c:pt idx="3612" formatCode="0.00">
                  <c:v>305.62840455838159</c:v>
                </c:pt>
                <c:pt idx="3613" formatCode="0.00">
                  <c:v>305.62840455838159</c:v>
                </c:pt>
                <c:pt idx="3614" formatCode="0.00">
                  <c:v>305.62840455838159</c:v>
                </c:pt>
                <c:pt idx="3615" formatCode="0.00">
                  <c:v>305.96320352025924</c:v>
                </c:pt>
                <c:pt idx="3616" formatCode="0.00">
                  <c:v>305.96320352025924</c:v>
                </c:pt>
                <c:pt idx="3617" formatCode="0.00">
                  <c:v>305.96320352025924</c:v>
                </c:pt>
                <c:pt idx="3618" formatCode="0.00">
                  <c:v>305.96320352025924</c:v>
                </c:pt>
                <c:pt idx="3619" formatCode="0.00">
                  <c:v>305.96320352025924</c:v>
                </c:pt>
                <c:pt idx="3620" formatCode="0.00">
                  <c:v>307.86752116747812</c:v>
                </c:pt>
                <c:pt idx="3621" formatCode="0.00">
                  <c:v>307.86752116747812</c:v>
                </c:pt>
                <c:pt idx="3622" formatCode="0.00">
                  <c:v>307.86752116747812</c:v>
                </c:pt>
                <c:pt idx="3623" formatCode="0.00">
                  <c:v>307.86752116747812</c:v>
                </c:pt>
                <c:pt idx="3624" formatCode="0.00">
                  <c:v>307.86752116747812</c:v>
                </c:pt>
                <c:pt idx="3625" formatCode="0.00">
                  <c:v>307.49946531721065</c:v>
                </c:pt>
                <c:pt idx="3626" formatCode="0.00">
                  <c:v>307.49946531721065</c:v>
                </c:pt>
                <c:pt idx="3627" formatCode="0.00">
                  <c:v>307.49946531721065</c:v>
                </c:pt>
                <c:pt idx="3628" formatCode="0.00">
                  <c:v>307.49946531721065</c:v>
                </c:pt>
                <c:pt idx="3629" formatCode="0.00">
                  <c:v>307.49946531721065</c:v>
                </c:pt>
                <c:pt idx="3630" formatCode="0.00">
                  <c:v>305.88989690013841</c:v>
                </c:pt>
                <c:pt idx="3631" formatCode="0.00">
                  <c:v>305.88989690013841</c:v>
                </c:pt>
                <c:pt idx="3632" formatCode="0.00">
                  <c:v>305.88989690013841</c:v>
                </c:pt>
                <c:pt idx="3633" formatCode="0.00">
                  <c:v>305.88989690013841</c:v>
                </c:pt>
                <c:pt idx="3634" formatCode="0.00">
                  <c:v>305.88989690013841</c:v>
                </c:pt>
                <c:pt idx="3635" formatCode="0.00">
                  <c:v>309.76604732938722</c:v>
                </c:pt>
                <c:pt idx="3636" formatCode="0.00">
                  <c:v>309.76604732938722</c:v>
                </c:pt>
                <c:pt idx="3637" formatCode="0.00">
                  <c:v>309.76604732938722</c:v>
                </c:pt>
                <c:pt idx="3638" formatCode="0.00">
                  <c:v>309.76604732938722</c:v>
                </c:pt>
                <c:pt idx="3639" formatCode="0.00">
                  <c:v>309.76604732938722</c:v>
                </c:pt>
                <c:pt idx="3640" formatCode="0.00">
                  <c:v>306.71522739597265</c:v>
                </c:pt>
                <c:pt idx="3641" formatCode="0.00">
                  <c:v>306.71522739597265</c:v>
                </c:pt>
                <c:pt idx="3642" formatCode="0.00">
                  <c:v>306.71522739597265</c:v>
                </c:pt>
                <c:pt idx="3643" formatCode="0.00">
                  <c:v>306.71522739597265</c:v>
                </c:pt>
                <c:pt idx="3644" formatCode="0.00">
                  <c:v>306.71522739597265</c:v>
                </c:pt>
                <c:pt idx="3645" formatCode="0.00">
                  <c:v>309.19983351298265</c:v>
                </c:pt>
                <c:pt idx="3646" formatCode="0.00">
                  <c:v>309.19983351298265</c:v>
                </c:pt>
                <c:pt idx="3647" formatCode="0.00">
                  <c:v>309.19983351298265</c:v>
                </c:pt>
                <c:pt idx="3648" formatCode="0.00">
                  <c:v>309.19983351298265</c:v>
                </c:pt>
                <c:pt idx="3649" formatCode="0.00">
                  <c:v>309.19983351298265</c:v>
                </c:pt>
                <c:pt idx="3650" formatCode="0.00">
                  <c:v>307.52136862345674</c:v>
                </c:pt>
                <c:pt idx="3651" formatCode="0.00">
                  <c:v>307.52136862345674</c:v>
                </c:pt>
                <c:pt idx="3652" formatCode="0.00">
                  <c:v>307.52136862345674</c:v>
                </c:pt>
                <c:pt idx="3653" formatCode="0.00">
                  <c:v>307.52136862345674</c:v>
                </c:pt>
                <c:pt idx="3654" formatCode="0.00">
                  <c:v>307.52136862345674</c:v>
                </c:pt>
                <c:pt idx="3655" formatCode="0.00">
                  <c:v>307.76880207725469</c:v>
                </c:pt>
                <c:pt idx="3656" formatCode="0.00">
                  <c:v>307.76880207725469</c:v>
                </c:pt>
                <c:pt idx="3657" formatCode="0.00">
                  <c:v>307.76880207725469</c:v>
                </c:pt>
                <c:pt idx="3658" formatCode="0.00">
                  <c:v>307.76880207725469</c:v>
                </c:pt>
                <c:pt idx="3659" formatCode="0.00">
                  <c:v>307.76880207725469</c:v>
                </c:pt>
                <c:pt idx="3660" formatCode="0.00">
                  <c:v>306.02546072073915</c:v>
                </c:pt>
                <c:pt idx="3661" formatCode="0.00">
                  <c:v>306.02546072073915</c:v>
                </c:pt>
                <c:pt idx="3662" formatCode="0.00">
                  <c:v>306.02546072073915</c:v>
                </c:pt>
                <c:pt idx="3663" formatCode="0.00">
                  <c:v>306.02546072073915</c:v>
                </c:pt>
                <c:pt idx="3664" formatCode="0.00">
                  <c:v>306.02546072073915</c:v>
                </c:pt>
                <c:pt idx="3665" formatCode="0.00">
                  <c:v>305.61868891187635</c:v>
                </c:pt>
                <c:pt idx="3666" formatCode="0.00">
                  <c:v>305.61868891187635</c:v>
                </c:pt>
                <c:pt idx="3667" formatCode="0.00">
                  <c:v>305.61868891187635</c:v>
                </c:pt>
                <c:pt idx="3668" formatCode="0.00">
                  <c:v>305.61868891187635</c:v>
                </c:pt>
                <c:pt idx="3669" formatCode="0.00">
                  <c:v>305.61868891187635</c:v>
                </c:pt>
                <c:pt idx="3670" formatCode="0.00">
                  <c:v>305.50407219000772</c:v>
                </c:pt>
                <c:pt idx="3671" formatCode="0.00">
                  <c:v>305.50407219000772</c:v>
                </c:pt>
                <c:pt idx="3672" formatCode="0.00">
                  <c:v>305.50407219000772</c:v>
                </c:pt>
                <c:pt idx="3673" formatCode="0.00">
                  <c:v>305.50407219000772</c:v>
                </c:pt>
                <c:pt idx="3674" formatCode="0.00">
                  <c:v>305.50407219000772</c:v>
                </c:pt>
                <c:pt idx="3675" formatCode="0.00">
                  <c:v>306.24811655350629</c:v>
                </c:pt>
                <c:pt idx="3676" formatCode="0.00">
                  <c:v>306.24811655350629</c:v>
                </c:pt>
                <c:pt idx="3677" formatCode="0.00">
                  <c:v>306.24811655350629</c:v>
                </c:pt>
                <c:pt idx="3678" formatCode="0.00">
                  <c:v>306.24811655350629</c:v>
                </c:pt>
                <c:pt idx="3679" formatCode="0.00">
                  <c:v>306.24811655350629</c:v>
                </c:pt>
                <c:pt idx="3680" formatCode="0.00">
                  <c:v>306.69068914719526</c:v>
                </c:pt>
                <c:pt idx="3681" formatCode="0.00">
                  <c:v>306.69068914719526</c:v>
                </c:pt>
                <c:pt idx="3682" formatCode="0.00">
                  <c:v>306.69068914719526</c:v>
                </c:pt>
                <c:pt idx="3683" formatCode="0.00">
                  <c:v>306.69068914719526</c:v>
                </c:pt>
                <c:pt idx="3684" formatCode="0.00">
                  <c:v>306.69068914719526</c:v>
                </c:pt>
                <c:pt idx="3685" formatCode="0.00">
                  <c:v>305.12683811851434</c:v>
                </c:pt>
                <c:pt idx="3686" formatCode="0.00">
                  <c:v>305.12683811851434</c:v>
                </c:pt>
                <c:pt idx="3687" formatCode="0.00">
                  <c:v>305.12683811851434</c:v>
                </c:pt>
                <c:pt idx="3688" formatCode="0.00">
                  <c:v>305.12683811851434</c:v>
                </c:pt>
                <c:pt idx="3689" formatCode="0.00">
                  <c:v>305.12683811851434</c:v>
                </c:pt>
                <c:pt idx="3690" formatCode="0.00">
                  <c:v>304.20643892951898</c:v>
                </c:pt>
                <c:pt idx="3691" formatCode="0.00">
                  <c:v>304.20643892951898</c:v>
                </c:pt>
                <c:pt idx="3692" formatCode="0.00">
                  <c:v>304.20643892951898</c:v>
                </c:pt>
                <c:pt idx="3693" formatCode="0.00">
                  <c:v>304.20643892951898</c:v>
                </c:pt>
                <c:pt idx="3694" formatCode="0.00">
                  <c:v>304.20643892951898</c:v>
                </c:pt>
                <c:pt idx="3695" formatCode="0.00">
                  <c:v>305.33161237903551</c:v>
                </c:pt>
                <c:pt idx="3696" formatCode="0.00">
                  <c:v>305.33161237903551</c:v>
                </c:pt>
                <c:pt idx="3697" formatCode="0.00">
                  <c:v>305.33161237903551</c:v>
                </c:pt>
                <c:pt idx="3698" formatCode="0.00">
                  <c:v>305.33161237903551</c:v>
                </c:pt>
                <c:pt idx="3699" formatCode="0.00">
                  <c:v>305.33161237903551</c:v>
                </c:pt>
                <c:pt idx="3700" formatCode="0.00">
                  <c:v>304.31385791369394</c:v>
                </c:pt>
                <c:pt idx="3701" formatCode="0.00">
                  <c:v>304.31385791369394</c:v>
                </c:pt>
                <c:pt idx="3702" formatCode="0.00">
                  <c:v>304.31385791369394</c:v>
                </c:pt>
                <c:pt idx="3703" formatCode="0.00">
                  <c:v>304.31385791369394</c:v>
                </c:pt>
                <c:pt idx="3704" formatCode="0.00">
                  <c:v>304.31385791369394</c:v>
                </c:pt>
                <c:pt idx="3705" formatCode="0.00">
                  <c:v>303.10190323062852</c:v>
                </c:pt>
                <c:pt idx="3706" formatCode="0.00">
                  <c:v>303.10190323062852</c:v>
                </c:pt>
                <c:pt idx="3707" formatCode="0.00">
                  <c:v>303.10190323062852</c:v>
                </c:pt>
                <c:pt idx="3708" formatCode="0.00">
                  <c:v>303.10190323062852</c:v>
                </c:pt>
                <c:pt idx="3709" formatCode="0.00">
                  <c:v>303.10190323062852</c:v>
                </c:pt>
                <c:pt idx="3710" formatCode="0.00">
                  <c:v>304.6292444176288</c:v>
                </c:pt>
                <c:pt idx="3711" formatCode="0.00">
                  <c:v>304.6292444176288</c:v>
                </c:pt>
                <c:pt idx="3712" formatCode="0.00">
                  <c:v>304.6292444176288</c:v>
                </c:pt>
                <c:pt idx="3713" formatCode="0.00">
                  <c:v>304.6292444176288</c:v>
                </c:pt>
                <c:pt idx="3714" formatCode="0.00">
                  <c:v>304.6292444176288</c:v>
                </c:pt>
                <c:pt idx="3715" formatCode="0.00">
                  <c:v>303.72541663118295</c:v>
                </c:pt>
                <c:pt idx="3716" formatCode="0.00">
                  <c:v>303.72541663118295</c:v>
                </c:pt>
                <c:pt idx="3717" formatCode="0.00">
                  <c:v>303.72541663118295</c:v>
                </c:pt>
                <c:pt idx="3718" formatCode="0.00">
                  <c:v>303.72541663118295</c:v>
                </c:pt>
                <c:pt idx="3719" formatCode="0.00">
                  <c:v>303.72541663118295</c:v>
                </c:pt>
                <c:pt idx="3720" formatCode="0.00">
                  <c:v>303.94564217396737</c:v>
                </c:pt>
                <c:pt idx="3721" formatCode="0.00">
                  <c:v>303.94564217396737</c:v>
                </c:pt>
                <c:pt idx="3722" formatCode="0.00">
                  <c:v>303.94564217396737</c:v>
                </c:pt>
                <c:pt idx="3723" formatCode="0.00">
                  <c:v>303.94564217396737</c:v>
                </c:pt>
                <c:pt idx="3724" formatCode="0.00">
                  <c:v>303.94564217396737</c:v>
                </c:pt>
                <c:pt idx="3725" formatCode="0.00">
                  <c:v>302.05537465282396</c:v>
                </c:pt>
                <c:pt idx="3726" formatCode="0.00">
                  <c:v>302.05537465282396</c:v>
                </c:pt>
                <c:pt idx="3727" formatCode="0.00">
                  <c:v>302.05537465282396</c:v>
                </c:pt>
                <c:pt idx="3728" formatCode="0.00">
                  <c:v>302.05537465282396</c:v>
                </c:pt>
                <c:pt idx="3729" formatCode="0.00">
                  <c:v>302.05537465282396</c:v>
                </c:pt>
                <c:pt idx="3730" formatCode="0.00">
                  <c:v>302.24924966760591</c:v>
                </c:pt>
                <c:pt idx="3731" formatCode="0.00">
                  <c:v>302.24924966760591</c:v>
                </c:pt>
                <c:pt idx="3732" formatCode="0.00">
                  <c:v>302.24924966760591</c:v>
                </c:pt>
                <c:pt idx="3733" formatCode="0.00">
                  <c:v>302.24924966760591</c:v>
                </c:pt>
                <c:pt idx="3734" formatCode="0.00">
                  <c:v>302.24924966760591</c:v>
                </c:pt>
                <c:pt idx="3735" formatCode="0.00">
                  <c:v>301.59728673168127</c:v>
                </c:pt>
                <c:pt idx="3736" formatCode="0.00">
                  <c:v>301.59728673168127</c:v>
                </c:pt>
                <c:pt idx="3737" formatCode="0.00">
                  <c:v>301.59728673168127</c:v>
                </c:pt>
                <c:pt idx="3738" formatCode="0.00">
                  <c:v>301.59728673168127</c:v>
                </c:pt>
                <c:pt idx="3739" formatCode="0.00">
                  <c:v>301.59728673168127</c:v>
                </c:pt>
                <c:pt idx="3740" formatCode="0.00">
                  <c:v>302.90908810563997</c:v>
                </c:pt>
                <c:pt idx="3741" formatCode="0.00">
                  <c:v>302.90908810563997</c:v>
                </c:pt>
                <c:pt idx="3742" formatCode="0.00">
                  <c:v>302.90908810563997</c:v>
                </c:pt>
                <c:pt idx="3743" formatCode="0.00">
                  <c:v>302.90908810563997</c:v>
                </c:pt>
                <c:pt idx="3744" formatCode="0.00">
                  <c:v>302.90908810563997</c:v>
                </c:pt>
                <c:pt idx="3745" formatCode="0.00">
                  <c:v>303.24707973071071</c:v>
                </c:pt>
                <c:pt idx="3746" formatCode="0.00">
                  <c:v>303.24707973071071</c:v>
                </c:pt>
                <c:pt idx="3747" formatCode="0.00">
                  <c:v>303.24707973071071</c:v>
                </c:pt>
                <c:pt idx="3748" formatCode="0.00">
                  <c:v>303.24707973071071</c:v>
                </c:pt>
                <c:pt idx="3749" formatCode="0.00">
                  <c:v>303.24707973071071</c:v>
                </c:pt>
                <c:pt idx="3750" formatCode="0.00">
                  <c:v>302.04040500589332</c:v>
                </c:pt>
                <c:pt idx="3751" formatCode="0.00">
                  <c:v>302.04040500589332</c:v>
                </c:pt>
                <c:pt idx="3752" formatCode="0.00">
                  <c:v>302.04040500589332</c:v>
                </c:pt>
                <c:pt idx="3753" formatCode="0.00">
                  <c:v>302.04040500589332</c:v>
                </c:pt>
                <c:pt idx="3754" formatCode="0.00">
                  <c:v>302.04040500589332</c:v>
                </c:pt>
                <c:pt idx="3755" formatCode="0.00">
                  <c:v>299.8614227182477</c:v>
                </c:pt>
                <c:pt idx="3756" formatCode="0.00">
                  <c:v>299.8614227182477</c:v>
                </c:pt>
                <c:pt idx="3757" formatCode="0.00">
                  <c:v>299.8614227182477</c:v>
                </c:pt>
                <c:pt idx="3758" formatCode="0.00">
                  <c:v>299.8614227182477</c:v>
                </c:pt>
                <c:pt idx="3759" formatCode="0.00">
                  <c:v>299.8614227182477</c:v>
                </c:pt>
                <c:pt idx="3760" formatCode="0.00">
                  <c:v>299.66178307004901</c:v>
                </c:pt>
                <c:pt idx="3761" formatCode="0.00">
                  <c:v>299.66178307004901</c:v>
                </c:pt>
                <c:pt idx="3762" formatCode="0.00">
                  <c:v>299.66178307004901</c:v>
                </c:pt>
                <c:pt idx="3763" formatCode="0.00">
                  <c:v>299.66178307004901</c:v>
                </c:pt>
                <c:pt idx="3764" formatCode="0.00">
                  <c:v>299.66178307004901</c:v>
                </c:pt>
                <c:pt idx="3765" formatCode="0.00">
                  <c:v>300.71279344030324</c:v>
                </c:pt>
                <c:pt idx="3766" formatCode="0.00">
                  <c:v>300.71279344030324</c:v>
                </c:pt>
                <c:pt idx="3767" formatCode="0.00">
                  <c:v>300.71279344030324</c:v>
                </c:pt>
                <c:pt idx="3768" formatCode="0.00">
                  <c:v>300.71279344030324</c:v>
                </c:pt>
                <c:pt idx="3769" formatCode="0.00">
                  <c:v>300.71279344030324</c:v>
                </c:pt>
                <c:pt idx="3770" formatCode="0.00">
                  <c:v>298.16631943055103</c:v>
                </c:pt>
                <c:pt idx="3771" formatCode="0.00">
                  <c:v>298.16631943055103</c:v>
                </c:pt>
                <c:pt idx="3772" formatCode="0.00">
                  <c:v>298.16631943055103</c:v>
                </c:pt>
                <c:pt idx="3773" formatCode="0.00">
                  <c:v>298.16631943055103</c:v>
                </c:pt>
                <c:pt idx="3774" formatCode="0.00">
                  <c:v>298.16631943055103</c:v>
                </c:pt>
                <c:pt idx="3775" formatCode="0.00">
                  <c:v>297.98218256302789</c:v>
                </c:pt>
                <c:pt idx="3776" formatCode="0.00">
                  <c:v>297.98218256302789</c:v>
                </c:pt>
                <c:pt idx="3777" formatCode="0.00">
                  <c:v>297.98218256302789</c:v>
                </c:pt>
                <c:pt idx="3778" formatCode="0.00">
                  <c:v>297.98218256302789</c:v>
                </c:pt>
                <c:pt idx="3779" formatCode="0.00">
                  <c:v>297.98218256302789</c:v>
                </c:pt>
                <c:pt idx="3780" formatCode="0.00">
                  <c:v>298.47998222776391</c:v>
                </c:pt>
                <c:pt idx="3781" formatCode="0.00">
                  <c:v>298.47998222776391</c:v>
                </c:pt>
                <c:pt idx="3782" formatCode="0.00">
                  <c:v>298.47998222776391</c:v>
                </c:pt>
                <c:pt idx="3783" formatCode="0.00">
                  <c:v>298.47998222776391</c:v>
                </c:pt>
                <c:pt idx="3784" formatCode="0.00">
                  <c:v>298.47998222776391</c:v>
                </c:pt>
                <c:pt idx="3785" formatCode="0.00">
                  <c:v>298.54131826826006</c:v>
                </c:pt>
                <c:pt idx="3786" formatCode="0.00">
                  <c:v>298.54131826826006</c:v>
                </c:pt>
                <c:pt idx="3787" formatCode="0.00">
                  <c:v>298.54131826826006</c:v>
                </c:pt>
                <c:pt idx="3788" formatCode="0.00">
                  <c:v>298.54131826826006</c:v>
                </c:pt>
                <c:pt idx="3789" formatCode="0.00">
                  <c:v>298.54131826826006</c:v>
                </c:pt>
                <c:pt idx="3790" formatCode="0.00">
                  <c:v>297.37886336513475</c:v>
                </c:pt>
                <c:pt idx="3791" formatCode="0.00">
                  <c:v>297.37886336513475</c:v>
                </c:pt>
                <c:pt idx="3792" formatCode="0.00">
                  <c:v>297.37886336513475</c:v>
                </c:pt>
                <c:pt idx="3793" formatCode="0.00">
                  <c:v>297.37886336513475</c:v>
                </c:pt>
                <c:pt idx="3794" formatCode="0.00">
                  <c:v>297.37886336513475</c:v>
                </c:pt>
                <c:pt idx="3795" formatCode="0.00">
                  <c:v>297.97289633818565</c:v>
                </c:pt>
                <c:pt idx="3796" formatCode="0.00">
                  <c:v>297.97289633818565</c:v>
                </c:pt>
                <c:pt idx="3797" formatCode="0.00">
                  <c:v>297.97289633818565</c:v>
                </c:pt>
                <c:pt idx="3798" formatCode="0.00">
                  <c:v>297.97289633818565</c:v>
                </c:pt>
                <c:pt idx="3799" formatCode="0.00">
                  <c:v>297.97289633818565</c:v>
                </c:pt>
                <c:pt idx="3800" formatCode="0.00">
                  <c:v>297.87861764498666</c:v>
                </c:pt>
                <c:pt idx="3801" formatCode="0.00">
                  <c:v>297.87861764498666</c:v>
                </c:pt>
                <c:pt idx="3802" formatCode="0.00">
                  <c:v>297.87861764498666</c:v>
                </c:pt>
                <c:pt idx="3803" formatCode="0.00">
                  <c:v>297.87861764498666</c:v>
                </c:pt>
                <c:pt idx="3804" formatCode="0.00">
                  <c:v>297.87861764498666</c:v>
                </c:pt>
                <c:pt idx="3805" formatCode="0.00">
                  <c:v>296.81877191432426</c:v>
                </c:pt>
                <c:pt idx="3806" formatCode="0.00">
                  <c:v>296.81877191432426</c:v>
                </c:pt>
                <c:pt idx="3807" formatCode="0.00">
                  <c:v>296.81877191432426</c:v>
                </c:pt>
                <c:pt idx="3808" formatCode="0.00">
                  <c:v>296.81877191432426</c:v>
                </c:pt>
                <c:pt idx="3809" formatCode="0.00">
                  <c:v>296.81877191432426</c:v>
                </c:pt>
                <c:pt idx="3810" formatCode="0.00">
                  <c:v>295.91267629035428</c:v>
                </c:pt>
                <c:pt idx="3811" formatCode="0.00">
                  <c:v>295.91267629035428</c:v>
                </c:pt>
                <c:pt idx="3812" formatCode="0.00">
                  <c:v>295.91267629035428</c:v>
                </c:pt>
                <c:pt idx="3813" formatCode="0.00">
                  <c:v>295.91267629035428</c:v>
                </c:pt>
                <c:pt idx="3814" formatCode="0.00">
                  <c:v>295.91267629035428</c:v>
                </c:pt>
                <c:pt idx="3815" formatCode="0.00">
                  <c:v>294.90103234418314</c:v>
                </c:pt>
                <c:pt idx="3816" formatCode="0.00">
                  <c:v>294.90103234418314</c:v>
                </c:pt>
                <c:pt idx="3817" formatCode="0.00">
                  <c:v>294.90103234418314</c:v>
                </c:pt>
                <c:pt idx="3818" formatCode="0.00">
                  <c:v>294.90103234418314</c:v>
                </c:pt>
                <c:pt idx="3819" formatCode="0.00">
                  <c:v>294.90103234418314</c:v>
                </c:pt>
                <c:pt idx="3820" formatCode="0.00">
                  <c:v>295.37884886630491</c:v>
                </c:pt>
                <c:pt idx="3821" formatCode="0.00">
                  <c:v>295.37884886630491</c:v>
                </c:pt>
                <c:pt idx="3822" formatCode="0.00">
                  <c:v>295.37884886630491</c:v>
                </c:pt>
                <c:pt idx="3823" formatCode="0.00">
                  <c:v>295.37884886630491</c:v>
                </c:pt>
                <c:pt idx="3824" formatCode="0.00">
                  <c:v>295.37884886630491</c:v>
                </c:pt>
                <c:pt idx="3825" formatCode="0.00">
                  <c:v>295.65343971618125</c:v>
                </c:pt>
                <c:pt idx="3826" formatCode="0.00">
                  <c:v>295.65343971618125</c:v>
                </c:pt>
                <c:pt idx="3827" formatCode="0.00">
                  <c:v>295.65343971618125</c:v>
                </c:pt>
                <c:pt idx="3828" formatCode="0.00">
                  <c:v>295.65343971618125</c:v>
                </c:pt>
                <c:pt idx="3829" formatCode="0.00">
                  <c:v>295.65343971618125</c:v>
                </c:pt>
                <c:pt idx="3830" formatCode="0.00">
                  <c:v>294.78247259624914</c:v>
                </c:pt>
                <c:pt idx="3831" formatCode="0.00">
                  <c:v>294.78247259624914</c:v>
                </c:pt>
                <c:pt idx="3832" formatCode="0.00">
                  <c:v>294.78247259624914</c:v>
                </c:pt>
                <c:pt idx="3833" formatCode="0.00">
                  <c:v>294.78247259624914</c:v>
                </c:pt>
                <c:pt idx="3834" formatCode="0.00">
                  <c:v>294.78247259624914</c:v>
                </c:pt>
                <c:pt idx="3835" formatCode="0.00">
                  <c:v>294.61419002779439</c:v>
                </c:pt>
                <c:pt idx="3836" formatCode="0.00">
                  <c:v>294.61419002779439</c:v>
                </c:pt>
                <c:pt idx="3837" formatCode="0.00">
                  <c:v>294.61419002779439</c:v>
                </c:pt>
                <c:pt idx="3838" formatCode="0.00">
                  <c:v>294.61419002779439</c:v>
                </c:pt>
                <c:pt idx="3839" formatCode="0.00">
                  <c:v>294.61419002779439</c:v>
                </c:pt>
                <c:pt idx="3840" formatCode="0.00">
                  <c:v>293.35813649066381</c:v>
                </c:pt>
                <c:pt idx="3841" formatCode="0.00">
                  <c:v>293.35813649066381</c:v>
                </c:pt>
                <c:pt idx="3842" formatCode="0.00">
                  <c:v>293.35813649066381</c:v>
                </c:pt>
                <c:pt idx="3843" formatCode="0.00">
                  <c:v>293.35813649066381</c:v>
                </c:pt>
                <c:pt idx="3844" formatCode="0.00">
                  <c:v>293.35813649066381</c:v>
                </c:pt>
                <c:pt idx="3845" formatCode="0.00">
                  <c:v>292.89100073345639</c:v>
                </c:pt>
                <c:pt idx="3846" formatCode="0.00">
                  <c:v>292.89100073345639</c:v>
                </c:pt>
                <c:pt idx="3847" formatCode="0.00">
                  <c:v>292.89100073345639</c:v>
                </c:pt>
                <c:pt idx="3848" formatCode="0.00">
                  <c:v>292.89100073345639</c:v>
                </c:pt>
                <c:pt idx="3849" formatCode="0.00">
                  <c:v>292.89100073345639</c:v>
                </c:pt>
                <c:pt idx="3850" formatCode="0.00">
                  <c:v>292.21884630688146</c:v>
                </c:pt>
                <c:pt idx="3851" formatCode="0.00">
                  <c:v>292.21884630688146</c:v>
                </c:pt>
                <c:pt idx="3852" formatCode="0.00">
                  <c:v>292.21884630688146</c:v>
                </c:pt>
                <c:pt idx="3853" formatCode="0.00">
                  <c:v>292.21884630688146</c:v>
                </c:pt>
                <c:pt idx="3854" formatCode="0.00">
                  <c:v>292.21884630688146</c:v>
                </c:pt>
                <c:pt idx="3855" formatCode="0.00">
                  <c:v>292.16083715923742</c:v>
                </c:pt>
                <c:pt idx="3856" formatCode="0.00">
                  <c:v>292.16083715923742</c:v>
                </c:pt>
                <c:pt idx="3857" formatCode="0.00">
                  <c:v>292.16083715923742</c:v>
                </c:pt>
                <c:pt idx="3858" formatCode="0.00">
                  <c:v>292.16083715923742</c:v>
                </c:pt>
                <c:pt idx="3859" formatCode="0.00">
                  <c:v>292.16083715923742</c:v>
                </c:pt>
                <c:pt idx="3860" formatCode="0.00">
                  <c:v>292.62051139839605</c:v>
                </c:pt>
                <c:pt idx="3861" formatCode="0.00">
                  <c:v>292.62051139839605</c:v>
                </c:pt>
                <c:pt idx="3862" formatCode="0.00">
                  <c:v>292.62051139839605</c:v>
                </c:pt>
                <c:pt idx="3863" formatCode="0.00">
                  <c:v>292.62051139839605</c:v>
                </c:pt>
                <c:pt idx="3864" formatCode="0.00">
                  <c:v>292.62051139839605</c:v>
                </c:pt>
                <c:pt idx="3865" formatCode="0.00">
                  <c:v>293.30397547849111</c:v>
                </c:pt>
                <c:pt idx="3866" formatCode="0.00">
                  <c:v>293.30397547849111</c:v>
                </c:pt>
                <c:pt idx="3867" formatCode="0.00">
                  <c:v>293.30397547849111</c:v>
                </c:pt>
                <c:pt idx="3868" formatCode="0.00">
                  <c:v>293.30397547849111</c:v>
                </c:pt>
                <c:pt idx="3869" formatCode="0.00">
                  <c:v>293.30397547849111</c:v>
                </c:pt>
                <c:pt idx="3870" formatCode="0.00">
                  <c:v>290.67258332737401</c:v>
                </c:pt>
                <c:pt idx="3871" formatCode="0.00">
                  <c:v>290.67258332737401</c:v>
                </c:pt>
                <c:pt idx="3872" formatCode="0.00">
                  <c:v>290.67258332737401</c:v>
                </c:pt>
                <c:pt idx="3873" formatCode="0.00">
                  <c:v>290.67258332737401</c:v>
                </c:pt>
                <c:pt idx="3874" formatCode="0.00">
                  <c:v>290.67258332737401</c:v>
                </c:pt>
                <c:pt idx="3875" formatCode="0.00">
                  <c:v>290.56460608609632</c:v>
                </c:pt>
                <c:pt idx="3876" formatCode="0.00">
                  <c:v>290.56460608609632</c:v>
                </c:pt>
                <c:pt idx="3877" formatCode="0.00">
                  <c:v>290.56460608609632</c:v>
                </c:pt>
                <c:pt idx="3878" formatCode="0.00">
                  <c:v>290.56460608609632</c:v>
                </c:pt>
                <c:pt idx="3879" formatCode="0.00">
                  <c:v>290.56460608609632</c:v>
                </c:pt>
                <c:pt idx="3880" formatCode="0.00">
                  <c:v>291.19012697108667</c:v>
                </c:pt>
                <c:pt idx="3881" formatCode="0.00">
                  <c:v>291.19012697108667</c:v>
                </c:pt>
                <c:pt idx="3882" formatCode="0.00">
                  <c:v>291.19012697108667</c:v>
                </c:pt>
                <c:pt idx="3883" formatCode="0.00">
                  <c:v>291.19012697108667</c:v>
                </c:pt>
                <c:pt idx="3884" formatCode="0.00">
                  <c:v>291.19012697108667</c:v>
                </c:pt>
                <c:pt idx="3885" formatCode="0.00">
                  <c:v>290.67393076487474</c:v>
                </c:pt>
                <c:pt idx="3886" formatCode="0.00">
                  <c:v>290.67393076487474</c:v>
                </c:pt>
                <c:pt idx="3887" formatCode="0.00">
                  <c:v>290.67393076487474</c:v>
                </c:pt>
                <c:pt idx="3888" formatCode="0.00">
                  <c:v>290.67393076487474</c:v>
                </c:pt>
                <c:pt idx="3889" formatCode="0.00">
                  <c:v>290.67393076487474</c:v>
                </c:pt>
                <c:pt idx="3890" formatCode="0.00">
                  <c:v>290.71391862698488</c:v>
                </c:pt>
                <c:pt idx="3891" formatCode="0.00">
                  <c:v>290.71391862698488</c:v>
                </c:pt>
                <c:pt idx="3892" formatCode="0.00">
                  <c:v>290.71391862698488</c:v>
                </c:pt>
                <c:pt idx="3893" formatCode="0.00">
                  <c:v>290.71391862698488</c:v>
                </c:pt>
                <c:pt idx="3894" formatCode="0.00">
                  <c:v>290.71391862698488</c:v>
                </c:pt>
                <c:pt idx="3895" formatCode="0.00">
                  <c:v>289.41395568915328</c:v>
                </c:pt>
                <c:pt idx="3896" formatCode="0.00">
                  <c:v>289.41395568915328</c:v>
                </c:pt>
                <c:pt idx="3897" formatCode="0.00">
                  <c:v>289.41395568915328</c:v>
                </c:pt>
                <c:pt idx="3898" formatCode="0.00">
                  <c:v>289.41395568915328</c:v>
                </c:pt>
                <c:pt idx="3899" formatCode="0.00">
                  <c:v>289.41395568915328</c:v>
                </c:pt>
                <c:pt idx="3900" formatCode="0.00">
                  <c:v>290.12746736474975</c:v>
                </c:pt>
                <c:pt idx="3901" formatCode="0.00">
                  <c:v>290.12746736474975</c:v>
                </c:pt>
                <c:pt idx="3902" formatCode="0.00">
                  <c:v>290.12746736474975</c:v>
                </c:pt>
                <c:pt idx="3903" formatCode="0.00">
                  <c:v>290.12746736474975</c:v>
                </c:pt>
                <c:pt idx="3904" formatCode="0.00">
                  <c:v>290.12746736474975</c:v>
                </c:pt>
                <c:pt idx="3905" formatCode="0.00">
                  <c:v>290.62291678853916</c:v>
                </c:pt>
                <c:pt idx="3906" formatCode="0.00">
                  <c:v>290.62291678853916</c:v>
                </c:pt>
                <c:pt idx="3907" formatCode="0.00">
                  <c:v>290.62291678853916</c:v>
                </c:pt>
                <c:pt idx="3908" formatCode="0.00">
                  <c:v>290.62291678853916</c:v>
                </c:pt>
                <c:pt idx="3909" formatCode="0.00">
                  <c:v>290.62291678853916</c:v>
                </c:pt>
                <c:pt idx="3910" formatCode="0.00">
                  <c:v>290.5432631678197</c:v>
                </c:pt>
                <c:pt idx="3911" formatCode="0.00">
                  <c:v>290.5432631678197</c:v>
                </c:pt>
                <c:pt idx="3912" formatCode="0.00">
                  <c:v>290.5432631678197</c:v>
                </c:pt>
                <c:pt idx="3913" formatCode="0.00">
                  <c:v>290.5432631678197</c:v>
                </c:pt>
                <c:pt idx="3914" formatCode="0.00">
                  <c:v>290.5432631678197</c:v>
                </c:pt>
                <c:pt idx="3915" formatCode="0.00">
                  <c:v>287.58117556639604</c:v>
                </c:pt>
                <c:pt idx="3916" formatCode="0.00">
                  <c:v>287.58117556639604</c:v>
                </c:pt>
                <c:pt idx="3917" formatCode="0.00">
                  <c:v>287.58117556639604</c:v>
                </c:pt>
                <c:pt idx="3918" formatCode="0.00">
                  <c:v>287.58117556639604</c:v>
                </c:pt>
                <c:pt idx="3919" formatCode="0.00">
                  <c:v>287.58117556639604</c:v>
                </c:pt>
                <c:pt idx="3920" formatCode="0.00">
                  <c:v>286.6923977739425</c:v>
                </c:pt>
                <c:pt idx="3921" formatCode="0.00">
                  <c:v>286.6923977739425</c:v>
                </c:pt>
                <c:pt idx="3922" formatCode="0.00">
                  <c:v>286.6923977739425</c:v>
                </c:pt>
                <c:pt idx="3923" formatCode="0.00">
                  <c:v>286.6923977739425</c:v>
                </c:pt>
                <c:pt idx="3924" formatCode="0.00">
                  <c:v>286.6923977739425</c:v>
                </c:pt>
                <c:pt idx="3925" formatCode="0.00">
                  <c:v>286.36206999488786</c:v>
                </c:pt>
                <c:pt idx="3926" formatCode="0.00">
                  <c:v>286.36206999488786</c:v>
                </c:pt>
                <c:pt idx="3927" formatCode="0.00">
                  <c:v>286.36206999488786</c:v>
                </c:pt>
                <c:pt idx="3928" formatCode="0.00">
                  <c:v>286.36206999488786</c:v>
                </c:pt>
                <c:pt idx="3929" formatCode="0.00">
                  <c:v>286.36206999488786</c:v>
                </c:pt>
                <c:pt idx="3930" formatCode="0.00">
                  <c:v>286.32685941525392</c:v>
                </c:pt>
                <c:pt idx="3931" formatCode="0.00">
                  <c:v>286.32685941525392</c:v>
                </c:pt>
                <c:pt idx="3932" formatCode="0.00">
                  <c:v>286.32685941525392</c:v>
                </c:pt>
                <c:pt idx="3933" formatCode="0.00">
                  <c:v>286.32685941525392</c:v>
                </c:pt>
                <c:pt idx="3934" formatCode="0.00">
                  <c:v>286.32685941525392</c:v>
                </c:pt>
                <c:pt idx="3935" formatCode="0.00">
                  <c:v>286.95949363776208</c:v>
                </c:pt>
                <c:pt idx="3936" formatCode="0.00">
                  <c:v>286.95949363776208</c:v>
                </c:pt>
                <c:pt idx="3937" formatCode="0.00">
                  <c:v>286.95949363776208</c:v>
                </c:pt>
                <c:pt idx="3938" formatCode="0.00">
                  <c:v>286.95949363776208</c:v>
                </c:pt>
                <c:pt idx="3939" formatCode="0.00">
                  <c:v>286.95949363776208</c:v>
                </c:pt>
                <c:pt idx="3940" formatCode="0.00">
                  <c:v>287.91692444749725</c:v>
                </c:pt>
                <c:pt idx="3941" formatCode="0.00">
                  <c:v>287.91692444749725</c:v>
                </c:pt>
                <c:pt idx="3942" formatCode="0.00">
                  <c:v>287.91692444749725</c:v>
                </c:pt>
                <c:pt idx="3943" formatCode="0.00">
                  <c:v>287.91692444749725</c:v>
                </c:pt>
                <c:pt idx="3944" formatCode="0.00">
                  <c:v>287.91692444749725</c:v>
                </c:pt>
                <c:pt idx="3945" formatCode="0.00">
                  <c:v>287.47093424268621</c:v>
                </c:pt>
                <c:pt idx="3946" formatCode="0.00">
                  <c:v>287.47093424268621</c:v>
                </c:pt>
                <c:pt idx="3947" formatCode="0.00">
                  <c:v>287.47093424268621</c:v>
                </c:pt>
                <c:pt idx="3948" formatCode="0.00">
                  <c:v>287.47093424268621</c:v>
                </c:pt>
                <c:pt idx="3949" formatCode="0.00">
                  <c:v>287.47093424268621</c:v>
                </c:pt>
                <c:pt idx="3950" formatCode="0.00">
                  <c:v>285.22881737419056</c:v>
                </c:pt>
                <c:pt idx="3951" formatCode="0.00">
                  <c:v>285.22881737419056</c:v>
                </c:pt>
                <c:pt idx="3952" formatCode="0.00">
                  <c:v>285.22881737419056</c:v>
                </c:pt>
                <c:pt idx="3953" formatCode="0.00">
                  <c:v>285.22881737419056</c:v>
                </c:pt>
                <c:pt idx="3954" formatCode="0.00">
                  <c:v>285.22881737419056</c:v>
                </c:pt>
                <c:pt idx="3955" formatCode="0.00">
                  <c:v>286.0838760442345</c:v>
                </c:pt>
                <c:pt idx="3956" formatCode="0.00">
                  <c:v>286.0838760442345</c:v>
                </c:pt>
                <c:pt idx="3957" formatCode="0.00">
                  <c:v>286.0838760442345</c:v>
                </c:pt>
                <c:pt idx="3958" formatCode="0.00">
                  <c:v>286.0838760442345</c:v>
                </c:pt>
                <c:pt idx="3959" formatCode="0.00">
                  <c:v>286.0838760442345</c:v>
                </c:pt>
                <c:pt idx="3960" formatCode="0.00">
                  <c:v>284.68972730704274</c:v>
                </c:pt>
                <c:pt idx="3961" formatCode="0.00">
                  <c:v>284.68972730704274</c:v>
                </c:pt>
                <c:pt idx="3962" formatCode="0.00">
                  <c:v>284.68972730704274</c:v>
                </c:pt>
                <c:pt idx="3963" formatCode="0.00">
                  <c:v>284.68972730704274</c:v>
                </c:pt>
                <c:pt idx="3964" formatCode="0.00">
                  <c:v>284.68972730704274</c:v>
                </c:pt>
                <c:pt idx="3965" formatCode="0.00">
                  <c:v>284.97071710296569</c:v>
                </c:pt>
                <c:pt idx="3966" formatCode="0.00">
                  <c:v>284.97071710296569</c:v>
                </c:pt>
                <c:pt idx="3967" formatCode="0.00">
                  <c:v>284.97071710296569</c:v>
                </c:pt>
                <c:pt idx="3968" formatCode="0.00">
                  <c:v>284.97071710296569</c:v>
                </c:pt>
                <c:pt idx="3969" formatCode="0.00">
                  <c:v>284.97071710296569</c:v>
                </c:pt>
                <c:pt idx="3970" formatCode="0.00">
                  <c:v>286.02976051040628</c:v>
                </c:pt>
                <c:pt idx="3971" formatCode="0.00">
                  <c:v>286.02976051040628</c:v>
                </c:pt>
                <c:pt idx="3972" formatCode="0.00">
                  <c:v>286.02976051040628</c:v>
                </c:pt>
                <c:pt idx="3973" formatCode="0.00">
                  <c:v>286.02976051040628</c:v>
                </c:pt>
                <c:pt idx="3974" formatCode="0.00">
                  <c:v>286.02976051040628</c:v>
                </c:pt>
                <c:pt idx="3975" formatCode="0.00">
                  <c:v>285.73716750808643</c:v>
                </c:pt>
                <c:pt idx="3976" formatCode="0.00">
                  <c:v>285.73716750808643</c:v>
                </c:pt>
                <c:pt idx="3977" formatCode="0.00">
                  <c:v>285.73716750808643</c:v>
                </c:pt>
                <c:pt idx="3978" formatCode="0.00">
                  <c:v>285.73716750808643</c:v>
                </c:pt>
                <c:pt idx="3979" formatCode="0.00">
                  <c:v>285.73716750808643</c:v>
                </c:pt>
                <c:pt idx="3980" formatCode="0.00">
                  <c:v>285.49555340476923</c:v>
                </c:pt>
                <c:pt idx="3981" formatCode="0.00">
                  <c:v>285.49555340476923</c:v>
                </c:pt>
                <c:pt idx="3982" formatCode="0.00">
                  <c:v>285.49555340476923</c:v>
                </c:pt>
                <c:pt idx="3983" formatCode="0.00">
                  <c:v>285.49555340476923</c:v>
                </c:pt>
                <c:pt idx="3984" formatCode="0.00">
                  <c:v>285.49555340476923</c:v>
                </c:pt>
                <c:pt idx="3985" formatCode="0.00">
                  <c:v>286.81293541260669</c:v>
                </c:pt>
                <c:pt idx="3986" formatCode="0.00">
                  <c:v>286.81293541260669</c:v>
                </c:pt>
                <c:pt idx="3987" formatCode="0.00">
                  <c:v>286.81293541260669</c:v>
                </c:pt>
                <c:pt idx="3988" formatCode="0.00">
                  <c:v>286.81293541260669</c:v>
                </c:pt>
                <c:pt idx="3989" formatCode="0.00">
                  <c:v>286.81293541260669</c:v>
                </c:pt>
                <c:pt idx="3990" formatCode="0.00">
                  <c:v>286.09191837974504</c:v>
                </c:pt>
                <c:pt idx="3991" formatCode="0.00">
                  <c:v>286.09191837974504</c:v>
                </c:pt>
                <c:pt idx="3992" formatCode="0.00">
                  <c:v>286.09191837974504</c:v>
                </c:pt>
                <c:pt idx="3993" formatCode="0.00">
                  <c:v>286.09191837974504</c:v>
                </c:pt>
                <c:pt idx="3994" formatCode="0.00">
                  <c:v>286.09191837974504</c:v>
                </c:pt>
                <c:pt idx="3995" formatCode="0.00">
                  <c:v>286.50044748254726</c:v>
                </c:pt>
                <c:pt idx="3996" formatCode="0.00">
                  <c:v>286.50044748254726</c:v>
                </c:pt>
                <c:pt idx="3997" formatCode="0.00">
                  <c:v>286.50044748254726</c:v>
                </c:pt>
                <c:pt idx="3998" formatCode="0.00">
                  <c:v>286.50044748254726</c:v>
                </c:pt>
                <c:pt idx="3999" formatCode="0.00">
                  <c:v>286.50044748254726</c:v>
                </c:pt>
                <c:pt idx="4000" formatCode="0.00">
                  <c:v>285.53516331382707</c:v>
                </c:pt>
                <c:pt idx="4001" formatCode="0.00">
                  <c:v>285.53516331382707</c:v>
                </c:pt>
                <c:pt idx="4002" formatCode="0.00">
                  <c:v>285.53516331382707</c:v>
                </c:pt>
                <c:pt idx="4003" formatCode="0.00">
                  <c:v>285.53516331382707</c:v>
                </c:pt>
                <c:pt idx="4004" formatCode="0.00">
                  <c:v>285.53516331382707</c:v>
                </c:pt>
                <c:pt idx="4005" formatCode="0.00">
                  <c:v>286.10460111566545</c:v>
                </c:pt>
                <c:pt idx="4006" formatCode="0.00">
                  <c:v>286.10460111566545</c:v>
                </c:pt>
                <c:pt idx="4007" formatCode="0.00">
                  <c:v>286.10460111566545</c:v>
                </c:pt>
                <c:pt idx="4008" formatCode="0.00">
                  <c:v>286.10460111566545</c:v>
                </c:pt>
                <c:pt idx="4009" formatCode="0.00">
                  <c:v>286.10460111566545</c:v>
                </c:pt>
                <c:pt idx="4010" formatCode="0.00">
                  <c:v>286.6605305380437</c:v>
                </c:pt>
                <c:pt idx="4011" formatCode="0.00">
                  <c:v>286.6605305380437</c:v>
                </c:pt>
                <c:pt idx="4012" formatCode="0.00">
                  <c:v>286.6605305380437</c:v>
                </c:pt>
                <c:pt idx="4013" formatCode="0.00">
                  <c:v>286.6605305380437</c:v>
                </c:pt>
                <c:pt idx="4014" formatCode="0.00">
                  <c:v>286.6605305380437</c:v>
                </c:pt>
                <c:pt idx="4015" formatCode="0.00">
                  <c:v>286.91826000877325</c:v>
                </c:pt>
                <c:pt idx="4016" formatCode="0.00">
                  <c:v>286.91826000877325</c:v>
                </c:pt>
                <c:pt idx="4017" formatCode="0.00">
                  <c:v>286.91826000877325</c:v>
                </c:pt>
                <c:pt idx="4018" formatCode="0.00">
                  <c:v>286.91826000877325</c:v>
                </c:pt>
                <c:pt idx="4019" formatCode="0.00">
                  <c:v>286.91826000877325</c:v>
                </c:pt>
                <c:pt idx="4020" formatCode="0.00">
                  <c:v>286.29359057613323</c:v>
                </c:pt>
                <c:pt idx="4021" formatCode="0.00">
                  <c:v>286.29359057613323</c:v>
                </c:pt>
                <c:pt idx="4022" formatCode="0.00">
                  <c:v>286.29359057613323</c:v>
                </c:pt>
                <c:pt idx="4023" formatCode="0.00">
                  <c:v>286.29359057613323</c:v>
                </c:pt>
                <c:pt idx="4024" formatCode="0.00">
                  <c:v>286.29359057613323</c:v>
                </c:pt>
                <c:pt idx="4025" formatCode="0.00">
                  <c:v>284.67447391220043</c:v>
                </c:pt>
                <c:pt idx="4026" formatCode="0.00">
                  <c:v>284.67447391220043</c:v>
                </c:pt>
                <c:pt idx="4027" formatCode="0.00">
                  <c:v>284.67447391220043</c:v>
                </c:pt>
                <c:pt idx="4028" formatCode="0.00">
                  <c:v>284.67447391220043</c:v>
                </c:pt>
                <c:pt idx="4029" formatCode="0.00">
                  <c:v>284.67447391220043</c:v>
                </c:pt>
                <c:pt idx="4030" formatCode="0.00">
                  <c:v>285.29865124889295</c:v>
                </c:pt>
                <c:pt idx="4031" formatCode="0.00">
                  <c:v>285.29865124889295</c:v>
                </c:pt>
                <c:pt idx="4032" formatCode="0.00">
                  <c:v>285.29865124889295</c:v>
                </c:pt>
                <c:pt idx="4033" formatCode="0.00">
                  <c:v>285.29865124889295</c:v>
                </c:pt>
                <c:pt idx="4034" formatCode="0.00">
                  <c:v>285.29865124889295</c:v>
                </c:pt>
                <c:pt idx="4035" formatCode="0.00">
                  <c:v>287.76927071877429</c:v>
                </c:pt>
                <c:pt idx="4036" formatCode="0.00">
                  <c:v>287.76927071877429</c:v>
                </c:pt>
                <c:pt idx="4037" formatCode="0.00">
                  <c:v>287.76927071877429</c:v>
                </c:pt>
                <c:pt idx="4038" formatCode="0.00">
                  <c:v>287.76927071877429</c:v>
                </c:pt>
                <c:pt idx="4039" formatCode="0.00">
                  <c:v>287.76927071877429</c:v>
                </c:pt>
                <c:pt idx="4040" formatCode="0.00">
                  <c:v>285.75592589446052</c:v>
                </c:pt>
                <c:pt idx="4041" formatCode="0.00">
                  <c:v>285.75592589446052</c:v>
                </c:pt>
                <c:pt idx="4042" formatCode="0.00">
                  <c:v>285.75592589446052</c:v>
                </c:pt>
                <c:pt idx="4043" formatCode="0.00">
                  <c:v>285.75592589446052</c:v>
                </c:pt>
                <c:pt idx="4044" formatCode="0.00">
                  <c:v>285.75592589446052</c:v>
                </c:pt>
                <c:pt idx="4045" formatCode="0.00">
                  <c:v>287.41658860512689</c:v>
                </c:pt>
                <c:pt idx="4046" formatCode="0.00">
                  <c:v>287.41658860512689</c:v>
                </c:pt>
                <c:pt idx="4047" formatCode="0.00">
                  <c:v>287.41658860512689</c:v>
                </c:pt>
                <c:pt idx="4048" formatCode="0.00">
                  <c:v>287.41658860512689</c:v>
                </c:pt>
                <c:pt idx="4049" formatCode="0.00">
                  <c:v>287.41658860512689</c:v>
                </c:pt>
                <c:pt idx="4050" formatCode="0.00">
                  <c:v>285.98443874784397</c:v>
                </c:pt>
                <c:pt idx="4051" formatCode="0.00">
                  <c:v>285.98443874784397</c:v>
                </c:pt>
                <c:pt idx="4052" formatCode="0.00">
                  <c:v>285.98443874784397</c:v>
                </c:pt>
                <c:pt idx="4053" formatCode="0.00">
                  <c:v>285.98443874784397</c:v>
                </c:pt>
                <c:pt idx="4054" formatCode="0.00">
                  <c:v>285.98443874784397</c:v>
                </c:pt>
                <c:pt idx="4055" formatCode="0.00">
                  <c:v>285.37769156762079</c:v>
                </c:pt>
                <c:pt idx="4056" formatCode="0.00">
                  <c:v>285.37769156762079</c:v>
                </c:pt>
                <c:pt idx="4057" formatCode="0.00">
                  <c:v>285.37769156762079</c:v>
                </c:pt>
                <c:pt idx="4058" formatCode="0.00">
                  <c:v>285.37769156762079</c:v>
                </c:pt>
                <c:pt idx="4059" formatCode="0.00">
                  <c:v>285.37769156762079</c:v>
                </c:pt>
                <c:pt idx="4060" formatCode="0.00">
                  <c:v>285.62104213305457</c:v>
                </c:pt>
                <c:pt idx="4061" formatCode="0.00">
                  <c:v>285.62104213305457</c:v>
                </c:pt>
                <c:pt idx="4062" formatCode="0.00">
                  <c:v>285.62104213305457</c:v>
                </c:pt>
                <c:pt idx="4063" formatCode="0.00">
                  <c:v>285.62104213305457</c:v>
                </c:pt>
                <c:pt idx="4064" formatCode="0.00">
                  <c:v>285.62104213305457</c:v>
                </c:pt>
                <c:pt idx="4065" formatCode="0.00">
                  <c:v>285.5097421116443</c:v>
                </c:pt>
                <c:pt idx="4066" formatCode="0.00">
                  <c:v>285.5097421116443</c:v>
                </c:pt>
                <c:pt idx="4067" formatCode="0.00">
                  <c:v>285.5097421116443</c:v>
                </c:pt>
                <c:pt idx="4068" formatCode="0.00">
                  <c:v>285.5097421116443</c:v>
                </c:pt>
                <c:pt idx="4069" formatCode="0.00">
                  <c:v>285.5097421116443</c:v>
                </c:pt>
                <c:pt idx="4070" formatCode="0.00">
                  <c:v>283.71222972937539</c:v>
                </c:pt>
                <c:pt idx="4071" formatCode="0.00">
                  <c:v>283.71222972937539</c:v>
                </c:pt>
                <c:pt idx="4072" formatCode="0.00">
                  <c:v>283.71222972937539</c:v>
                </c:pt>
                <c:pt idx="4073" formatCode="0.00">
                  <c:v>283.71222972937539</c:v>
                </c:pt>
                <c:pt idx="4074" formatCode="0.00">
                  <c:v>283.71222972937539</c:v>
                </c:pt>
                <c:pt idx="4075" formatCode="0.00">
                  <c:v>284.21400852569059</c:v>
                </c:pt>
                <c:pt idx="4076" formatCode="0.00">
                  <c:v>284.21400852569059</c:v>
                </c:pt>
                <c:pt idx="4077" formatCode="0.00">
                  <c:v>284.21400852569059</c:v>
                </c:pt>
                <c:pt idx="4078" formatCode="0.00">
                  <c:v>284.21400852569059</c:v>
                </c:pt>
                <c:pt idx="4079" formatCode="0.00">
                  <c:v>284.21400852569059</c:v>
                </c:pt>
                <c:pt idx="4080" formatCode="0.00">
                  <c:v>284.67395003207639</c:v>
                </c:pt>
                <c:pt idx="4081" formatCode="0.00">
                  <c:v>284.67395003207639</c:v>
                </c:pt>
                <c:pt idx="4082" formatCode="0.00">
                  <c:v>284.67395003207639</c:v>
                </c:pt>
                <c:pt idx="4083" formatCode="0.00">
                  <c:v>284.67395003207639</c:v>
                </c:pt>
                <c:pt idx="4084" formatCode="0.00">
                  <c:v>284.67395003207639</c:v>
                </c:pt>
                <c:pt idx="4085" formatCode="0.00">
                  <c:v>286.19318990477029</c:v>
                </c:pt>
                <c:pt idx="4086" formatCode="0.00">
                  <c:v>286.19318990477029</c:v>
                </c:pt>
                <c:pt idx="4087" formatCode="0.00">
                  <c:v>286.19318990477029</c:v>
                </c:pt>
                <c:pt idx="4088" formatCode="0.00">
                  <c:v>286.19318990477029</c:v>
                </c:pt>
                <c:pt idx="4089" formatCode="0.00">
                  <c:v>286.19318990477029</c:v>
                </c:pt>
                <c:pt idx="4090" formatCode="0.00">
                  <c:v>285.67698121138528</c:v>
                </c:pt>
                <c:pt idx="4091" formatCode="0.00">
                  <c:v>285.67698121138528</c:v>
                </c:pt>
                <c:pt idx="4092" formatCode="0.00">
                  <c:v>285.67698121138528</c:v>
                </c:pt>
                <c:pt idx="4093" formatCode="0.00">
                  <c:v>285.67698121138528</c:v>
                </c:pt>
                <c:pt idx="4094" formatCode="0.00">
                  <c:v>285.67698121138528</c:v>
                </c:pt>
                <c:pt idx="4095" formatCode="0.00">
                  <c:v>285.60588058896997</c:v>
                </c:pt>
                <c:pt idx="4096" formatCode="0.00">
                  <c:v>285.60588058896997</c:v>
                </c:pt>
                <c:pt idx="4097" formatCode="0.00">
                  <c:v>285.60588058896997</c:v>
                </c:pt>
                <c:pt idx="4098" formatCode="0.00">
                  <c:v>285.60588058896997</c:v>
                </c:pt>
                <c:pt idx="4099" formatCode="0.00">
                  <c:v>285.60588058896997</c:v>
                </c:pt>
                <c:pt idx="4100" formatCode="0.00">
                  <c:v>285.36610442467622</c:v>
                </c:pt>
                <c:pt idx="4101" formatCode="0.00">
                  <c:v>285.36610442467622</c:v>
                </c:pt>
                <c:pt idx="4102" formatCode="0.00">
                  <c:v>285.36610442467622</c:v>
                </c:pt>
                <c:pt idx="4103" formatCode="0.00">
                  <c:v>285.36610442467622</c:v>
                </c:pt>
                <c:pt idx="4104" formatCode="0.00">
                  <c:v>285.36610442467622</c:v>
                </c:pt>
                <c:pt idx="4105" formatCode="0.00">
                  <c:v>284.88745012947038</c:v>
                </c:pt>
                <c:pt idx="4106" formatCode="0.00">
                  <c:v>284.88745012947038</c:v>
                </c:pt>
                <c:pt idx="4107" formatCode="0.00">
                  <c:v>284.88745012947038</c:v>
                </c:pt>
                <c:pt idx="4108" formatCode="0.00">
                  <c:v>284.88745012947038</c:v>
                </c:pt>
                <c:pt idx="4109" formatCode="0.00">
                  <c:v>284.88745012947038</c:v>
                </c:pt>
                <c:pt idx="4110" formatCode="0.00">
                  <c:v>284.76650229164056</c:v>
                </c:pt>
                <c:pt idx="4111" formatCode="0.00">
                  <c:v>284.76650229164056</c:v>
                </c:pt>
                <c:pt idx="4112" formatCode="0.00">
                  <c:v>284.76650229164056</c:v>
                </c:pt>
                <c:pt idx="4113" formatCode="0.00">
                  <c:v>284.76650229164056</c:v>
                </c:pt>
                <c:pt idx="4114" formatCode="0.00">
                  <c:v>284.76650229164056</c:v>
                </c:pt>
                <c:pt idx="4115" formatCode="0.00">
                  <c:v>284.91579094596813</c:v>
                </c:pt>
                <c:pt idx="4116" formatCode="0.00">
                  <c:v>284.91579094596813</c:v>
                </c:pt>
                <c:pt idx="4117" formatCode="0.00">
                  <c:v>284.91579094596813</c:v>
                </c:pt>
                <c:pt idx="4118" formatCode="0.00">
                  <c:v>284.91579094596813</c:v>
                </c:pt>
                <c:pt idx="4119" formatCode="0.00">
                  <c:v>284.91579094596813</c:v>
                </c:pt>
                <c:pt idx="4120" formatCode="0.00">
                  <c:v>285.07368314333905</c:v>
                </c:pt>
                <c:pt idx="4121" formatCode="0.00">
                  <c:v>285.07368314333905</c:v>
                </c:pt>
                <c:pt idx="4122" formatCode="0.00">
                  <c:v>285.07368314333905</c:v>
                </c:pt>
                <c:pt idx="4123" formatCode="0.00">
                  <c:v>285.07368314333905</c:v>
                </c:pt>
                <c:pt idx="4124" formatCode="0.00">
                  <c:v>285.07368314333905</c:v>
                </c:pt>
                <c:pt idx="4125" formatCode="0.00">
                  <c:v>286.82809540697019</c:v>
                </c:pt>
                <c:pt idx="4126" formatCode="0.00">
                  <c:v>286.82809540697019</c:v>
                </c:pt>
                <c:pt idx="4127" formatCode="0.00">
                  <c:v>286.82809540697019</c:v>
                </c:pt>
                <c:pt idx="4128" formatCode="0.00">
                  <c:v>286.82809540697019</c:v>
                </c:pt>
                <c:pt idx="4129" formatCode="0.00">
                  <c:v>286.82809540697019</c:v>
                </c:pt>
                <c:pt idx="4130" formatCode="0.00">
                  <c:v>285.11821508475271</c:v>
                </c:pt>
                <c:pt idx="4131" formatCode="0.00">
                  <c:v>285.11821508475271</c:v>
                </c:pt>
                <c:pt idx="4132" formatCode="0.00">
                  <c:v>285.11821508475271</c:v>
                </c:pt>
                <c:pt idx="4133" formatCode="0.00">
                  <c:v>285.11821508475271</c:v>
                </c:pt>
                <c:pt idx="4134" formatCode="0.00">
                  <c:v>285.11821508475271</c:v>
                </c:pt>
                <c:pt idx="4135" formatCode="0.00">
                  <c:v>285.49226802655176</c:v>
                </c:pt>
                <c:pt idx="4136" formatCode="0.00">
                  <c:v>285.49226802655176</c:v>
                </c:pt>
                <c:pt idx="4137" formatCode="0.00">
                  <c:v>285.49226802655176</c:v>
                </c:pt>
                <c:pt idx="4138" formatCode="0.00">
                  <c:v>285.49226802655176</c:v>
                </c:pt>
                <c:pt idx="4139" formatCode="0.00">
                  <c:v>285.49226802655176</c:v>
                </c:pt>
                <c:pt idx="4140" formatCode="0.00">
                  <c:v>285.86314460702852</c:v>
                </c:pt>
                <c:pt idx="4141" formatCode="0.00">
                  <c:v>285.86314460702852</c:v>
                </c:pt>
                <c:pt idx="4142" formatCode="0.00">
                  <c:v>285.86314460702852</c:v>
                </c:pt>
                <c:pt idx="4143" formatCode="0.00">
                  <c:v>285.86314460702852</c:v>
                </c:pt>
                <c:pt idx="4144" formatCode="0.00">
                  <c:v>285.86314460702852</c:v>
                </c:pt>
                <c:pt idx="4145" formatCode="0.00">
                  <c:v>285.50503730841569</c:v>
                </c:pt>
                <c:pt idx="4146" formatCode="0.00">
                  <c:v>285.50503730841569</c:v>
                </c:pt>
                <c:pt idx="4147" formatCode="0.00">
                  <c:v>285.50503730841569</c:v>
                </c:pt>
                <c:pt idx="4148" formatCode="0.00">
                  <c:v>285.50503730841569</c:v>
                </c:pt>
                <c:pt idx="4149" formatCode="0.00">
                  <c:v>285.50503730841569</c:v>
                </c:pt>
                <c:pt idx="4150" formatCode="0.00">
                  <c:v>284.08831244774734</c:v>
                </c:pt>
                <c:pt idx="4151" formatCode="0.00">
                  <c:v>284.08831244774734</c:v>
                </c:pt>
                <c:pt idx="4152" formatCode="0.00">
                  <c:v>284.08831244774734</c:v>
                </c:pt>
                <c:pt idx="4153" formatCode="0.00">
                  <c:v>284.08831244774734</c:v>
                </c:pt>
                <c:pt idx="4154" formatCode="0.00">
                  <c:v>284.08831244774734</c:v>
                </c:pt>
                <c:pt idx="4155" formatCode="0.00">
                  <c:v>285.13719466396287</c:v>
                </c:pt>
                <c:pt idx="4156" formatCode="0.00">
                  <c:v>285.13719466396287</c:v>
                </c:pt>
                <c:pt idx="4157" formatCode="0.00">
                  <c:v>285.13719466396287</c:v>
                </c:pt>
                <c:pt idx="4158" formatCode="0.00">
                  <c:v>285.13719466396287</c:v>
                </c:pt>
                <c:pt idx="4159" formatCode="0.00">
                  <c:v>285.13719466396287</c:v>
                </c:pt>
                <c:pt idx="4160" formatCode="0.00">
                  <c:v>285.68389779396972</c:v>
                </c:pt>
                <c:pt idx="4161" formatCode="0.00">
                  <c:v>285.68389779396972</c:v>
                </c:pt>
                <c:pt idx="4162" formatCode="0.00">
                  <c:v>285.68389779396972</c:v>
                </c:pt>
                <c:pt idx="4163" formatCode="0.00">
                  <c:v>285.68389779396972</c:v>
                </c:pt>
                <c:pt idx="4164" formatCode="0.00">
                  <c:v>285.68389779396972</c:v>
                </c:pt>
                <c:pt idx="4165" formatCode="0.00">
                  <c:v>284.91744637556985</c:v>
                </c:pt>
                <c:pt idx="4166" formatCode="0.00">
                  <c:v>284.91744637556985</c:v>
                </c:pt>
                <c:pt idx="4167" formatCode="0.00">
                  <c:v>284.91744637556985</c:v>
                </c:pt>
                <c:pt idx="4168" formatCode="0.00">
                  <c:v>284.91744637556985</c:v>
                </c:pt>
                <c:pt idx="4169" formatCode="0.00">
                  <c:v>284.91744637556985</c:v>
                </c:pt>
                <c:pt idx="4170" formatCode="0.00">
                  <c:v>283.78877937861358</c:v>
                </c:pt>
                <c:pt idx="4171" formatCode="0.00">
                  <c:v>283.78877937861358</c:v>
                </c:pt>
                <c:pt idx="4172" formatCode="0.00">
                  <c:v>283.78877937861358</c:v>
                </c:pt>
                <c:pt idx="4173" formatCode="0.00">
                  <c:v>283.78877937861358</c:v>
                </c:pt>
                <c:pt idx="4174" formatCode="0.00">
                  <c:v>283.78877937861358</c:v>
                </c:pt>
                <c:pt idx="4175" formatCode="0.00">
                  <c:v>284.79203665324167</c:v>
                </c:pt>
                <c:pt idx="4176" formatCode="0.00">
                  <c:v>284.79203665324167</c:v>
                </c:pt>
                <c:pt idx="4177" formatCode="0.00">
                  <c:v>284.79203665324167</c:v>
                </c:pt>
                <c:pt idx="4178" formatCode="0.00">
                  <c:v>284.79203665324167</c:v>
                </c:pt>
                <c:pt idx="4179" formatCode="0.00">
                  <c:v>284.79203665324167</c:v>
                </c:pt>
                <c:pt idx="4180" formatCode="0.00">
                  <c:v>280.73260769315698</c:v>
                </c:pt>
                <c:pt idx="4181" formatCode="0.00">
                  <c:v>280.73260769315698</c:v>
                </c:pt>
                <c:pt idx="4182" formatCode="0.00">
                  <c:v>280.73260769315698</c:v>
                </c:pt>
                <c:pt idx="4183" formatCode="0.00">
                  <c:v>280.73260769315698</c:v>
                </c:pt>
                <c:pt idx="4184" formatCode="0.00">
                  <c:v>280.73260769315698</c:v>
                </c:pt>
                <c:pt idx="4185" formatCode="0.00">
                  <c:v>283.00683850117616</c:v>
                </c:pt>
                <c:pt idx="4186" formatCode="0.00">
                  <c:v>283.00683850117616</c:v>
                </c:pt>
                <c:pt idx="4187" formatCode="0.00">
                  <c:v>283.00683850117616</c:v>
                </c:pt>
                <c:pt idx="4188" formatCode="0.00">
                  <c:v>283.00683850117616</c:v>
                </c:pt>
                <c:pt idx="4189" formatCode="0.00">
                  <c:v>283.00683850117616</c:v>
                </c:pt>
                <c:pt idx="4190" formatCode="0.00">
                  <c:v>281.75376102395978</c:v>
                </c:pt>
                <c:pt idx="4191" formatCode="0.00">
                  <c:v>281.75376102395978</c:v>
                </c:pt>
                <c:pt idx="4192" formatCode="0.00">
                  <c:v>281.75376102395978</c:v>
                </c:pt>
                <c:pt idx="4193" formatCode="0.00">
                  <c:v>281.75376102395978</c:v>
                </c:pt>
                <c:pt idx="4194" formatCode="0.00">
                  <c:v>281.75376102395978</c:v>
                </c:pt>
                <c:pt idx="4195" formatCode="0.00">
                  <c:v>280.51376149126003</c:v>
                </c:pt>
                <c:pt idx="4196" formatCode="0.00">
                  <c:v>280.51376149126003</c:v>
                </c:pt>
                <c:pt idx="4197" formatCode="0.00">
                  <c:v>280.51376149126003</c:v>
                </c:pt>
                <c:pt idx="4198" formatCode="0.00">
                  <c:v>280.51376149126003</c:v>
                </c:pt>
                <c:pt idx="4199" formatCode="0.00">
                  <c:v>280.51376149126003</c:v>
                </c:pt>
                <c:pt idx="4200" formatCode="0.00">
                  <c:v>279.90816596218014</c:v>
                </c:pt>
                <c:pt idx="4201" formatCode="0.00">
                  <c:v>279.90816596218014</c:v>
                </c:pt>
                <c:pt idx="4202" formatCode="0.00">
                  <c:v>279.90816596218014</c:v>
                </c:pt>
                <c:pt idx="4203" formatCode="0.00">
                  <c:v>279.90816596218014</c:v>
                </c:pt>
                <c:pt idx="4204" formatCode="0.00">
                  <c:v>279.90816596218014</c:v>
                </c:pt>
                <c:pt idx="4205" formatCode="0.00">
                  <c:v>280.13128587671235</c:v>
                </c:pt>
                <c:pt idx="4206" formatCode="0.00">
                  <c:v>280.13128587671235</c:v>
                </c:pt>
                <c:pt idx="4207" formatCode="0.00">
                  <c:v>280.13128587671235</c:v>
                </c:pt>
                <c:pt idx="4208" formatCode="0.00">
                  <c:v>280.13128587671235</c:v>
                </c:pt>
                <c:pt idx="4209" formatCode="0.00">
                  <c:v>280.13128587671235</c:v>
                </c:pt>
                <c:pt idx="4210" formatCode="0.00">
                  <c:v>280.55024319954873</c:v>
                </c:pt>
                <c:pt idx="4211" formatCode="0.00">
                  <c:v>280.55024319954873</c:v>
                </c:pt>
                <c:pt idx="4212" formatCode="0.00">
                  <c:v>280.55024319954873</c:v>
                </c:pt>
                <c:pt idx="4213" formatCode="0.00">
                  <c:v>280.55024319954873</c:v>
                </c:pt>
                <c:pt idx="4214" formatCode="0.00">
                  <c:v>280.55024319954873</c:v>
                </c:pt>
                <c:pt idx="4215" formatCode="0.00">
                  <c:v>281.99253028698848</c:v>
                </c:pt>
                <c:pt idx="4216" formatCode="0.00">
                  <c:v>281.99253028698848</c:v>
                </c:pt>
                <c:pt idx="4217" formatCode="0.00">
                  <c:v>281.99253028698848</c:v>
                </c:pt>
                <c:pt idx="4218" formatCode="0.00">
                  <c:v>281.99253028698848</c:v>
                </c:pt>
                <c:pt idx="4219" formatCode="0.00">
                  <c:v>281.99253028698848</c:v>
                </c:pt>
                <c:pt idx="4220" formatCode="0.00">
                  <c:v>279.65658260623627</c:v>
                </c:pt>
                <c:pt idx="4221" formatCode="0.00">
                  <c:v>279.65658260623627</c:v>
                </c:pt>
                <c:pt idx="4222" formatCode="0.00">
                  <c:v>279.65658260623627</c:v>
                </c:pt>
                <c:pt idx="4223" formatCode="0.00">
                  <c:v>279.65658260623627</c:v>
                </c:pt>
                <c:pt idx="4224" formatCode="0.00">
                  <c:v>279.65658260623627</c:v>
                </c:pt>
                <c:pt idx="4225" formatCode="0.00">
                  <c:v>278.66920099894202</c:v>
                </c:pt>
                <c:pt idx="4226" formatCode="0.00">
                  <c:v>278.66920099894202</c:v>
                </c:pt>
                <c:pt idx="4227" formatCode="0.00">
                  <c:v>278.66920099894202</c:v>
                </c:pt>
                <c:pt idx="4228" formatCode="0.00">
                  <c:v>278.66920099894202</c:v>
                </c:pt>
                <c:pt idx="4229" formatCode="0.00">
                  <c:v>278.66920099894202</c:v>
                </c:pt>
                <c:pt idx="4230" formatCode="0.00">
                  <c:v>278.9736786011851</c:v>
                </c:pt>
                <c:pt idx="4231" formatCode="0.00">
                  <c:v>278.9736786011851</c:v>
                </c:pt>
                <c:pt idx="4232" formatCode="0.00">
                  <c:v>278.9736786011851</c:v>
                </c:pt>
                <c:pt idx="4233" formatCode="0.00">
                  <c:v>278.9736786011851</c:v>
                </c:pt>
                <c:pt idx="4234" formatCode="0.00">
                  <c:v>278.9736786011851</c:v>
                </c:pt>
                <c:pt idx="4235" formatCode="0.00">
                  <c:v>281.13802993039269</c:v>
                </c:pt>
                <c:pt idx="4236" formatCode="0.00">
                  <c:v>281.13802993039269</c:v>
                </c:pt>
                <c:pt idx="4237" formatCode="0.00">
                  <c:v>281.13802993039269</c:v>
                </c:pt>
                <c:pt idx="4238" formatCode="0.00">
                  <c:v>281.13802993039269</c:v>
                </c:pt>
                <c:pt idx="4239" formatCode="0.00">
                  <c:v>281.13802993039269</c:v>
                </c:pt>
                <c:pt idx="4240" formatCode="0.00">
                  <c:v>278.95799562076746</c:v>
                </c:pt>
                <c:pt idx="4241" formatCode="0.00">
                  <c:v>278.95799562076746</c:v>
                </c:pt>
                <c:pt idx="4242" formatCode="0.00">
                  <c:v>278.95799562076746</c:v>
                </c:pt>
                <c:pt idx="4243" formatCode="0.00">
                  <c:v>278.95799562076746</c:v>
                </c:pt>
                <c:pt idx="4244" formatCode="0.00">
                  <c:v>278.95799562076746</c:v>
                </c:pt>
                <c:pt idx="4245" formatCode="0.00">
                  <c:v>281.0127410788337</c:v>
                </c:pt>
                <c:pt idx="4246" formatCode="0.00">
                  <c:v>281.0127410788337</c:v>
                </c:pt>
                <c:pt idx="4247" formatCode="0.00">
                  <c:v>281.0127410788337</c:v>
                </c:pt>
                <c:pt idx="4248" formatCode="0.00">
                  <c:v>281.0127410788337</c:v>
                </c:pt>
                <c:pt idx="4249" formatCode="0.00">
                  <c:v>281.0127410788337</c:v>
                </c:pt>
                <c:pt idx="4250" formatCode="0.00">
                  <c:v>280.42250724623545</c:v>
                </c:pt>
                <c:pt idx="4251" formatCode="0.00">
                  <c:v>280.42250724623545</c:v>
                </c:pt>
                <c:pt idx="4252" formatCode="0.00">
                  <c:v>280.42250724623545</c:v>
                </c:pt>
                <c:pt idx="4253" formatCode="0.00">
                  <c:v>280.42250724623545</c:v>
                </c:pt>
                <c:pt idx="4254" formatCode="0.00">
                  <c:v>280.42250724623545</c:v>
                </c:pt>
                <c:pt idx="4255" formatCode="0.00">
                  <c:v>278.6304558713237</c:v>
                </c:pt>
                <c:pt idx="4256" formatCode="0.00">
                  <c:v>278.6304558713237</c:v>
                </c:pt>
                <c:pt idx="4257" formatCode="0.00">
                  <c:v>278.6304558713237</c:v>
                </c:pt>
                <c:pt idx="4258" formatCode="0.00">
                  <c:v>278.6304558713237</c:v>
                </c:pt>
                <c:pt idx="4259" formatCode="0.00">
                  <c:v>278.6304558713237</c:v>
                </c:pt>
                <c:pt idx="4260" formatCode="0.00">
                  <c:v>280.41860904286267</c:v>
                </c:pt>
                <c:pt idx="4261" formatCode="0.00">
                  <c:v>280.41860904286267</c:v>
                </c:pt>
                <c:pt idx="4262" formatCode="0.00">
                  <c:v>280.41860904286267</c:v>
                </c:pt>
                <c:pt idx="4263" formatCode="0.00">
                  <c:v>280.41860904286267</c:v>
                </c:pt>
                <c:pt idx="4264" formatCode="0.00">
                  <c:v>280.41860904286267</c:v>
                </c:pt>
                <c:pt idx="4265" formatCode="0.00">
                  <c:v>279.41444813201832</c:v>
                </c:pt>
                <c:pt idx="4266" formatCode="0.00">
                  <c:v>279.41444813201832</c:v>
                </c:pt>
                <c:pt idx="4267" formatCode="0.00">
                  <c:v>279.41444813201832</c:v>
                </c:pt>
                <c:pt idx="4268" formatCode="0.00">
                  <c:v>279.41444813201832</c:v>
                </c:pt>
                <c:pt idx="4269" formatCode="0.00">
                  <c:v>279.41444813201832</c:v>
                </c:pt>
                <c:pt idx="4270" formatCode="0.00">
                  <c:v>276.95248626659304</c:v>
                </c:pt>
                <c:pt idx="4271" formatCode="0.00">
                  <c:v>276.95248626659304</c:v>
                </c:pt>
                <c:pt idx="4272" formatCode="0.00">
                  <c:v>276.95248626659304</c:v>
                </c:pt>
                <c:pt idx="4273" formatCode="0.00">
                  <c:v>276.95248626659304</c:v>
                </c:pt>
                <c:pt idx="4274" formatCode="0.00">
                  <c:v>276.95248626659304</c:v>
                </c:pt>
                <c:pt idx="4275" formatCode="0.00">
                  <c:v>278.23052619884396</c:v>
                </c:pt>
                <c:pt idx="4276" formatCode="0.00">
                  <c:v>278.23052619884396</c:v>
                </c:pt>
                <c:pt idx="4277" formatCode="0.00">
                  <c:v>278.23052619884396</c:v>
                </c:pt>
                <c:pt idx="4278" formatCode="0.00">
                  <c:v>278.23052619884396</c:v>
                </c:pt>
                <c:pt idx="4279" formatCode="0.00">
                  <c:v>278.23052619884396</c:v>
                </c:pt>
                <c:pt idx="4280" formatCode="0.00">
                  <c:v>278.89589854071528</c:v>
                </c:pt>
                <c:pt idx="4281" formatCode="0.00">
                  <c:v>278.89589854071528</c:v>
                </c:pt>
                <c:pt idx="4282" formatCode="0.00">
                  <c:v>278.89589854071528</c:v>
                </c:pt>
                <c:pt idx="4283" formatCode="0.00">
                  <c:v>278.89589854071528</c:v>
                </c:pt>
                <c:pt idx="4284" formatCode="0.00">
                  <c:v>278.89589854071528</c:v>
                </c:pt>
                <c:pt idx="4285" formatCode="0.00">
                  <c:v>277.1792898077768</c:v>
                </c:pt>
                <c:pt idx="4286" formatCode="0.00">
                  <c:v>277.1792898077768</c:v>
                </c:pt>
                <c:pt idx="4287" formatCode="0.00">
                  <c:v>277.1792898077768</c:v>
                </c:pt>
                <c:pt idx="4288" formatCode="0.00">
                  <c:v>277.1792898077768</c:v>
                </c:pt>
                <c:pt idx="4289" formatCode="0.00">
                  <c:v>277.1792898077768</c:v>
                </c:pt>
                <c:pt idx="4290" formatCode="0.00">
                  <c:v>275.99427575359704</c:v>
                </c:pt>
                <c:pt idx="4291" formatCode="0.00">
                  <c:v>275.99427575359704</c:v>
                </c:pt>
                <c:pt idx="4292" formatCode="0.00">
                  <c:v>275.99427575359704</c:v>
                </c:pt>
                <c:pt idx="4293" formatCode="0.00">
                  <c:v>275.99427575359704</c:v>
                </c:pt>
                <c:pt idx="4294" formatCode="0.00">
                  <c:v>275.99427575359704</c:v>
                </c:pt>
                <c:pt idx="4295" formatCode="0.00">
                  <c:v>275.45656043777853</c:v>
                </c:pt>
                <c:pt idx="4296" formatCode="0.00">
                  <c:v>275.45656043777853</c:v>
                </c:pt>
                <c:pt idx="4297" formatCode="0.00">
                  <c:v>275.45656043777853</c:v>
                </c:pt>
                <c:pt idx="4298" formatCode="0.00">
                  <c:v>275.45656043777853</c:v>
                </c:pt>
                <c:pt idx="4299" formatCode="0.00">
                  <c:v>275.45656043777853</c:v>
                </c:pt>
                <c:pt idx="4300" formatCode="0.00">
                  <c:v>275.65201049039752</c:v>
                </c:pt>
                <c:pt idx="4301" formatCode="0.00">
                  <c:v>275.65201049039752</c:v>
                </c:pt>
                <c:pt idx="4302" formatCode="0.00">
                  <c:v>275.65201049039752</c:v>
                </c:pt>
                <c:pt idx="4303" formatCode="0.00">
                  <c:v>275.65201049039752</c:v>
                </c:pt>
                <c:pt idx="4304" formatCode="0.00">
                  <c:v>275.65201049039752</c:v>
                </c:pt>
                <c:pt idx="4305" formatCode="0.00">
                  <c:v>277.69184779117467</c:v>
                </c:pt>
                <c:pt idx="4306" formatCode="0.00">
                  <c:v>277.69184779117467</c:v>
                </c:pt>
                <c:pt idx="4307" formatCode="0.00">
                  <c:v>277.69184779117467</c:v>
                </c:pt>
                <c:pt idx="4308" formatCode="0.00">
                  <c:v>277.69184779117467</c:v>
                </c:pt>
                <c:pt idx="4309" formatCode="0.00">
                  <c:v>277.69184779117467</c:v>
                </c:pt>
                <c:pt idx="4310" formatCode="0.00">
                  <c:v>276.20161100218655</c:v>
                </c:pt>
                <c:pt idx="4311" formatCode="0.00">
                  <c:v>276.20161100218655</c:v>
                </c:pt>
                <c:pt idx="4312" formatCode="0.00">
                  <c:v>276.20161100218655</c:v>
                </c:pt>
                <c:pt idx="4313" formatCode="0.00">
                  <c:v>276.20161100218655</c:v>
                </c:pt>
                <c:pt idx="4314" formatCode="0.00">
                  <c:v>276.20161100218655</c:v>
                </c:pt>
                <c:pt idx="4315" formatCode="0.00">
                  <c:v>276.50586696455872</c:v>
                </c:pt>
                <c:pt idx="4316" formatCode="0.00">
                  <c:v>276.50586696455872</c:v>
                </c:pt>
                <c:pt idx="4317" formatCode="0.00">
                  <c:v>276.50586696455872</c:v>
                </c:pt>
                <c:pt idx="4318" formatCode="0.00">
                  <c:v>276.50586696455872</c:v>
                </c:pt>
                <c:pt idx="4319" formatCode="0.00">
                  <c:v>276.50586696455872</c:v>
                </c:pt>
                <c:pt idx="4320" formatCode="0.00">
                  <c:v>276.63055666277774</c:v>
                </c:pt>
                <c:pt idx="4321" formatCode="0.00">
                  <c:v>276.63055666277774</c:v>
                </c:pt>
                <c:pt idx="4322" formatCode="0.00">
                  <c:v>276.63055666277774</c:v>
                </c:pt>
                <c:pt idx="4323" formatCode="0.00">
                  <c:v>276.63055666277774</c:v>
                </c:pt>
                <c:pt idx="4324" formatCode="0.00">
                  <c:v>276.63055666277774</c:v>
                </c:pt>
                <c:pt idx="4325" formatCode="0.00">
                  <c:v>276.84839536736405</c:v>
                </c:pt>
                <c:pt idx="4326" formatCode="0.00">
                  <c:v>276.84839536736405</c:v>
                </c:pt>
                <c:pt idx="4327" formatCode="0.00">
                  <c:v>276.84839536736405</c:v>
                </c:pt>
                <c:pt idx="4328" formatCode="0.00">
                  <c:v>276.84839536736405</c:v>
                </c:pt>
                <c:pt idx="4329" formatCode="0.00">
                  <c:v>276.84839536736405</c:v>
                </c:pt>
                <c:pt idx="4330" formatCode="0.00">
                  <c:v>277.1857889790337</c:v>
                </c:pt>
                <c:pt idx="4331" formatCode="0.00">
                  <c:v>277.1857889790337</c:v>
                </c:pt>
                <c:pt idx="4332" formatCode="0.00">
                  <c:v>277.1857889790337</c:v>
                </c:pt>
                <c:pt idx="4333" formatCode="0.00">
                  <c:v>277.1857889790337</c:v>
                </c:pt>
                <c:pt idx="4334" formatCode="0.00">
                  <c:v>277.1857889790337</c:v>
                </c:pt>
                <c:pt idx="4335" formatCode="0.00">
                  <c:v>278.21214832852269</c:v>
                </c:pt>
                <c:pt idx="4336" formatCode="0.00">
                  <c:v>278.21214832852269</c:v>
                </c:pt>
                <c:pt idx="4337" formatCode="0.00">
                  <c:v>278.21214832852269</c:v>
                </c:pt>
                <c:pt idx="4338" formatCode="0.00">
                  <c:v>278.21214832852269</c:v>
                </c:pt>
                <c:pt idx="4339" formatCode="0.00">
                  <c:v>278.21214832852269</c:v>
                </c:pt>
                <c:pt idx="4340" formatCode="0.00">
                  <c:v>277.09377219269663</c:v>
                </c:pt>
                <c:pt idx="4341" formatCode="0.00">
                  <c:v>277.09377219269663</c:v>
                </c:pt>
                <c:pt idx="4342" formatCode="0.00">
                  <c:v>277.09377219269663</c:v>
                </c:pt>
                <c:pt idx="4343" formatCode="0.00">
                  <c:v>277.09377219269663</c:v>
                </c:pt>
                <c:pt idx="4344" formatCode="0.00">
                  <c:v>277.09377219269663</c:v>
                </c:pt>
                <c:pt idx="4345" formatCode="0.00">
                  <c:v>276.01905854533106</c:v>
                </c:pt>
                <c:pt idx="4346" formatCode="0.00">
                  <c:v>276.01905854533106</c:v>
                </c:pt>
                <c:pt idx="4347" formatCode="0.00">
                  <c:v>276.01905854533106</c:v>
                </c:pt>
                <c:pt idx="4348" formatCode="0.00">
                  <c:v>276.01905854533106</c:v>
                </c:pt>
                <c:pt idx="4349" formatCode="0.00">
                  <c:v>276.01905854533106</c:v>
                </c:pt>
                <c:pt idx="4350" formatCode="0.00">
                  <c:v>275.80436380694323</c:v>
                </c:pt>
                <c:pt idx="4351" formatCode="0.00">
                  <c:v>275.80436380694323</c:v>
                </c:pt>
                <c:pt idx="4352" formatCode="0.00">
                  <c:v>275.80436380694323</c:v>
                </c:pt>
                <c:pt idx="4353" formatCode="0.00">
                  <c:v>275.80436380694323</c:v>
                </c:pt>
                <c:pt idx="4354" formatCode="0.00">
                  <c:v>275.80436380694323</c:v>
                </c:pt>
                <c:pt idx="4355" formatCode="0.00">
                  <c:v>275.58021541426569</c:v>
                </c:pt>
                <c:pt idx="4356" formatCode="0.00">
                  <c:v>275.58021541426569</c:v>
                </c:pt>
                <c:pt idx="4357" formatCode="0.00">
                  <c:v>275.58021541426569</c:v>
                </c:pt>
                <c:pt idx="4358" formatCode="0.00">
                  <c:v>275.58021541426569</c:v>
                </c:pt>
                <c:pt idx="4359" formatCode="0.00">
                  <c:v>275.58021541426569</c:v>
                </c:pt>
                <c:pt idx="4360" formatCode="0.00">
                  <c:v>275.36096649358672</c:v>
                </c:pt>
                <c:pt idx="4361" formatCode="0.00">
                  <c:v>275.36096649358672</c:v>
                </c:pt>
                <c:pt idx="4362" formatCode="0.00">
                  <c:v>275.36096649358672</c:v>
                </c:pt>
                <c:pt idx="4363" formatCode="0.00">
                  <c:v>275.36096649358672</c:v>
                </c:pt>
                <c:pt idx="4364" formatCode="0.00">
                  <c:v>275.36096649358672</c:v>
                </c:pt>
                <c:pt idx="4365" formatCode="0.00">
                  <c:v>275.64898663314722</c:v>
                </c:pt>
                <c:pt idx="4366" formatCode="0.00">
                  <c:v>275.64898663314722</c:v>
                </c:pt>
                <c:pt idx="4367" formatCode="0.00">
                  <c:v>275.64898663314722</c:v>
                </c:pt>
                <c:pt idx="4368" formatCode="0.00">
                  <c:v>275.64898663314722</c:v>
                </c:pt>
                <c:pt idx="4369" formatCode="0.00">
                  <c:v>275.64898663314722</c:v>
                </c:pt>
                <c:pt idx="4370" formatCode="0.00">
                  <c:v>274.68643578442425</c:v>
                </c:pt>
                <c:pt idx="4371" formatCode="0.00">
                  <c:v>274.68643578442425</c:v>
                </c:pt>
                <c:pt idx="4372" formatCode="0.00">
                  <c:v>274.68643578442425</c:v>
                </c:pt>
                <c:pt idx="4373" formatCode="0.00">
                  <c:v>274.68643578442425</c:v>
                </c:pt>
                <c:pt idx="4374" formatCode="0.00">
                  <c:v>274.68643578442425</c:v>
                </c:pt>
                <c:pt idx="4375" formatCode="0.00">
                  <c:v>275.2961291626338</c:v>
                </c:pt>
                <c:pt idx="4376" formatCode="0.00">
                  <c:v>275.2961291626338</c:v>
                </c:pt>
                <c:pt idx="4377" formatCode="0.00">
                  <c:v>275.2961291626338</c:v>
                </c:pt>
                <c:pt idx="4378" formatCode="0.00">
                  <c:v>275.2961291626338</c:v>
                </c:pt>
                <c:pt idx="4379" formatCode="0.00">
                  <c:v>275.2961291626338</c:v>
                </c:pt>
                <c:pt idx="4380" formatCode="0.00">
                  <c:v>275.69995182308048</c:v>
                </c:pt>
                <c:pt idx="4381" formatCode="0.00">
                  <c:v>275.69995182308048</c:v>
                </c:pt>
                <c:pt idx="4382" formatCode="0.00">
                  <c:v>275.69995182308048</c:v>
                </c:pt>
                <c:pt idx="4383" formatCode="0.00">
                  <c:v>275.69995182308048</c:v>
                </c:pt>
                <c:pt idx="4384" formatCode="0.00">
                  <c:v>275.69995182308048</c:v>
                </c:pt>
                <c:pt idx="4385" formatCode="0.00">
                  <c:v>276.0016616240394</c:v>
                </c:pt>
                <c:pt idx="4386" formatCode="0.00">
                  <c:v>276.0016616240394</c:v>
                </c:pt>
                <c:pt idx="4387" formatCode="0.00">
                  <c:v>276.0016616240394</c:v>
                </c:pt>
                <c:pt idx="4388" formatCode="0.00">
                  <c:v>276.0016616240394</c:v>
                </c:pt>
                <c:pt idx="4389" formatCode="0.00">
                  <c:v>276.0016616240394</c:v>
                </c:pt>
                <c:pt idx="4390" formatCode="0.00">
                  <c:v>278.42776107343531</c:v>
                </c:pt>
                <c:pt idx="4391" formatCode="0.00">
                  <c:v>278.42776107343531</c:v>
                </c:pt>
                <c:pt idx="4392" formatCode="0.00">
                  <c:v>278.42776107343531</c:v>
                </c:pt>
                <c:pt idx="4393" formatCode="0.00">
                  <c:v>278.42776107343531</c:v>
                </c:pt>
                <c:pt idx="4394" formatCode="0.00">
                  <c:v>278.42776107343531</c:v>
                </c:pt>
                <c:pt idx="4395" formatCode="0.00">
                  <c:v>277.00608983191341</c:v>
                </c:pt>
                <c:pt idx="4396" formatCode="0.00">
                  <c:v>277.00608983191341</c:v>
                </c:pt>
                <c:pt idx="4397" formatCode="0.00">
                  <c:v>277.00608983191341</c:v>
                </c:pt>
                <c:pt idx="4398" formatCode="0.00">
                  <c:v>277.00608983191341</c:v>
                </c:pt>
                <c:pt idx="4399" formatCode="0.00">
                  <c:v>277.00608983191341</c:v>
                </c:pt>
                <c:pt idx="4400" formatCode="0.00">
                  <c:v>277.08909743579716</c:v>
                </c:pt>
                <c:pt idx="4401" formatCode="0.00">
                  <c:v>277.08909743579716</c:v>
                </c:pt>
                <c:pt idx="4402" formatCode="0.00">
                  <c:v>277.08909743579716</c:v>
                </c:pt>
                <c:pt idx="4403" formatCode="0.00">
                  <c:v>277.08909743579716</c:v>
                </c:pt>
                <c:pt idx="4404" formatCode="0.00">
                  <c:v>277.08909743579716</c:v>
                </c:pt>
                <c:pt idx="4405" formatCode="0.00">
                  <c:v>276.98529764565319</c:v>
                </c:pt>
                <c:pt idx="4406" formatCode="0.00">
                  <c:v>276.98529764565319</c:v>
                </c:pt>
                <c:pt idx="4407" formatCode="0.00">
                  <c:v>276.98529764565319</c:v>
                </c:pt>
                <c:pt idx="4408" formatCode="0.00">
                  <c:v>276.98529764565319</c:v>
                </c:pt>
                <c:pt idx="4409" formatCode="0.00">
                  <c:v>276.98529764565319</c:v>
                </c:pt>
                <c:pt idx="4410" formatCode="0.00">
                  <c:v>284.08963602336758</c:v>
                </c:pt>
                <c:pt idx="4411" formatCode="0.00">
                  <c:v>284.08963602336758</c:v>
                </c:pt>
                <c:pt idx="4412" formatCode="0.00">
                  <c:v>284.08963602336758</c:v>
                </c:pt>
                <c:pt idx="4413" formatCode="0.00">
                  <c:v>284.08963602336758</c:v>
                </c:pt>
                <c:pt idx="4414" formatCode="0.00">
                  <c:v>284.08963602336758</c:v>
                </c:pt>
                <c:pt idx="4415" formatCode="0.00">
                  <c:v>282.73244919928396</c:v>
                </c:pt>
                <c:pt idx="4416" formatCode="0.00">
                  <c:v>282.73244919928396</c:v>
                </c:pt>
                <c:pt idx="4417" formatCode="0.00">
                  <c:v>282.73244919928396</c:v>
                </c:pt>
                <c:pt idx="4418" formatCode="0.00">
                  <c:v>282.73244919928396</c:v>
                </c:pt>
                <c:pt idx="4419" formatCode="0.00">
                  <c:v>282.73244919928396</c:v>
                </c:pt>
                <c:pt idx="4420" formatCode="0.00">
                  <c:v>282.98932230027964</c:v>
                </c:pt>
                <c:pt idx="4421" formatCode="0.00">
                  <c:v>282.98932230027964</c:v>
                </c:pt>
                <c:pt idx="4422" formatCode="0.00">
                  <c:v>282.98932230027964</c:v>
                </c:pt>
                <c:pt idx="4423" formatCode="0.00">
                  <c:v>282.98932230027964</c:v>
                </c:pt>
                <c:pt idx="4424" formatCode="0.00">
                  <c:v>282.98932230027964</c:v>
                </c:pt>
                <c:pt idx="4425" formatCode="0.00">
                  <c:v>282.24107139858074</c:v>
                </c:pt>
                <c:pt idx="4426" formatCode="0.00">
                  <c:v>282.24107139858074</c:v>
                </c:pt>
                <c:pt idx="4427" formatCode="0.00">
                  <c:v>282.24107139858074</c:v>
                </c:pt>
                <c:pt idx="4428" formatCode="0.00">
                  <c:v>282.24107139858074</c:v>
                </c:pt>
                <c:pt idx="4429" formatCode="0.00">
                  <c:v>282.24107139858074</c:v>
                </c:pt>
                <c:pt idx="4430" formatCode="0.00">
                  <c:v>281.197287853087</c:v>
                </c:pt>
                <c:pt idx="4431" formatCode="0.00">
                  <c:v>281.197287853087</c:v>
                </c:pt>
                <c:pt idx="4432" formatCode="0.00">
                  <c:v>281.197287853087</c:v>
                </c:pt>
                <c:pt idx="4433" formatCode="0.00">
                  <c:v>281.197287853087</c:v>
                </c:pt>
                <c:pt idx="4434" formatCode="0.00">
                  <c:v>281.197287853087</c:v>
                </c:pt>
                <c:pt idx="4435" formatCode="0.00">
                  <c:v>276.29724573644489</c:v>
                </c:pt>
                <c:pt idx="4436" formatCode="0.00">
                  <c:v>276.29724573644489</c:v>
                </c:pt>
                <c:pt idx="4437" formatCode="0.00">
                  <c:v>276.29724573644489</c:v>
                </c:pt>
                <c:pt idx="4438" formatCode="0.00">
                  <c:v>276.29724573644489</c:v>
                </c:pt>
                <c:pt idx="4439" formatCode="0.00">
                  <c:v>276.29724573644489</c:v>
                </c:pt>
                <c:pt idx="4440" formatCode="0.00">
                  <c:v>274.69222583922237</c:v>
                </c:pt>
                <c:pt idx="4441" formatCode="0.00">
                  <c:v>274.69222583922237</c:v>
                </c:pt>
                <c:pt idx="4442" formatCode="0.00">
                  <c:v>274.69222583922237</c:v>
                </c:pt>
                <c:pt idx="4443" formatCode="0.00">
                  <c:v>274.69222583922237</c:v>
                </c:pt>
                <c:pt idx="4444" formatCode="0.00">
                  <c:v>274.69222583922237</c:v>
                </c:pt>
                <c:pt idx="4445" formatCode="0.00">
                  <c:v>275.28260314019985</c:v>
                </c:pt>
                <c:pt idx="4446" formatCode="0.00">
                  <c:v>275.28260314019985</c:v>
                </c:pt>
                <c:pt idx="4447" formatCode="0.00">
                  <c:v>275.28260314019985</c:v>
                </c:pt>
                <c:pt idx="4448" formatCode="0.00">
                  <c:v>275.28260314019985</c:v>
                </c:pt>
                <c:pt idx="4449" formatCode="0.00">
                  <c:v>275.28260314019985</c:v>
                </c:pt>
                <c:pt idx="4450" formatCode="0.00">
                  <c:v>276.35914417656772</c:v>
                </c:pt>
                <c:pt idx="4451" formatCode="0.00">
                  <c:v>276.35914417656772</c:v>
                </c:pt>
                <c:pt idx="4452" formatCode="0.00">
                  <c:v>276.35914417656772</c:v>
                </c:pt>
                <c:pt idx="4453" formatCode="0.00">
                  <c:v>276.35914417656772</c:v>
                </c:pt>
                <c:pt idx="4454" formatCode="0.00">
                  <c:v>276.35914417656772</c:v>
                </c:pt>
                <c:pt idx="4455" formatCode="0.00">
                  <c:v>283.66416191610188</c:v>
                </c:pt>
                <c:pt idx="4456" formatCode="0.00">
                  <c:v>283.66416191610188</c:v>
                </c:pt>
                <c:pt idx="4457" formatCode="0.00">
                  <c:v>283.66416191610188</c:v>
                </c:pt>
                <c:pt idx="4458" formatCode="0.00">
                  <c:v>283.66416191610188</c:v>
                </c:pt>
                <c:pt idx="4459" formatCode="0.00">
                  <c:v>283.66416191610188</c:v>
                </c:pt>
                <c:pt idx="4460" formatCode="0.00">
                  <c:v>282.69907965811569</c:v>
                </c:pt>
                <c:pt idx="4461" formatCode="0.00">
                  <c:v>282.69907965811569</c:v>
                </c:pt>
                <c:pt idx="4462" formatCode="0.00">
                  <c:v>282.69907965811569</c:v>
                </c:pt>
                <c:pt idx="4463" formatCode="0.00">
                  <c:v>282.69907965811569</c:v>
                </c:pt>
                <c:pt idx="4464" formatCode="0.00">
                  <c:v>282.69907965811569</c:v>
                </c:pt>
                <c:pt idx="4465" formatCode="0.00">
                  <c:v>281.71625437887957</c:v>
                </c:pt>
                <c:pt idx="4466" formatCode="0.00">
                  <c:v>281.71625437887957</c:v>
                </c:pt>
                <c:pt idx="4467" formatCode="0.00">
                  <c:v>281.71625437887957</c:v>
                </c:pt>
                <c:pt idx="4468" formatCode="0.00">
                  <c:v>281.71625437887957</c:v>
                </c:pt>
                <c:pt idx="4469" formatCode="0.00">
                  <c:v>281.71625437887957</c:v>
                </c:pt>
                <c:pt idx="4470" formatCode="0.00">
                  <c:v>282.5979524806387</c:v>
                </c:pt>
                <c:pt idx="4471" formatCode="0.00">
                  <c:v>282.5979524806387</c:v>
                </c:pt>
                <c:pt idx="4472" formatCode="0.00">
                  <c:v>282.5979524806387</c:v>
                </c:pt>
                <c:pt idx="4473" formatCode="0.00">
                  <c:v>282.5979524806387</c:v>
                </c:pt>
                <c:pt idx="4474" formatCode="0.00">
                  <c:v>282.5979524806387</c:v>
                </c:pt>
                <c:pt idx="4475" formatCode="0.00">
                  <c:v>283.74004512580751</c:v>
                </c:pt>
                <c:pt idx="4476" formatCode="0.00">
                  <c:v>283.74004512580751</c:v>
                </c:pt>
                <c:pt idx="4477" formatCode="0.00">
                  <c:v>283.74004512580751</c:v>
                </c:pt>
                <c:pt idx="4478" formatCode="0.00">
                  <c:v>283.74004512580751</c:v>
                </c:pt>
                <c:pt idx="4479" formatCode="0.00">
                  <c:v>283.74004512580751</c:v>
                </c:pt>
                <c:pt idx="4480" formatCode="0.00">
                  <c:v>285.34643238338344</c:v>
                </c:pt>
                <c:pt idx="4481" formatCode="0.00">
                  <c:v>285.34643238338344</c:v>
                </c:pt>
                <c:pt idx="4482" formatCode="0.00">
                  <c:v>285.34643238338344</c:v>
                </c:pt>
                <c:pt idx="4483" formatCode="0.00">
                  <c:v>285.34643238338344</c:v>
                </c:pt>
                <c:pt idx="4484" formatCode="0.00">
                  <c:v>285.34643238338344</c:v>
                </c:pt>
                <c:pt idx="4485" formatCode="0.00">
                  <c:v>284.72763460429974</c:v>
                </c:pt>
                <c:pt idx="4486" formatCode="0.00">
                  <c:v>284.72763460429974</c:v>
                </c:pt>
                <c:pt idx="4487" formatCode="0.00">
                  <c:v>284.72763460429974</c:v>
                </c:pt>
                <c:pt idx="4488" formatCode="0.00">
                  <c:v>284.72763460429974</c:v>
                </c:pt>
                <c:pt idx="4489" formatCode="0.00">
                  <c:v>284.72763460429974</c:v>
                </c:pt>
                <c:pt idx="4490" formatCode="0.00">
                  <c:v>282.92781376394134</c:v>
                </c:pt>
                <c:pt idx="4491" formatCode="0.00">
                  <c:v>282.92781376394134</c:v>
                </c:pt>
                <c:pt idx="4492" formatCode="0.00">
                  <c:v>282.92781376394134</c:v>
                </c:pt>
                <c:pt idx="4493" formatCode="0.00">
                  <c:v>282.92781376394134</c:v>
                </c:pt>
                <c:pt idx="4494" formatCode="0.00">
                  <c:v>282.92781376394134</c:v>
                </c:pt>
                <c:pt idx="4495" formatCode="0.00">
                  <c:v>282.35109331759304</c:v>
                </c:pt>
                <c:pt idx="4496" formatCode="0.00">
                  <c:v>282.35109331759304</c:v>
                </c:pt>
                <c:pt idx="4497" formatCode="0.00">
                  <c:v>282.35109331759304</c:v>
                </c:pt>
                <c:pt idx="4498" formatCode="0.00">
                  <c:v>282.35109331759304</c:v>
                </c:pt>
                <c:pt idx="4499" formatCode="0.00">
                  <c:v>282.35109331759304</c:v>
                </c:pt>
                <c:pt idx="4500" formatCode="0.00">
                  <c:v>279.94510140570469</c:v>
                </c:pt>
                <c:pt idx="4501" formatCode="0.00">
                  <c:v>279.94510140570469</c:v>
                </c:pt>
                <c:pt idx="4502" formatCode="0.00">
                  <c:v>279.94510140570469</c:v>
                </c:pt>
                <c:pt idx="4503" formatCode="0.00">
                  <c:v>279.94510140570469</c:v>
                </c:pt>
                <c:pt idx="4504" formatCode="0.00">
                  <c:v>279.94510140570469</c:v>
                </c:pt>
                <c:pt idx="4505" formatCode="0.00">
                  <c:v>280.73315003069695</c:v>
                </c:pt>
                <c:pt idx="4506" formatCode="0.00">
                  <c:v>280.73315003069695</c:v>
                </c:pt>
                <c:pt idx="4507" formatCode="0.00">
                  <c:v>280.73315003069695</c:v>
                </c:pt>
                <c:pt idx="4508" formatCode="0.00">
                  <c:v>280.73315003069695</c:v>
                </c:pt>
                <c:pt idx="4509" formatCode="0.00">
                  <c:v>280.73315003069695</c:v>
                </c:pt>
                <c:pt idx="4510" formatCode="0.00">
                  <c:v>282.92447629126394</c:v>
                </c:pt>
                <c:pt idx="4511" formatCode="0.00">
                  <c:v>282.92447629126394</c:v>
                </c:pt>
                <c:pt idx="4512" formatCode="0.00">
                  <c:v>282.92447629126394</c:v>
                </c:pt>
                <c:pt idx="4513" formatCode="0.00">
                  <c:v>282.92447629126394</c:v>
                </c:pt>
                <c:pt idx="4514" formatCode="0.00">
                  <c:v>282.92447629126394</c:v>
                </c:pt>
                <c:pt idx="4515" formatCode="0.00">
                  <c:v>281.07757424863644</c:v>
                </c:pt>
                <c:pt idx="4516" formatCode="0.00">
                  <c:v>281.07757424863644</c:v>
                </c:pt>
                <c:pt idx="4517" formatCode="0.00">
                  <c:v>281.07757424863644</c:v>
                </c:pt>
                <c:pt idx="4518" formatCode="0.00">
                  <c:v>281.07757424863644</c:v>
                </c:pt>
                <c:pt idx="4519" formatCode="0.00">
                  <c:v>281.07757424863644</c:v>
                </c:pt>
                <c:pt idx="4520" formatCode="0.00">
                  <c:v>280.25614594968613</c:v>
                </c:pt>
                <c:pt idx="4521" formatCode="0.00">
                  <c:v>280.25614594968613</c:v>
                </c:pt>
                <c:pt idx="4522" formatCode="0.00">
                  <c:v>280.25614594968613</c:v>
                </c:pt>
                <c:pt idx="4523" formatCode="0.00">
                  <c:v>280.25614594968613</c:v>
                </c:pt>
                <c:pt idx="4524" formatCode="0.00">
                  <c:v>280.25614594968613</c:v>
                </c:pt>
                <c:pt idx="4525" formatCode="0.00">
                  <c:v>274.29830878528384</c:v>
                </c:pt>
                <c:pt idx="4526" formatCode="0.00">
                  <c:v>274.29830878528384</c:v>
                </c:pt>
                <c:pt idx="4527" formatCode="0.00">
                  <c:v>274.29830878528384</c:v>
                </c:pt>
                <c:pt idx="4528" formatCode="0.00">
                  <c:v>274.29830878528384</c:v>
                </c:pt>
                <c:pt idx="4529" formatCode="0.00">
                  <c:v>274.29830878528384</c:v>
                </c:pt>
                <c:pt idx="4530" formatCode="0.00">
                  <c:v>273.60824831875681</c:v>
                </c:pt>
                <c:pt idx="4531" formatCode="0.00">
                  <c:v>273.60824831875681</c:v>
                </c:pt>
                <c:pt idx="4532" formatCode="0.00">
                  <c:v>273.60824831875681</c:v>
                </c:pt>
                <c:pt idx="4533" formatCode="0.00">
                  <c:v>273.60824831875681</c:v>
                </c:pt>
                <c:pt idx="4534" formatCode="0.00">
                  <c:v>273.60824831875681</c:v>
                </c:pt>
                <c:pt idx="4535" formatCode="0.00">
                  <c:v>273.86426871570438</c:v>
                </c:pt>
                <c:pt idx="4536" formatCode="0.00">
                  <c:v>273.86426871570438</c:v>
                </c:pt>
                <c:pt idx="4537" formatCode="0.00">
                  <c:v>273.86426871570438</c:v>
                </c:pt>
                <c:pt idx="4538" formatCode="0.00">
                  <c:v>273.86426871570438</c:v>
                </c:pt>
                <c:pt idx="4539" formatCode="0.00">
                  <c:v>273.86426871570438</c:v>
                </c:pt>
                <c:pt idx="4540" formatCode="0.00">
                  <c:v>272.96416097434872</c:v>
                </c:pt>
                <c:pt idx="4541" formatCode="0.00">
                  <c:v>272.96416097434872</c:v>
                </c:pt>
                <c:pt idx="4542" formatCode="0.00">
                  <c:v>272.96416097434872</c:v>
                </c:pt>
                <c:pt idx="4543" formatCode="0.00">
                  <c:v>272.96416097434872</c:v>
                </c:pt>
                <c:pt idx="4544" formatCode="0.00">
                  <c:v>272.96416097434872</c:v>
                </c:pt>
                <c:pt idx="4545" formatCode="0.00">
                  <c:v>273.65994396361202</c:v>
                </c:pt>
                <c:pt idx="4546" formatCode="0.00">
                  <c:v>273.65994396361202</c:v>
                </c:pt>
                <c:pt idx="4547" formatCode="0.00">
                  <c:v>273.65994396361202</c:v>
                </c:pt>
                <c:pt idx="4548" formatCode="0.00">
                  <c:v>273.65994396361202</c:v>
                </c:pt>
                <c:pt idx="4549" formatCode="0.00">
                  <c:v>273.65994396361202</c:v>
                </c:pt>
                <c:pt idx="4550" formatCode="0.00">
                  <c:v>273.10674720557995</c:v>
                </c:pt>
                <c:pt idx="4551" formatCode="0.00">
                  <c:v>273.10674720557995</c:v>
                </c:pt>
                <c:pt idx="4552" formatCode="0.00">
                  <c:v>273.10674720557995</c:v>
                </c:pt>
                <c:pt idx="4553" formatCode="0.00">
                  <c:v>273.10674720557995</c:v>
                </c:pt>
                <c:pt idx="4554" formatCode="0.00">
                  <c:v>273.10674720557995</c:v>
                </c:pt>
                <c:pt idx="4555" formatCode="0.00">
                  <c:v>272.46411168130726</c:v>
                </c:pt>
                <c:pt idx="4556" formatCode="0.00">
                  <c:v>272.46411168130726</c:v>
                </c:pt>
                <c:pt idx="4557" formatCode="0.00">
                  <c:v>272.46411168130726</c:v>
                </c:pt>
                <c:pt idx="4558" formatCode="0.00">
                  <c:v>272.46411168130726</c:v>
                </c:pt>
                <c:pt idx="4559" formatCode="0.00">
                  <c:v>272.46411168130726</c:v>
                </c:pt>
                <c:pt idx="4560" formatCode="0.00">
                  <c:v>273.0912459448225</c:v>
                </c:pt>
                <c:pt idx="4561" formatCode="0.00">
                  <c:v>273.0912459448225</c:v>
                </c:pt>
                <c:pt idx="4562" formatCode="0.00">
                  <c:v>273.0912459448225</c:v>
                </c:pt>
                <c:pt idx="4563" formatCode="0.00">
                  <c:v>273.0912459448225</c:v>
                </c:pt>
                <c:pt idx="4564" formatCode="0.00">
                  <c:v>273.0912459448225</c:v>
                </c:pt>
                <c:pt idx="4565" formatCode="0.00">
                  <c:v>271.67267867478245</c:v>
                </c:pt>
                <c:pt idx="4566" formatCode="0.00">
                  <c:v>271.67267867478245</c:v>
                </c:pt>
                <c:pt idx="4567" formatCode="0.00">
                  <c:v>271.67267867478245</c:v>
                </c:pt>
                <c:pt idx="4568" formatCode="0.00">
                  <c:v>271.67267867478245</c:v>
                </c:pt>
                <c:pt idx="4569" formatCode="0.00">
                  <c:v>271.67267867478245</c:v>
                </c:pt>
                <c:pt idx="4570" formatCode="0.00">
                  <c:v>272.39978706392162</c:v>
                </c:pt>
                <c:pt idx="4571" formatCode="0.00">
                  <c:v>272.39978706392162</c:v>
                </c:pt>
                <c:pt idx="4572" formatCode="0.00">
                  <c:v>272.39978706392162</c:v>
                </c:pt>
                <c:pt idx="4573" formatCode="0.00">
                  <c:v>272.39978706392162</c:v>
                </c:pt>
                <c:pt idx="4574" formatCode="0.00">
                  <c:v>272.39978706392162</c:v>
                </c:pt>
                <c:pt idx="4575" formatCode="0.00">
                  <c:v>272.24032324107935</c:v>
                </c:pt>
                <c:pt idx="4576" formatCode="0.00">
                  <c:v>272.24032324107935</c:v>
                </c:pt>
                <c:pt idx="4577" formatCode="0.00">
                  <c:v>272.24032324107935</c:v>
                </c:pt>
                <c:pt idx="4578" formatCode="0.00">
                  <c:v>272.24032324107935</c:v>
                </c:pt>
                <c:pt idx="4579" formatCode="0.00">
                  <c:v>272.24032324107935</c:v>
                </c:pt>
                <c:pt idx="4580" formatCode="0.00">
                  <c:v>272.25037654789747</c:v>
                </c:pt>
                <c:pt idx="4581" formatCode="0.00">
                  <c:v>272.25037654789747</c:v>
                </c:pt>
                <c:pt idx="4582" formatCode="0.00">
                  <c:v>272.25037654789747</c:v>
                </c:pt>
                <c:pt idx="4583" formatCode="0.00">
                  <c:v>272.25037654789747</c:v>
                </c:pt>
                <c:pt idx="4584" formatCode="0.00">
                  <c:v>272.25037654789747</c:v>
                </c:pt>
                <c:pt idx="4585" formatCode="0.00">
                  <c:v>270.98647498639878</c:v>
                </c:pt>
                <c:pt idx="4586" formatCode="0.00">
                  <c:v>270.98647498639878</c:v>
                </c:pt>
                <c:pt idx="4587" formatCode="0.00">
                  <c:v>270.98647498639878</c:v>
                </c:pt>
                <c:pt idx="4588" formatCode="0.00">
                  <c:v>270.98647498639878</c:v>
                </c:pt>
                <c:pt idx="4589" formatCode="0.00">
                  <c:v>270.98647498639878</c:v>
                </c:pt>
                <c:pt idx="4590" formatCode="0.00">
                  <c:v>270.91539808663191</c:v>
                </c:pt>
                <c:pt idx="4591" formatCode="0.00">
                  <c:v>270.91539808663191</c:v>
                </c:pt>
                <c:pt idx="4592" formatCode="0.00">
                  <c:v>270.91539808663191</c:v>
                </c:pt>
                <c:pt idx="4593" formatCode="0.00">
                  <c:v>270.91539808663191</c:v>
                </c:pt>
                <c:pt idx="4594" formatCode="0.00">
                  <c:v>270.91539808663191</c:v>
                </c:pt>
                <c:pt idx="4595" formatCode="0.00">
                  <c:v>271.81769805702061</c:v>
                </c:pt>
                <c:pt idx="4596" formatCode="0.00">
                  <c:v>271.81769805702061</c:v>
                </c:pt>
                <c:pt idx="4597" formatCode="0.00">
                  <c:v>271.81769805702061</c:v>
                </c:pt>
                <c:pt idx="4598" formatCode="0.00">
                  <c:v>271.81769805702061</c:v>
                </c:pt>
                <c:pt idx="4599" formatCode="0.00">
                  <c:v>271.81769805702061</c:v>
                </c:pt>
                <c:pt idx="4600" formatCode="0.00">
                  <c:v>271.74969324025005</c:v>
                </c:pt>
                <c:pt idx="4601" formatCode="0.00">
                  <c:v>271.74969324025005</c:v>
                </c:pt>
                <c:pt idx="4602" formatCode="0.00">
                  <c:v>271.74969324025005</c:v>
                </c:pt>
                <c:pt idx="4603" formatCode="0.00">
                  <c:v>271.74969324025005</c:v>
                </c:pt>
                <c:pt idx="4604" formatCode="0.00">
                  <c:v>271.74969324025005</c:v>
                </c:pt>
                <c:pt idx="4605" formatCode="0.00">
                  <c:v>271.22320147904225</c:v>
                </c:pt>
                <c:pt idx="4606" formatCode="0.00">
                  <c:v>271.22320147904225</c:v>
                </c:pt>
                <c:pt idx="4607" formatCode="0.00">
                  <c:v>271.22320147904225</c:v>
                </c:pt>
                <c:pt idx="4608" formatCode="0.00">
                  <c:v>271.22320147904225</c:v>
                </c:pt>
                <c:pt idx="4609" formatCode="0.00">
                  <c:v>271.22320147904225</c:v>
                </c:pt>
                <c:pt idx="4610" formatCode="0.00">
                  <c:v>273.1872899487862</c:v>
                </c:pt>
                <c:pt idx="4611" formatCode="0.00">
                  <c:v>273.1872899487862</c:v>
                </c:pt>
                <c:pt idx="4612" formatCode="0.00">
                  <c:v>273.1872899487862</c:v>
                </c:pt>
                <c:pt idx="4613" formatCode="0.00">
                  <c:v>273.1872899487862</c:v>
                </c:pt>
                <c:pt idx="4614" formatCode="0.00">
                  <c:v>273.1872899487862</c:v>
                </c:pt>
                <c:pt idx="4615" formatCode="0.00">
                  <c:v>273.12223207506031</c:v>
                </c:pt>
                <c:pt idx="4616" formatCode="0.00">
                  <c:v>273.12223207506031</c:v>
                </c:pt>
                <c:pt idx="4617" formatCode="0.00">
                  <c:v>273.12223207506031</c:v>
                </c:pt>
                <c:pt idx="4618" formatCode="0.00">
                  <c:v>273.12223207506031</c:v>
                </c:pt>
                <c:pt idx="4619" formatCode="0.00">
                  <c:v>273.12223207506031</c:v>
                </c:pt>
                <c:pt idx="4620" formatCode="0.00">
                  <c:v>274.11519217046612</c:v>
                </c:pt>
                <c:pt idx="4621" formatCode="0.00">
                  <c:v>274.11519217046612</c:v>
                </c:pt>
                <c:pt idx="4622" formatCode="0.00">
                  <c:v>274.11519217046612</c:v>
                </c:pt>
                <c:pt idx="4623" formatCode="0.00">
                  <c:v>274.11519217046612</c:v>
                </c:pt>
                <c:pt idx="4624" formatCode="0.00">
                  <c:v>274.11519217046612</c:v>
                </c:pt>
                <c:pt idx="4625" formatCode="0.00">
                  <c:v>273.42134174259922</c:v>
                </c:pt>
                <c:pt idx="4626" formatCode="0.00">
                  <c:v>273.42134174259922</c:v>
                </c:pt>
                <c:pt idx="4627" formatCode="0.00">
                  <c:v>273.42134174259922</c:v>
                </c:pt>
                <c:pt idx="4628" formatCode="0.00">
                  <c:v>273.42134174259922</c:v>
                </c:pt>
                <c:pt idx="4629" formatCode="0.00">
                  <c:v>273.42134174259922</c:v>
                </c:pt>
                <c:pt idx="4630" formatCode="0.00">
                  <c:v>272.99863734396769</c:v>
                </c:pt>
                <c:pt idx="4631" formatCode="0.00">
                  <c:v>272.99863734396769</c:v>
                </c:pt>
                <c:pt idx="4632" formatCode="0.00">
                  <c:v>272.99863734396769</c:v>
                </c:pt>
                <c:pt idx="4633" formatCode="0.00">
                  <c:v>272.99863734396769</c:v>
                </c:pt>
                <c:pt idx="4634" formatCode="0.00">
                  <c:v>272.99863734396769</c:v>
                </c:pt>
                <c:pt idx="4635" formatCode="0.00">
                  <c:v>274.05012064727629</c:v>
                </c:pt>
                <c:pt idx="4636" formatCode="0.00">
                  <c:v>274.05012064727629</c:v>
                </c:pt>
                <c:pt idx="4637" formatCode="0.00">
                  <c:v>274.05012064727629</c:v>
                </c:pt>
                <c:pt idx="4638" formatCode="0.00">
                  <c:v>274.05012064727629</c:v>
                </c:pt>
                <c:pt idx="4639" formatCode="0.00">
                  <c:v>274.05012064727629</c:v>
                </c:pt>
                <c:pt idx="4640" formatCode="0.00">
                  <c:v>272.93149244340714</c:v>
                </c:pt>
                <c:pt idx="4641" formatCode="0.00">
                  <c:v>272.93149244340714</c:v>
                </c:pt>
                <c:pt idx="4642" formatCode="0.00">
                  <c:v>272.93149244340714</c:v>
                </c:pt>
                <c:pt idx="4643" formatCode="0.00">
                  <c:v>272.93149244340714</c:v>
                </c:pt>
                <c:pt idx="4644" formatCode="0.00">
                  <c:v>272.93149244340714</c:v>
                </c:pt>
                <c:pt idx="4645" formatCode="0.00">
                  <c:v>273.76182284506672</c:v>
                </c:pt>
                <c:pt idx="4646" formatCode="0.00">
                  <c:v>273.76182284506672</c:v>
                </c:pt>
                <c:pt idx="4647" formatCode="0.00">
                  <c:v>273.76182284506672</c:v>
                </c:pt>
                <c:pt idx="4648" formatCode="0.00">
                  <c:v>273.76182284506672</c:v>
                </c:pt>
                <c:pt idx="4649" formatCode="0.00">
                  <c:v>273.76182284506672</c:v>
                </c:pt>
                <c:pt idx="4650" formatCode="0.00">
                  <c:v>272.82212368699396</c:v>
                </c:pt>
                <c:pt idx="4651" formatCode="0.00">
                  <c:v>272.82212368699396</c:v>
                </c:pt>
                <c:pt idx="4652" formatCode="0.00">
                  <c:v>272.82212368699396</c:v>
                </c:pt>
                <c:pt idx="4653" formatCode="0.00">
                  <c:v>272.82212368699396</c:v>
                </c:pt>
                <c:pt idx="4654" formatCode="0.00">
                  <c:v>272.82212368699396</c:v>
                </c:pt>
                <c:pt idx="4655" formatCode="0.00">
                  <c:v>274.18997405024857</c:v>
                </c:pt>
                <c:pt idx="4656" formatCode="0.00">
                  <c:v>274.18997405024857</c:v>
                </c:pt>
                <c:pt idx="4657" formatCode="0.00">
                  <c:v>274.18997405024857</c:v>
                </c:pt>
                <c:pt idx="4658" formatCode="0.00">
                  <c:v>274.18997405024857</c:v>
                </c:pt>
                <c:pt idx="4659" formatCode="0.00">
                  <c:v>274.18997405024857</c:v>
                </c:pt>
                <c:pt idx="4660" formatCode="0.00">
                  <c:v>272.84899873586988</c:v>
                </c:pt>
                <c:pt idx="4661" formatCode="0.00">
                  <c:v>272.84899873586988</c:v>
                </c:pt>
                <c:pt idx="4662" formatCode="0.00">
                  <c:v>272.84899873586988</c:v>
                </c:pt>
                <c:pt idx="4663" formatCode="0.00">
                  <c:v>272.84899873586988</c:v>
                </c:pt>
                <c:pt idx="4664" formatCode="0.00">
                  <c:v>272.84899873586988</c:v>
                </c:pt>
                <c:pt idx="4665" formatCode="0.00">
                  <c:v>271.09332672248235</c:v>
                </c:pt>
                <c:pt idx="4666" formatCode="0.00">
                  <c:v>271.09332672248235</c:v>
                </c:pt>
                <c:pt idx="4667" formatCode="0.00">
                  <c:v>271.09332672248235</c:v>
                </c:pt>
                <c:pt idx="4668" formatCode="0.00">
                  <c:v>271.09332672248235</c:v>
                </c:pt>
                <c:pt idx="4669" formatCode="0.00">
                  <c:v>271.09332672248235</c:v>
                </c:pt>
                <c:pt idx="4670" formatCode="0.00">
                  <c:v>271.8799637306729</c:v>
                </c:pt>
                <c:pt idx="4671" formatCode="0.00">
                  <c:v>271.8799637306729</c:v>
                </c:pt>
                <c:pt idx="4672" formatCode="0.00">
                  <c:v>271.8799637306729</c:v>
                </c:pt>
                <c:pt idx="4673" formatCode="0.00">
                  <c:v>271.8799637306729</c:v>
                </c:pt>
                <c:pt idx="4674" formatCode="0.00">
                  <c:v>271.8799637306729</c:v>
                </c:pt>
                <c:pt idx="4675" formatCode="0.00">
                  <c:v>271.34959862122935</c:v>
                </c:pt>
                <c:pt idx="4676" formatCode="0.00">
                  <c:v>271.34959862122935</c:v>
                </c:pt>
                <c:pt idx="4677" formatCode="0.00">
                  <c:v>271.34959862122935</c:v>
                </c:pt>
                <c:pt idx="4678" formatCode="0.00">
                  <c:v>271.34959862122935</c:v>
                </c:pt>
                <c:pt idx="4679" formatCode="0.00">
                  <c:v>271.34959862122935</c:v>
                </c:pt>
                <c:pt idx="4680" formatCode="0.00">
                  <c:v>272.32757589707739</c:v>
                </c:pt>
                <c:pt idx="4681" formatCode="0.00">
                  <c:v>272.32757589707739</c:v>
                </c:pt>
                <c:pt idx="4682" formatCode="0.00">
                  <c:v>272.32757589707739</c:v>
                </c:pt>
                <c:pt idx="4683" formatCode="0.00">
                  <c:v>272.32757589707739</c:v>
                </c:pt>
                <c:pt idx="4684" formatCode="0.00">
                  <c:v>272.32757589707739</c:v>
                </c:pt>
                <c:pt idx="4685" formatCode="0.00">
                  <c:v>273.28329748402024</c:v>
                </c:pt>
                <c:pt idx="4686" formatCode="0.00">
                  <c:v>273.28329748402024</c:v>
                </c:pt>
                <c:pt idx="4687" formatCode="0.00">
                  <c:v>273.28329748402024</c:v>
                </c:pt>
                <c:pt idx="4688" formatCode="0.00">
                  <c:v>273.28329748402024</c:v>
                </c:pt>
                <c:pt idx="4689" formatCode="0.00">
                  <c:v>273.28329748402024</c:v>
                </c:pt>
                <c:pt idx="4690" formatCode="0.00">
                  <c:v>273.26100665817614</c:v>
                </c:pt>
                <c:pt idx="4691" formatCode="0.00">
                  <c:v>273.26100665817614</c:v>
                </c:pt>
                <c:pt idx="4692" formatCode="0.00">
                  <c:v>273.26100665817614</c:v>
                </c:pt>
                <c:pt idx="4693" formatCode="0.00">
                  <c:v>273.26100665817614</c:v>
                </c:pt>
                <c:pt idx="4694" formatCode="0.00">
                  <c:v>273.26100665817614</c:v>
                </c:pt>
                <c:pt idx="4695" formatCode="0.00">
                  <c:v>274.08906779179961</c:v>
                </c:pt>
                <c:pt idx="4696" formatCode="0.00">
                  <c:v>274.08906779179961</c:v>
                </c:pt>
                <c:pt idx="4697" formatCode="0.00">
                  <c:v>274.08906779179961</c:v>
                </c:pt>
                <c:pt idx="4698" formatCode="0.00">
                  <c:v>274.08906779179961</c:v>
                </c:pt>
                <c:pt idx="4699" formatCode="0.00">
                  <c:v>274.08906779179961</c:v>
                </c:pt>
                <c:pt idx="4700" formatCode="0.00">
                  <c:v>276.15842715392523</c:v>
                </c:pt>
                <c:pt idx="4701" formatCode="0.00">
                  <c:v>276.15842715392523</c:v>
                </c:pt>
                <c:pt idx="4702" formatCode="0.00">
                  <c:v>276.15842715392523</c:v>
                </c:pt>
                <c:pt idx="4703" formatCode="0.00">
                  <c:v>276.15842715392523</c:v>
                </c:pt>
                <c:pt idx="4704" formatCode="0.00">
                  <c:v>276.15842715392523</c:v>
                </c:pt>
                <c:pt idx="4705" formatCode="0.00">
                  <c:v>275.39506122956692</c:v>
                </c:pt>
                <c:pt idx="4706" formatCode="0.00">
                  <c:v>275.39506122956692</c:v>
                </c:pt>
                <c:pt idx="4707" formatCode="0.00">
                  <c:v>275.39506122956692</c:v>
                </c:pt>
                <c:pt idx="4708" formatCode="0.00">
                  <c:v>275.39506122956692</c:v>
                </c:pt>
                <c:pt idx="4709" formatCode="0.00">
                  <c:v>275.39506122956692</c:v>
                </c:pt>
                <c:pt idx="4710" formatCode="0.00">
                  <c:v>273.91658154616715</c:v>
                </c:pt>
                <c:pt idx="4711" formatCode="0.00">
                  <c:v>273.91658154616715</c:v>
                </c:pt>
                <c:pt idx="4712" formatCode="0.00">
                  <c:v>273.91658154616715</c:v>
                </c:pt>
                <c:pt idx="4713" formatCode="0.00">
                  <c:v>273.91658154616715</c:v>
                </c:pt>
                <c:pt idx="4714" formatCode="0.00">
                  <c:v>273.91658154616715</c:v>
                </c:pt>
                <c:pt idx="4715" formatCode="0.00">
                  <c:v>274.32809192428948</c:v>
                </c:pt>
                <c:pt idx="4716" formatCode="0.00">
                  <c:v>274.32809192428948</c:v>
                </c:pt>
                <c:pt idx="4717" formatCode="0.00">
                  <c:v>274.32809192428948</c:v>
                </c:pt>
                <c:pt idx="4718" formatCode="0.00">
                  <c:v>274.32809192428948</c:v>
                </c:pt>
                <c:pt idx="4719" formatCode="0.00">
                  <c:v>274.32809192428948</c:v>
                </c:pt>
                <c:pt idx="4720" formatCode="0.00">
                  <c:v>275.54971755037695</c:v>
                </c:pt>
                <c:pt idx="4721" formatCode="0.00">
                  <c:v>275.54971755037695</c:v>
                </c:pt>
                <c:pt idx="4722" formatCode="0.00">
                  <c:v>275.54971755037695</c:v>
                </c:pt>
                <c:pt idx="4723" formatCode="0.00">
                  <c:v>275.54971755037695</c:v>
                </c:pt>
                <c:pt idx="4724" formatCode="0.00">
                  <c:v>275.54971755037695</c:v>
                </c:pt>
                <c:pt idx="4725" formatCode="0.00">
                  <c:v>277.52347036192805</c:v>
                </c:pt>
                <c:pt idx="4726" formatCode="0.00">
                  <c:v>277.52347036192805</c:v>
                </c:pt>
                <c:pt idx="4727" formatCode="0.00">
                  <c:v>277.52347036192805</c:v>
                </c:pt>
                <c:pt idx="4728" formatCode="0.00">
                  <c:v>277.52347036192805</c:v>
                </c:pt>
                <c:pt idx="4729" formatCode="0.00">
                  <c:v>277.52347036192805</c:v>
                </c:pt>
                <c:pt idx="4730" formatCode="0.00">
                  <c:v>277.01094253847964</c:v>
                </c:pt>
                <c:pt idx="4731" formatCode="0.00">
                  <c:v>277.01094253847964</c:v>
                </c:pt>
                <c:pt idx="4732" formatCode="0.00">
                  <c:v>277.01094253847964</c:v>
                </c:pt>
                <c:pt idx="4733" formatCode="0.00">
                  <c:v>277.01094253847964</c:v>
                </c:pt>
                <c:pt idx="4734" formatCode="0.00">
                  <c:v>277.01094253847964</c:v>
                </c:pt>
                <c:pt idx="4735" formatCode="0.00">
                  <c:v>276.30326836297894</c:v>
                </c:pt>
                <c:pt idx="4736" formatCode="0.00">
                  <c:v>276.30326836297894</c:v>
                </c:pt>
                <c:pt idx="4737" formatCode="0.00">
                  <c:v>276.30326836297894</c:v>
                </c:pt>
                <c:pt idx="4738" formatCode="0.00">
                  <c:v>276.30326836297894</c:v>
                </c:pt>
                <c:pt idx="4739" formatCode="0.00">
                  <c:v>276.30326836297894</c:v>
                </c:pt>
                <c:pt idx="4740" formatCode="0.00">
                  <c:v>276.82681964824553</c:v>
                </c:pt>
                <c:pt idx="4741" formatCode="0.00">
                  <c:v>276.82681964824553</c:v>
                </c:pt>
                <c:pt idx="4742" formatCode="0.00">
                  <c:v>276.82681964824553</c:v>
                </c:pt>
                <c:pt idx="4743" formatCode="0.00">
                  <c:v>276.82681964824553</c:v>
                </c:pt>
                <c:pt idx="4744" formatCode="0.00">
                  <c:v>276.82681964824553</c:v>
                </c:pt>
                <c:pt idx="4745" formatCode="0.00">
                  <c:v>277.17590497920895</c:v>
                </c:pt>
                <c:pt idx="4746" formatCode="0.00">
                  <c:v>277.17590497920895</c:v>
                </c:pt>
                <c:pt idx="4747" formatCode="0.00">
                  <c:v>277.17590497920895</c:v>
                </c:pt>
                <c:pt idx="4748" formatCode="0.00">
                  <c:v>277.17590497920895</c:v>
                </c:pt>
                <c:pt idx="4749" formatCode="0.00">
                  <c:v>277.17590497920895</c:v>
                </c:pt>
                <c:pt idx="4750" formatCode="0.00">
                  <c:v>276.83248378823191</c:v>
                </c:pt>
                <c:pt idx="4751" formatCode="0.00">
                  <c:v>276.83248378823191</c:v>
                </c:pt>
                <c:pt idx="4752" formatCode="0.00">
                  <c:v>276.83248378823191</c:v>
                </c:pt>
                <c:pt idx="4753" formatCode="0.00">
                  <c:v>276.83248378823191</c:v>
                </c:pt>
                <c:pt idx="4754" formatCode="0.00">
                  <c:v>276.83248378823191</c:v>
                </c:pt>
                <c:pt idx="4755" formatCode="0.00">
                  <c:v>276.41959731767537</c:v>
                </c:pt>
                <c:pt idx="4756" formatCode="0.00">
                  <c:v>276.41959731767537</c:v>
                </c:pt>
                <c:pt idx="4757" formatCode="0.00">
                  <c:v>276.41959731767537</c:v>
                </c:pt>
                <c:pt idx="4758" formatCode="0.00">
                  <c:v>276.41959731767537</c:v>
                </c:pt>
                <c:pt idx="4759" formatCode="0.00">
                  <c:v>276.41959731767537</c:v>
                </c:pt>
                <c:pt idx="4760" formatCode="0.00">
                  <c:v>274.3098502356807</c:v>
                </c:pt>
                <c:pt idx="4761" formatCode="0.00">
                  <c:v>274.3098502356807</c:v>
                </c:pt>
                <c:pt idx="4762" formatCode="0.00">
                  <c:v>274.3098502356807</c:v>
                </c:pt>
                <c:pt idx="4763" formatCode="0.00">
                  <c:v>274.3098502356807</c:v>
                </c:pt>
                <c:pt idx="4764" formatCode="0.00">
                  <c:v>274.3098502356807</c:v>
                </c:pt>
                <c:pt idx="4765" formatCode="0.00">
                  <c:v>275.23302285859921</c:v>
                </c:pt>
                <c:pt idx="4766" formatCode="0.00">
                  <c:v>275.23302285859921</c:v>
                </c:pt>
                <c:pt idx="4767" formatCode="0.00">
                  <c:v>275.23302285859921</c:v>
                </c:pt>
                <c:pt idx="4768" formatCode="0.00">
                  <c:v>275.23302285859921</c:v>
                </c:pt>
                <c:pt idx="4769" formatCode="0.00">
                  <c:v>275.23302285859921</c:v>
                </c:pt>
                <c:pt idx="4770" formatCode="0.00">
                  <c:v>275.06290121863265</c:v>
                </c:pt>
                <c:pt idx="4771" formatCode="0.00">
                  <c:v>275.06290121863265</c:v>
                </c:pt>
                <c:pt idx="4772" formatCode="0.00">
                  <c:v>275.06290121863265</c:v>
                </c:pt>
                <c:pt idx="4773" formatCode="0.00">
                  <c:v>275.06290121863265</c:v>
                </c:pt>
                <c:pt idx="4774" formatCode="0.00">
                  <c:v>275.06290121863265</c:v>
                </c:pt>
                <c:pt idx="4775" formatCode="0.00">
                  <c:v>272.89987442384188</c:v>
                </c:pt>
                <c:pt idx="4776" formatCode="0.00">
                  <c:v>272.89987442384188</c:v>
                </c:pt>
                <c:pt idx="4777" formatCode="0.00">
                  <c:v>272.89987442384188</c:v>
                </c:pt>
                <c:pt idx="4778" formatCode="0.00">
                  <c:v>272.89987442384188</c:v>
                </c:pt>
                <c:pt idx="4779" formatCode="0.00">
                  <c:v>272.89987442384188</c:v>
                </c:pt>
                <c:pt idx="4780" formatCode="0.00">
                  <c:v>273.6429543245834</c:v>
                </c:pt>
                <c:pt idx="4781" formatCode="0.00">
                  <c:v>273.6429543245834</c:v>
                </c:pt>
                <c:pt idx="4782" formatCode="0.00">
                  <c:v>273.6429543245834</c:v>
                </c:pt>
                <c:pt idx="4783" formatCode="0.00">
                  <c:v>273.6429543245834</c:v>
                </c:pt>
                <c:pt idx="4784" formatCode="0.00">
                  <c:v>273.6429543245834</c:v>
                </c:pt>
                <c:pt idx="4785" formatCode="0.00">
                  <c:v>274.0407031823197</c:v>
                </c:pt>
                <c:pt idx="4786" formatCode="0.00">
                  <c:v>274.0407031823197</c:v>
                </c:pt>
                <c:pt idx="4787" formatCode="0.00">
                  <c:v>274.0407031823197</c:v>
                </c:pt>
                <c:pt idx="4788" formatCode="0.00">
                  <c:v>274.0407031823197</c:v>
                </c:pt>
                <c:pt idx="4789" formatCode="0.00">
                  <c:v>274.0407031823197</c:v>
                </c:pt>
                <c:pt idx="4790" formatCode="0.00">
                  <c:v>274.34744769821572</c:v>
                </c:pt>
                <c:pt idx="4791" formatCode="0.00">
                  <c:v>274.34744769821572</c:v>
                </c:pt>
                <c:pt idx="4792" formatCode="0.00">
                  <c:v>274.34744769821572</c:v>
                </c:pt>
                <c:pt idx="4793" formatCode="0.00">
                  <c:v>274.34744769821572</c:v>
                </c:pt>
                <c:pt idx="4794" formatCode="0.00">
                  <c:v>274.34744769821572</c:v>
                </c:pt>
                <c:pt idx="4795" formatCode="0.00">
                  <c:v>274.67487437019736</c:v>
                </c:pt>
                <c:pt idx="4796" formatCode="0.00">
                  <c:v>274.67487437019736</c:v>
                </c:pt>
                <c:pt idx="4797" formatCode="0.00">
                  <c:v>274.67487437019736</c:v>
                </c:pt>
                <c:pt idx="4798" formatCode="0.00">
                  <c:v>274.67487437019736</c:v>
                </c:pt>
                <c:pt idx="4799" formatCode="0.00">
                  <c:v>274.67487437019736</c:v>
                </c:pt>
                <c:pt idx="4800" formatCode="0.00">
                  <c:v>275.92780665049929</c:v>
                </c:pt>
                <c:pt idx="4801" formatCode="0.00">
                  <c:v>275.92780665049929</c:v>
                </c:pt>
                <c:pt idx="4802" formatCode="0.00">
                  <c:v>275.92780665049929</c:v>
                </c:pt>
                <c:pt idx="4803" formatCode="0.00">
                  <c:v>275.92780665049929</c:v>
                </c:pt>
                <c:pt idx="4804" formatCode="0.00">
                  <c:v>275.92780665049929</c:v>
                </c:pt>
                <c:pt idx="4805" formatCode="0.00">
                  <c:v>275.30679512510687</c:v>
                </c:pt>
                <c:pt idx="4806" formatCode="0.00">
                  <c:v>275.30679512510687</c:v>
                </c:pt>
                <c:pt idx="4807" formatCode="0.00">
                  <c:v>275.30679512510687</c:v>
                </c:pt>
                <c:pt idx="4808" formatCode="0.00">
                  <c:v>275.30679512510687</c:v>
                </c:pt>
                <c:pt idx="4809" formatCode="0.00">
                  <c:v>275.30679512510687</c:v>
                </c:pt>
                <c:pt idx="4810" formatCode="0.00">
                  <c:v>275.10972816797585</c:v>
                </c:pt>
                <c:pt idx="4811" formatCode="0.00">
                  <c:v>275.10972816797585</c:v>
                </c:pt>
                <c:pt idx="4812" formatCode="0.00">
                  <c:v>275.10972816797585</c:v>
                </c:pt>
                <c:pt idx="4813" formatCode="0.00">
                  <c:v>275.10972816797585</c:v>
                </c:pt>
                <c:pt idx="4814" formatCode="0.00">
                  <c:v>275.10972816797585</c:v>
                </c:pt>
                <c:pt idx="4815" formatCode="0.00">
                  <c:v>275.43519681247517</c:v>
                </c:pt>
                <c:pt idx="4816" formatCode="0.00">
                  <c:v>275.43519681247517</c:v>
                </c:pt>
                <c:pt idx="4817" formatCode="0.00">
                  <c:v>275.43519681247517</c:v>
                </c:pt>
                <c:pt idx="4818" formatCode="0.00">
                  <c:v>275.43519681247517</c:v>
                </c:pt>
                <c:pt idx="4819" formatCode="0.00">
                  <c:v>275.43519681247517</c:v>
                </c:pt>
                <c:pt idx="4820" formatCode="0.00">
                  <c:v>276.28986851426458</c:v>
                </c:pt>
                <c:pt idx="4821" formatCode="0.00">
                  <c:v>276.28986851426458</c:v>
                </c:pt>
                <c:pt idx="4822" formatCode="0.00">
                  <c:v>276.28986851426458</c:v>
                </c:pt>
                <c:pt idx="4823" formatCode="0.00">
                  <c:v>276.28986851426458</c:v>
                </c:pt>
                <c:pt idx="4824" formatCode="0.00">
                  <c:v>276.28986851426458</c:v>
                </c:pt>
                <c:pt idx="4825" formatCode="0.00">
                  <c:v>276.11458499285072</c:v>
                </c:pt>
                <c:pt idx="4826" formatCode="0.00">
                  <c:v>276.11458499285072</c:v>
                </c:pt>
                <c:pt idx="4827" formatCode="0.00">
                  <c:v>276.11458499285072</c:v>
                </c:pt>
                <c:pt idx="4828" formatCode="0.00">
                  <c:v>276.11458499285072</c:v>
                </c:pt>
                <c:pt idx="4829" formatCode="0.00">
                  <c:v>276.11458499285072</c:v>
                </c:pt>
                <c:pt idx="4830" formatCode="0.00">
                  <c:v>275.54089128526562</c:v>
                </c:pt>
                <c:pt idx="4831" formatCode="0.00">
                  <c:v>275.54089128526562</c:v>
                </c:pt>
                <c:pt idx="4832" formatCode="0.00">
                  <c:v>275.54089128526562</c:v>
                </c:pt>
                <c:pt idx="4833" formatCode="0.00">
                  <c:v>275.54089128526562</c:v>
                </c:pt>
                <c:pt idx="4834" formatCode="0.00">
                  <c:v>275.54089128526562</c:v>
                </c:pt>
                <c:pt idx="4835" formatCode="0.00">
                  <c:v>275.43171828540619</c:v>
                </c:pt>
                <c:pt idx="4836" formatCode="0.00">
                  <c:v>275.43171828540619</c:v>
                </c:pt>
                <c:pt idx="4837" formatCode="0.00">
                  <c:v>275.43171828540619</c:v>
                </c:pt>
                <c:pt idx="4838" formatCode="0.00">
                  <c:v>275.43171828540619</c:v>
                </c:pt>
                <c:pt idx="4839" formatCode="0.00">
                  <c:v>275.43171828540619</c:v>
                </c:pt>
                <c:pt idx="4840" formatCode="0.00">
                  <c:v>276.53174629362894</c:v>
                </c:pt>
                <c:pt idx="4841" formatCode="0.00">
                  <c:v>276.53174629362894</c:v>
                </c:pt>
                <c:pt idx="4842" formatCode="0.00">
                  <c:v>276.53174629362894</c:v>
                </c:pt>
                <c:pt idx="4843" formatCode="0.00">
                  <c:v>276.53174629362894</c:v>
                </c:pt>
                <c:pt idx="4844" formatCode="0.00">
                  <c:v>276.53174629362894</c:v>
                </c:pt>
                <c:pt idx="4845" formatCode="0.00">
                  <c:v>275.60837833138794</c:v>
                </c:pt>
                <c:pt idx="4846" formatCode="0.00">
                  <c:v>275.60837833138794</c:v>
                </c:pt>
                <c:pt idx="4847" formatCode="0.00">
                  <c:v>275.60837833138794</c:v>
                </c:pt>
                <c:pt idx="4848" formatCode="0.00">
                  <c:v>275.60837833138794</c:v>
                </c:pt>
                <c:pt idx="4849" formatCode="0.00">
                  <c:v>275.60837833138794</c:v>
                </c:pt>
                <c:pt idx="4850" formatCode="0.00">
                  <c:v>275.17567391249025</c:v>
                </c:pt>
                <c:pt idx="4851" formatCode="0.00">
                  <c:v>275.17567391249025</c:v>
                </c:pt>
                <c:pt idx="4852" formatCode="0.00">
                  <c:v>275.17567391249025</c:v>
                </c:pt>
                <c:pt idx="4853" formatCode="0.00">
                  <c:v>275.17567391249025</c:v>
                </c:pt>
                <c:pt idx="4854" formatCode="0.00">
                  <c:v>275.17567391249025</c:v>
                </c:pt>
                <c:pt idx="4855" formatCode="0.00">
                  <c:v>275.90252814742399</c:v>
                </c:pt>
                <c:pt idx="4856" formatCode="0.00">
                  <c:v>275.90252814742399</c:v>
                </c:pt>
                <c:pt idx="4857" formatCode="0.00">
                  <c:v>275.90252814742399</c:v>
                </c:pt>
                <c:pt idx="4858" formatCode="0.00">
                  <c:v>275.90252814742399</c:v>
                </c:pt>
                <c:pt idx="4859" formatCode="0.00">
                  <c:v>275.90252814742399</c:v>
                </c:pt>
                <c:pt idx="4860" formatCode="0.00">
                  <c:v>275.33575571628865</c:v>
                </c:pt>
                <c:pt idx="4861" formatCode="0.00">
                  <c:v>275.33575571628865</c:v>
                </c:pt>
                <c:pt idx="4862" formatCode="0.00">
                  <c:v>275.33575571628865</c:v>
                </c:pt>
                <c:pt idx="4863" formatCode="0.00">
                  <c:v>275.33575571628865</c:v>
                </c:pt>
                <c:pt idx="4864" formatCode="0.00">
                  <c:v>275.33575571628865</c:v>
                </c:pt>
                <c:pt idx="4865" formatCode="0.00">
                  <c:v>278.16784815045725</c:v>
                </c:pt>
                <c:pt idx="4866" formatCode="0.00">
                  <c:v>278.16784815045725</c:v>
                </c:pt>
                <c:pt idx="4867" formatCode="0.00">
                  <c:v>278.16784815045725</c:v>
                </c:pt>
                <c:pt idx="4868" formatCode="0.00">
                  <c:v>278.16784815045725</c:v>
                </c:pt>
                <c:pt idx="4869" formatCode="0.00">
                  <c:v>278.16784815045725</c:v>
                </c:pt>
                <c:pt idx="4870" formatCode="0.00">
                  <c:v>277.94552988859476</c:v>
                </c:pt>
                <c:pt idx="4871" formatCode="0.00">
                  <c:v>277.94552988859476</c:v>
                </c:pt>
                <c:pt idx="4872" formatCode="0.00">
                  <c:v>277.94552988859476</c:v>
                </c:pt>
                <c:pt idx="4873" formatCode="0.00">
                  <c:v>277.94552988859476</c:v>
                </c:pt>
                <c:pt idx="4874" formatCode="0.00">
                  <c:v>277.94552988859476</c:v>
                </c:pt>
                <c:pt idx="4875" formatCode="0.00">
                  <c:v>275.53394113036506</c:v>
                </c:pt>
                <c:pt idx="4876" formatCode="0.00">
                  <c:v>275.53394113036506</c:v>
                </c:pt>
                <c:pt idx="4877" formatCode="0.00">
                  <c:v>275.53394113036506</c:v>
                </c:pt>
                <c:pt idx="4878" formatCode="0.00">
                  <c:v>275.53394113036506</c:v>
                </c:pt>
                <c:pt idx="4879" formatCode="0.00">
                  <c:v>275.53394113036506</c:v>
                </c:pt>
                <c:pt idx="4880" formatCode="0.00">
                  <c:v>275.16168988796585</c:v>
                </c:pt>
                <c:pt idx="4881" formatCode="0.00">
                  <c:v>275.16168988796585</c:v>
                </c:pt>
                <c:pt idx="4882" formatCode="0.00">
                  <c:v>275.16168988796585</c:v>
                </c:pt>
                <c:pt idx="4883" formatCode="0.00">
                  <c:v>275.16168988796585</c:v>
                </c:pt>
                <c:pt idx="4884" formatCode="0.00">
                  <c:v>275.16168988796585</c:v>
                </c:pt>
                <c:pt idx="4885" formatCode="0.00">
                  <c:v>274.45973650666565</c:v>
                </c:pt>
                <c:pt idx="4886" formatCode="0.00">
                  <c:v>274.45973650666565</c:v>
                </c:pt>
                <c:pt idx="4887" formatCode="0.00">
                  <c:v>274.45973650666565</c:v>
                </c:pt>
                <c:pt idx="4888" formatCode="0.00">
                  <c:v>274.45973650666565</c:v>
                </c:pt>
                <c:pt idx="4889" formatCode="0.00">
                  <c:v>274.45973650666565</c:v>
                </c:pt>
                <c:pt idx="4890" formatCode="0.00">
                  <c:v>274.86538378449768</c:v>
                </c:pt>
                <c:pt idx="4891" formatCode="0.00">
                  <c:v>274.86538378449768</c:v>
                </c:pt>
                <c:pt idx="4892" formatCode="0.00">
                  <c:v>274.86538378449768</c:v>
                </c:pt>
                <c:pt idx="4893" formatCode="0.00">
                  <c:v>274.86538378449768</c:v>
                </c:pt>
                <c:pt idx="4894" formatCode="0.00">
                  <c:v>274.86538378449768</c:v>
                </c:pt>
                <c:pt idx="4895" formatCode="0.00">
                  <c:v>275.82834665032715</c:v>
                </c:pt>
                <c:pt idx="4896" formatCode="0.00">
                  <c:v>275.82834665032715</c:v>
                </c:pt>
                <c:pt idx="4897" formatCode="0.00">
                  <c:v>275.82834665032715</c:v>
                </c:pt>
                <c:pt idx="4898" formatCode="0.00">
                  <c:v>275.82834665032715</c:v>
                </c:pt>
                <c:pt idx="4899" formatCode="0.00">
                  <c:v>275.82834665032715</c:v>
                </c:pt>
                <c:pt idx="4900" formatCode="0.00">
                  <c:v>274.8297880545507</c:v>
                </c:pt>
                <c:pt idx="4901" formatCode="0.00">
                  <c:v>274.8297880545507</c:v>
                </c:pt>
                <c:pt idx="4902" formatCode="0.00">
                  <c:v>274.8297880545507</c:v>
                </c:pt>
                <c:pt idx="4903" formatCode="0.00">
                  <c:v>274.8297880545507</c:v>
                </c:pt>
                <c:pt idx="4904" formatCode="0.00">
                  <c:v>274.8297880545507</c:v>
                </c:pt>
                <c:pt idx="4905" formatCode="0.00">
                  <c:v>276.18407195361925</c:v>
                </c:pt>
                <c:pt idx="4906" formatCode="0.00">
                  <c:v>276.18407195361925</c:v>
                </c:pt>
                <c:pt idx="4907" formatCode="0.00">
                  <c:v>276.18407195361925</c:v>
                </c:pt>
                <c:pt idx="4908" formatCode="0.00">
                  <c:v>276.18407195361925</c:v>
                </c:pt>
                <c:pt idx="4909" formatCode="0.00">
                  <c:v>276.18407195361925</c:v>
                </c:pt>
                <c:pt idx="4910" formatCode="0.00">
                  <c:v>275.64734506162495</c:v>
                </c:pt>
                <c:pt idx="4911" formatCode="0.00">
                  <c:v>275.64734506162495</c:v>
                </c:pt>
                <c:pt idx="4912" formatCode="0.00">
                  <c:v>275.64734506162495</c:v>
                </c:pt>
                <c:pt idx="4913" formatCode="0.00">
                  <c:v>275.64734506162495</c:v>
                </c:pt>
                <c:pt idx="4914" formatCode="0.00">
                  <c:v>275.64734506162495</c:v>
                </c:pt>
                <c:pt idx="4915" formatCode="0.00">
                  <c:v>274.4882466450581</c:v>
                </c:pt>
                <c:pt idx="4916" formatCode="0.00">
                  <c:v>274.4882466450581</c:v>
                </c:pt>
                <c:pt idx="4917" formatCode="0.00">
                  <c:v>274.4882466450581</c:v>
                </c:pt>
                <c:pt idx="4918" formatCode="0.00">
                  <c:v>274.4882466450581</c:v>
                </c:pt>
                <c:pt idx="4919" formatCode="0.00">
                  <c:v>274.4882466450581</c:v>
                </c:pt>
                <c:pt idx="4920" formatCode="0.00">
                  <c:v>274.72248298789054</c:v>
                </c:pt>
                <c:pt idx="4921" formatCode="0.00">
                  <c:v>274.72248298789054</c:v>
                </c:pt>
                <c:pt idx="4922" formatCode="0.00">
                  <c:v>274.72248298789054</c:v>
                </c:pt>
                <c:pt idx="4923" formatCode="0.00">
                  <c:v>274.72248298789054</c:v>
                </c:pt>
                <c:pt idx="4924" formatCode="0.00">
                  <c:v>274.72248298789054</c:v>
                </c:pt>
                <c:pt idx="4925" formatCode="0.00">
                  <c:v>275.10618502760894</c:v>
                </c:pt>
                <c:pt idx="4926" formatCode="0.00">
                  <c:v>275.10618502760894</c:v>
                </c:pt>
                <c:pt idx="4927" formatCode="0.00">
                  <c:v>275.10618502760894</c:v>
                </c:pt>
                <c:pt idx="4928" formatCode="0.00">
                  <c:v>275.10618502760894</c:v>
                </c:pt>
                <c:pt idx="4929" formatCode="0.00">
                  <c:v>275.10618502760894</c:v>
                </c:pt>
                <c:pt idx="4930" formatCode="0.00">
                  <c:v>275.14166123534278</c:v>
                </c:pt>
                <c:pt idx="4931" formatCode="0.00">
                  <c:v>275.14166123534278</c:v>
                </c:pt>
                <c:pt idx="4932" formatCode="0.00">
                  <c:v>275.14166123534278</c:v>
                </c:pt>
                <c:pt idx="4933" formatCode="0.00">
                  <c:v>275.14166123534278</c:v>
                </c:pt>
                <c:pt idx="4934" formatCode="0.00">
                  <c:v>275.14166123534278</c:v>
                </c:pt>
                <c:pt idx="4935" formatCode="0.00">
                  <c:v>276.41345439220424</c:v>
                </c:pt>
                <c:pt idx="4936" formatCode="0.00">
                  <c:v>276.41345439220424</c:v>
                </c:pt>
                <c:pt idx="4937" formatCode="0.00">
                  <c:v>276.41345439220424</c:v>
                </c:pt>
                <c:pt idx="4938" formatCode="0.00">
                  <c:v>276.41345439220424</c:v>
                </c:pt>
                <c:pt idx="4939" formatCode="0.00">
                  <c:v>276.41345439220424</c:v>
                </c:pt>
                <c:pt idx="4940" formatCode="0.00">
                  <c:v>276.53516123558069</c:v>
                </c:pt>
                <c:pt idx="4941" formatCode="0.00">
                  <c:v>276.53516123558069</c:v>
                </c:pt>
                <c:pt idx="4942" formatCode="0.00">
                  <c:v>276.53516123558069</c:v>
                </c:pt>
                <c:pt idx="4943" formatCode="0.00">
                  <c:v>276.53516123558069</c:v>
                </c:pt>
                <c:pt idx="4944" formatCode="0.00">
                  <c:v>276.53516123558069</c:v>
                </c:pt>
                <c:pt idx="4945" formatCode="0.00">
                  <c:v>273.99808345104213</c:v>
                </c:pt>
                <c:pt idx="4946" formatCode="0.00">
                  <c:v>273.99808345104213</c:v>
                </c:pt>
                <c:pt idx="4947" formatCode="0.00">
                  <c:v>273.99808345104213</c:v>
                </c:pt>
                <c:pt idx="4948" formatCode="0.00">
                  <c:v>273.99808345104213</c:v>
                </c:pt>
                <c:pt idx="4949" formatCode="0.00">
                  <c:v>273.99808345104213</c:v>
                </c:pt>
                <c:pt idx="4950" formatCode="0.00">
                  <c:v>275.87851772571594</c:v>
                </c:pt>
                <c:pt idx="4951" formatCode="0.00">
                  <c:v>275.87851772571594</c:v>
                </c:pt>
                <c:pt idx="4952" formatCode="0.00">
                  <c:v>275.87851772571594</c:v>
                </c:pt>
                <c:pt idx="4953" formatCode="0.00">
                  <c:v>275.87851772571594</c:v>
                </c:pt>
                <c:pt idx="4954" formatCode="0.00">
                  <c:v>275.87851772571594</c:v>
                </c:pt>
                <c:pt idx="4955" formatCode="0.00">
                  <c:v>273.75827361012489</c:v>
                </c:pt>
                <c:pt idx="4956" formatCode="0.00">
                  <c:v>273.75827361012489</c:v>
                </c:pt>
                <c:pt idx="4957" formatCode="0.00">
                  <c:v>273.75827361012489</c:v>
                </c:pt>
                <c:pt idx="4958" formatCode="0.00">
                  <c:v>273.75827361012489</c:v>
                </c:pt>
                <c:pt idx="4959" formatCode="0.00">
                  <c:v>273.75827361012489</c:v>
                </c:pt>
                <c:pt idx="4960" formatCode="0.00">
                  <c:v>273.40741902890267</c:v>
                </c:pt>
                <c:pt idx="4961" formatCode="0.00">
                  <c:v>273.40741902890267</c:v>
                </c:pt>
                <c:pt idx="4962" formatCode="0.00">
                  <c:v>273.40741902890267</c:v>
                </c:pt>
                <c:pt idx="4963" formatCode="0.00">
                  <c:v>273.40741902890267</c:v>
                </c:pt>
                <c:pt idx="4964" formatCode="0.00">
                  <c:v>273.40741902890267</c:v>
                </c:pt>
                <c:pt idx="4965" formatCode="0.00">
                  <c:v>272.99995556774229</c:v>
                </c:pt>
                <c:pt idx="4966" formatCode="0.00">
                  <c:v>272.99995556774229</c:v>
                </c:pt>
                <c:pt idx="4967" formatCode="0.00">
                  <c:v>272.99995556774229</c:v>
                </c:pt>
                <c:pt idx="4968" formatCode="0.00">
                  <c:v>272.99995556774229</c:v>
                </c:pt>
                <c:pt idx="4969" formatCode="0.00">
                  <c:v>272.99995556774229</c:v>
                </c:pt>
                <c:pt idx="4970" formatCode="0.00">
                  <c:v>274.17009088697534</c:v>
                </c:pt>
                <c:pt idx="4971" formatCode="0.00">
                  <c:v>274.17009088697534</c:v>
                </c:pt>
                <c:pt idx="4972" formatCode="0.00">
                  <c:v>274.17009088697534</c:v>
                </c:pt>
                <c:pt idx="4973" formatCode="0.00">
                  <c:v>274.17009088697534</c:v>
                </c:pt>
                <c:pt idx="4974" formatCode="0.00">
                  <c:v>274.17009088697534</c:v>
                </c:pt>
                <c:pt idx="4975" formatCode="0.00">
                  <c:v>275.0885674387464</c:v>
                </c:pt>
                <c:pt idx="4976" formatCode="0.00">
                  <c:v>275.0885674387464</c:v>
                </c:pt>
                <c:pt idx="4977" formatCode="0.00">
                  <c:v>275.0885674387464</c:v>
                </c:pt>
                <c:pt idx="4978" formatCode="0.00">
                  <c:v>275.0885674387464</c:v>
                </c:pt>
                <c:pt idx="4979" formatCode="0.00">
                  <c:v>275.0885674387464</c:v>
                </c:pt>
                <c:pt idx="4980" formatCode="0.00">
                  <c:v>275.0530166358003</c:v>
                </c:pt>
                <c:pt idx="4981" formatCode="0.00">
                  <c:v>275.0530166358003</c:v>
                </c:pt>
                <c:pt idx="4982" formatCode="0.00">
                  <c:v>275.0530166358003</c:v>
                </c:pt>
                <c:pt idx="4983" formatCode="0.00">
                  <c:v>275.0530166358003</c:v>
                </c:pt>
                <c:pt idx="4984" formatCode="0.00">
                  <c:v>275.0530166358003</c:v>
                </c:pt>
                <c:pt idx="4985" formatCode="0.00">
                  <c:v>275.40195539894194</c:v>
                </c:pt>
                <c:pt idx="4986" formatCode="0.00">
                  <c:v>275.40195539894194</c:v>
                </c:pt>
                <c:pt idx="4987" formatCode="0.00">
                  <c:v>275.40195539894194</c:v>
                </c:pt>
                <c:pt idx="4988" formatCode="0.00">
                  <c:v>275.40195539894194</c:v>
                </c:pt>
                <c:pt idx="4989" formatCode="0.00">
                  <c:v>275.40195539894194</c:v>
                </c:pt>
                <c:pt idx="4990" formatCode="0.00">
                  <c:v>274.71099767389387</c:v>
                </c:pt>
                <c:pt idx="4991" formatCode="0.00">
                  <c:v>274.71099767389387</c:v>
                </c:pt>
                <c:pt idx="4992" formatCode="0.00">
                  <c:v>274.71099767389387</c:v>
                </c:pt>
                <c:pt idx="4993" formatCode="0.00">
                  <c:v>274.71099767389387</c:v>
                </c:pt>
                <c:pt idx="4994" formatCode="0.00">
                  <c:v>274.71099767389387</c:v>
                </c:pt>
                <c:pt idx="4995" formatCode="0.00">
                  <c:v>270.99360847773625</c:v>
                </c:pt>
                <c:pt idx="4996" formatCode="0.00">
                  <c:v>270.99360847773625</c:v>
                </c:pt>
                <c:pt idx="4997" formatCode="0.00">
                  <c:v>270.99360847773625</c:v>
                </c:pt>
                <c:pt idx="4998" formatCode="0.00">
                  <c:v>270.99360847773625</c:v>
                </c:pt>
                <c:pt idx="4999" formatCode="0.00">
                  <c:v>270.99360847773625</c:v>
                </c:pt>
                <c:pt idx="5000" formatCode="0.00">
                  <c:v>270.63075986805029</c:v>
                </c:pt>
                <c:pt idx="5001" formatCode="0.00">
                  <c:v>270.63075986805029</c:v>
                </c:pt>
                <c:pt idx="5002" formatCode="0.00">
                  <c:v>270.63075986805029</c:v>
                </c:pt>
                <c:pt idx="5003" formatCode="0.00">
                  <c:v>270.63075986805029</c:v>
                </c:pt>
                <c:pt idx="5004" formatCode="0.00">
                  <c:v>270.63075986805029</c:v>
                </c:pt>
                <c:pt idx="5005" formatCode="0.00">
                  <c:v>271.23736417594046</c:v>
                </c:pt>
                <c:pt idx="5006" formatCode="0.00">
                  <c:v>271.23736417594046</c:v>
                </c:pt>
                <c:pt idx="5007" formatCode="0.00">
                  <c:v>271.23736417594046</c:v>
                </c:pt>
                <c:pt idx="5008" formatCode="0.00">
                  <c:v>271.23736417594046</c:v>
                </c:pt>
                <c:pt idx="5009" formatCode="0.00">
                  <c:v>271.23736417594046</c:v>
                </c:pt>
                <c:pt idx="5010" formatCode="0.00">
                  <c:v>269.95770988168783</c:v>
                </c:pt>
                <c:pt idx="5011" formatCode="0.00">
                  <c:v>269.95770988168783</c:v>
                </c:pt>
                <c:pt idx="5012" formatCode="0.00">
                  <c:v>269.95770988168783</c:v>
                </c:pt>
                <c:pt idx="5013" formatCode="0.00">
                  <c:v>269.95770988168783</c:v>
                </c:pt>
                <c:pt idx="5014" formatCode="0.00">
                  <c:v>269.95770988168783</c:v>
                </c:pt>
                <c:pt idx="5015" formatCode="0.00">
                  <c:v>267.60931554737169</c:v>
                </c:pt>
                <c:pt idx="5016" formatCode="0.00">
                  <c:v>267.60931554737169</c:v>
                </c:pt>
                <c:pt idx="5017" formatCode="0.00">
                  <c:v>267.60931554737169</c:v>
                </c:pt>
                <c:pt idx="5018" formatCode="0.00">
                  <c:v>267.60931554737169</c:v>
                </c:pt>
                <c:pt idx="5019" formatCode="0.00">
                  <c:v>267.60931554737169</c:v>
                </c:pt>
                <c:pt idx="5020" formatCode="0.00">
                  <c:v>268.70129803123564</c:v>
                </c:pt>
                <c:pt idx="5021" formatCode="0.00">
                  <c:v>268.70129803123564</c:v>
                </c:pt>
                <c:pt idx="5022" formatCode="0.00">
                  <c:v>268.70129803123564</c:v>
                </c:pt>
                <c:pt idx="5023" formatCode="0.00">
                  <c:v>268.70129803123564</c:v>
                </c:pt>
                <c:pt idx="5024" formatCode="0.00">
                  <c:v>268.70129803123564</c:v>
                </c:pt>
                <c:pt idx="5025" formatCode="0.00">
                  <c:v>269.42051711978979</c:v>
                </c:pt>
                <c:pt idx="5026" formatCode="0.00">
                  <c:v>269.42051711978979</c:v>
                </c:pt>
                <c:pt idx="5027" formatCode="0.00">
                  <c:v>269.42051711978979</c:v>
                </c:pt>
                <c:pt idx="5028" formatCode="0.00">
                  <c:v>269.42051711978979</c:v>
                </c:pt>
                <c:pt idx="5029" formatCode="0.00">
                  <c:v>269.42051711978979</c:v>
                </c:pt>
                <c:pt idx="5030" formatCode="0.00">
                  <c:v>267.92389822306728</c:v>
                </c:pt>
                <c:pt idx="5031" formatCode="0.00">
                  <c:v>267.92389822306728</c:v>
                </c:pt>
                <c:pt idx="5032" formatCode="0.00">
                  <c:v>267.92389822306728</c:v>
                </c:pt>
                <c:pt idx="5033" formatCode="0.00">
                  <c:v>267.92389822306728</c:v>
                </c:pt>
                <c:pt idx="5034" formatCode="0.00">
                  <c:v>267.92389822306728</c:v>
                </c:pt>
                <c:pt idx="5035" formatCode="0.00">
                  <c:v>267.94947800340742</c:v>
                </c:pt>
                <c:pt idx="5036" formatCode="0.00">
                  <c:v>267.94947800340742</c:v>
                </c:pt>
                <c:pt idx="5037" formatCode="0.00">
                  <c:v>267.94947800340742</c:v>
                </c:pt>
                <c:pt idx="5038" formatCode="0.00">
                  <c:v>267.94947800340742</c:v>
                </c:pt>
                <c:pt idx="5039" formatCode="0.00">
                  <c:v>267.94947800340742</c:v>
                </c:pt>
                <c:pt idx="5040" formatCode="0.00">
                  <c:v>270.48043245377625</c:v>
                </c:pt>
                <c:pt idx="5041" formatCode="0.00">
                  <c:v>270.48043245377625</c:v>
                </c:pt>
                <c:pt idx="5042" formatCode="0.00">
                  <c:v>270.48043245377625</c:v>
                </c:pt>
                <c:pt idx="5043" formatCode="0.00">
                  <c:v>270.48043245377625</c:v>
                </c:pt>
                <c:pt idx="5044" formatCode="0.00">
                  <c:v>270.48043245377625</c:v>
                </c:pt>
                <c:pt idx="5045" formatCode="0.00">
                  <c:v>268.31005081834888</c:v>
                </c:pt>
                <c:pt idx="5046" formatCode="0.00">
                  <c:v>268.31005081834888</c:v>
                </c:pt>
                <c:pt idx="5047" formatCode="0.00">
                  <c:v>268.31005081834888</c:v>
                </c:pt>
                <c:pt idx="5048" formatCode="0.00">
                  <c:v>268.31005081834888</c:v>
                </c:pt>
                <c:pt idx="5049" formatCode="0.00">
                  <c:v>268.31005081834888</c:v>
                </c:pt>
                <c:pt idx="5050" formatCode="0.00">
                  <c:v>270.01810276808783</c:v>
                </c:pt>
                <c:pt idx="5051" formatCode="0.00">
                  <c:v>270.01810276808783</c:v>
                </c:pt>
                <c:pt idx="5052" formatCode="0.00">
                  <c:v>270.01810276808783</c:v>
                </c:pt>
                <c:pt idx="5053" formatCode="0.00">
                  <c:v>270.01810276808783</c:v>
                </c:pt>
                <c:pt idx="5054" formatCode="0.00">
                  <c:v>270.01810276808783</c:v>
                </c:pt>
                <c:pt idx="5055" formatCode="0.00">
                  <c:v>270.19265097680181</c:v>
                </c:pt>
                <c:pt idx="5056" formatCode="0.00">
                  <c:v>270.19265097680181</c:v>
                </c:pt>
                <c:pt idx="5057" formatCode="0.00">
                  <c:v>270.19265097680181</c:v>
                </c:pt>
                <c:pt idx="5058" formatCode="0.00">
                  <c:v>270.19265097680181</c:v>
                </c:pt>
                <c:pt idx="5059" formatCode="0.00">
                  <c:v>270.19265097680181</c:v>
                </c:pt>
                <c:pt idx="5060" formatCode="0.00">
                  <c:v>269.48344329300016</c:v>
                </c:pt>
                <c:pt idx="5061" formatCode="0.00">
                  <c:v>269.48344329300016</c:v>
                </c:pt>
                <c:pt idx="5062" formatCode="0.00">
                  <c:v>269.48344329300016</c:v>
                </c:pt>
                <c:pt idx="5063" formatCode="0.00">
                  <c:v>269.48344329300016</c:v>
                </c:pt>
                <c:pt idx="5064" formatCode="0.00">
                  <c:v>269.48344329300016</c:v>
                </c:pt>
                <c:pt idx="5065" formatCode="0.00">
                  <c:v>271.63286215367407</c:v>
                </c:pt>
                <c:pt idx="5066" formatCode="0.00">
                  <c:v>271.63286215367407</c:v>
                </c:pt>
                <c:pt idx="5067" formatCode="0.00">
                  <c:v>271.63286215367407</c:v>
                </c:pt>
                <c:pt idx="5068" formatCode="0.00">
                  <c:v>271.63286215367407</c:v>
                </c:pt>
                <c:pt idx="5069" formatCode="0.00">
                  <c:v>271.63286215367407</c:v>
                </c:pt>
                <c:pt idx="5070" formatCode="0.00">
                  <c:v>272.29729005994886</c:v>
                </c:pt>
                <c:pt idx="5071" formatCode="0.00">
                  <c:v>272.29729005994886</c:v>
                </c:pt>
                <c:pt idx="5072" formatCode="0.00">
                  <c:v>272.29729005994886</c:v>
                </c:pt>
                <c:pt idx="5073" formatCode="0.00">
                  <c:v>272.29729005994886</c:v>
                </c:pt>
                <c:pt idx="5074" formatCode="0.00">
                  <c:v>272.29729005994886</c:v>
                </c:pt>
                <c:pt idx="5075" formatCode="0.00">
                  <c:v>270.31931215825165</c:v>
                </c:pt>
                <c:pt idx="5076" formatCode="0.00">
                  <c:v>270.31931215825165</c:v>
                </c:pt>
                <c:pt idx="5077" formatCode="0.00">
                  <c:v>270.31931215825165</c:v>
                </c:pt>
                <c:pt idx="5078" formatCode="0.00">
                  <c:v>270.31931215825165</c:v>
                </c:pt>
                <c:pt idx="5079" formatCode="0.00">
                  <c:v>270.31931215825165</c:v>
                </c:pt>
                <c:pt idx="5080" formatCode="0.00">
                  <c:v>273.57803982796759</c:v>
                </c:pt>
                <c:pt idx="5081" formatCode="0.00">
                  <c:v>273.57803982796759</c:v>
                </c:pt>
                <c:pt idx="5082" formatCode="0.00">
                  <c:v>273.57803982796759</c:v>
                </c:pt>
                <c:pt idx="5083" formatCode="0.00">
                  <c:v>273.57803982796759</c:v>
                </c:pt>
                <c:pt idx="5084" formatCode="0.00">
                  <c:v>273.57803982796759</c:v>
                </c:pt>
                <c:pt idx="5085" formatCode="0.00">
                  <c:v>271.47511825265912</c:v>
                </c:pt>
                <c:pt idx="5086" formatCode="0.00">
                  <c:v>271.47511825265912</c:v>
                </c:pt>
                <c:pt idx="5087" formatCode="0.00">
                  <c:v>271.47511825265912</c:v>
                </c:pt>
                <c:pt idx="5088" formatCode="0.00">
                  <c:v>271.47511825265912</c:v>
                </c:pt>
                <c:pt idx="5089" formatCode="0.00">
                  <c:v>271.47511825265912</c:v>
                </c:pt>
                <c:pt idx="5090" formatCode="0.00">
                  <c:v>270.73728019299597</c:v>
                </c:pt>
                <c:pt idx="5091" formatCode="0.00">
                  <c:v>270.73728019299597</c:v>
                </c:pt>
                <c:pt idx="5092" formatCode="0.00">
                  <c:v>270.73728019299597</c:v>
                </c:pt>
                <c:pt idx="5093" formatCode="0.00">
                  <c:v>270.73728019299597</c:v>
                </c:pt>
                <c:pt idx="5094" formatCode="0.00">
                  <c:v>270.73728019299597</c:v>
                </c:pt>
                <c:pt idx="5095" formatCode="0.00">
                  <c:v>270.90097944738903</c:v>
                </c:pt>
                <c:pt idx="5096" formatCode="0.00">
                  <c:v>270.90097944738903</c:v>
                </c:pt>
                <c:pt idx="5097" formatCode="0.00">
                  <c:v>270.90097944738903</c:v>
                </c:pt>
                <c:pt idx="5098" formatCode="0.00">
                  <c:v>270.90097944738903</c:v>
                </c:pt>
                <c:pt idx="5099" formatCode="0.00">
                  <c:v>270.90097944738903</c:v>
                </c:pt>
                <c:pt idx="5100" formatCode="0.00">
                  <c:v>271.4227967441326</c:v>
                </c:pt>
                <c:pt idx="5101" formatCode="0.00">
                  <c:v>271.4227967441326</c:v>
                </c:pt>
                <c:pt idx="5102" formatCode="0.00">
                  <c:v>271.4227967441326</c:v>
                </c:pt>
                <c:pt idx="5103" formatCode="0.00">
                  <c:v>271.4227967441326</c:v>
                </c:pt>
                <c:pt idx="5104" formatCode="0.00">
                  <c:v>271.4227967441326</c:v>
                </c:pt>
                <c:pt idx="5105" formatCode="0.00">
                  <c:v>269.37370635869559</c:v>
                </c:pt>
                <c:pt idx="5106" formatCode="0.00">
                  <c:v>269.37370635869559</c:v>
                </c:pt>
                <c:pt idx="5107" formatCode="0.00">
                  <c:v>269.37370635869559</c:v>
                </c:pt>
                <c:pt idx="5108" formatCode="0.00">
                  <c:v>269.37370635869559</c:v>
                </c:pt>
                <c:pt idx="5109" formatCode="0.00">
                  <c:v>269.37370635869559</c:v>
                </c:pt>
                <c:pt idx="5110" formatCode="0.00">
                  <c:v>269.82641406657746</c:v>
                </c:pt>
                <c:pt idx="5111" formatCode="0.00">
                  <c:v>269.82641406657746</c:v>
                </c:pt>
                <c:pt idx="5112" formatCode="0.00">
                  <c:v>269.82641406657746</c:v>
                </c:pt>
                <c:pt idx="5113" formatCode="0.00">
                  <c:v>269.82641406657746</c:v>
                </c:pt>
                <c:pt idx="5114" formatCode="0.00">
                  <c:v>269.82641406657746</c:v>
                </c:pt>
                <c:pt idx="5115" formatCode="0.00">
                  <c:v>269.13400038446002</c:v>
                </c:pt>
                <c:pt idx="5116" formatCode="0.00">
                  <c:v>269.13400038446002</c:v>
                </c:pt>
                <c:pt idx="5117" formatCode="0.00">
                  <c:v>269.13400038446002</c:v>
                </c:pt>
                <c:pt idx="5118" formatCode="0.00">
                  <c:v>269.13400038446002</c:v>
                </c:pt>
                <c:pt idx="5119" formatCode="0.00">
                  <c:v>269.13400038446002</c:v>
                </c:pt>
                <c:pt idx="5120" formatCode="0.00">
                  <c:v>270.35691898430366</c:v>
                </c:pt>
                <c:pt idx="5121" formatCode="0.00">
                  <c:v>270.35691898430366</c:v>
                </c:pt>
                <c:pt idx="5122" formatCode="0.00">
                  <c:v>270.35691898430366</c:v>
                </c:pt>
                <c:pt idx="5123" formatCode="0.00">
                  <c:v>270.35691898430366</c:v>
                </c:pt>
                <c:pt idx="5124" formatCode="0.00">
                  <c:v>270.35691898430366</c:v>
                </c:pt>
                <c:pt idx="5125" formatCode="0.00">
                  <c:v>270.09841769302875</c:v>
                </c:pt>
                <c:pt idx="5126" formatCode="0.00">
                  <c:v>270.09841769302875</c:v>
                </c:pt>
                <c:pt idx="5127" formatCode="0.00">
                  <c:v>270.09841769302875</c:v>
                </c:pt>
                <c:pt idx="5128" formatCode="0.00">
                  <c:v>270.09841769302875</c:v>
                </c:pt>
                <c:pt idx="5129" formatCode="0.00">
                  <c:v>270.09841769302875</c:v>
                </c:pt>
                <c:pt idx="5130" formatCode="0.00">
                  <c:v>269.99979554976017</c:v>
                </c:pt>
                <c:pt idx="5131" formatCode="0.00">
                  <c:v>269.99979554976017</c:v>
                </c:pt>
                <c:pt idx="5132" formatCode="0.00">
                  <c:v>269.99979554976017</c:v>
                </c:pt>
                <c:pt idx="5133" formatCode="0.00">
                  <c:v>269.99979554976017</c:v>
                </c:pt>
                <c:pt idx="5134" formatCode="0.00">
                  <c:v>269.99979554976017</c:v>
                </c:pt>
                <c:pt idx="5135" formatCode="0.00">
                  <c:v>271.57080689931922</c:v>
                </c:pt>
                <c:pt idx="5136" formatCode="0.00">
                  <c:v>271.57080689931922</c:v>
                </c:pt>
                <c:pt idx="5137" formatCode="0.00">
                  <c:v>271.57080689931922</c:v>
                </c:pt>
                <c:pt idx="5138" formatCode="0.00">
                  <c:v>271.57080689931922</c:v>
                </c:pt>
                <c:pt idx="5139" formatCode="0.00">
                  <c:v>271.57080689931922</c:v>
                </c:pt>
                <c:pt idx="5140" formatCode="0.00">
                  <c:v>273.040387490044</c:v>
                </c:pt>
                <c:pt idx="5141" formatCode="0.00">
                  <c:v>273.040387490044</c:v>
                </c:pt>
                <c:pt idx="5142" formatCode="0.00">
                  <c:v>273.040387490044</c:v>
                </c:pt>
                <c:pt idx="5143" formatCode="0.00">
                  <c:v>273.040387490044</c:v>
                </c:pt>
                <c:pt idx="5144" formatCode="0.00">
                  <c:v>273.040387490044</c:v>
                </c:pt>
                <c:pt idx="5145" formatCode="0.00">
                  <c:v>272.38877130414039</c:v>
                </c:pt>
                <c:pt idx="5146" formatCode="0.00">
                  <c:v>272.38877130414039</c:v>
                </c:pt>
                <c:pt idx="5147" formatCode="0.00">
                  <c:v>272.38877130414039</c:v>
                </c:pt>
                <c:pt idx="5148" formatCode="0.00">
                  <c:v>272.38877130414039</c:v>
                </c:pt>
                <c:pt idx="5149" formatCode="0.00">
                  <c:v>272.38877130414039</c:v>
                </c:pt>
                <c:pt idx="5150" formatCode="0.00">
                  <c:v>270.0460046615699</c:v>
                </c:pt>
                <c:pt idx="5151" formatCode="0.00">
                  <c:v>270.0460046615699</c:v>
                </c:pt>
                <c:pt idx="5152" formatCode="0.00">
                  <c:v>270.0460046615699</c:v>
                </c:pt>
                <c:pt idx="5153" formatCode="0.00">
                  <c:v>270.0460046615699</c:v>
                </c:pt>
                <c:pt idx="5154" formatCode="0.00">
                  <c:v>270.0460046615699</c:v>
                </c:pt>
                <c:pt idx="5155" formatCode="0.00">
                  <c:v>269.42919347549434</c:v>
                </c:pt>
                <c:pt idx="5156" formatCode="0.00">
                  <c:v>269.42919347549434</c:v>
                </c:pt>
                <c:pt idx="5157" formatCode="0.00">
                  <c:v>269.42919347549434</c:v>
                </c:pt>
                <c:pt idx="5158" formatCode="0.00">
                  <c:v>269.42919347549434</c:v>
                </c:pt>
                <c:pt idx="5159" formatCode="0.00">
                  <c:v>269.42919347549434</c:v>
                </c:pt>
                <c:pt idx="5160" formatCode="0.00">
                  <c:v>270.34541551137954</c:v>
                </c:pt>
                <c:pt idx="5161" formatCode="0.00">
                  <c:v>270.34541551137954</c:v>
                </c:pt>
                <c:pt idx="5162" formatCode="0.00">
                  <c:v>270.34541551137954</c:v>
                </c:pt>
                <c:pt idx="5163" formatCode="0.00">
                  <c:v>270.34541551137954</c:v>
                </c:pt>
                <c:pt idx="5164" formatCode="0.00">
                  <c:v>270.34541551137954</c:v>
                </c:pt>
                <c:pt idx="5165" formatCode="0.00">
                  <c:v>270.10501570368774</c:v>
                </c:pt>
                <c:pt idx="5166" formatCode="0.00">
                  <c:v>270.10501570368774</c:v>
                </c:pt>
                <c:pt idx="5167" formatCode="0.00">
                  <c:v>270.10501570368774</c:v>
                </c:pt>
                <c:pt idx="5168" formatCode="0.00">
                  <c:v>270.10501570368774</c:v>
                </c:pt>
                <c:pt idx="5169" formatCode="0.00">
                  <c:v>270.10501570368774</c:v>
                </c:pt>
                <c:pt idx="5170" formatCode="0.00">
                  <c:v>271.7246148374179</c:v>
                </c:pt>
                <c:pt idx="5171" formatCode="0.00">
                  <c:v>271.7246148374179</c:v>
                </c:pt>
                <c:pt idx="5172" formatCode="0.00">
                  <c:v>271.7246148374179</c:v>
                </c:pt>
                <c:pt idx="5173" formatCode="0.00">
                  <c:v>271.7246148374179</c:v>
                </c:pt>
                <c:pt idx="5174" formatCode="0.00">
                  <c:v>271.7246148374179</c:v>
                </c:pt>
                <c:pt idx="5175" formatCode="0.00">
                  <c:v>271.55607343579322</c:v>
                </c:pt>
                <c:pt idx="5176" formatCode="0.00">
                  <c:v>271.55607343579322</c:v>
                </c:pt>
                <c:pt idx="5177" formatCode="0.00">
                  <c:v>271.55607343579322</c:v>
                </c:pt>
                <c:pt idx="5178" formatCode="0.00">
                  <c:v>271.55607343579322</c:v>
                </c:pt>
                <c:pt idx="5179" formatCode="0.00">
                  <c:v>271.55607343579322</c:v>
                </c:pt>
                <c:pt idx="5180" formatCode="0.00">
                  <c:v>272.29771644736297</c:v>
                </c:pt>
                <c:pt idx="5181" formatCode="0.00">
                  <c:v>272.29771644736297</c:v>
                </c:pt>
                <c:pt idx="5182" formatCode="0.00">
                  <c:v>272.29771644736297</c:v>
                </c:pt>
                <c:pt idx="5183" formatCode="0.00">
                  <c:v>272.29771644736297</c:v>
                </c:pt>
                <c:pt idx="5184" formatCode="0.00">
                  <c:v>272.29771644736297</c:v>
                </c:pt>
                <c:pt idx="5185" formatCode="0.00">
                  <c:v>271.41366703177465</c:v>
                </c:pt>
                <c:pt idx="5186" formatCode="0.00">
                  <c:v>271.41366703177465</c:v>
                </c:pt>
                <c:pt idx="5187" formatCode="0.00">
                  <c:v>271.41366703177465</c:v>
                </c:pt>
                <c:pt idx="5188" formatCode="0.00">
                  <c:v>271.41366703177465</c:v>
                </c:pt>
                <c:pt idx="5189" formatCode="0.00">
                  <c:v>271.41366703177465</c:v>
                </c:pt>
                <c:pt idx="5190" formatCode="0.00">
                  <c:v>270.90131525064442</c:v>
                </c:pt>
                <c:pt idx="5191" formatCode="0.00">
                  <c:v>270.90131525064442</c:v>
                </c:pt>
                <c:pt idx="5192" formatCode="0.00">
                  <c:v>270.90131525064442</c:v>
                </c:pt>
                <c:pt idx="5193" formatCode="0.00">
                  <c:v>270.90131525064442</c:v>
                </c:pt>
                <c:pt idx="5194" formatCode="0.00">
                  <c:v>270.90131525064442</c:v>
                </c:pt>
                <c:pt idx="5195" formatCode="0.00">
                  <c:v>270.11403808856994</c:v>
                </c:pt>
                <c:pt idx="5196" formatCode="0.00">
                  <c:v>270.11403808856994</c:v>
                </c:pt>
                <c:pt idx="5197" formatCode="0.00">
                  <c:v>270.11403808856994</c:v>
                </c:pt>
                <c:pt idx="5198" formatCode="0.00">
                  <c:v>270.11403808856994</c:v>
                </c:pt>
                <c:pt idx="5199" formatCode="0.00">
                  <c:v>270.11403808856994</c:v>
                </c:pt>
                <c:pt idx="5200" formatCode="0.00">
                  <c:v>269.40612042809465</c:v>
                </c:pt>
                <c:pt idx="5201" formatCode="0.00">
                  <c:v>269.40612042809465</c:v>
                </c:pt>
                <c:pt idx="5202" formatCode="0.00">
                  <c:v>269.40612042809465</c:v>
                </c:pt>
                <c:pt idx="5203" formatCode="0.00">
                  <c:v>269.40612042809465</c:v>
                </c:pt>
                <c:pt idx="5204" formatCode="0.00">
                  <c:v>269.40612042809465</c:v>
                </c:pt>
                <c:pt idx="5205" formatCode="0.00">
                  <c:v>269.46998373533302</c:v>
                </c:pt>
                <c:pt idx="5206" formatCode="0.00">
                  <c:v>269.46998373533302</c:v>
                </c:pt>
                <c:pt idx="5207" formatCode="0.00">
                  <c:v>269.46998373533302</c:v>
                </c:pt>
                <c:pt idx="5208" formatCode="0.00">
                  <c:v>269.46998373533302</c:v>
                </c:pt>
                <c:pt idx="5209" formatCode="0.00">
                  <c:v>269.46998373533302</c:v>
                </c:pt>
                <c:pt idx="5210" formatCode="0.00">
                  <c:v>268.15825835729629</c:v>
                </c:pt>
                <c:pt idx="5211" formatCode="0.00">
                  <c:v>268.15825835729629</c:v>
                </c:pt>
                <c:pt idx="5212" formatCode="0.00">
                  <c:v>268.15825835729629</c:v>
                </c:pt>
                <c:pt idx="5213" formatCode="0.00">
                  <c:v>268.15825835729629</c:v>
                </c:pt>
                <c:pt idx="5214" formatCode="0.00">
                  <c:v>268.15825835729629</c:v>
                </c:pt>
                <c:pt idx="5215" formatCode="0.00">
                  <c:v>269.07670775915165</c:v>
                </c:pt>
                <c:pt idx="5216" formatCode="0.00">
                  <c:v>269.07670775915165</c:v>
                </c:pt>
                <c:pt idx="5217" formatCode="0.00">
                  <c:v>269.07670775915165</c:v>
                </c:pt>
                <c:pt idx="5218" formatCode="0.00">
                  <c:v>269.07670775915165</c:v>
                </c:pt>
                <c:pt idx="5219" formatCode="0.00">
                  <c:v>269.07670775915165</c:v>
                </c:pt>
                <c:pt idx="5220" formatCode="0.00">
                  <c:v>267.76485113168746</c:v>
                </c:pt>
                <c:pt idx="5221" formatCode="0.00">
                  <c:v>267.76485113168746</c:v>
                </c:pt>
                <c:pt idx="5222" formatCode="0.00">
                  <c:v>267.76485113168746</c:v>
                </c:pt>
                <c:pt idx="5223" formatCode="0.00">
                  <c:v>267.76485113168746</c:v>
                </c:pt>
                <c:pt idx="5224" formatCode="0.00">
                  <c:v>267.76485113168746</c:v>
                </c:pt>
                <c:pt idx="5225" formatCode="0.00">
                  <c:v>270.30835981036216</c:v>
                </c:pt>
                <c:pt idx="5226" formatCode="0.00">
                  <c:v>270.30835981036216</c:v>
                </c:pt>
                <c:pt idx="5227" formatCode="0.00">
                  <c:v>270.30835981036216</c:v>
                </c:pt>
                <c:pt idx="5228" formatCode="0.00">
                  <c:v>270.30835981036216</c:v>
                </c:pt>
                <c:pt idx="5229" formatCode="0.00">
                  <c:v>270.30835981036216</c:v>
                </c:pt>
                <c:pt idx="5230" formatCode="0.00">
                  <c:v>267.84220598007226</c:v>
                </c:pt>
                <c:pt idx="5231" formatCode="0.00">
                  <c:v>267.84220598007226</c:v>
                </c:pt>
                <c:pt idx="5232" formatCode="0.00">
                  <c:v>267.84220598007226</c:v>
                </c:pt>
                <c:pt idx="5233" formatCode="0.00">
                  <c:v>267.84220598007226</c:v>
                </c:pt>
                <c:pt idx="5234" formatCode="0.00">
                  <c:v>267.84220598007226</c:v>
                </c:pt>
                <c:pt idx="5235" formatCode="0.00">
                  <c:v>270.27339557672525</c:v>
                </c:pt>
                <c:pt idx="5236" formatCode="0.00">
                  <c:v>270.27339557672525</c:v>
                </c:pt>
                <c:pt idx="5237" formatCode="0.00">
                  <c:v>270.27339557672525</c:v>
                </c:pt>
                <c:pt idx="5238" formatCode="0.00">
                  <c:v>270.27339557672525</c:v>
                </c:pt>
                <c:pt idx="5239" formatCode="0.00">
                  <c:v>270.27339557672525</c:v>
                </c:pt>
                <c:pt idx="5240" formatCode="0.00">
                  <c:v>270.63170678282745</c:v>
                </c:pt>
                <c:pt idx="5241" formatCode="0.00">
                  <c:v>270.63170678282745</c:v>
                </c:pt>
                <c:pt idx="5242" formatCode="0.00">
                  <c:v>270.63170678282745</c:v>
                </c:pt>
                <c:pt idx="5243" formatCode="0.00">
                  <c:v>270.63170678282745</c:v>
                </c:pt>
                <c:pt idx="5244" formatCode="0.00">
                  <c:v>270.63170678282745</c:v>
                </c:pt>
                <c:pt idx="5245" formatCode="0.00">
                  <c:v>268.98342644537433</c:v>
                </c:pt>
                <c:pt idx="5246" formatCode="0.00">
                  <c:v>268.98342644537433</c:v>
                </c:pt>
                <c:pt idx="5247" formatCode="0.00">
                  <c:v>268.98342644537433</c:v>
                </c:pt>
                <c:pt idx="5248" formatCode="0.00">
                  <c:v>268.98342644537433</c:v>
                </c:pt>
                <c:pt idx="5249" formatCode="0.00">
                  <c:v>268.98342644537433</c:v>
                </c:pt>
                <c:pt idx="5250" formatCode="0.00">
                  <c:v>269.60144039357715</c:v>
                </c:pt>
                <c:pt idx="5251" formatCode="0.00">
                  <c:v>269.60144039357715</c:v>
                </c:pt>
                <c:pt idx="5252" formatCode="0.00">
                  <c:v>269.60144039357715</c:v>
                </c:pt>
                <c:pt idx="5253" formatCode="0.00">
                  <c:v>269.60144039357715</c:v>
                </c:pt>
                <c:pt idx="5254" formatCode="0.00">
                  <c:v>269.60144039357715</c:v>
                </c:pt>
                <c:pt idx="5255" formatCode="0.00">
                  <c:v>266.82558625305688</c:v>
                </c:pt>
                <c:pt idx="5256" formatCode="0.00">
                  <c:v>266.82558625305688</c:v>
                </c:pt>
                <c:pt idx="5257" formatCode="0.00">
                  <c:v>266.82558625305688</c:v>
                </c:pt>
                <c:pt idx="5258" formatCode="0.00">
                  <c:v>266.82558625305688</c:v>
                </c:pt>
                <c:pt idx="5259" formatCode="0.00">
                  <c:v>266.82558625305688</c:v>
                </c:pt>
                <c:pt idx="5260" formatCode="0.00">
                  <c:v>266.04137002790935</c:v>
                </c:pt>
                <c:pt idx="5261" formatCode="0.00">
                  <c:v>266.04137002790935</c:v>
                </c:pt>
                <c:pt idx="5262" formatCode="0.00">
                  <c:v>266.04137002790935</c:v>
                </c:pt>
                <c:pt idx="5263" formatCode="0.00">
                  <c:v>266.04137002790935</c:v>
                </c:pt>
                <c:pt idx="5264" formatCode="0.00">
                  <c:v>266.04137002790935</c:v>
                </c:pt>
                <c:pt idx="5265" formatCode="0.00">
                  <c:v>267.95321382882685</c:v>
                </c:pt>
                <c:pt idx="5266" formatCode="0.00">
                  <c:v>267.95321382882685</c:v>
                </c:pt>
                <c:pt idx="5267" formatCode="0.00">
                  <c:v>267.95321382882685</c:v>
                </c:pt>
                <c:pt idx="5268" formatCode="0.00">
                  <c:v>267.95321382882685</c:v>
                </c:pt>
                <c:pt idx="5269" formatCode="0.00">
                  <c:v>267.95321382882685</c:v>
                </c:pt>
                <c:pt idx="5270" formatCode="0.00">
                  <c:v>264.77312396767172</c:v>
                </c:pt>
                <c:pt idx="5271" formatCode="0.00">
                  <c:v>264.77312396767172</c:v>
                </c:pt>
                <c:pt idx="5272" formatCode="0.00">
                  <c:v>264.77312396767172</c:v>
                </c:pt>
                <c:pt idx="5273" formatCode="0.00">
                  <c:v>264.77312396767172</c:v>
                </c:pt>
                <c:pt idx="5274" formatCode="0.00">
                  <c:v>264.77312396767172</c:v>
                </c:pt>
                <c:pt idx="5275" formatCode="0.00">
                  <c:v>264.93508826496691</c:v>
                </c:pt>
                <c:pt idx="5276" formatCode="0.00">
                  <c:v>264.93508826496691</c:v>
                </c:pt>
                <c:pt idx="5277" formatCode="0.00">
                  <c:v>264.93508826496691</c:v>
                </c:pt>
                <c:pt idx="5278" formatCode="0.00">
                  <c:v>264.93508826496691</c:v>
                </c:pt>
                <c:pt idx="5279" formatCode="0.00">
                  <c:v>264.93508826496691</c:v>
                </c:pt>
                <c:pt idx="5280" formatCode="0.00">
                  <c:v>264.73939983847197</c:v>
                </c:pt>
                <c:pt idx="5281" formatCode="0.00">
                  <c:v>264.73939983847197</c:v>
                </c:pt>
                <c:pt idx="5282" formatCode="0.00">
                  <c:v>264.73939983847197</c:v>
                </c:pt>
                <c:pt idx="5283" formatCode="0.00">
                  <c:v>264.73939983847197</c:v>
                </c:pt>
                <c:pt idx="5284" formatCode="0.00">
                  <c:v>264.73939983847197</c:v>
                </c:pt>
                <c:pt idx="5285" formatCode="0.00">
                  <c:v>263.95672542157223</c:v>
                </c:pt>
                <c:pt idx="5286" formatCode="0.00">
                  <c:v>263.95672542157223</c:v>
                </c:pt>
                <c:pt idx="5287" formatCode="0.00">
                  <c:v>263.95672542157223</c:v>
                </c:pt>
                <c:pt idx="5288" formatCode="0.00">
                  <c:v>263.95672542157223</c:v>
                </c:pt>
                <c:pt idx="5289" formatCode="0.00">
                  <c:v>263.95672542157223</c:v>
                </c:pt>
                <c:pt idx="5290" formatCode="0.00">
                  <c:v>265.56027230920881</c:v>
                </c:pt>
                <c:pt idx="5291" formatCode="0.00">
                  <c:v>265.56027230920881</c:v>
                </c:pt>
                <c:pt idx="5292" formatCode="0.00">
                  <c:v>265.56027230920881</c:v>
                </c:pt>
                <c:pt idx="5293" formatCode="0.00">
                  <c:v>265.56027230920881</c:v>
                </c:pt>
                <c:pt idx="5294" formatCode="0.00">
                  <c:v>265.56027230920881</c:v>
                </c:pt>
                <c:pt idx="5295" formatCode="0.00">
                  <c:v>264.96984616222466</c:v>
                </c:pt>
                <c:pt idx="5296" formatCode="0.00">
                  <c:v>264.96984616222466</c:v>
                </c:pt>
                <c:pt idx="5297" formatCode="0.00">
                  <c:v>264.96984616222466</c:v>
                </c:pt>
                <c:pt idx="5298" formatCode="0.00">
                  <c:v>264.96984616222466</c:v>
                </c:pt>
                <c:pt idx="5299" formatCode="0.00">
                  <c:v>264.96984616222466</c:v>
                </c:pt>
                <c:pt idx="5300" formatCode="0.00">
                  <c:v>264.80863032045471</c:v>
                </c:pt>
                <c:pt idx="5301" formatCode="0.00">
                  <c:v>264.80863032045471</c:v>
                </c:pt>
                <c:pt idx="5302" formatCode="0.00">
                  <c:v>264.80863032045471</c:v>
                </c:pt>
                <c:pt idx="5303" formatCode="0.00">
                  <c:v>264.80863032045471</c:v>
                </c:pt>
                <c:pt idx="5304" formatCode="0.00">
                  <c:v>264.80863032045471</c:v>
                </c:pt>
                <c:pt idx="5305" formatCode="0.00">
                  <c:v>263.83672024610104</c:v>
                </c:pt>
                <c:pt idx="5306" formatCode="0.00">
                  <c:v>263.83672024610104</c:v>
                </c:pt>
                <c:pt idx="5307" formatCode="0.00">
                  <c:v>263.83672024610104</c:v>
                </c:pt>
                <c:pt idx="5308" formatCode="0.00">
                  <c:v>263.83672024610104</c:v>
                </c:pt>
                <c:pt idx="5309" formatCode="0.00">
                  <c:v>263.83672024610104</c:v>
                </c:pt>
                <c:pt idx="5310" formatCode="0.00">
                  <c:v>263.69082673194498</c:v>
                </c:pt>
                <c:pt idx="5311" formatCode="0.00">
                  <c:v>263.69082673194498</c:v>
                </c:pt>
                <c:pt idx="5312" formatCode="0.00">
                  <c:v>263.69082673194498</c:v>
                </c:pt>
                <c:pt idx="5313" formatCode="0.00">
                  <c:v>263.69082673194498</c:v>
                </c:pt>
                <c:pt idx="5314" formatCode="0.00">
                  <c:v>263.69082673194498</c:v>
                </c:pt>
                <c:pt idx="5315" formatCode="0.00">
                  <c:v>264.18850978019304</c:v>
                </c:pt>
                <c:pt idx="5316" formatCode="0.00">
                  <c:v>264.18850978019304</c:v>
                </c:pt>
                <c:pt idx="5317" formatCode="0.00">
                  <c:v>264.18850978019304</c:v>
                </c:pt>
                <c:pt idx="5318" formatCode="0.00">
                  <c:v>264.18850978019304</c:v>
                </c:pt>
                <c:pt idx="5319" formatCode="0.00">
                  <c:v>264.18850978019304</c:v>
                </c:pt>
                <c:pt idx="5320" formatCode="0.00">
                  <c:v>264.02930938007898</c:v>
                </c:pt>
                <c:pt idx="5321" formatCode="0.00">
                  <c:v>264.02930938007898</c:v>
                </c:pt>
                <c:pt idx="5322" formatCode="0.00">
                  <c:v>264.02930938007898</c:v>
                </c:pt>
                <c:pt idx="5323" formatCode="0.00">
                  <c:v>264.02930938007898</c:v>
                </c:pt>
                <c:pt idx="5324" formatCode="0.00">
                  <c:v>264.02930938007898</c:v>
                </c:pt>
                <c:pt idx="5325" formatCode="0.00">
                  <c:v>264.15065898301702</c:v>
                </c:pt>
                <c:pt idx="5326" formatCode="0.00">
                  <c:v>264.15065898301702</c:v>
                </c:pt>
                <c:pt idx="5327" formatCode="0.00">
                  <c:v>264.15065898301702</c:v>
                </c:pt>
                <c:pt idx="5328" formatCode="0.00">
                  <c:v>264.15065898301702</c:v>
                </c:pt>
                <c:pt idx="5329" formatCode="0.00">
                  <c:v>264.15065898301702</c:v>
                </c:pt>
                <c:pt idx="5330" formatCode="0.00">
                  <c:v>263.29418213965982</c:v>
                </c:pt>
                <c:pt idx="5331" formatCode="0.00">
                  <c:v>263.29418213965982</c:v>
                </c:pt>
                <c:pt idx="5332" formatCode="0.00">
                  <c:v>263.29418213965982</c:v>
                </c:pt>
                <c:pt idx="5333" formatCode="0.00">
                  <c:v>263.29418213965982</c:v>
                </c:pt>
                <c:pt idx="5334" formatCode="0.00">
                  <c:v>263.29418213965982</c:v>
                </c:pt>
                <c:pt idx="5335" formatCode="0.00">
                  <c:v>263.14368568661342</c:v>
                </c:pt>
                <c:pt idx="5336" formatCode="0.00">
                  <c:v>263.14368568661342</c:v>
                </c:pt>
                <c:pt idx="5337" formatCode="0.00">
                  <c:v>263.14368568661342</c:v>
                </c:pt>
                <c:pt idx="5338" formatCode="0.00">
                  <c:v>263.14368568661342</c:v>
                </c:pt>
                <c:pt idx="5339" formatCode="0.00">
                  <c:v>263.14368568661342</c:v>
                </c:pt>
                <c:pt idx="5340" formatCode="0.00">
                  <c:v>263.84734650256735</c:v>
                </c:pt>
                <c:pt idx="5341" formatCode="0.00">
                  <c:v>263.84734650256735</c:v>
                </c:pt>
                <c:pt idx="5342" formatCode="0.00">
                  <c:v>263.84734650256735</c:v>
                </c:pt>
                <c:pt idx="5343" formatCode="0.00">
                  <c:v>263.84734650256735</c:v>
                </c:pt>
                <c:pt idx="5344" formatCode="0.00">
                  <c:v>263.84734650256735</c:v>
                </c:pt>
                <c:pt idx="5345" formatCode="0.00">
                  <c:v>263.01095010640711</c:v>
                </c:pt>
                <c:pt idx="5346" formatCode="0.00">
                  <c:v>263.01095010640711</c:v>
                </c:pt>
                <c:pt idx="5347" formatCode="0.00">
                  <c:v>263.01095010640711</c:v>
                </c:pt>
                <c:pt idx="5348" formatCode="0.00">
                  <c:v>263.01095010640711</c:v>
                </c:pt>
                <c:pt idx="5349" formatCode="0.00">
                  <c:v>263.01095010640711</c:v>
                </c:pt>
                <c:pt idx="5350" formatCode="0.00">
                  <c:v>260.52631528976053</c:v>
                </c:pt>
                <c:pt idx="5351" formatCode="0.00">
                  <c:v>260.52631528976053</c:v>
                </c:pt>
                <c:pt idx="5352" formatCode="0.00">
                  <c:v>260.52631528976053</c:v>
                </c:pt>
                <c:pt idx="5353" formatCode="0.00">
                  <c:v>260.52631528976053</c:v>
                </c:pt>
                <c:pt idx="5354" formatCode="0.00">
                  <c:v>260.52631528976053</c:v>
                </c:pt>
                <c:pt idx="5355" formatCode="0.00">
                  <c:v>260.03660066726275</c:v>
                </c:pt>
                <c:pt idx="5356" formatCode="0.00">
                  <c:v>260.03660066726275</c:v>
                </c:pt>
                <c:pt idx="5357" formatCode="0.00">
                  <c:v>260.03660066726275</c:v>
                </c:pt>
                <c:pt idx="5358" formatCode="0.00">
                  <c:v>260.03660066726275</c:v>
                </c:pt>
                <c:pt idx="5359" formatCode="0.00">
                  <c:v>260.03660066726275</c:v>
                </c:pt>
                <c:pt idx="5360" formatCode="0.00">
                  <c:v>260.79422535302734</c:v>
                </c:pt>
                <c:pt idx="5361" formatCode="0.00">
                  <c:v>260.79422535302734</c:v>
                </c:pt>
                <c:pt idx="5362" formatCode="0.00">
                  <c:v>260.79422535302734</c:v>
                </c:pt>
                <c:pt idx="5363" formatCode="0.00">
                  <c:v>260.79422535302734</c:v>
                </c:pt>
                <c:pt idx="5364" formatCode="0.00">
                  <c:v>260.79422535302734</c:v>
                </c:pt>
                <c:pt idx="5365" formatCode="0.00">
                  <c:v>260.11556160750479</c:v>
                </c:pt>
                <c:pt idx="5366" formatCode="0.00">
                  <c:v>260.11556160750479</c:v>
                </c:pt>
                <c:pt idx="5367" formatCode="0.00">
                  <c:v>260.11556160750479</c:v>
                </c:pt>
                <c:pt idx="5368" formatCode="0.00">
                  <c:v>260.11556160750479</c:v>
                </c:pt>
                <c:pt idx="5369" formatCode="0.00">
                  <c:v>260.11556160750479</c:v>
                </c:pt>
                <c:pt idx="5370" formatCode="0.00">
                  <c:v>261.6815369457251</c:v>
                </c:pt>
                <c:pt idx="5371" formatCode="0.00">
                  <c:v>261.6815369457251</c:v>
                </c:pt>
                <c:pt idx="5372" formatCode="0.00">
                  <c:v>261.6815369457251</c:v>
                </c:pt>
                <c:pt idx="5373" formatCode="0.00">
                  <c:v>261.6815369457251</c:v>
                </c:pt>
                <c:pt idx="5374" formatCode="0.00">
                  <c:v>261.6815369457251</c:v>
                </c:pt>
                <c:pt idx="5375" formatCode="0.00">
                  <c:v>262.74508810343866</c:v>
                </c:pt>
                <c:pt idx="5376" formatCode="0.00">
                  <c:v>262.74508810343866</c:v>
                </c:pt>
                <c:pt idx="5377" formatCode="0.00">
                  <c:v>262.74508810343866</c:v>
                </c:pt>
                <c:pt idx="5378" formatCode="0.00">
                  <c:v>262.74508810343866</c:v>
                </c:pt>
                <c:pt idx="5379" formatCode="0.00">
                  <c:v>262.74508810343866</c:v>
                </c:pt>
                <c:pt idx="5380" formatCode="0.00">
                  <c:v>262.45605551006884</c:v>
                </c:pt>
                <c:pt idx="5381" formatCode="0.00">
                  <c:v>262.45605551006884</c:v>
                </c:pt>
                <c:pt idx="5382" formatCode="0.00">
                  <c:v>262.45605551006884</c:v>
                </c:pt>
                <c:pt idx="5383" formatCode="0.00">
                  <c:v>262.45605551006884</c:v>
                </c:pt>
                <c:pt idx="5384" formatCode="0.00">
                  <c:v>262.45605551006884</c:v>
                </c:pt>
                <c:pt idx="5385" formatCode="0.00">
                  <c:v>262.91275464298786</c:v>
                </c:pt>
                <c:pt idx="5386" formatCode="0.00">
                  <c:v>262.91275464298786</c:v>
                </c:pt>
                <c:pt idx="5387" formatCode="0.00">
                  <c:v>262.91275464298786</c:v>
                </c:pt>
                <c:pt idx="5388" formatCode="0.00">
                  <c:v>262.91275464298786</c:v>
                </c:pt>
                <c:pt idx="5389" formatCode="0.00">
                  <c:v>262.91275464298786</c:v>
                </c:pt>
                <c:pt idx="5390" formatCode="0.00">
                  <c:v>262.18970282676344</c:v>
                </c:pt>
                <c:pt idx="5391" formatCode="0.00">
                  <c:v>262.18970282676344</c:v>
                </c:pt>
                <c:pt idx="5392" formatCode="0.00">
                  <c:v>262.18970282676344</c:v>
                </c:pt>
                <c:pt idx="5393" formatCode="0.00">
                  <c:v>262.18970282676344</c:v>
                </c:pt>
                <c:pt idx="5394" formatCode="0.00">
                  <c:v>262.18970282676344</c:v>
                </c:pt>
                <c:pt idx="5395" formatCode="0.00">
                  <c:v>263.0502754330883</c:v>
                </c:pt>
                <c:pt idx="5396" formatCode="0.00">
                  <c:v>263.0502754330883</c:v>
                </c:pt>
                <c:pt idx="5397" formatCode="0.00">
                  <c:v>263.0502754330883</c:v>
                </c:pt>
                <c:pt idx="5398" formatCode="0.00">
                  <c:v>263.0502754330883</c:v>
                </c:pt>
                <c:pt idx="5399" formatCode="0.00">
                  <c:v>263.0502754330883</c:v>
                </c:pt>
                <c:pt idx="5400" formatCode="0.00">
                  <c:v>264.80538177790726</c:v>
                </c:pt>
                <c:pt idx="5401" formatCode="0.00">
                  <c:v>264.80538177790726</c:v>
                </c:pt>
                <c:pt idx="5402" formatCode="0.00">
                  <c:v>264.80538177790726</c:v>
                </c:pt>
                <c:pt idx="5403" formatCode="0.00">
                  <c:v>264.80538177790726</c:v>
                </c:pt>
                <c:pt idx="5404" formatCode="0.00">
                  <c:v>264.80538177790726</c:v>
                </c:pt>
                <c:pt idx="5405" formatCode="0.00">
                  <c:v>262.59821033778269</c:v>
                </c:pt>
                <c:pt idx="5406" formatCode="0.00">
                  <c:v>262.59821033778269</c:v>
                </c:pt>
                <c:pt idx="5407" formatCode="0.00">
                  <c:v>262.59821033778269</c:v>
                </c:pt>
                <c:pt idx="5408" formatCode="0.00">
                  <c:v>262.59821033778269</c:v>
                </c:pt>
                <c:pt idx="5409" formatCode="0.00">
                  <c:v>262.59821033778269</c:v>
                </c:pt>
                <c:pt idx="5410" formatCode="0.00">
                  <c:v>262.13136950435728</c:v>
                </c:pt>
                <c:pt idx="5411" formatCode="0.00">
                  <c:v>262.13136950435728</c:v>
                </c:pt>
                <c:pt idx="5412" formatCode="0.00">
                  <c:v>262.13136950435728</c:v>
                </c:pt>
                <c:pt idx="5413" formatCode="0.00">
                  <c:v>262.13136950435728</c:v>
                </c:pt>
                <c:pt idx="5414" formatCode="0.00">
                  <c:v>262.13136950435728</c:v>
                </c:pt>
                <c:pt idx="5415" formatCode="0.00">
                  <c:v>262.00005034471542</c:v>
                </c:pt>
                <c:pt idx="5416" formatCode="0.00">
                  <c:v>262.00005034471542</c:v>
                </c:pt>
                <c:pt idx="5417" formatCode="0.00">
                  <c:v>262.00005034471542</c:v>
                </c:pt>
                <c:pt idx="5418" formatCode="0.00">
                  <c:v>262.00005034471542</c:v>
                </c:pt>
                <c:pt idx="5419" formatCode="0.00">
                  <c:v>262.00005034471542</c:v>
                </c:pt>
                <c:pt idx="5420" formatCode="0.00">
                  <c:v>261.90095999206073</c:v>
                </c:pt>
                <c:pt idx="5421" formatCode="0.00">
                  <c:v>261.90095999206073</c:v>
                </c:pt>
                <c:pt idx="5422" formatCode="0.00">
                  <c:v>261.90095999206073</c:v>
                </c:pt>
                <c:pt idx="5423" formatCode="0.00">
                  <c:v>261.90095999206073</c:v>
                </c:pt>
                <c:pt idx="5424" formatCode="0.00">
                  <c:v>261.90095999206073</c:v>
                </c:pt>
                <c:pt idx="5425" formatCode="0.00">
                  <c:v>261.13661571706325</c:v>
                </c:pt>
                <c:pt idx="5426" formatCode="0.00">
                  <c:v>261.13661571706325</c:v>
                </c:pt>
                <c:pt idx="5427" formatCode="0.00">
                  <c:v>261.13661571706325</c:v>
                </c:pt>
                <c:pt idx="5428" formatCode="0.00">
                  <c:v>261.13661571706325</c:v>
                </c:pt>
                <c:pt idx="5429" formatCode="0.00">
                  <c:v>261.13661571706325</c:v>
                </c:pt>
                <c:pt idx="5430" formatCode="0.00">
                  <c:v>262.15905911589687</c:v>
                </c:pt>
                <c:pt idx="5431" formatCode="0.00">
                  <c:v>262.15905911589687</c:v>
                </c:pt>
                <c:pt idx="5432" formatCode="0.00">
                  <c:v>262.15905911589687</c:v>
                </c:pt>
                <c:pt idx="5433" formatCode="0.00">
                  <c:v>262.15905911589687</c:v>
                </c:pt>
                <c:pt idx="5434" formatCode="0.00">
                  <c:v>262.15905911589687</c:v>
                </c:pt>
                <c:pt idx="5435" formatCode="0.00">
                  <c:v>260.81182766819956</c:v>
                </c:pt>
                <c:pt idx="5436" formatCode="0.00">
                  <c:v>260.81182766819956</c:v>
                </c:pt>
                <c:pt idx="5437" formatCode="0.00">
                  <c:v>260.81182766819956</c:v>
                </c:pt>
                <c:pt idx="5438" formatCode="0.00">
                  <c:v>260.81182766819956</c:v>
                </c:pt>
                <c:pt idx="5439" formatCode="0.00">
                  <c:v>260.81182766819956</c:v>
                </c:pt>
                <c:pt idx="5440" formatCode="0.00">
                  <c:v>260.52657614017471</c:v>
                </c:pt>
                <c:pt idx="5441" formatCode="0.00">
                  <c:v>260.52657614017471</c:v>
                </c:pt>
                <c:pt idx="5442" formatCode="0.00">
                  <c:v>260.52657614017471</c:v>
                </c:pt>
                <c:pt idx="5443" formatCode="0.00">
                  <c:v>260.52657614017471</c:v>
                </c:pt>
                <c:pt idx="5444" formatCode="0.00">
                  <c:v>260.52657614017471</c:v>
                </c:pt>
                <c:pt idx="5445" formatCode="0.00">
                  <c:v>260.52667871976882</c:v>
                </c:pt>
                <c:pt idx="5446" formatCode="0.00">
                  <c:v>260.52667871976882</c:v>
                </c:pt>
                <c:pt idx="5447" formatCode="0.00">
                  <c:v>260.52667871976882</c:v>
                </c:pt>
                <c:pt idx="5448" formatCode="0.00">
                  <c:v>260.52667871976882</c:v>
                </c:pt>
                <c:pt idx="5449" formatCode="0.00">
                  <c:v>260.52667871976882</c:v>
                </c:pt>
                <c:pt idx="5450" formatCode="0.00">
                  <c:v>262.12800712252647</c:v>
                </c:pt>
                <c:pt idx="5451" formatCode="0.00">
                  <c:v>262.12800712252647</c:v>
                </c:pt>
                <c:pt idx="5452" formatCode="0.00">
                  <c:v>262.12800712252647</c:v>
                </c:pt>
                <c:pt idx="5453" formatCode="0.00">
                  <c:v>262.12800712252647</c:v>
                </c:pt>
                <c:pt idx="5454" formatCode="0.00">
                  <c:v>262.12800712252647</c:v>
                </c:pt>
                <c:pt idx="5455" formatCode="0.00">
                  <c:v>261.44595862294227</c:v>
                </c:pt>
                <c:pt idx="5456" formatCode="0.00">
                  <c:v>261.44595862294227</c:v>
                </c:pt>
                <c:pt idx="5457" formatCode="0.00">
                  <c:v>261.44595862294227</c:v>
                </c:pt>
                <c:pt idx="5458" formatCode="0.00">
                  <c:v>261.44595862294227</c:v>
                </c:pt>
                <c:pt idx="5459" formatCode="0.00">
                  <c:v>261.44595862294227</c:v>
                </c:pt>
                <c:pt idx="5460" formatCode="0.00">
                  <c:v>261.11400506759674</c:v>
                </c:pt>
                <c:pt idx="5461" formatCode="0.00">
                  <c:v>261.11400506759674</c:v>
                </c:pt>
                <c:pt idx="5462" formatCode="0.00">
                  <c:v>261.11400506759674</c:v>
                </c:pt>
                <c:pt idx="5463" formatCode="0.00">
                  <c:v>261.11400506759674</c:v>
                </c:pt>
                <c:pt idx="5464" formatCode="0.00">
                  <c:v>261.11400506759674</c:v>
                </c:pt>
                <c:pt idx="5465" formatCode="0.00">
                  <c:v>262.60263044501335</c:v>
                </c:pt>
                <c:pt idx="5466" formatCode="0.00">
                  <c:v>262.60263044501335</c:v>
                </c:pt>
                <c:pt idx="5467" formatCode="0.00">
                  <c:v>262.60263044501335</c:v>
                </c:pt>
                <c:pt idx="5468" formatCode="0.00">
                  <c:v>262.60263044501335</c:v>
                </c:pt>
                <c:pt idx="5469" formatCode="0.00">
                  <c:v>262.60263044501335</c:v>
                </c:pt>
                <c:pt idx="5470" formatCode="0.00">
                  <c:v>261.32322085762985</c:v>
                </c:pt>
                <c:pt idx="5471" formatCode="0.00">
                  <c:v>261.32322085762985</c:v>
                </c:pt>
                <c:pt idx="5472" formatCode="0.00">
                  <c:v>261.32322085762985</c:v>
                </c:pt>
                <c:pt idx="5473" formatCode="0.00">
                  <c:v>261.32322085762985</c:v>
                </c:pt>
                <c:pt idx="5474" formatCode="0.00">
                  <c:v>261.32322085762985</c:v>
                </c:pt>
                <c:pt idx="5475" formatCode="0.00">
                  <c:v>261.47906971837051</c:v>
                </c:pt>
                <c:pt idx="5476" formatCode="0.00">
                  <c:v>261.47906971837051</c:v>
                </c:pt>
                <c:pt idx="5477" formatCode="0.00">
                  <c:v>261.47906971837051</c:v>
                </c:pt>
                <c:pt idx="5478" formatCode="0.00">
                  <c:v>261.47906971837051</c:v>
                </c:pt>
                <c:pt idx="5479" formatCode="0.00">
                  <c:v>261.47906971837051</c:v>
                </c:pt>
                <c:pt idx="5480" formatCode="0.00">
                  <c:v>260.43991143370658</c:v>
                </c:pt>
                <c:pt idx="5481" formatCode="0.00">
                  <c:v>260.43991143370658</c:v>
                </c:pt>
                <c:pt idx="5482" formatCode="0.00">
                  <c:v>260.43991143370658</c:v>
                </c:pt>
                <c:pt idx="5483" formatCode="0.00">
                  <c:v>260.43991143370658</c:v>
                </c:pt>
                <c:pt idx="5484" formatCode="0.00">
                  <c:v>260.43991143370658</c:v>
                </c:pt>
                <c:pt idx="5485" formatCode="0.00">
                  <c:v>260.44385305906331</c:v>
                </c:pt>
                <c:pt idx="5486" formatCode="0.00">
                  <c:v>260.44385305906331</c:v>
                </c:pt>
                <c:pt idx="5487" formatCode="0.00">
                  <c:v>260.44385305906331</c:v>
                </c:pt>
                <c:pt idx="5488" formatCode="0.00">
                  <c:v>260.44385305906331</c:v>
                </c:pt>
                <c:pt idx="5489" formatCode="0.00">
                  <c:v>260.44385305906331</c:v>
                </c:pt>
                <c:pt idx="5490" formatCode="0.00">
                  <c:v>261.60084001089166</c:v>
                </c:pt>
                <c:pt idx="5491" formatCode="0.00">
                  <c:v>261.60084001089166</c:v>
                </c:pt>
                <c:pt idx="5492" formatCode="0.00">
                  <c:v>261.60084001089166</c:v>
                </c:pt>
                <c:pt idx="5493" formatCode="0.00">
                  <c:v>261.60084001089166</c:v>
                </c:pt>
                <c:pt idx="5494" formatCode="0.00">
                  <c:v>261.60084001089166</c:v>
                </c:pt>
                <c:pt idx="5495" formatCode="0.00">
                  <c:v>261.89667490983993</c:v>
                </c:pt>
                <c:pt idx="5496" formatCode="0.00">
                  <c:v>261.89667490983993</c:v>
                </c:pt>
                <c:pt idx="5497" formatCode="0.00">
                  <c:v>261.89667490983993</c:v>
                </c:pt>
                <c:pt idx="5498" formatCode="0.00">
                  <c:v>261.89667490983993</c:v>
                </c:pt>
                <c:pt idx="5499" formatCode="0.00">
                  <c:v>261.89667490983993</c:v>
                </c:pt>
                <c:pt idx="5500" formatCode="0.00">
                  <c:v>262.97754291559221</c:v>
                </c:pt>
                <c:pt idx="5501" formatCode="0.00">
                  <c:v>262.97754291559221</c:v>
                </c:pt>
                <c:pt idx="5502" formatCode="0.00">
                  <c:v>262.97754291559221</c:v>
                </c:pt>
                <c:pt idx="5503" formatCode="0.00">
                  <c:v>262.97754291559221</c:v>
                </c:pt>
                <c:pt idx="5504" formatCode="0.00">
                  <c:v>262.97754291559221</c:v>
                </c:pt>
                <c:pt idx="5505" formatCode="0.00">
                  <c:v>261.88539908195526</c:v>
                </c:pt>
                <c:pt idx="5506" formatCode="0.00">
                  <c:v>261.88539908195526</c:v>
                </c:pt>
                <c:pt idx="5507" formatCode="0.00">
                  <c:v>261.88539908195526</c:v>
                </c:pt>
                <c:pt idx="5508" formatCode="0.00">
                  <c:v>261.88539908195526</c:v>
                </c:pt>
                <c:pt idx="5509" formatCode="0.00">
                  <c:v>261.88539908195526</c:v>
                </c:pt>
                <c:pt idx="5510" formatCode="0.00">
                  <c:v>260.98795092965156</c:v>
                </c:pt>
                <c:pt idx="5511" formatCode="0.00">
                  <c:v>260.98795092965156</c:v>
                </c:pt>
                <c:pt idx="5512" formatCode="0.00">
                  <c:v>260.98795092965156</c:v>
                </c:pt>
                <c:pt idx="5513" formatCode="0.00">
                  <c:v>260.98795092965156</c:v>
                </c:pt>
                <c:pt idx="5514" formatCode="0.00">
                  <c:v>260.98795092965156</c:v>
                </c:pt>
                <c:pt idx="5515" formatCode="0.00">
                  <c:v>262.72916264201194</c:v>
                </c:pt>
                <c:pt idx="5516" formatCode="0.00">
                  <c:v>262.72916264201194</c:v>
                </c:pt>
                <c:pt idx="5517" formatCode="0.00">
                  <c:v>262.72916264201194</c:v>
                </c:pt>
                <c:pt idx="5518" formatCode="0.00">
                  <c:v>262.72916264201194</c:v>
                </c:pt>
                <c:pt idx="5519" formatCode="0.00">
                  <c:v>262.72916264201194</c:v>
                </c:pt>
                <c:pt idx="5520" formatCode="0.00">
                  <c:v>261.34050683046394</c:v>
                </c:pt>
                <c:pt idx="5521" formatCode="0.00">
                  <c:v>261.34050683046394</c:v>
                </c:pt>
                <c:pt idx="5522" formatCode="0.00">
                  <c:v>261.34050683046394</c:v>
                </c:pt>
                <c:pt idx="5523" formatCode="0.00">
                  <c:v>261.34050683046394</c:v>
                </c:pt>
                <c:pt idx="5524" formatCode="0.00">
                  <c:v>261.34050683046394</c:v>
                </c:pt>
                <c:pt idx="5525" formatCode="0.00">
                  <c:v>261.51096225644142</c:v>
                </c:pt>
                <c:pt idx="5526" formatCode="0.00">
                  <c:v>261.51096225644142</c:v>
                </c:pt>
                <c:pt idx="5527" formatCode="0.00">
                  <c:v>261.51096225644142</c:v>
                </c:pt>
                <c:pt idx="5528" formatCode="0.00">
                  <c:v>261.51096225644142</c:v>
                </c:pt>
                <c:pt idx="5529" formatCode="0.00">
                  <c:v>261.51096225644142</c:v>
                </c:pt>
                <c:pt idx="5530" formatCode="0.00">
                  <c:v>263.07978854442632</c:v>
                </c:pt>
                <c:pt idx="5531" formatCode="0.00">
                  <c:v>263.07978854442632</c:v>
                </c:pt>
                <c:pt idx="5532" formatCode="0.00">
                  <c:v>263.07978854442632</c:v>
                </c:pt>
                <c:pt idx="5533" formatCode="0.00">
                  <c:v>263.07978854442632</c:v>
                </c:pt>
                <c:pt idx="5534" formatCode="0.00">
                  <c:v>263.07978854442632</c:v>
                </c:pt>
                <c:pt idx="5535" formatCode="0.00">
                  <c:v>263.65643329287559</c:v>
                </c:pt>
                <c:pt idx="5536" formatCode="0.00">
                  <c:v>263.65643329287559</c:v>
                </c:pt>
                <c:pt idx="5537" formatCode="0.00">
                  <c:v>263.65643329287559</c:v>
                </c:pt>
                <c:pt idx="5538" formatCode="0.00">
                  <c:v>263.65643329287559</c:v>
                </c:pt>
                <c:pt idx="5539" formatCode="0.00">
                  <c:v>263.65643329287559</c:v>
                </c:pt>
                <c:pt idx="5540" formatCode="0.00">
                  <c:v>261.27704069877672</c:v>
                </c:pt>
                <c:pt idx="5541" formatCode="0.00">
                  <c:v>261.27704069877672</c:v>
                </c:pt>
                <c:pt idx="5542" formatCode="0.00">
                  <c:v>261.27704069877672</c:v>
                </c:pt>
                <c:pt idx="5543" formatCode="0.00">
                  <c:v>261.27704069877672</c:v>
                </c:pt>
                <c:pt idx="5544" formatCode="0.00">
                  <c:v>261.27704069877672</c:v>
                </c:pt>
                <c:pt idx="5545" formatCode="0.00">
                  <c:v>257.08540488148719</c:v>
                </c:pt>
                <c:pt idx="5546" formatCode="0.00">
                  <c:v>257.08540488148719</c:v>
                </c:pt>
                <c:pt idx="5547" formatCode="0.00">
                  <c:v>257.08540488148719</c:v>
                </c:pt>
                <c:pt idx="5548" formatCode="0.00">
                  <c:v>257.08540488148719</c:v>
                </c:pt>
                <c:pt idx="5549" formatCode="0.00">
                  <c:v>257.08540488148719</c:v>
                </c:pt>
                <c:pt idx="5550" formatCode="0.00">
                  <c:v>261.08907122279197</c:v>
                </c:pt>
                <c:pt idx="5551" formatCode="0.00">
                  <c:v>261.08907122279197</c:v>
                </c:pt>
                <c:pt idx="5552" formatCode="0.00">
                  <c:v>261.08907122279197</c:v>
                </c:pt>
                <c:pt idx="5553" formatCode="0.00">
                  <c:v>261.08907122279197</c:v>
                </c:pt>
                <c:pt idx="5554" formatCode="0.00">
                  <c:v>261.08907122279197</c:v>
                </c:pt>
                <c:pt idx="5555" formatCode="0.00">
                  <c:v>262.03868306542427</c:v>
                </c:pt>
                <c:pt idx="5556" formatCode="0.00">
                  <c:v>262.03868306542427</c:v>
                </c:pt>
                <c:pt idx="5557" formatCode="0.00">
                  <c:v>262.03868306542427</c:v>
                </c:pt>
                <c:pt idx="5558" formatCode="0.00">
                  <c:v>262.03868306542427</c:v>
                </c:pt>
                <c:pt idx="5559" formatCode="0.00">
                  <c:v>262.03868306542427</c:v>
                </c:pt>
                <c:pt idx="5560" formatCode="0.00">
                  <c:v>262.0282825019458</c:v>
                </c:pt>
                <c:pt idx="5561" formatCode="0.00">
                  <c:v>262.0282825019458</c:v>
                </c:pt>
                <c:pt idx="5562" formatCode="0.00">
                  <c:v>262.0282825019458</c:v>
                </c:pt>
                <c:pt idx="5563" formatCode="0.00">
                  <c:v>262.0282825019458</c:v>
                </c:pt>
                <c:pt idx="5564" formatCode="0.00">
                  <c:v>262.0282825019458</c:v>
                </c:pt>
                <c:pt idx="5565" formatCode="0.00">
                  <c:v>261.49979845548626</c:v>
                </c:pt>
                <c:pt idx="5566" formatCode="0.00">
                  <c:v>261.49979845548626</c:v>
                </c:pt>
                <c:pt idx="5567" formatCode="0.00">
                  <c:v>261.49979845548626</c:v>
                </c:pt>
                <c:pt idx="5568" formatCode="0.00">
                  <c:v>261.49979845548626</c:v>
                </c:pt>
                <c:pt idx="5569" formatCode="0.00">
                  <c:v>261.49979845548626</c:v>
                </c:pt>
                <c:pt idx="5570" formatCode="0.00">
                  <c:v>259.25106183553731</c:v>
                </c:pt>
                <c:pt idx="5571" formatCode="0.00">
                  <c:v>259.25106183553731</c:v>
                </c:pt>
                <c:pt idx="5572" formatCode="0.00">
                  <c:v>259.25106183553731</c:v>
                </c:pt>
                <c:pt idx="5573" formatCode="0.00">
                  <c:v>259.25106183553731</c:v>
                </c:pt>
                <c:pt idx="5574" formatCode="0.00">
                  <c:v>259.25106183553731</c:v>
                </c:pt>
                <c:pt idx="5575" formatCode="0.00">
                  <c:v>260.65025944376976</c:v>
                </c:pt>
                <c:pt idx="5576" formatCode="0.00">
                  <c:v>260.65025944376976</c:v>
                </c:pt>
                <c:pt idx="5577" formatCode="0.00">
                  <c:v>260.65025944376976</c:v>
                </c:pt>
                <c:pt idx="5578" formatCode="0.00">
                  <c:v>260.65025944376976</c:v>
                </c:pt>
                <c:pt idx="5579" formatCode="0.00">
                  <c:v>260.65025944376976</c:v>
                </c:pt>
                <c:pt idx="5580" formatCode="0.00">
                  <c:v>259.32145271564514</c:v>
                </c:pt>
                <c:pt idx="5581" formatCode="0.00">
                  <c:v>259.32145271564514</c:v>
                </c:pt>
                <c:pt idx="5582" formatCode="0.00">
                  <c:v>259.32145271564514</c:v>
                </c:pt>
                <c:pt idx="5583" formatCode="0.00">
                  <c:v>259.32145271564514</c:v>
                </c:pt>
                <c:pt idx="5584" formatCode="0.00">
                  <c:v>259.32145271564514</c:v>
                </c:pt>
                <c:pt idx="5585" formatCode="0.00">
                  <c:v>259.24995995427139</c:v>
                </c:pt>
                <c:pt idx="5586" formatCode="0.00">
                  <c:v>259.24995995427139</c:v>
                </c:pt>
                <c:pt idx="5587" formatCode="0.00">
                  <c:v>259.24995995427139</c:v>
                </c:pt>
                <c:pt idx="5588" formatCode="0.00">
                  <c:v>259.24995995427139</c:v>
                </c:pt>
                <c:pt idx="5589" formatCode="0.00">
                  <c:v>259.24995995427139</c:v>
                </c:pt>
                <c:pt idx="5590" formatCode="0.00">
                  <c:v>260.03598357106239</c:v>
                </c:pt>
                <c:pt idx="5591" formatCode="0.00">
                  <c:v>260.03598357106239</c:v>
                </c:pt>
                <c:pt idx="5592" formatCode="0.00">
                  <c:v>260.03598357106239</c:v>
                </c:pt>
                <c:pt idx="5593" formatCode="0.00">
                  <c:v>260.03598357106239</c:v>
                </c:pt>
                <c:pt idx="5594" formatCode="0.00">
                  <c:v>260.03598357106239</c:v>
                </c:pt>
                <c:pt idx="5595" formatCode="0.00">
                  <c:v>259.71952147151023</c:v>
                </c:pt>
                <c:pt idx="5596" formatCode="0.00">
                  <c:v>259.71952147151023</c:v>
                </c:pt>
                <c:pt idx="5597" formatCode="0.00">
                  <c:v>259.71952147151023</c:v>
                </c:pt>
                <c:pt idx="5598" formatCode="0.00">
                  <c:v>259.71952147151023</c:v>
                </c:pt>
                <c:pt idx="5599" formatCode="0.00">
                  <c:v>259.71952147151023</c:v>
                </c:pt>
                <c:pt idx="5600" formatCode="0.00">
                  <c:v>259.13561714554817</c:v>
                </c:pt>
                <c:pt idx="5601" formatCode="0.00">
                  <c:v>259.13561714554817</c:v>
                </c:pt>
                <c:pt idx="5602" formatCode="0.00">
                  <c:v>259.13561714554817</c:v>
                </c:pt>
                <c:pt idx="5603" formatCode="0.00">
                  <c:v>259.13561714554817</c:v>
                </c:pt>
                <c:pt idx="5604" formatCode="0.00">
                  <c:v>259.13561714554817</c:v>
                </c:pt>
                <c:pt idx="5605" formatCode="0.00">
                  <c:v>258.73093073929329</c:v>
                </c:pt>
                <c:pt idx="5606" formatCode="0.00">
                  <c:v>258.73093073929329</c:v>
                </c:pt>
                <c:pt idx="5607" formatCode="0.00">
                  <c:v>258.73093073929329</c:v>
                </c:pt>
                <c:pt idx="5608" formatCode="0.00">
                  <c:v>258.73093073929329</c:v>
                </c:pt>
                <c:pt idx="5609" formatCode="0.00">
                  <c:v>258.73093073929329</c:v>
                </c:pt>
                <c:pt idx="5610" formatCode="0.00">
                  <c:v>260.06673830116756</c:v>
                </c:pt>
                <c:pt idx="5611" formatCode="0.00">
                  <c:v>260.06673830116756</c:v>
                </c:pt>
                <c:pt idx="5612" formatCode="0.00">
                  <c:v>260.06673830116756</c:v>
                </c:pt>
                <c:pt idx="5613" formatCode="0.00">
                  <c:v>260.06673830116756</c:v>
                </c:pt>
                <c:pt idx="5614" formatCode="0.00">
                  <c:v>260.06673830116756</c:v>
                </c:pt>
                <c:pt idx="5615" formatCode="0.00">
                  <c:v>258.35063698256999</c:v>
                </c:pt>
                <c:pt idx="5616" formatCode="0.00">
                  <c:v>258.35063698256999</c:v>
                </c:pt>
                <c:pt idx="5617" formatCode="0.00">
                  <c:v>258.35063698256999</c:v>
                </c:pt>
                <c:pt idx="5618" formatCode="0.00">
                  <c:v>258.35063698256999</c:v>
                </c:pt>
                <c:pt idx="5619" formatCode="0.00">
                  <c:v>258.35063698256999</c:v>
                </c:pt>
                <c:pt idx="5620" formatCode="0.00">
                  <c:v>258.70822065437835</c:v>
                </c:pt>
                <c:pt idx="5621" formatCode="0.00">
                  <c:v>258.70822065437835</c:v>
                </c:pt>
                <c:pt idx="5622" formatCode="0.00">
                  <c:v>258.70822065437835</c:v>
                </c:pt>
                <c:pt idx="5623" formatCode="0.00">
                  <c:v>258.70822065437835</c:v>
                </c:pt>
                <c:pt idx="5624" formatCode="0.00">
                  <c:v>258.70822065437835</c:v>
                </c:pt>
                <c:pt idx="5625" formatCode="0.00">
                  <c:v>259.07257861758239</c:v>
                </c:pt>
                <c:pt idx="5626" formatCode="0.00">
                  <c:v>259.07257861758239</c:v>
                </c:pt>
                <c:pt idx="5627" formatCode="0.00">
                  <c:v>259.07257861758239</c:v>
                </c:pt>
                <c:pt idx="5628" formatCode="0.00">
                  <c:v>259.07257861758239</c:v>
                </c:pt>
                <c:pt idx="5629" formatCode="0.00">
                  <c:v>259.07257861758239</c:v>
                </c:pt>
                <c:pt idx="5630" formatCode="0.00">
                  <c:v>258.10772571826965</c:v>
                </c:pt>
                <c:pt idx="5631" formatCode="0.00">
                  <c:v>258.10772571826965</c:v>
                </c:pt>
                <c:pt idx="5632" formatCode="0.00">
                  <c:v>258.10772571826965</c:v>
                </c:pt>
                <c:pt idx="5633" formatCode="0.00">
                  <c:v>258.10772571826965</c:v>
                </c:pt>
                <c:pt idx="5634" formatCode="0.00">
                  <c:v>258.10772571826965</c:v>
                </c:pt>
                <c:pt idx="5635" formatCode="0.00">
                  <c:v>257.73347021008499</c:v>
                </c:pt>
                <c:pt idx="5636" formatCode="0.00">
                  <c:v>257.73347021008499</c:v>
                </c:pt>
                <c:pt idx="5637" formatCode="0.00">
                  <c:v>257.73347021008499</c:v>
                </c:pt>
                <c:pt idx="5638" formatCode="0.00">
                  <c:v>257.73347021008499</c:v>
                </c:pt>
                <c:pt idx="5639" formatCode="0.00">
                  <c:v>257.73347021008499</c:v>
                </c:pt>
                <c:pt idx="5640" formatCode="0.00">
                  <c:v>258.87904460097366</c:v>
                </c:pt>
                <c:pt idx="5641" formatCode="0.00">
                  <c:v>258.87904460097366</c:v>
                </c:pt>
                <c:pt idx="5642" formatCode="0.00">
                  <c:v>258.87904460097366</c:v>
                </c:pt>
                <c:pt idx="5643" formatCode="0.00">
                  <c:v>258.87904460097366</c:v>
                </c:pt>
                <c:pt idx="5644" formatCode="0.00">
                  <c:v>258.87904460097366</c:v>
                </c:pt>
                <c:pt idx="5645" formatCode="0.00">
                  <c:v>258.27834440136917</c:v>
                </c:pt>
                <c:pt idx="5646" formatCode="0.00">
                  <c:v>258.27834440136917</c:v>
                </c:pt>
                <c:pt idx="5647" formatCode="0.00">
                  <c:v>258.27834440136917</c:v>
                </c:pt>
                <c:pt idx="5648" formatCode="0.00">
                  <c:v>258.27834440136917</c:v>
                </c:pt>
                <c:pt idx="5649" formatCode="0.00">
                  <c:v>258.27834440136917</c:v>
                </c:pt>
                <c:pt idx="5650" formatCode="0.00">
                  <c:v>257.51812932754524</c:v>
                </c:pt>
                <c:pt idx="5651" formatCode="0.00">
                  <c:v>257.51812932754524</c:v>
                </c:pt>
                <c:pt idx="5652" formatCode="0.00">
                  <c:v>257.51812932754524</c:v>
                </c:pt>
                <c:pt idx="5653" formatCode="0.00">
                  <c:v>257.51812932754524</c:v>
                </c:pt>
                <c:pt idx="5654" formatCode="0.00">
                  <c:v>257.51812932754524</c:v>
                </c:pt>
                <c:pt idx="5655" formatCode="0.00">
                  <c:v>256.22021145487787</c:v>
                </c:pt>
                <c:pt idx="5656" formatCode="0.00">
                  <c:v>256.22021145487787</c:v>
                </c:pt>
                <c:pt idx="5657" formatCode="0.00">
                  <c:v>256.22021145487787</c:v>
                </c:pt>
                <c:pt idx="5658" formatCode="0.00">
                  <c:v>256.22021145487787</c:v>
                </c:pt>
                <c:pt idx="5659" formatCode="0.00">
                  <c:v>256.22021145487787</c:v>
                </c:pt>
                <c:pt idx="5660" formatCode="0.00">
                  <c:v>257.89570353294403</c:v>
                </c:pt>
                <c:pt idx="5661" formatCode="0.00">
                  <c:v>257.89570353294403</c:v>
                </c:pt>
                <c:pt idx="5662" formatCode="0.00">
                  <c:v>257.89570353294403</c:v>
                </c:pt>
                <c:pt idx="5663" formatCode="0.00">
                  <c:v>257.89570353294403</c:v>
                </c:pt>
                <c:pt idx="5664" formatCode="0.00">
                  <c:v>257.89570353294403</c:v>
                </c:pt>
                <c:pt idx="5665" formatCode="0.00">
                  <c:v>255.70466054345147</c:v>
                </c:pt>
                <c:pt idx="5666" formatCode="0.00">
                  <c:v>255.70466054345147</c:v>
                </c:pt>
                <c:pt idx="5667" formatCode="0.00">
                  <c:v>255.70466054345147</c:v>
                </c:pt>
                <c:pt idx="5668" formatCode="0.00">
                  <c:v>255.70466054345147</c:v>
                </c:pt>
                <c:pt idx="5669" formatCode="0.00">
                  <c:v>255.70466054345147</c:v>
                </c:pt>
                <c:pt idx="5670" formatCode="0.00">
                  <c:v>256.55228988195472</c:v>
                </c:pt>
                <c:pt idx="5671" formatCode="0.00">
                  <c:v>256.55228988195472</c:v>
                </c:pt>
                <c:pt idx="5672" formatCode="0.00">
                  <c:v>256.55228988195472</c:v>
                </c:pt>
                <c:pt idx="5673" formatCode="0.00">
                  <c:v>256.55228988195472</c:v>
                </c:pt>
                <c:pt idx="5674" formatCode="0.00">
                  <c:v>256.55228988195472</c:v>
                </c:pt>
                <c:pt idx="5675" formatCode="0.00">
                  <c:v>256.42584172750503</c:v>
                </c:pt>
                <c:pt idx="5676" formatCode="0.00">
                  <c:v>256.42584172750503</c:v>
                </c:pt>
                <c:pt idx="5677" formatCode="0.00">
                  <c:v>256.42584172750503</c:v>
                </c:pt>
                <c:pt idx="5678" formatCode="0.00">
                  <c:v>256.42584172750503</c:v>
                </c:pt>
                <c:pt idx="5679" formatCode="0.00">
                  <c:v>256.42584172750503</c:v>
                </c:pt>
                <c:pt idx="5680" formatCode="0.00">
                  <c:v>256.63538605834026</c:v>
                </c:pt>
                <c:pt idx="5681" formatCode="0.00">
                  <c:v>256.63538605834026</c:v>
                </c:pt>
                <c:pt idx="5682" formatCode="0.00">
                  <c:v>256.63538605834026</c:v>
                </c:pt>
                <c:pt idx="5683" formatCode="0.00">
                  <c:v>256.63538605834026</c:v>
                </c:pt>
                <c:pt idx="5684" formatCode="0.00">
                  <c:v>256.63538605834026</c:v>
                </c:pt>
                <c:pt idx="5685" formatCode="0.00">
                  <c:v>257.34295467401557</c:v>
                </c:pt>
                <c:pt idx="5686" formatCode="0.00">
                  <c:v>257.34295467401557</c:v>
                </c:pt>
                <c:pt idx="5687" formatCode="0.00">
                  <c:v>257.34295467401557</c:v>
                </c:pt>
                <c:pt idx="5688" formatCode="0.00">
                  <c:v>257.34295467401557</c:v>
                </c:pt>
                <c:pt idx="5689" formatCode="0.00">
                  <c:v>257.34295467401557</c:v>
                </c:pt>
                <c:pt idx="5690" formatCode="0.00">
                  <c:v>254.48323785627889</c:v>
                </c:pt>
                <c:pt idx="5691" formatCode="0.00">
                  <c:v>254.48323785627889</c:v>
                </c:pt>
                <c:pt idx="5692" formatCode="0.00">
                  <c:v>254.48323785627889</c:v>
                </c:pt>
                <c:pt idx="5693" formatCode="0.00">
                  <c:v>254.48323785627889</c:v>
                </c:pt>
                <c:pt idx="5694" formatCode="0.00">
                  <c:v>254.48323785627889</c:v>
                </c:pt>
                <c:pt idx="5695" formatCode="0.00">
                  <c:v>257.04479067886888</c:v>
                </c:pt>
                <c:pt idx="5696" formatCode="0.00">
                  <c:v>257.04479067886888</c:v>
                </c:pt>
                <c:pt idx="5697" formatCode="0.00">
                  <c:v>257.04479067886888</c:v>
                </c:pt>
                <c:pt idx="5698" formatCode="0.00">
                  <c:v>257.04479067886888</c:v>
                </c:pt>
                <c:pt idx="5699" formatCode="0.00">
                  <c:v>257.04479067886888</c:v>
                </c:pt>
                <c:pt idx="5700" formatCode="0.00">
                  <c:v>256.25661640728441</c:v>
                </c:pt>
                <c:pt idx="5701" formatCode="0.00">
                  <c:v>256.25661640728441</c:v>
                </c:pt>
                <c:pt idx="5702" formatCode="0.00">
                  <c:v>256.25661640728441</c:v>
                </c:pt>
                <c:pt idx="5703" formatCode="0.00">
                  <c:v>256.25661640728441</c:v>
                </c:pt>
                <c:pt idx="5704" formatCode="0.00">
                  <c:v>256.25661640728441</c:v>
                </c:pt>
                <c:pt idx="5705" formatCode="0.00">
                  <c:v>252.88596873844654</c:v>
                </c:pt>
                <c:pt idx="5706" formatCode="0.00">
                  <c:v>252.88596873844654</c:v>
                </c:pt>
                <c:pt idx="5707" formatCode="0.00">
                  <c:v>252.88596873844654</c:v>
                </c:pt>
                <c:pt idx="5708" formatCode="0.00">
                  <c:v>252.88596873844654</c:v>
                </c:pt>
                <c:pt idx="5709" formatCode="0.00">
                  <c:v>252.88596873844654</c:v>
                </c:pt>
                <c:pt idx="5710" formatCode="0.00">
                  <c:v>252.59459035399061</c:v>
                </c:pt>
                <c:pt idx="5711" formatCode="0.00">
                  <c:v>252.59459035399061</c:v>
                </c:pt>
                <c:pt idx="5712" formatCode="0.00">
                  <c:v>252.59459035399061</c:v>
                </c:pt>
                <c:pt idx="5713" formatCode="0.00">
                  <c:v>252.59459035399061</c:v>
                </c:pt>
                <c:pt idx="5714" formatCode="0.00">
                  <c:v>252.59459035399061</c:v>
                </c:pt>
                <c:pt idx="5715" formatCode="0.00">
                  <c:v>252.44310392739851</c:v>
                </c:pt>
                <c:pt idx="5716" formatCode="0.00">
                  <c:v>252.44310392739851</c:v>
                </c:pt>
                <c:pt idx="5717" formatCode="0.00">
                  <c:v>252.44310392739851</c:v>
                </c:pt>
                <c:pt idx="5718" formatCode="0.00">
                  <c:v>252.44310392739851</c:v>
                </c:pt>
                <c:pt idx="5719" formatCode="0.00">
                  <c:v>252.44310392739851</c:v>
                </c:pt>
                <c:pt idx="5720" formatCode="0.00">
                  <c:v>253.08670153024278</c:v>
                </c:pt>
                <c:pt idx="5721" formatCode="0.00">
                  <c:v>253.08670153024278</c:v>
                </c:pt>
                <c:pt idx="5722" formatCode="0.00">
                  <c:v>253.08670153024278</c:v>
                </c:pt>
                <c:pt idx="5723" formatCode="0.00">
                  <c:v>253.08670153024278</c:v>
                </c:pt>
                <c:pt idx="5724" formatCode="0.00">
                  <c:v>253.08670153024278</c:v>
                </c:pt>
                <c:pt idx="5725" formatCode="0.00">
                  <c:v>251.5114464342843</c:v>
                </c:pt>
                <c:pt idx="5726" formatCode="0.00">
                  <c:v>251.5114464342843</c:v>
                </c:pt>
                <c:pt idx="5727" formatCode="0.00">
                  <c:v>251.5114464342843</c:v>
                </c:pt>
                <c:pt idx="5728" formatCode="0.00">
                  <c:v>251.5114464342843</c:v>
                </c:pt>
                <c:pt idx="5729" formatCode="0.00">
                  <c:v>251.5114464342843</c:v>
                </c:pt>
                <c:pt idx="5730" formatCode="0.00">
                  <c:v>249.06974788310617</c:v>
                </c:pt>
                <c:pt idx="5731" formatCode="0.00">
                  <c:v>249.06974788310617</c:v>
                </c:pt>
                <c:pt idx="5732" formatCode="0.00">
                  <c:v>249.06974788310617</c:v>
                </c:pt>
                <c:pt idx="5733" formatCode="0.00">
                  <c:v>249.06974788310617</c:v>
                </c:pt>
                <c:pt idx="5734" formatCode="0.00">
                  <c:v>249.06974788310617</c:v>
                </c:pt>
                <c:pt idx="5735" formatCode="0.00">
                  <c:v>249.3685888231048</c:v>
                </c:pt>
                <c:pt idx="5736" formatCode="0.00">
                  <c:v>249.3685888231048</c:v>
                </c:pt>
                <c:pt idx="5737" formatCode="0.00">
                  <c:v>249.3685888231048</c:v>
                </c:pt>
                <c:pt idx="5738" formatCode="0.00">
                  <c:v>249.3685888231048</c:v>
                </c:pt>
                <c:pt idx="5739" formatCode="0.00">
                  <c:v>249.3685888231048</c:v>
                </c:pt>
                <c:pt idx="5740" formatCode="0.00">
                  <c:v>249.65684275629621</c:v>
                </c:pt>
                <c:pt idx="5741" formatCode="0.00">
                  <c:v>249.65684275629621</c:v>
                </c:pt>
                <c:pt idx="5742" formatCode="0.00">
                  <c:v>249.65684275629621</c:v>
                </c:pt>
                <c:pt idx="5743" formatCode="0.00">
                  <c:v>249.65684275629621</c:v>
                </c:pt>
                <c:pt idx="5744" formatCode="0.00">
                  <c:v>249.65684275629621</c:v>
                </c:pt>
                <c:pt idx="5745" formatCode="0.00">
                  <c:v>250.32961450817675</c:v>
                </c:pt>
                <c:pt idx="5746" formatCode="0.00">
                  <c:v>250.32961450817675</c:v>
                </c:pt>
                <c:pt idx="5747" formatCode="0.00">
                  <c:v>250.32961450817675</c:v>
                </c:pt>
                <c:pt idx="5748" formatCode="0.00">
                  <c:v>250.32961450817675</c:v>
                </c:pt>
                <c:pt idx="5749" formatCode="0.00">
                  <c:v>250.32961450817675</c:v>
                </c:pt>
                <c:pt idx="5750" formatCode="0.00">
                  <c:v>250.2575031996019</c:v>
                </c:pt>
                <c:pt idx="5751" formatCode="0.00">
                  <c:v>250.2575031996019</c:v>
                </c:pt>
                <c:pt idx="5752" formatCode="0.00">
                  <c:v>250.2575031996019</c:v>
                </c:pt>
                <c:pt idx="5753" formatCode="0.00">
                  <c:v>250.2575031996019</c:v>
                </c:pt>
                <c:pt idx="5754" formatCode="0.00">
                  <c:v>250.2575031996019</c:v>
                </c:pt>
                <c:pt idx="5755" formatCode="0.00">
                  <c:v>248.67316855790705</c:v>
                </c:pt>
                <c:pt idx="5756" formatCode="0.00">
                  <c:v>248.67316855790705</c:v>
                </c:pt>
                <c:pt idx="5757" formatCode="0.00">
                  <c:v>248.67316855790705</c:v>
                </c:pt>
                <c:pt idx="5758" formatCode="0.00">
                  <c:v>248.67316855790705</c:v>
                </c:pt>
                <c:pt idx="5759" formatCode="0.00">
                  <c:v>248.67316855790705</c:v>
                </c:pt>
                <c:pt idx="5760" formatCode="0.00">
                  <c:v>248.67147417667002</c:v>
                </c:pt>
                <c:pt idx="5761" formatCode="0.00">
                  <c:v>248.67147417667002</c:v>
                </c:pt>
                <c:pt idx="5762" formatCode="0.00">
                  <c:v>248.67147417667002</c:v>
                </c:pt>
                <c:pt idx="5763" formatCode="0.00">
                  <c:v>248.67147417667002</c:v>
                </c:pt>
                <c:pt idx="5764" formatCode="0.00">
                  <c:v>248.67147417667002</c:v>
                </c:pt>
                <c:pt idx="5765" formatCode="0.00">
                  <c:v>249.48373525145138</c:v>
                </c:pt>
                <c:pt idx="5766" formatCode="0.00">
                  <c:v>249.48373525145138</c:v>
                </c:pt>
                <c:pt idx="5767" formatCode="0.00">
                  <c:v>249.48373525145138</c:v>
                </c:pt>
                <c:pt idx="5768" formatCode="0.00">
                  <c:v>249.48373525145138</c:v>
                </c:pt>
                <c:pt idx="5769" formatCode="0.00">
                  <c:v>249.48373525145138</c:v>
                </c:pt>
                <c:pt idx="5770" formatCode="0.00">
                  <c:v>249.8578603595744</c:v>
                </c:pt>
                <c:pt idx="5771" formatCode="0.00">
                  <c:v>249.8578603595744</c:v>
                </c:pt>
                <c:pt idx="5772" formatCode="0.00">
                  <c:v>249.8578603595744</c:v>
                </c:pt>
                <c:pt idx="5773" formatCode="0.00">
                  <c:v>249.8578603595744</c:v>
                </c:pt>
                <c:pt idx="5774" formatCode="0.00">
                  <c:v>249.8578603595744</c:v>
                </c:pt>
                <c:pt idx="5775" formatCode="0.00">
                  <c:v>249.79575243892748</c:v>
                </c:pt>
                <c:pt idx="5776" formatCode="0.00">
                  <c:v>249.79575243892748</c:v>
                </c:pt>
                <c:pt idx="5777" formatCode="0.00">
                  <c:v>249.79575243892748</c:v>
                </c:pt>
                <c:pt idx="5778" formatCode="0.00">
                  <c:v>249.79575243892748</c:v>
                </c:pt>
                <c:pt idx="5779" formatCode="0.00">
                  <c:v>249.79575243892748</c:v>
                </c:pt>
                <c:pt idx="5780" formatCode="0.00">
                  <c:v>250.36151176991552</c:v>
                </c:pt>
                <c:pt idx="5781" formatCode="0.00">
                  <c:v>250.36151176991552</c:v>
                </c:pt>
                <c:pt idx="5782" formatCode="0.00">
                  <c:v>250.36151176991552</c:v>
                </c:pt>
                <c:pt idx="5783" formatCode="0.00">
                  <c:v>250.36151176991552</c:v>
                </c:pt>
                <c:pt idx="5784" formatCode="0.00">
                  <c:v>250.36151176991552</c:v>
                </c:pt>
                <c:pt idx="5785" formatCode="0.00">
                  <c:v>248.81976774635393</c:v>
                </c:pt>
                <c:pt idx="5786" formatCode="0.00">
                  <c:v>248.81976774635393</c:v>
                </c:pt>
                <c:pt idx="5787" formatCode="0.00">
                  <c:v>248.81976774635393</c:v>
                </c:pt>
                <c:pt idx="5788" formatCode="0.00">
                  <c:v>248.81976774635393</c:v>
                </c:pt>
                <c:pt idx="5789" formatCode="0.00">
                  <c:v>248.81976774635393</c:v>
                </c:pt>
                <c:pt idx="5790" formatCode="0.00">
                  <c:v>249.27142399849981</c:v>
                </c:pt>
                <c:pt idx="5791" formatCode="0.00">
                  <c:v>249.27142399849981</c:v>
                </c:pt>
                <c:pt idx="5792" formatCode="0.00">
                  <c:v>249.27142399849981</c:v>
                </c:pt>
                <c:pt idx="5793" formatCode="0.00">
                  <c:v>249.27142399849981</c:v>
                </c:pt>
                <c:pt idx="5794" formatCode="0.00">
                  <c:v>249.27142399849981</c:v>
                </c:pt>
                <c:pt idx="5795" formatCode="0.00">
                  <c:v>249.21520692410547</c:v>
                </c:pt>
                <c:pt idx="5796" formatCode="0.00">
                  <c:v>249.21520692410547</c:v>
                </c:pt>
                <c:pt idx="5797" formatCode="0.00">
                  <c:v>249.21520692410547</c:v>
                </c:pt>
                <c:pt idx="5798" formatCode="0.00">
                  <c:v>249.21520692410547</c:v>
                </c:pt>
                <c:pt idx="5799" formatCode="0.00">
                  <c:v>249.21520692410547</c:v>
                </c:pt>
                <c:pt idx="5800" formatCode="0.00">
                  <c:v>249.12197968664259</c:v>
                </c:pt>
                <c:pt idx="5801" formatCode="0.00">
                  <c:v>249.12197968664259</c:v>
                </c:pt>
                <c:pt idx="5802" formatCode="0.00">
                  <c:v>249.12197968664259</c:v>
                </c:pt>
                <c:pt idx="5803" formatCode="0.00">
                  <c:v>249.12197968664259</c:v>
                </c:pt>
                <c:pt idx="5804" formatCode="0.00">
                  <c:v>249.12197968664259</c:v>
                </c:pt>
                <c:pt idx="5805" formatCode="0.00">
                  <c:v>249.78739446702104</c:v>
                </c:pt>
                <c:pt idx="5806" formatCode="0.00">
                  <c:v>249.78739446702104</c:v>
                </c:pt>
                <c:pt idx="5807" formatCode="0.00">
                  <c:v>249.78739446702104</c:v>
                </c:pt>
                <c:pt idx="5808" formatCode="0.00">
                  <c:v>249.78739446702104</c:v>
                </c:pt>
                <c:pt idx="5809" formatCode="0.00">
                  <c:v>249.78739446702104</c:v>
                </c:pt>
                <c:pt idx="5810" formatCode="0.00">
                  <c:v>250.55014652314276</c:v>
                </c:pt>
                <c:pt idx="5811" formatCode="0.00">
                  <c:v>250.55014652314276</c:v>
                </c:pt>
                <c:pt idx="5812" formatCode="0.00">
                  <c:v>250.55014652314276</c:v>
                </c:pt>
                <c:pt idx="5813" formatCode="0.00">
                  <c:v>250.55014652314276</c:v>
                </c:pt>
                <c:pt idx="5814" formatCode="0.00">
                  <c:v>250.55014652314276</c:v>
                </c:pt>
                <c:pt idx="5815" formatCode="0.00">
                  <c:v>250.36212119760614</c:v>
                </c:pt>
                <c:pt idx="5816" formatCode="0.00">
                  <c:v>250.36212119760614</c:v>
                </c:pt>
                <c:pt idx="5817" formatCode="0.00">
                  <c:v>250.36212119760614</c:v>
                </c:pt>
                <c:pt idx="5818" formatCode="0.00">
                  <c:v>250.36212119760614</c:v>
                </c:pt>
                <c:pt idx="5819" formatCode="0.00">
                  <c:v>250.36212119760614</c:v>
                </c:pt>
                <c:pt idx="5820" formatCode="0.00">
                  <c:v>248.73199558558554</c:v>
                </c:pt>
                <c:pt idx="5821" formatCode="0.00">
                  <c:v>248.73199558558554</c:v>
                </c:pt>
                <c:pt idx="5822" formatCode="0.00">
                  <c:v>248.73199558558554</c:v>
                </c:pt>
                <c:pt idx="5823" formatCode="0.00">
                  <c:v>248.73199558558554</c:v>
                </c:pt>
                <c:pt idx="5824" formatCode="0.00">
                  <c:v>248.73199558558554</c:v>
                </c:pt>
                <c:pt idx="5825" formatCode="0.00">
                  <c:v>248.10345834794134</c:v>
                </c:pt>
                <c:pt idx="5826" formatCode="0.00">
                  <c:v>248.10345834794134</c:v>
                </c:pt>
                <c:pt idx="5827" formatCode="0.00">
                  <c:v>248.10345834794134</c:v>
                </c:pt>
                <c:pt idx="5828" formatCode="0.00">
                  <c:v>248.10345834794134</c:v>
                </c:pt>
                <c:pt idx="5829" formatCode="0.00">
                  <c:v>248.10345834794134</c:v>
                </c:pt>
                <c:pt idx="5830" formatCode="0.00">
                  <c:v>247.61537000837416</c:v>
                </c:pt>
                <c:pt idx="5831" formatCode="0.00">
                  <c:v>247.61537000837416</c:v>
                </c:pt>
                <c:pt idx="5832" formatCode="0.00">
                  <c:v>247.61537000837416</c:v>
                </c:pt>
                <c:pt idx="5833" formatCode="0.00">
                  <c:v>247.61537000837416</c:v>
                </c:pt>
                <c:pt idx="5834" formatCode="0.00">
                  <c:v>247.61537000837416</c:v>
                </c:pt>
                <c:pt idx="5835" formatCode="0.00">
                  <c:v>247.96197650137037</c:v>
                </c:pt>
                <c:pt idx="5836" formatCode="0.00">
                  <c:v>247.96197650137037</c:v>
                </c:pt>
                <c:pt idx="5837" formatCode="0.00">
                  <c:v>247.96197650137037</c:v>
                </c:pt>
                <c:pt idx="5838" formatCode="0.00">
                  <c:v>247.96197650137037</c:v>
                </c:pt>
                <c:pt idx="5839" formatCode="0.00">
                  <c:v>247.96197650137037</c:v>
                </c:pt>
                <c:pt idx="5840" formatCode="0.00">
                  <c:v>248.12297591867548</c:v>
                </c:pt>
                <c:pt idx="5841" formatCode="0.00">
                  <c:v>248.12297591867548</c:v>
                </c:pt>
                <c:pt idx="5842" formatCode="0.00">
                  <c:v>248.12297591867548</c:v>
                </c:pt>
                <c:pt idx="5843" formatCode="0.00">
                  <c:v>248.12297591867548</c:v>
                </c:pt>
                <c:pt idx="5844" formatCode="0.00">
                  <c:v>248.12297591867548</c:v>
                </c:pt>
                <c:pt idx="5845" formatCode="0.00">
                  <c:v>247.37514350118718</c:v>
                </c:pt>
                <c:pt idx="5846" formatCode="0.00">
                  <c:v>247.37514350118718</c:v>
                </c:pt>
                <c:pt idx="5847" formatCode="0.00">
                  <c:v>247.37514350118718</c:v>
                </c:pt>
                <c:pt idx="5848" formatCode="0.00">
                  <c:v>247.37514350118718</c:v>
                </c:pt>
                <c:pt idx="5849" formatCode="0.00">
                  <c:v>247.37514350118718</c:v>
                </c:pt>
                <c:pt idx="5850" formatCode="0.00">
                  <c:v>247.60890309813112</c:v>
                </c:pt>
                <c:pt idx="5851" formatCode="0.00">
                  <c:v>247.60890309813112</c:v>
                </c:pt>
                <c:pt idx="5852" formatCode="0.00">
                  <c:v>247.60890309813112</c:v>
                </c:pt>
                <c:pt idx="5853" formatCode="0.00">
                  <c:v>247.60890309813112</c:v>
                </c:pt>
                <c:pt idx="5854" formatCode="0.00">
                  <c:v>247.60890309813112</c:v>
                </c:pt>
                <c:pt idx="5855" formatCode="0.00">
                  <c:v>249.04942314627255</c:v>
                </c:pt>
                <c:pt idx="5856" formatCode="0.00">
                  <c:v>249.04942314627255</c:v>
                </c:pt>
                <c:pt idx="5857" formatCode="0.00">
                  <c:v>249.04942314627255</c:v>
                </c:pt>
                <c:pt idx="5858" formatCode="0.00">
                  <c:v>249.04942314627255</c:v>
                </c:pt>
                <c:pt idx="5859" formatCode="0.00">
                  <c:v>249.04942314627255</c:v>
                </c:pt>
                <c:pt idx="5860" formatCode="0.00">
                  <c:v>246.85694785716649</c:v>
                </c:pt>
                <c:pt idx="5861" formatCode="0.00">
                  <c:v>246.85694785716649</c:v>
                </c:pt>
                <c:pt idx="5862" formatCode="0.00">
                  <c:v>246.85694785716649</c:v>
                </c:pt>
                <c:pt idx="5863" formatCode="0.00">
                  <c:v>246.85694785716649</c:v>
                </c:pt>
                <c:pt idx="5864" formatCode="0.00">
                  <c:v>246.85694785716649</c:v>
                </c:pt>
                <c:pt idx="5865" formatCode="0.00">
                  <c:v>245.52526008451969</c:v>
                </c:pt>
                <c:pt idx="5866" formatCode="0.00">
                  <c:v>245.52526008451969</c:v>
                </c:pt>
                <c:pt idx="5867" formatCode="0.00">
                  <c:v>245.52526008451969</c:v>
                </c:pt>
                <c:pt idx="5868" formatCode="0.00">
                  <c:v>245.52526008451969</c:v>
                </c:pt>
                <c:pt idx="5869" formatCode="0.00">
                  <c:v>245.52526008451969</c:v>
                </c:pt>
                <c:pt idx="5870" formatCode="0.00">
                  <c:v>249.97599049771816</c:v>
                </c:pt>
                <c:pt idx="5871" formatCode="0.00">
                  <c:v>249.97599049771816</c:v>
                </c:pt>
                <c:pt idx="5872" formatCode="0.00">
                  <c:v>249.97599049771816</c:v>
                </c:pt>
                <c:pt idx="5873" formatCode="0.00">
                  <c:v>249.97599049771816</c:v>
                </c:pt>
                <c:pt idx="5874" formatCode="0.00">
                  <c:v>249.97599049771816</c:v>
                </c:pt>
                <c:pt idx="5875" formatCode="0.00">
                  <c:v>247.93522634471464</c:v>
                </c:pt>
                <c:pt idx="5876" formatCode="0.00">
                  <c:v>247.93522634471464</c:v>
                </c:pt>
                <c:pt idx="5877" formatCode="0.00">
                  <c:v>247.93522634471464</c:v>
                </c:pt>
                <c:pt idx="5878" formatCode="0.00">
                  <c:v>247.93522634471464</c:v>
                </c:pt>
                <c:pt idx="5879" formatCode="0.00">
                  <c:v>247.93522634471464</c:v>
                </c:pt>
                <c:pt idx="5880" formatCode="0.00">
                  <c:v>247.40925481284637</c:v>
                </c:pt>
                <c:pt idx="5881" formatCode="0.00">
                  <c:v>247.40925481284637</c:v>
                </c:pt>
                <c:pt idx="5882" formatCode="0.00">
                  <c:v>247.40925481284637</c:v>
                </c:pt>
                <c:pt idx="5883" formatCode="0.00">
                  <c:v>247.40925481284637</c:v>
                </c:pt>
                <c:pt idx="5884" formatCode="0.00">
                  <c:v>247.40925481284637</c:v>
                </c:pt>
                <c:pt idx="5885" formatCode="0.00">
                  <c:v>247.82667984927684</c:v>
                </c:pt>
                <c:pt idx="5886" formatCode="0.00">
                  <c:v>247.82667984927684</c:v>
                </c:pt>
                <c:pt idx="5887" formatCode="0.00">
                  <c:v>247.82667984927684</c:v>
                </c:pt>
                <c:pt idx="5888" formatCode="0.00">
                  <c:v>247.82667984927684</c:v>
                </c:pt>
                <c:pt idx="5889" formatCode="0.00">
                  <c:v>247.82667984927684</c:v>
                </c:pt>
                <c:pt idx="5890" formatCode="0.00">
                  <c:v>247.08188956345111</c:v>
                </c:pt>
                <c:pt idx="5891" formatCode="0.00">
                  <c:v>247.08188956345111</c:v>
                </c:pt>
                <c:pt idx="5892" formatCode="0.00">
                  <c:v>247.08188956345111</c:v>
                </c:pt>
                <c:pt idx="5893" formatCode="0.00">
                  <c:v>247.08188956345111</c:v>
                </c:pt>
                <c:pt idx="5894" formatCode="0.00">
                  <c:v>247.08188956345111</c:v>
                </c:pt>
                <c:pt idx="5895" formatCode="0.00">
                  <c:v>246.01766281689186</c:v>
                </c:pt>
                <c:pt idx="5896" formatCode="0.00">
                  <c:v>246.01766281689186</c:v>
                </c:pt>
                <c:pt idx="5897" formatCode="0.00">
                  <c:v>246.01766281689186</c:v>
                </c:pt>
                <c:pt idx="5898" formatCode="0.00">
                  <c:v>246.01766281689186</c:v>
                </c:pt>
                <c:pt idx="5899" formatCode="0.00">
                  <c:v>246.01766281689186</c:v>
                </c:pt>
                <c:pt idx="5900" formatCode="0.00">
                  <c:v>245.37959440911777</c:v>
                </c:pt>
                <c:pt idx="5901" formatCode="0.00">
                  <c:v>245.37959440911777</c:v>
                </c:pt>
                <c:pt idx="5902" formatCode="0.00">
                  <c:v>245.37959440911777</c:v>
                </c:pt>
                <c:pt idx="5903" formatCode="0.00">
                  <c:v>245.37959440911777</c:v>
                </c:pt>
                <c:pt idx="5904" formatCode="0.00">
                  <c:v>245.37959440911777</c:v>
                </c:pt>
                <c:pt idx="5905" formatCode="0.00">
                  <c:v>246.61623328293365</c:v>
                </c:pt>
                <c:pt idx="5906" formatCode="0.00">
                  <c:v>246.61623328293365</c:v>
                </c:pt>
                <c:pt idx="5907" formatCode="0.00">
                  <c:v>246.61623328293365</c:v>
                </c:pt>
                <c:pt idx="5908" formatCode="0.00">
                  <c:v>246.61623328293365</c:v>
                </c:pt>
                <c:pt idx="5909" formatCode="0.00">
                  <c:v>246.61623328293365</c:v>
                </c:pt>
                <c:pt idx="5910" formatCode="0.00">
                  <c:v>245.98945128286857</c:v>
                </c:pt>
                <c:pt idx="5911" formatCode="0.00">
                  <c:v>245.98945128286857</c:v>
                </c:pt>
                <c:pt idx="5912" formatCode="0.00">
                  <c:v>245.98945128286857</c:v>
                </c:pt>
                <c:pt idx="5913" formatCode="0.00">
                  <c:v>245.98945128286857</c:v>
                </c:pt>
                <c:pt idx="5914" formatCode="0.00">
                  <c:v>245.98945128286857</c:v>
                </c:pt>
                <c:pt idx="5915" formatCode="0.00">
                  <c:v>246.71740489567321</c:v>
                </c:pt>
                <c:pt idx="5916" formatCode="0.00">
                  <c:v>246.71740489567321</c:v>
                </c:pt>
                <c:pt idx="5917" formatCode="0.00">
                  <c:v>246.71740489567321</c:v>
                </c:pt>
                <c:pt idx="5918" formatCode="0.00">
                  <c:v>246.71740489567321</c:v>
                </c:pt>
                <c:pt idx="5919" formatCode="0.00">
                  <c:v>246.71740489567321</c:v>
                </c:pt>
                <c:pt idx="5920" formatCode="0.00">
                  <c:v>245.37916129196651</c:v>
                </c:pt>
                <c:pt idx="5921" formatCode="0.00">
                  <c:v>245.37916129196651</c:v>
                </c:pt>
                <c:pt idx="5922" formatCode="0.00">
                  <c:v>245.37916129196651</c:v>
                </c:pt>
                <c:pt idx="5923" formatCode="0.00">
                  <c:v>245.37916129196651</c:v>
                </c:pt>
                <c:pt idx="5924" formatCode="0.00">
                  <c:v>245.37916129196651</c:v>
                </c:pt>
                <c:pt idx="5925" formatCode="0.00">
                  <c:v>245.23604448998961</c:v>
                </c:pt>
                <c:pt idx="5926" formatCode="0.00">
                  <c:v>245.23604448998961</c:v>
                </c:pt>
                <c:pt idx="5927" formatCode="0.00">
                  <c:v>245.23604448998961</c:v>
                </c:pt>
                <c:pt idx="5928" formatCode="0.00">
                  <c:v>245.23604448998961</c:v>
                </c:pt>
                <c:pt idx="5929" formatCode="0.00">
                  <c:v>245.23604448998961</c:v>
                </c:pt>
                <c:pt idx="5930" formatCode="0.00">
                  <c:v>244.19629465902835</c:v>
                </c:pt>
                <c:pt idx="5931" formatCode="0.00">
                  <c:v>244.19629465902835</c:v>
                </c:pt>
                <c:pt idx="5932" formatCode="0.00">
                  <c:v>244.19629465902835</c:v>
                </c:pt>
                <c:pt idx="5933" formatCode="0.00">
                  <c:v>244.19629465902835</c:v>
                </c:pt>
                <c:pt idx="5934" formatCode="0.00">
                  <c:v>244.19629465902835</c:v>
                </c:pt>
                <c:pt idx="5935" formatCode="0.00">
                  <c:v>243.67789516712207</c:v>
                </c:pt>
                <c:pt idx="5936" formatCode="0.00">
                  <c:v>243.67789516712207</c:v>
                </c:pt>
                <c:pt idx="5937" formatCode="0.00">
                  <c:v>243.67789516712207</c:v>
                </c:pt>
                <c:pt idx="5938" formatCode="0.00">
                  <c:v>243.67789516712207</c:v>
                </c:pt>
                <c:pt idx="5939" formatCode="0.00">
                  <c:v>243.67789516712207</c:v>
                </c:pt>
                <c:pt idx="5940" formatCode="0.00">
                  <c:v>244.73861318195833</c:v>
                </c:pt>
                <c:pt idx="5941" formatCode="0.00">
                  <c:v>244.73861318195833</c:v>
                </c:pt>
                <c:pt idx="5942" formatCode="0.00">
                  <c:v>244.73861318195833</c:v>
                </c:pt>
                <c:pt idx="5943" formatCode="0.00">
                  <c:v>244.73861318195833</c:v>
                </c:pt>
                <c:pt idx="5944" formatCode="0.00">
                  <c:v>244.73861318195833</c:v>
                </c:pt>
                <c:pt idx="5945" formatCode="0.00">
                  <c:v>243.29178055490038</c:v>
                </c:pt>
                <c:pt idx="5946" formatCode="0.00">
                  <c:v>243.29178055490038</c:v>
                </c:pt>
                <c:pt idx="5947" formatCode="0.00">
                  <c:v>243.29178055490038</c:v>
                </c:pt>
                <c:pt idx="5948" formatCode="0.00">
                  <c:v>243.29178055490038</c:v>
                </c:pt>
                <c:pt idx="5949" formatCode="0.00">
                  <c:v>243.29178055490038</c:v>
                </c:pt>
                <c:pt idx="5950" formatCode="0.00">
                  <c:v>243.01099436844379</c:v>
                </c:pt>
                <c:pt idx="5951" formatCode="0.00">
                  <c:v>243.01099436844379</c:v>
                </c:pt>
                <c:pt idx="5952" formatCode="0.00">
                  <c:v>243.01099436844379</c:v>
                </c:pt>
                <c:pt idx="5953" formatCode="0.00">
                  <c:v>243.01099436844379</c:v>
                </c:pt>
                <c:pt idx="5954" formatCode="0.00">
                  <c:v>243.01099436844379</c:v>
                </c:pt>
                <c:pt idx="5955" formatCode="0.00">
                  <c:v>245.86581980551281</c:v>
                </c:pt>
                <c:pt idx="5956" formatCode="0.00">
                  <c:v>245.86581980551281</c:v>
                </c:pt>
                <c:pt idx="5957" formatCode="0.00">
                  <c:v>245.86581980551281</c:v>
                </c:pt>
                <c:pt idx="5958" formatCode="0.00">
                  <c:v>245.86581980551281</c:v>
                </c:pt>
                <c:pt idx="5959" formatCode="0.00">
                  <c:v>245.86581980551281</c:v>
                </c:pt>
                <c:pt idx="5960" formatCode="0.00">
                  <c:v>244.3541800912717</c:v>
                </c:pt>
                <c:pt idx="5961" formatCode="0.00">
                  <c:v>244.3541800912717</c:v>
                </c:pt>
                <c:pt idx="5962" formatCode="0.00">
                  <c:v>244.3541800912717</c:v>
                </c:pt>
                <c:pt idx="5963" formatCode="0.00">
                  <c:v>244.3541800912717</c:v>
                </c:pt>
                <c:pt idx="5964" formatCode="0.00">
                  <c:v>244.3541800912717</c:v>
                </c:pt>
                <c:pt idx="5965" formatCode="0.00">
                  <c:v>244.38063057626277</c:v>
                </c:pt>
                <c:pt idx="5966" formatCode="0.00">
                  <c:v>244.38063057626277</c:v>
                </c:pt>
                <c:pt idx="5967" formatCode="0.00">
                  <c:v>244.38063057626277</c:v>
                </c:pt>
                <c:pt idx="5968" formatCode="0.00">
                  <c:v>244.38063057626277</c:v>
                </c:pt>
                <c:pt idx="5969" formatCode="0.00">
                  <c:v>244.38063057626277</c:v>
                </c:pt>
                <c:pt idx="5970" formatCode="0.00">
                  <c:v>243.14121282959968</c:v>
                </c:pt>
                <c:pt idx="5971" formatCode="0.00">
                  <c:v>243.14121282959968</c:v>
                </c:pt>
                <c:pt idx="5972" formatCode="0.00">
                  <c:v>243.14121282959968</c:v>
                </c:pt>
                <c:pt idx="5973" formatCode="0.00">
                  <c:v>243.14121282959968</c:v>
                </c:pt>
                <c:pt idx="5974" formatCode="0.00">
                  <c:v>243.14121282959968</c:v>
                </c:pt>
                <c:pt idx="5975" formatCode="0.00">
                  <c:v>243.9539758946994</c:v>
                </c:pt>
                <c:pt idx="5976" formatCode="0.00">
                  <c:v>243.9539758946994</c:v>
                </c:pt>
                <c:pt idx="5977" formatCode="0.00">
                  <c:v>243.9539758946994</c:v>
                </c:pt>
                <c:pt idx="5978" formatCode="0.00">
                  <c:v>243.9539758946994</c:v>
                </c:pt>
                <c:pt idx="5979" formatCode="0.00">
                  <c:v>243.9539758946994</c:v>
                </c:pt>
                <c:pt idx="5980" formatCode="0.00">
                  <c:v>245.09595797325159</c:v>
                </c:pt>
                <c:pt idx="5981" formatCode="0.00">
                  <c:v>245.09595797325159</c:v>
                </c:pt>
                <c:pt idx="5982" formatCode="0.00">
                  <c:v>245.09595797325159</c:v>
                </c:pt>
                <c:pt idx="5983" formatCode="0.00">
                  <c:v>245.09595797325159</c:v>
                </c:pt>
                <c:pt idx="5984" formatCode="0.00">
                  <c:v>245.09595797325159</c:v>
                </c:pt>
                <c:pt idx="5985" formatCode="0.00">
                  <c:v>243.0518011387685</c:v>
                </c:pt>
                <c:pt idx="5986" formatCode="0.00">
                  <c:v>243.0518011387685</c:v>
                </c:pt>
                <c:pt idx="5987" formatCode="0.00">
                  <c:v>243.0518011387685</c:v>
                </c:pt>
                <c:pt idx="5988" formatCode="0.00">
                  <c:v>243.0518011387685</c:v>
                </c:pt>
                <c:pt idx="5989" formatCode="0.00">
                  <c:v>243.0518011387685</c:v>
                </c:pt>
                <c:pt idx="5990" formatCode="0.00">
                  <c:v>243.10306968654163</c:v>
                </c:pt>
                <c:pt idx="5991" formatCode="0.00">
                  <c:v>243.10306968654163</c:v>
                </c:pt>
                <c:pt idx="5992" formatCode="0.00">
                  <c:v>243.10306968654163</c:v>
                </c:pt>
                <c:pt idx="5993" formatCode="0.00">
                  <c:v>243.10306968654163</c:v>
                </c:pt>
                <c:pt idx="5994" formatCode="0.00">
                  <c:v>243.10306968654163</c:v>
                </c:pt>
                <c:pt idx="5995" formatCode="0.00">
                  <c:v>243.44695385659725</c:v>
                </c:pt>
                <c:pt idx="5996" formatCode="0.00">
                  <c:v>243.44695385659725</c:v>
                </c:pt>
                <c:pt idx="5997" formatCode="0.00">
                  <c:v>243.44695385659725</c:v>
                </c:pt>
                <c:pt idx="5998" formatCode="0.00">
                  <c:v>243.44695385659725</c:v>
                </c:pt>
                <c:pt idx="5999" formatCode="0.00">
                  <c:v>243.44695385659725</c:v>
                </c:pt>
                <c:pt idx="6000" formatCode="0.00">
                  <c:v>244.35718747342639</c:v>
                </c:pt>
                <c:pt idx="6001" formatCode="0.00">
                  <c:v>244.35718747342639</c:v>
                </c:pt>
                <c:pt idx="6002" formatCode="0.00">
                  <c:v>244.35718747342639</c:v>
                </c:pt>
                <c:pt idx="6003" formatCode="0.00">
                  <c:v>244.35718747342639</c:v>
                </c:pt>
                <c:pt idx="6004" formatCode="0.00">
                  <c:v>244.35718747342639</c:v>
                </c:pt>
                <c:pt idx="6005" formatCode="0.00">
                  <c:v>246.47290549541503</c:v>
                </c:pt>
                <c:pt idx="6006" formatCode="0.00">
                  <c:v>246.47290549541503</c:v>
                </c:pt>
                <c:pt idx="6007" formatCode="0.00">
                  <c:v>246.47290549541503</c:v>
                </c:pt>
                <c:pt idx="6008" formatCode="0.00">
                  <c:v>246.47290549541503</c:v>
                </c:pt>
                <c:pt idx="6009" formatCode="0.00">
                  <c:v>246.47290549541503</c:v>
                </c:pt>
                <c:pt idx="6010" formatCode="0.00">
                  <c:v>245.23488057518978</c:v>
                </c:pt>
                <c:pt idx="6011" formatCode="0.00">
                  <c:v>245.23488057518978</c:v>
                </c:pt>
                <c:pt idx="6012" formatCode="0.00">
                  <c:v>245.23488057518978</c:v>
                </c:pt>
                <c:pt idx="6013" formatCode="0.00">
                  <c:v>245.23488057518978</c:v>
                </c:pt>
                <c:pt idx="6014" formatCode="0.00">
                  <c:v>245.23488057518978</c:v>
                </c:pt>
                <c:pt idx="6015" formatCode="0.00">
                  <c:v>243.20620647932083</c:v>
                </c:pt>
                <c:pt idx="6016" formatCode="0.00">
                  <c:v>243.20620647932083</c:v>
                </c:pt>
                <c:pt idx="6017" formatCode="0.00">
                  <c:v>243.20620647932083</c:v>
                </c:pt>
                <c:pt idx="6018" formatCode="0.00">
                  <c:v>243.20620647932083</c:v>
                </c:pt>
                <c:pt idx="6019" formatCode="0.00">
                  <c:v>243.20620647932083</c:v>
                </c:pt>
                <c:pt idx="6020" formatCode="0.00">
                  <c:v>243.2438614305355</c:v>
                </c:pt>
                <c:pt idx="6021" formatCode="0.00">
                  <c:v>243.2438614305355</c:v>
                </c:pt>
                <c:pt idx="6022" formatCode="0.00">
                  <c:v>243.2438614305355</c:v>
                </c:pt>
                <c:pt idx="6023" formatCode="0.00">
                  <c:v>243.2438614305355</c:v>
                </c:pt>
                <c:pt idx="6024" formatCode="0.00">
                  <c:v>243.2438614305355</c:v>
                </c:pt>
                <c:pt idx="6025" formatCode="0.00">
                  <c:v>245.50432210529834</c:v>
                </c:pt>
                <c:pt idx="6026" formatCode="0.00">
                  <c:v>245.50432210529834</c:v>
                </c:pt>
                <c:pt idx="6027" formatCode="0.00">
                  <c:v>245.50432210529834</c:v>
                </c:pt>
                <c:pt idx="6028" formatCode="0.00">
                  <c:v>245.50432210529834</c:v>
                </c:pt>
                <c:pt idx="6029" formatCode="0.00">
                  <c:v>245.50432210529834</c:v>
                </c:pt>
                <c:pt idx="6030" formatCode="0.00">
                  <c:v>242.53118469680328</c:v>
                </c:pt>
                <c:pt idx="6031" formatCode="0.00">
                  <c:v>242.53118469680328</c:v>
                </c:pt>
                <c:pt idx="6032" formatCode="0.00">
                  <c:v>242.53118469680328</c:v>
                </c:pt>
                <c:pt idx="6033" formatCode="0.00">
                  <c:v>242.53118469680328</c:v>
                </c:pt>
                <c:pt idx="6034" formatCode="0.00">
                  <c:v>242.53118469680328</c:v>
                </c:pt>
                <c:pt idx="6035" formatCode="0.00">
                  <c:v>244.77521374190817</c:v>
                </c:pt>
                <c:pt idx="6036" formatCode="0.00">
                  <c:v>244.77521374190817</c:v>
                </c:pt>
                <c:pt idx="6037" formatCode="0.00">
                  <c:v>244.77521374190817</c:v>
                </c:pt>
                <c:pt idx="6038" formatCode="0.00">
                  <c:v>244.77521374190817</c:v>
                </c:pt>
                <c:pt idx="6039" formatCode="0.00">
                  <c:v>244.77521374190817</c:v>
                </c:pt>
                <c:pt idx="6040" formatCode="0.00">
                  <c:v>242.65805830920726</c:v>
                </c:pt>
                <c:pt idx="6041" formatCode="0.00">
                  <c:v>242.65805830920726</c:v>
                </c:pt>
                <c:pt idx="6042" formatCode="0.00">
                  <c:v>242.65805830920726</c:v>
                </c:pt>
                <c:pt idx="6043" formatCode="0.00">
                  <c:v>242.65805830920726</c:v>
                </c:pt>
                <c:pt idx="6044" formatCode="0.00">
                  <c:v>242.65805830920726</c:v>
                </c:pt>
                <c:pt idx="6045" formatCode="0.00">
                  <c:v>243.1766453620294</c:v>
                </c:pt>
                <c:pt idx="6046" formatCode="0.00">
                  <c:v>243.1766453620294</c:v>
                </c:pt>
                <c:pt idx="6047" formatCode="0.00">
                  <c:v>243.1766453620294</c:v>
                </c:pt>
                <c:pt idx="6048" formatCode="0.00">
                  <c:v>243.1766453620294</c:v>
                </c:pt>
                <c:pt idx="6049" formatCode="0.00">
                  <c:v>243.1766453620294</c:v>
                </c:pt>
                <c:pt idx="6050" formatCode="0.00">
                  <c:v>243.58094284797716</c:v>
                </c:pt>
                <c:pt idx="6051" formatCode="0.00">
                  <c:v>243.58094284797716</c:v>
                </c:pt>
                <c:pt idx="6052" formatCode="0.00">
                  <c:v>243.58094284797716</c:v>
                </c:pt>
                <c:pt idx="6053" formatCode="0.00">
                  <c:v>243.58094284797716</c:v>
                </c:pt>
                <c:pt idx="6054" formatCode="0.00">
                  <c:v>243.58094284797716</c:v>
                </c:pt>
                <c:pt idx="6055" formatCode="0.00">
                  <c:v>242.6670397755006</c:v>
                </c:pt>
                <c:pt idx="6056" formatCode="0.00">
                  <c:v>242.6670397755006</c:v>
                </c:pt>
                <c:pt idx="6057" formatCode="0.00">
                  <c:v>242.6670397755006</c:v>
                </c:pt>
                <c:pt idx="6058" formatCode="0.00">
                  <c:v>242.6670397755006</c:v>
                </c:pt>
                <c:pt idx="6059" formatCode="0.00">
                  <c:v>242.6670397755006</c:v>
                </c:pt>
                <c:pt idx="6060" formatCode="0.00">
                  <c:v>243.83181833590072</c:v>
                </c:pt>
                <c:pt idx="6061" formatCode="0.00">
                  <c:v>243.83181833590072</c:v>
                </c:pt>
                <c:pt idx="6062" formatCode="0.00">
                  <c:v>243.83181833590072</c:v>
                </c:pt>
                <c:pt idx="6063" formatCode="0.00">
                  <c:v>243.83181833590072</c:v>
                </c:pt>
                <c:pt idx="6064" formatCode="0.00">
                  <c:v>243.83181833590072</c:v>
                </c:pt>
                <c:pt idx="6065" formatCode="0.00">
                  <c:v>242.13613031173747</c:v>
                </c:pt>
                <c:pt idx="6066" formatCode="0.00">
                  <c:v>242.13613031173747</c:v>
                </c:pt>
                <c:pt idx="6067" formatCode="0.00">
                  <c:v>242.13613031173747</c:v>
                </c:pt>
                <c:pt idx="6068" formatCode="0.00">
                  <c:v>242.13613031173747</c:v>
                </c:pt>
                <c:pt idx="6069" formatCode="0.00">
                  <c:v>242.13613031173747</c:v>
                </c:pt>
                <c:pt idx="6070" formatCode="0.00">
                  <c:v>242.82320969666034</c:v>
                </c:pt>
                <c:pt idx="6071" formatCode="0.00">
                  <c:v>242.82320969666034</c:v>
                </c:pt>
                <c:pt idx="6072" formatCode="0.00">
                  <c:v>242.82320969666034</c:v>
                </c:pt>
                <c:pt idx="6073" formatCode="0.00">
                  <c:v>242.82320969666034</c:v>
                </c:pt>
                <c:pt idx="6074" formatCode="0.00">
                  <c:v>242.82320969666034</c:v>
                </c:pt>
                <c:pt idx="6075" formatCode="0.00">
                  <c:v>244.02098090315837</c:v>
                </c:pt>
                <c:pt idx="6076" formatCode="0.00">
                  <c:v>244.02098090315837</c:v>
                </c:pt>
                <c:pt idx="6077" formatCode="0.00">
                  <c:v>244.02098090315837</c:v>
                </c:pt>
                <c:pt idx="6078" formatCode="0.00">
                  <c:v>244.02098090315837</c:v>
                </c:pt>
                <c:pt idx="6079" formatCode="0.00">
                  <c:v>244.02098090315837</c:v>
                </c:pt>
                <c:pt idx="6080" formatCode="0.00">
                  <c:v>243.55162293578181</c:v>
                </c:pt>
                <c:pt idx="6081" formatCode="0.00">
                  <c:v>243.55162293578181</c:v>
                </c:pt>
                <c:pt idx="6082" formatCode="0.00">
                  <c:v>243.55162293578181</c:v>
                </c:pt>
                <c:pt idx="6083" formatCode="0.00">
                  <c:v>243.55162293578181</c:v>
                </c:pt>
                <c:pt idx="6084" formatCode="0.00">
                  <c:v>243.55162293578181</c:v>
                </c:pt>
                <c:pt idx="6085" formatCode="0.00">
                  <c:v>243.0791931387283</c:v>
                </c:pt>
                <c:pt idx="6086" formatCode="0.00">
                  <c:v>243.0791931387283</c:v>
                </c:pt>
                <c:pt idx="6087" formatCode="0.00">
                  <c:v>243.0791931387283</c:v>
                </c:pt>
                <c:pt idx="6088" formatCode="0.00">
                  <c:v>243.0791931387283</c:v>
                </c:pt>
                <c:pt idx="6089" formatCode="0.00">
                  <c:v>243.0791931387283</c:v>
                </c:pt>
                <c:pt idx="6090" formatCode="0.00">
                  <c:v>243.55250523353598</c:v>
                </c:pt>
                <c:pt idx="6091" formatCode="0.00">
                  <c:v>243.55250523353598</c:v>
                </c:pt>
                <c:pt idx="6092" formatCode="0.00">
                  <c:v>243.55250523353598</c:v>
                </c:pt>
                <c:pt idx="6093" formatCode="0.00">
                  <c:v>243.55250523353598</c:v>
                </c:pt>
                <c:pt idx="6094" formatCode="0.00">
                  <c:v>243.55250523353598</c:v>
                </c:pt>
                <c:pt idx="6095" formatCode="0.00">
                  <c:v>242.83772871757549</c:v>
                </c:pt>
                <c:pt idx="6096" formatCode="0.00">
                  <c:v>242.83772871757549</c:v>
                </c:pt>
                <c:pt idx="6097" formatCode="0.00">
                  <c:v>242.83772871757549</c:v>
                </c:pt>
                <c:pt idx="6098" formatCode="0.00">
                  <c:v>242.83772871757549</c:v>
                </c:pt>
                <c:pt idx="6099" formatCode="0.00">
                  <c:v>242.83772871757549</c:v>
                </c:pt>
                <c:pt idx="6100" formatCode="0.00">
                  <c:v>242.11160443092376</c:v>
                </c:pt>
                <c:pt idx="6101" formatCode="0.00">
                  <c:v>242.11160443092376</c:v>
                </c:pt>
                <c:pt idx="6102" formatCode="0.00">
                  <c:v>242.11160443092376</c:v>
                </c:pt>
                <c:pt idx="6103" formatCode="0.00">
                  <c:v>242.11160443092376</c:v>
                </c:pt>
                <c:pt idx="6104" formatCode="0.00">
                  <c:v>242.11160443092376</c:v>
                </c:pt>
                <c:pt idx="6105" formatCode="0.00">
                  <c:v>242.89014966155082</c:v>
                </c:pt>
                <c:pt idx="6106" formatCode="0.00">
                  <c:v>242.89014966155082</c:v>
                </c:pt>
                <c:pt idx="6107" formatCode="0.00">
                  <c:v>242.89014966155082</c:v>
                </c:pt>
                <c:pt idx="6108" formatCode="0.00">
                  <c:v>242.89014966155082</c:v>
                </c:pt>
                <c:pt idx="6109" formatCode="0.00">
                  <c:v>242.89014966155082</c:v>
                </c:pt>
                <c:pt idx="6110" formatCode="0.00">
                  <c:v>240.39620865250629</c:v>
                </c:pt>
                <c:pt idx="6111" formatCode="0.00">
                  <c:v>240.39620865250629</c:v>
                </c:pt>
                <c:pt idx="6112" formatCode="0.00">
                  <c:v>240.39620865250629</c:v>
                </c:pt>
                <c:pt idx="6113" formatCode="0.00">
                  <c:v>240.39620865250629</c:v>
                </c:pt>
                <c:pt idx="6114" formatCode="0.00">
                  <c:v>240.39620865250629</c:v>
                </c:pt>
                <c:pt idx="6115" formatCode="0.00">
                  <c:v>242.73678199316038</c:v>
                </c:pt>
                <c:pt idx="6116" formatCode="0.00">
                  <c:v>242.73678199316038</c:v>
                </c:pt>
                <c:pt idx="6117" formatCode="0.00">
                  <c:v>242.73678199316038</c:v>
                </c:pt>
                <c:pt idx="6118" formatCode="0.00">
                  <c:v>242.73678199316038</c:v>
                </c:pt>
                <c:pt idx="6119" formatCode="0.00">
                  <c:v>242.73678199316038</c:v>
                </c:pt>
                <c:pt idx="6120" formatCode="0.00">
                  <c:v>243.02328951026001</c:v>
                </c:pt>
                <c:pt idx="6121" formatCode="0.00">
                  <c:v>243.02328951026001</c:v>
                </c:pt>
                <c:pt idx="6122" formatCode="0.00">
                  <c:v>243.02328951026001</c:v>
                </c:pt>
                <c:pt idx="6123" formatCode="0.00">
                  <c:v>243.02328951026001</c:v>
                </c:pt>
                <c:pt idx="6124" formatCode="0.00">
                  <c:v>243.02328951026001</c:v>
                </c:pt>
                <c:pt idx="6125" formatCode="0.00">
                  <c:v>243.63532412911434</c:v>
                </c:pt>
                <c:pt idx="6126" formatCode="0.00">
                  <c:v>243.63532412911434</c:v>
                </c:pt>
                <c:pt idx="6127" formatCode="0.00">
                  <c:v>243.63532412911434</c:v>
                </c:pt>
                <c:pt idx="6128" formatCode="0.00">
                  <c:v>243.63532412911434</c:v>
                </c:pt>
                <c:pt idx="6129" formatCode="0.00">
                  <c:v>243.63532412911434</c:v>
                </c:pt>
                <c:pt idx="6130" formatCode="0.00">
                  <c:v>242.93281891311204</c:v>
                </c:pt>
                <c:pt idx="6131" formatCode="0.00">
                  <c:v>242.93281891311204</c:v>
                </c:pt>
                <c:pt idx="6132" formatCode="0.00">
                  <c:v>242.93281891311204</c:v>
                </c:pt>
                <c:pt idx="6133" formatCode="0.00">
                  <c:v>242.93281891311204</c:v>
                </c:pt>
                <c:pt idx="6134" formatCode="0.00">
                  <c:v>242.93281891311204</c:v>
                </c:pt>
                <c:pt idx="6135" formatCode="0.00">
                  <c:v>242.78198119367153</c:v>
                </c:pt>
                <c:pt idx="6136" formatCode="0.00">
                  <c:v>242.78198119367153</c:v>
                </c:pt>
                <c:pt idx="6137" formatCode="0.00">
                  <c:v>242.78198119367153</c:v>
                </c:pt>
                <c:pt idx="6138" formatCode="0.00">
                  <c:v>242.78198119367153</c:v>
                </c:pt>
                <c:pt idx="6139" formatCode="0.00">
                  <c:v>242.78198119367153</c:v>
                </c:pt>
                <c:pt idx="6140" formatCode="0.00">
                  <c:v>242.76397023464207</c:v>
                </c:pt>
                <c:pt idx="6141" formatCode="0.00">
                  <c:v>242.76397023464207</c:v>
                </c:pt>
                <c:pt idx="6142" formatCode="0.00">
                  <c:v>242.76397023464207</c:v>
                </c:pt>
                <c:pt idx="6143" formatCode="0.00">
                  <c:v>242.76397023464207</c:v>
                </c:pt>
                <c:pt idx="6144" formatCode="0.00">
                  <c:v>242.76397023464207</c:v>
                </c:pt>
                <c:pt idx="6145" formatCode="0.00">
                  <c:v>242.71988310779113</c:v>
                </c:pt>
                <c:pt idx="6146" formatCode="0.00">
                  <c:v>242.71988310779113</c:v>
                </c:pt>
                <c:pt idx="6147" formatCode="0.00">
                  <c:v>242.71988310779113</c:v>
                </c:pt>
                <c:pt idx="6148" formatCode="0.00">
                  <c:v>242.71988310779113</c:v>
                </c:pt>
                <c:pt idx="6149" formatCode="0.00">
                  <c:v>242.71988310779113</c:v>
                </c:pt>
                <c:pt idx="6150" formatCode="0.00">
                  <c:v>244.28183134759479</c:v>
                </c:pt>
                <c:pt idx="6151" formatCode="0.00">
                  <c:v>244.28183134759479</c:v>
                </c:pt>
                <c:pt idx="6152" formatCode="0.00">
                  <c:v>244.28183134759479</c:v>
                </c:pt>
                <c:pt idx="6153" formatCode="0.00">
                  <c:v>244.28183134759479</c:v>
                </c:pt>
                <c:pt idx="6154" formatCode="0.00">
                  <c:v>244.28183134759479</c:v>
                </c:pt>
                <c:pt idx="6155" formatCode="0.00">
                  <c:v>243.93446698154003</c:v>
                </c:pt>
                <c:pt idx="6156" formatCode="0.00">
                  <c:v>243.93446698154003</c:v>
                </c:pt>
                <c:pt idx="6157" formatCode="0.00">
                  <c:v>243.93446698154003</c:v>
                </c:pt>
                <c:pt idx="6158" formatCode="0.00">
                  <c:v>243.93446698154003</c:v>
                </c:pt>
                <c:pt idx="6159" formatCode="0.00">
                  <c:v>243.93446698154003</c:v>
                </c:pt>
                <c:pt idx="6160" formatCode="0.00">
                  <c:v>243.7479033109048</c:v>
                </c:pt>
                <c:pt idx="6161" formatCode="0.00">
                  <c:v>243.7479033109048</c:v>
                </c:pt>
                <c:pt idx="6162" formatCode="0.00">
                  <c:v>243.7479033109048</c:v>
                </c:pt>
                <c:pt idx="6163" formatCode="0.00">
                  <c:v>243.7479033109048</c:v>
                </c:pt>
                <c:pt idx="6164" formatCode="0.00">
                  <c:v>243.7479033109048</c:v>
                </c:pt>
                <c:pt idx="6165" formatCode="0.00">
                  <c:v>244.16358613337053</c:v>
                </c:pt>
                <c:pt idx="6166" formatCode="0.00">
                  <c:v>244.16358613337053</c:v>
                </c:pt>
                <c:pt idx="6167" formatCode="0.00">
                  <c:v>244.16358613337053</c:v>
                </c:pt>
                <c:pt idx="6168" formatCode="0.00">
                  <c:v>244.16358613337053</c:v>
                </c:pt>
                <c:pt idx="6169" formatCode="0.00">
                  <c:v>244.16358613337053</c:v>
                </c:pt>
                <c:pt idx="6170" formatCode="0.00">
                  <c:v>242.88589689994842</c:v>
                </c:pt>
                <c:pt idx="6171" formatCode="0.00">
                  <c:v>242.88589689994842</c:v>
                </c:pt>
                <c:pt idx="6172" formatCode="0.00">
                  <c:v>242.88589689994842</c:v>
                </c:pt>
                <c:pt idx="6173" formatCode="0.00">
                  <c:v>242.88589689994842</c:v>
                </c:pt>
                <c:pt idx="6174" formatCode="0.00">
                  <c:v>242.88589689994842</c:v>
                </c:pt>
                <c:pt idx="6175" formatCode="0.00">
                  <c:v>242.33675541842979</c:v>
                </c:pt>
                <c:pt idx="6176" formatCode="0.00">
                  <c:v>242.33675541842979</c:v>
                </c:pt>
                <c:pt idx="6177" formatCode="0.00">
                  <c:v>242.33675541842979</c:v>
                </c:pt>
                <c:pt idx="6178" formatCode="0.00">
                  <c:v>242.33675541842979</c:v>
                </c:pt>
                <c:pt idx="6179" formatCode="0.00">
                  <c:v>242.33675541842979</c:v>
                </c:pt>
                <c:pt idx="6180" formatCode="0.00">
                  <c:v>242.33878889049097</c:v>
                </c:pt>
                <c:pt idx="6181" formatCode="0.00">
                  <c:v>242.33878889049097</c:v>
                </c:pt>
                <c:pt idx="6182" formatCode="0.00">
                  <c:v>242.33878889049097</c:v>
                </c:pt>
                <c:pt idx="6183" formatCode="0.00">
                  <c:v>242.33878889049097</c:v>
                </c:pt>
                <c:pt idx="6184" formatCode="0.00">
                  <c:v>242.33878889049097</c:v>
                </c:pt>
                <c:pt idx="6185" formatCode="0.00">
                  <c:v>243.37462484205753</c:v>
                </c:pt>
                <c:pt idx="6186" formatCode="0.00">
                  <c:v>243.37462484205753</c:v>
                </c:pt>
                <c:pt idx="6187" formatCode="0.00">
                  <c:v>243.37462484205753</c:v>
                </c:pt>
                <c:pt idx="6188" formatCode="0.00">
                  <c:v>243.37462484205753</c:v>
                </c:pt>
                <c:pt idx="6189" formatCode="0.00">
                  <c:v>243.37462484205753</c:v>
                </c:pt>
                <c:pt idx="6190" formatCode="0.00">
                  <c:v>241.13190352285875</c:v>
                </c:pt>
                <c:pt idx="6191" formatCode="0.00">
                  <c:v>241.13190352285875</c:v>
                </c:pt>
                <c:pt idx="6192" formatCode="0.00">
                  <c:v>241.13190352285875</c:v>
                </c:pt>
                <c:pt idx="6193" formatCode="0.00">
                  <c:v>241.13190352285875</c:v>
                </c:pt>
                <c:pt idx="6194" formatCode="0.00">
                  <c:v>241.13190352285875</c:v>
                </c:pt>
                <c:pt idx="6195" formatCode="0.00">
                  <c:v>244.7905583318568</c:v>
                </c:pt>
                <c:pt idx="6196" formatCode="0.00">
                  <c:v>244.7905583318568</c:v>
                </c:pt>
                <c:pt idx="6197" formatCode="0.00">
                  <c:v>244.7905583318568</c:v>
                </c:pt>
                <c:pt idx="6198" formatCode="0.00">
                  <c:v>244.7905583318568</c:v>
                </c:pt>
                <c:pt idx="6199" formatCode="0.00">
                  <c:v>244.7905583318568</c:v>
                </c:pt>
                <c:pt idx="6200" formatCode="0.00">
                  <c:v>241.78127067650348</c:v>
                </c:pt>
                <c:pt idx="6201" formatCode="0.00">
                  <c:v>241.78127067650348</c:v>
                </c:pt>
                <c:pt idx="6202" formatCode="0.00">
                  <c:v>241.78127067650348</c:v>
                </c:pt>
                <c:pt idx="6203" formatCode="0.00">
                  <c:v>241.78127067650348</c:v>
                </c:pt>
                <c:pt idx="6204" formatCode="0.00">
                  <c:v>241.78127067650348</c:v>
                </c:pt>
                <c:pt idx="6205" formatCode="0.00">
                  <c:v>242.9874990519385</c:v>
                </c:pt>
                <c:pt idx="6206" formatCode="0.00">
                  <c:v>242.9874990519385</c:v>
                </c:pt>
                <c:pt idx="6207" formatCode="0.00">
                  <c:v>242.9874990519385</c:v>
                </c:pt>
                <c:pt idx="6208" formatCode="0.00">
                  <c:v>242.9874990519385</c:v>
                </c:pt>
                <c:pt idx="6209" formatCode="0.00">
                  <c:v>242.9874990519385</c:v>
                </c:pt>
                <c:pt idx="6210" formatCode="0.00">
                  <c:v>242.38734056914836</c:v>
                </c:pt>
                <c:pt idx="6211" formatCode="0.00">
                  <c:v>242.38734056914836</c:v>
                </c:pt>
                <c:pt idx="6212" formatCode="0.00">
                  <c:v>242.38734056914836</c:v>
                </c:pt>
                <c:pt idx="6213" formatCode="0.00">
                  <c:v>242.38734056914836</c:v>
                </c:pt>
                <c:pt idx="6214" formatCode="0.00">
                  <c:v>242.38734056914836</c:v>
                </c:pt>
                <c:pt idx="6215" formatCode="0.00">
                  <c:v>243.21469929183488</c:v>
                </c:pt>
                <c:pt idx="6216" formatCode="0.00">
                  <c:v>243.21469929183488</c:v>
                </c:pt>
                <c:pt idx="6217" formatCode="0.00">
                  <c:v>243.21469929183488</c:v>
                </c:pt>
                <c:pt idx="6218" formatCode="0.00">
                  <c:v>243.21469929183488</c:v>
                </c:pt>
                <c:pt idx="6219" formatCode="0.00">
                  <c:v>243.21469929183488</c:v>
                </c:pt>
                <c:pt idx="6220" formatCode="0.00">
                  <c:v>243.22514321769279</c:v>
                </c:pt>
                <c:pt idx="6221" formatCode="0.00">
                  <c:v>243.22514321769279</c:v>
                </c:pt>
                <c:pt idx="6222" formatCode="0.00">
                  <c:v>243.22514321769279</c:v>
                </c:pt>
                <c:pt idx="6223" formatCode="0.00">
                  <c:v>243.22514321769279</c:v>
                </c:pt>
                <c:pt idx="6224" formatCode="0.00">
                  <c:v>243.22514321769279</c:v>
                </c:pt>
                <c:pt idx="6225" formatCode="0.00">
                  <c:v>243.47077640260261</c:v>
                </c:pt>
                <c:pt idx="6226" formatCode="0.00">
                  <c:v>243.47077640260261</c:v>
                </c:pt>
                <c:pt idx="6227" formatCode="0.00">
                  <c:v>243.47077640260261</c:v>
                </c:pt>
                <c:pt idx="6228" formatCode="0.00">
                  <c:v>243.47077640260261</c:v>
                </c:pt>
                <c:pt idx="6229" formatCode="0.00">
                  <c:v>243.47077640260261</c:v>
                </c:pt>
                <c:pt idx="6230" formatCode="0.00">
                  <c:v>241.92997384930638</c:v>
                </c:pt>
                <c:pt idx="6231" formatCode="0.00">
                  <c:v>241.92997384930638</c:v>
                </c:pt>
                <c:pt idx="6232" formatCode="0.00">
                  <c:v>241.92997384930638</c:v>
                </c:pt>
                <c:pt idx="6233" formatCode="0.00">
                  <c:v>241.92997384930638</c:v>
                </c:pt>
                <c:pt idx="6234" formatCode="0.00">
                  <c:v>241.92997384930638</c:v>
                </c:pt>
                <c:pt idx="6235" formatCode="0.00">
                  <c:v>243.44843285645052</c:v>
                </c:pt>
                <c:pt idx="6236" formatCode="0.00">
                  <c:v>243.44843285645052</c:v>
                </c:pt>
                <c:pt idx="6237" formatCode="0.00">
                  <c:v>243.44843285645052</c:v>
                </c:pt>
                <c:pt idx="6238" formatCode="0.00">
                  <c:v>243.44843285645052</c:v>
                </c:pt>
                <c:pt idx="6239" formatCode="0.00">
                  <c:v>243.44843285645052</c:v>
                </c:pt>
                <c:pt idx="6240" formatCode="0.00">
                  <c:v>243.54662481809646</c:v>
                </c:pt>
                <c:pt idx="6241" formatCode="0.00">
                  <c:v>243.54662481809646</c:v>
                </c:pt>
                <c:pt idx="6242" formatCode="0.00">
                  <c:v>243.54662481809646</c:v>
                </c:pt>
                <c:pt idx="6243" formatCode="0.00">
                  <c:v>243.54662481809646</c:v>
                </c:pt>
                <c:pt idx="6244" formatCode="0.00">
                  <c:v>243.54662481809646</c:v>
                </c:pt>
                <c:pt idx="6245" formatCode="0.00">
                  <c:v>242.34321261311558</c:v>
                </c:pt>
                <c:pt idx="6246" formatCode="0.00">
                  <c:v>242.34321261311558</c:v>
                </c:pt>
                <c:pt idx="6247" formatCode="0.00">
                  <c:v>242.34321261311558</c:v>
                </c:pt>
                <c:pt idx="6248" formatCode="0.00">
                  <c:v>242.34321261311558</c:v>
                </c:pt>
                <c:pt idx="6249" formatCode="0.00">
                  <c:v>242.34321261311558</c:v>
                </c:pt>
                <c:pt idx="6250" formatCode="0.00">
                  <c:v>241.45756629968673</c:v>
                </c:pt>
                <c:pt idx="6251" formatCode="0.00">
                  <c:v>241.45756629968673</c:v>
                </c:pt>
                <c:pt idx="6252" formatCode="0.00">
                  <c:v>241.45756629968673</c:v>
                </c:pt>
                <c:pt idx="6253" formatCode="0.00">
                  <c:v>241.45756629968673</c:v>
                </c:pt>
                <c:pt idx="6254" formatCode="0.00">
                  <c:v>241.45756629968673</c:v>
                </c:pt>
                <c:pt idx="6255" formatCode="0.00">
                  <c:v>241.11854211355228</c:v>
                </c:pt>
                <c:pt idx="6256" formatCode="0.00">
                  <c:v>241.11854211355228</c:v>
                </c:pt>
                <c:pt idx="6257" formatCode="0.00">
                  <c:v>241.11854211355228</c:v>
                </c:pt>
                <c:pt idx="6258" formatCode="0.00">
                  <c:v>241.11854211355228</c:v>
                </c:pt>
                <c:pt idx="6259" formatCode="0.00">
                  <c:v>241.11854211355228</c:v>
                </c:pt>
                <c:pt idx="6260" formatCode="0.00">
                  <c:v>241.60070423151029</c:v>
                </c:pt>
                <c:pt idx="6261" formatCode="0.00">
                  <c:v>241.60070423151029</c:v>
                </c:pt>
                <c:pt idx="6262" formatCode="0.00">
                  <c:v>241.60070423151029</c:v>
                </c:pt>
                <c:pt idx="6263" formatCode="0.00">
                  <c:v>241.60070423151029</c:v>
                </c:pt>
                <c:pt idx="6264" formatCode="0.00">
                  <c:v>241.60070423151029</c:v>
                </c:pt>
                <c:pt idx="6265" formatCode="0.00">
                  <c:v>242.61458817983637</c:v>
                </c:pt>
                <c:pt idx="6266" formatCode="0.00">
                  <c:v>242.61458817983637</c:v>
                </c:pt>
                <c:pt idx="6267" formatCode="0.00">
                  <c:v>242.61458817983637</c:v>
                </c:pt>
                <c:pt idx="6268" formatCode="0.00">
                  <c:v>242.61458817983637</c:v>
                </c:pt>
                <c:pt idx="6269" formatCode="0.00">
                  <c:v>242.61458817983637</c:v>
                </c:pt>
                <c:pt idx="6270" formatCode="0.00">
                  <c:v>242.1147457447149</c:v>
                </c:pt>
                <c:pt idx="6271" formatCode="0.00">
                  <c:v>242.1147457447149</c:v>
                </c:pt>
                <c:pt idx="6272" formatCode="0.00">
                  <c:v>242.1147457447149</c:v>
                </c:pt>
                <c:pt idx="6273" formatCode="0.00">
                  <c:v>242.1147457447149</c:v>
                </c:pt>
                <c:pt idx="6274" formatCode="0.00">
                  <c:v>242.1147457447149</c:v>
                </c:pt>
                <c:pt idx="6275" formatCode="0.00">
                  <c:v>243.76451844836254</c:v>
                </c:pt>
                <c:pt idx="6276" formatCode="0.00">
                  <c:v>243.76451844836254</c:v>
                </c:pt>
                <c:pt idx="6277" formatCode="0.00">
                  <c:v>243.76451844836254</c:v>
                </c:pt>
                <c:pt idx="6278" formatCode="0.00">
                  <c:v>243.76451844836254</c:v>
                </c:pt>
                <c:pt idx="6279" formatCode="0.00">
                  <c:v>243.76451844836254</c:v>
                </c:pt>
                <c:pt idx="6280" formatCode="0.00">
                  <c:v>242.47286052371055</c:v>
                </c:pt>
                <c:pt idx="6281" formatCode="0.00">
                  <c:v>242.47286052371055</c:v>
                </c:pt>
                <c:pt idx="6282" formatCode="0.00">
                  <c:v>242.47286052371055</c:v>
                </c:pt>
                <c:pt idx="6283" formatCode="0.00">
                  <c:v>242.47286052371055</c:v>
                </c:pt>
                <c:pt idx="6284" formatCode="0.00">
                  <c:v>242.47286052371055</c:v>
                </c:pt>
                <c:pt idx="6285" formatCode="0.00">
                  <c:v>241.51363668705017</c:v>
                </c:pt>
                <c:pt idx="6286" formatCode="0.00">
                  <c:v>241.51363668705017</c:v>
                </c:pt>
                <c:pt idx="6287" formatCode="0.00">
                  <c:v>241.51363668705017</c:v>
                </c:pt>
                <c:pt idx="6288" formatCode="0.00">
                  <c:v>241.51363668705017</c:v>
                </c:pt>
                <c:pt idx="6289" formatCode="0.00">
                  <c:v>241.51363668705017</c:v>
                </c:pt>
                <c:pt idx="6290" formatCode="0.00">
                  <c:v>241.38200727964443</c:v>
                </c:pt>
                <c:pt idx="6291" formatCode="0.00">
                  <c:v>241.38200727964443</c:v>
                </c:pt>
                <c:pt idx="6292" formatCode="0.00">
                  <c:v>241.38200727964443</c:v>
                </c:pt>
                <c:pt idx="6293" formatCode="0.00">
                  <c:v>241.38200727964443</c:v>
                </c:pt>
                <c:pt idx="6294" formatCode="0.00">
                  <c:v>241.38200727964443</c:v>
                </c:pt>
                <c:pt idx="6295" formatCode="0.00">
                  <c:v>243.37807775403061</c:v>
                </c:pt>
                <c:pt idx="6296" formatCode="0.00">
                  <c:v>243.37807775403061</c:v>
                </c:pt>
                <c:pt idx="6297" formatCode="0.00">
                  <c:v>243.37807775403061</c:v>
                </c:pt>
                <c:pt idx="6298" formatCode="0.00">
                  <c:v>243.37807775403061</c:v>
                </c:pt>
                <c:pt idx="6299" formatCode="0.00">
                  <c:v>243.37807775403061</c:v>
                </c:pt>
                <c:pt idx="6300" formatCode="0.00">
                  <c:v>242.07467819119469</c:v>
                </c:pt>
                <c:pt idx="6301" formatCode="0.00">
                  <c:v>242.07467819119469</c:v>
                </c:pt>
                <c:pt idx="6302" formatCode="0.00">
                  <c:v>242.07467819119469</c:v>
                </c:pt>
                <c:pt idx="6303" formatCode="0.00">
                  <c:v>242.07467819119469</c:v>
                </c:pt>
                <c:pt idx="6304" formatCode="0.00">
                  <c:v>242.07467819119469</c:v>
                </c:pt>
                <c:pt idx="6305" formatCode="0.00">
                  <c:v>238.76034791136777</c:v>
                </c:pt>
                <c:pt idx="6306" formatCode="0.00">
                  <c:v>238.76034791136777</c:v>
                </c:pt>
                <c:pt idx="6307" formatCode="0.00">
                  <c:v>238.76034791136777</c:v>
                </c:pt>
                <c:pt idx="6308" formatCode="0.00">
                  <c:v>238.76034791136777</c:v>
                </c:pt>
                <c:pt idx="6309" formatCode="0.00">
                  <c:v>238.76034791136777</c:v>
                </c:pt>
                <c:pt idx="6310" formatCode="0.00">
                  <c:v>241.49717436100036</c:v>
                </c:pt>
                <c:pt idx="6311" formatCode="0.00">
                  <c:v>241.49717436100036</c:v>
                </c:pt>
                <c:pt idx="6312" formatCode="0.00">
                  <c:v>241.49717436100036</c:v>
                </c:pt>
                <c:pt idx="6313" formatCode="0.00">
                  <c:v>241.49717436100036</c:v>
                </c:pt>
                <c:pt idx="6314" formatCode="0.00">
                  <c:v>241.49717436100036</c:v>
                </c:pt>
                <c:pt idx="6315" formatCode="0.00">
                  <c:v>241.42430809440702</c:v>
                </c:pt>
                <c:pt idx="6316" formatCode="0.00">
                  <c:v>241.42430809440702</c:v>
                </c:pt>
                <c:pt idx="6317" formatCode="0.00">
                  <c:v>241.42430809440702</c:v>
                </c:pt>
                <c:pt idx="6318" formatCode="0.00">
                  <c:v>241.42430809440702</c:v>
                </c:pt>
                <c:pt idx="6319" formatCode="0.00">
                  <c:v>241.42430809440702</c:v>
                </c:pt>
                <c:pt idx="6320" formatCode="0.00">
                  <c:v>241.74352336230356</c:v>
                </c:pt>
                <c:pt idx="6321" formatCode="0.00">
                  <c:v>241.74352336230356</c:v>
                </c:pt>
                <c:pt idx="6322" formatCode="0.00">
                  <c:v>241.74352336230356</c:v>
                </c:pt>
                <c:pt idx="6323" formatCode="0.00">
                  <c:v>241.74352336230356</c:v>
                </c:pt>
                <c:pt idx="6324" formatCode="0.00">
                  <c:v>241.74352336230356</c:v>
                </c:pt>
                <c:pt idx="6325" formatCode="0.00">
                  <c:v>243.0716381103048</c:v>
                </c:pt>
                <c:pt idx="6326" formatCode="0.00">
                  <c:v>243.0716381103048</c:v>
                </c:pt>
                <c:pt idx="6327" formatCode="0.00">
                  <c:v>243.0716381103048</c:v>
                </c:pt>
                <c:pt idx="6328" formatCode="0.00">
                  <c:v>243.0716381103048</c:v>
                </c:pt>
                <c:pt idx="6329" formatCode="0.00">
                  <c:v>243.0716381103048</c:v>
                </c:pt>
                <c:pt idx="6330" formatCode="0.00">
                  <c:v>242.17304528060038</c:v>
                </c:pt>
                <c:pt idx="6331" formatCode="0.00">
                  <c:v>242.17304528060038</c:v>
                </c:pt>
                <c:pt idx="6332" formatCode="0.00">
                  <c:v>242.17304528060038</c:v>
                </c:pt>
                <c:pt idx="6333" formatCode="0.00">
                  <c:v>242.17304528060038</c:v>
                </c:pt>
                <c:pt idx="6334" formatCode="0.00">
                  <c:v>242.17304528060038</c:v>
                </c:pt>
                <c:pt idx="6335" formatCode="0.00">
                  <c:v>241.40702963175858</c:v>
                </c:pt>
                <c:pt idx="6336" formatCode="0.00">
                  <c:v>241.40702963175858</c:v>
                </c:pt>
                <c:pt idx="6337" formatCode="0.00">
                  <c:v>241.40702963175858</c:v>
                </c:pt>
                <c:pt idx="6338" formatCode="0.00">
                  <c:v>241.40702963175858</c:v>
                </c:pt>
                <c:pt idx="6339" formatCode="0.00">
                  <c:v>241.40702963175858</c:v>
                </c:pt>
                <c:pt idx="6340" formatCode="0.00">
                  <c:v>242.47633573713401</c:v>
                </c:pt>
                <c:pt idx="6341" formatCode="0.00">
                  <c:v>242.47633573713401</c:v>
                </c:pt>
                <c:pt idx="6342" formatCode="0.00">
                  <c:v>242.47633573713401</c:v>
                </c:pt>
                <c:pt idx="6343" formatCode="0.00">
                  <c:v>242.47633573713401</c:v>
                </c:pt>
                <c:pt idx="6344" formatCode="0.00">
                  <c:v>242.47633573713401</c:v>
                </c:pt>
                <c:pt idx="6345" formatCode="0.00">
                  <c:v>242.50879061522585</c:v>
                </c:pt>
                <c:pt idx="6346" formatCode="0.00">
                  <c:v>242.50879061522585</c:v>
                </c:pt>
                <c:pt idx="6347" formatCode="0.00">
                  <c:v>242.50879061522585</c:v>
                </c:pt>
                <c:pt idx="6348" formatCode="0.00">
                  <c:v>242.50879061522585</c:v>
                </c:pt>
                <c:pt idx="6349" formatCode="0.00">
                  <c:v>242.50879061522585</c:v>
                </c:pt>
                <c:pt idx="6350" formatCode="0.00">
                  <c:v>241.2383361190806</c:v>
                </c:pt>
                <c:pt idx="6351" formatCode="0.00">
                  <c:v>241.2383361190806</c:v>
                </c:pt>
                <c:pt idx="6352" formatCode="0.00">
                  <c:v>241.2383361190806</c:v>
                </c:pt>
                <c:pt idx="6353" formatCode="0.00">
                  <c:v>241.2383361190806</c:v>
                </c:pt>
                <c:pt idx="6354" formatCode="0.00">
                  <c:v>241.2383361190806</c:v>
                </c:pt>
                <c:pt idx="6355" formatCode="0.00">
                  <c:v>240.8199182480821</c:v>
                </c:pt>
                <c:pt idx="6356" formatCode="0.00">
                  <c:v>240.8199182480821</c:v>
                </c:pt>
                <c:pt idx="6357" formatCode="0.00">
                  <c:v>240.8199182480821</c:v>
                </c:pt>
                <c:pt idx="6358" formatCode="0.00">
                  <c:v>240.8199182480821</c:v>
                </c:pt>
                <c:pt idx="6359" formatCode="0.00">
                  <c:v>240.8199182480821</c:v>
                </c:pt>
                <c:pt idx="6360" formatCode="0.00">
                  <c:v>240.45246300401777</c:v>
                </c:pt>
                <c:pt idx="6361" formatCode="0.00">
                  <c:v>240.45246300401777</c:v>
                </c:pt>
                <c:pt idx="6362" formatCode="0.00">
                  <c:v>240.45246300401777</c:v>
                </c:pt>
                <c:pt idx="6363" formatCode="0.00">
                  <c:v>240.45246300401777</c:v>
                </c:pt>
                <c:pt idx="6364" formatCode="0.00">
                  <c:v>240.45246300401777</c:v>
                </c:pt>
                <c:pt idx="6365" formatCode="0.00">
                  <c:v>240.47164205017179</c:v>
                </c:pt>
                <c:pt idx="6366" formatCode="0.00">
                  <c:v>240.47164205017179</c:v>
                </c:pt>
                <c:pt idx="6367" formatCode="0.00">
                  <c:v>240.47164205017179</c:v>
                </c:pt>
                <c:pt idx="6368" formatCode="0.00">
                  <c:v>240.47164205017179</c:v>
                </c:pt>
                <c:pt idx="6369" formatCode="0.00">
                  <c:v>240.47164205017179</c:v>
                </c:pt>
                <c:pt idx="6370" formatCode="0.00">
                  <c:v>239.63261208238691</c:v>
                </c:pt>
                <c:pt idx="6371" formatCode="0.00">
                  <c:v>239.63261208238691</c:v>
                </c:pt>
                <c:pt idx="6372" formatCode="0.00">
                  <c:v>239.63261208238691</c:v>
                </c:pt>
                <c:pt idx="6373" formatCode="0.00">
                  <c:v>239.63261208238691</c:v>
                </c:pt>
                <c:pt idx="6374" formatCode="0.00">
                  <c:v>239.63261208238691</c:v>
                </c:pt>
                <c:pt idx="6375" formatCode="0.00">
                  <c:v>240.63605442943651</c:v>
                </c:pt>
                <c:pt idx="6376" formatCode="0.00">
                  <c:v>240.63605442943651</c:v>
                </c:pt>
                <c:pt idx="6377" formatCode="0.00">
                  <c:v>240.63605442943651</c:v>
                </c:pt>
                <c:pt idx="6378" formatCode="0.00">
                  <c:v>240.63605442943651</c:v>
                </c:pt>
                <c:pt idx="6379" formatCode="0.00">
                  <c:v>240.63605442943651</c:v>
                </c:pt>
                <c:pt idx="6380" formatCode="0.00">
                  <c:v>241.0831267267713</c:v>
                </c:pt>
                <c:pt idx="6381" formatCode="0.00">
                  <c:v>241.0831267267713</c:v>
                </c:pt>
                <c:pt idx="6382" formatCode="0.00">
                  <c:v>241.0831267267713</c:v>
                </c:pt>
                <c:pt idx="6383" formatCode="0.00">
                  <c:v>241.0831267267713</c:v>
                </c:pt>
                <c:pt idx="6384" formatCode="0.00">
                  <c:v>241.0831267267713</c:v>
                </c:pt>
                <c:pt idx="6385" formatCode="0.00">
                  <c:v>240.87090236249071</c:v>
                </c:pt>
                <c:pt idx="6386" formatCode="0.00">
                  <c:v>240.87090236249071</c:v>
                </c:pt>
                <c:pt idx="6387" formatCode="0.00">
                  <c:v>240.87090236249071</c:v>
                </c:pt>
                <c:pt idx="6388" formatCode="0.00">
                  <c:v>240.87090236249071</c:v>
                </c:pt>
                <c:pt idx="6389" formatCode="0.00">
                  <c:v>240.87090236249071</c:v>
                </c:pt>
                <c:pt idx="6390" formatCode="0.00">
                  <c:v>240.22370952668268</c:v>
                </c:pt>
                <c:pt idx="6391" formatCode="0.00">
                  <c:v>240.22370952668268</c:v>
                </c:pt>
                <c:pt idx="6392" formatCode="0.00">
                  <c:v>240.22370952668268</c:v>
                </c:pt>
                <c:pt idx="6393" formatCode="0.00">
                  <c:v>240.22370952668268</c:v>
                </c:pt>
                <c:pt idx="6394" formatCode="0.00">
                  <c:v>240.22370952668268</c:v>
                </c:pt>
                <c:pt idx="6395" formatCode="0.00">
                  <c:v>238.72024458947271</c:v>
                </c:pt>
                <c:pt idx="6396" formatCode="0.00">
                  <c:v>238.72024458947271</c:v>
                </c:pt>
                <c:pt idx="6397" formatCode="0.00">
                  <c:v>238.72024458947271</c:v>
                </c:pt>
                <c:pt idx="6398" formatCode="0.00">
                  <c:v>238.72024458947271</c:v>
                </c:pt>
                <c:pt idx="6399" formatCode="0.00">
                  <c:v>238.72024458947271</c:v>
                </c:pt>
                <c:pt idx="6400" formatCode="0.00">
                  <c:v>238.28223732414341</c:v>
                </c:pt>
                <c:pt idx="6401" formatCode="0.00">
                  <c:v>238.28223732414341</c:v>
                </c:pt>
                <c:pt idx="6402" formatCode="0.00">
                  <c:v>238.28223732414341</c:v>
                </c:pt>
                <c:pt idx="6403" formatCode="0.00">
                  <c:v>238.28223732414341</c:v>
                </c:pt>
                <c:pt idx="6404" formatCode="0.00">
                  <c:v>238.28223732414341</c:v>
                </c:pt>
                <c:pt idx="6405" formatCode="0.00">
                  <c:v>239.3130536109455</c:v>
                </c:pt>
                <c:pt idx="6406" formatCode="0.00">
                  <c:v>239.3130536109455</c:v>
                </c:pt>
                <c:pt idx="6407" formatCode="0.00">
                  <c:v>239.3130536109455</c:v>
                </c:pt>
                <c:pt idx="6408" formatCode="0.00">
                  <c:v>239.3130536109455</c:v>
                </c:pt>
                <c:pt idx="6409" formatCode="0.00">
                  <c:v>239.3130536109455</c:v>
                </c:pt>
                <c:pt idx="6410" formatCode="0.00">
                  <c:v>238.92466712298483</c:v>
                </c:pt>
                <c:pt idx="6411" formatCode="0.00">
                  <c:v>238.92466712298483</c:v>
                </c:pt>
                <c:pt idx="6412" formatCode="0.00">
                  <c:v>238.92466712298483</c:v>
                </c:pt>
                <c:pt idx="6413" formatCode="0.00">
                  <c:v>238.92466712298483</c:v>
                </c:pt>
                <c:pt idx="6414" formatCode="0.00">
                  <c:v>238.92466712298483</c:v>
                </c:pt>
                <c:pt idx="6415" formatCode="0.00">
                  <c:v>237.32826727929216</c:v>
                </c:pt>
                <c:pt idx="6416" formatCode="0.00">
                  <c:v>237.32826727929216</c:v>
                </c:pt>
                <c:pt idx="6417" formatCode="0.00">
                  <c:v>237.32826727929216</c:v>
                </c:pt>
                <c:pt idx="6418" formatCode="0.00">
                  <c:v>237.32826727929216</c:v>
                </c:pt>
                <c:pt idx="6419" formatCode="0.00">
                  <c:v>237.32826727929216</c:v>
                </c:pt>
                <c:pt idx="6420" formatCode="0.00">
                  <c:v>239.07775181832403</c:v>
                </c:pt>
                <c:pt idx="6421" formatCode="0.00">
                  <c:v>239.07775181832403</c:v>
                </c:pt>
                <c:pt idx="6422" formatCode="0.00">
                  <c:v>239.07775181832403</c:v>
                </c:pt>
                <c:pt idx="6423" formatCode="0.00">
                  <c:v>239.07775181832403</c:v>
                </c:pt>
                <c:pt idx="6424" formatCode="0.00">
                  <c:v>239.07775181832403</c:v>
                </c:pt>
                <c:pt idx="6425" formatCode="0.00">
                  <c:v>239.36231360139948</c:v>
                </c:pt>
                <c:pt idx="6426" formatCode="0.00">
                  <c:v>239.36231360139948</c:v>
                </c:pt>
                <c:pt idx="6427" formatCode="0.00">
                  <c:v>239.36231360139948</c:v>
                </c:pt>
                <c:pt idx="6428" formatCode="0.00">
                  <c:v>239.36231360139948</c:v>
                </c:pt>
                <c:pt idx="6429" formatCode="0.00">
                  <c:v>239.36231360139948</c:v>
                </c:pt>
                <c:pt idx="6430" formatCode="0.00">
                  <c:v>240.0238829583177</c:v>
                </c:pt>
                <c:pt idx="6431" formatCode="0.00">
                  <c:v>240.0238829583177</c:v>
                </c:pt>
                <c:pt idx="6432" formatCode="0.00">
                  <c:v>240.0238829583177</c:v>
                </c:pt>
                <c:pt idx="6433" formatCode="0.00">
                  <c:v>240.0238829583177</c:v>
                </c:pt>
                <c:pt idx="6434" formatCode="0.00">
                  <c:v>240.0238829583177</c:v>
                </c:pt>
                <c:pt idx="6435" formatCode="0.00">
                  <c:v>240.82931840720283</c:v>
                </c:pt>
                <c:pt idx="6436" formatCode="0.00">
                  <c:v>240.82931840720283</c:v>
                </c:pt>
                <c:pt idx="6437" formatCode="0.00">
                  <c:v>240.82931840720283</c:v>
                </c:pt>
                <c:pt idx="6438" formatCode="0.00">
                  <c:v>240.82931840720283</c:v>
                </c:pt>
                <c:pt idx="6439" formatCode="0.00">
                  <c:v>240.82931840720283</c:v>
                </c:pt>
                <c:pt idx="6440" formatCode="0.00">
                  <c:v>240.65298164191341</c:v>
                </c:pt>
                <c:pt idx="6441" formatCode="0.00">
                  <c:v>240.65298164191341</c:v>
                </c:pt>
                <c:pt idx="6442" formatCode="0.00">
                  <c:v>240.65298164191341</c:v>
                </c:pt>
                <c:pt idx="6443" formatCode="0.00">
                  <c:v>240.65298164191341</c:v>
                </c:pt>
                <c:pt idx="6444" formatCode="0.00">
                  <c:v>240.65298164191341</c:v>
                </c:pt>
                <c:pt idx="6445" formatCode="0.00">
                  <c:v>239.89208668770891</c:v>
                </c:pt>
                <c:pt idx="6446" formatCode="0.00">
                  <c:v>239.89208668770891</c:v>
                </c:pt>
                <c:pt idx="6447" formatCode="0.00">
                  <c:v>239.89208668770891</c:v>
                </c:pt>
                <c:pt idx="6448" formatCode="0.00">
                  <c:v>239.89208668770891</c:v>
                </c:pt>
                <c:pt idx="6449" formatCode="0.00">
                  <c:v>239.89208668770891</c:v>
                </c:pt>
                <c:pt idx="6450" formatCode="0.00">
                  <c:v>238.13349518480379</c:v>
                </c:pt>
                <c:pt idx="6451" formatCode="0.00">
                  <c:v>238.13349518480379</c:v>
                </c:pt>
                <c:pt idx="6452" formatCode="0.00">
                  <c:v>238.13349518480379</c:v>
                </c:pt>
                <c:pt idx="6453" formatCode="0.00">
                  <c:v>238.13349518480379</c:v>
                </c:pt>
                <c:pt idx="6454" formatCode="0.00">
                  <c:v>238.13349518480379</c:v>
                </c:pt>
                <c:pt idx="6455" formatCode="0.00">
                  <c:v>229.55846226515848</c:v>
                </c:pt>
                <c:pt idx="6456" formatCode="0.00">
                  <c:v>229.55846226515848</c:v>
                </c:pt>
                <c:pt idx="6457" formatCode="0.00">
                  <c:v>229.55846226515848</c:v>
                </c:pt>
                <c:pt idx="6458" formatCode="0.00">
                  <c:v>229.55846226515848</c:v>
                </c:pt>
                <c:pt idx="6459" formatCode="0.00">
                  <c:v>229.55846226515848</c:v>
                </c:pt>
                <c:pt idx="6460" formatCode="0.00">
                  <c:v>229.38037655058019</c:v>
                </c:pt>
                <c:pt idx="6461" formatCode="0.00">
                  <c:v>229.38037655058019</c:v>
                </c:pt>
                <c:pt idx="6462" formatCode="0.00">
                  <c:v>229.38037655058019</c:v>
                </c:pt>
                <c:pt idx="6463" formatCode="0.00">
                  <c:v>229.38037655058019</c:v>
                </c:pt>
                <c:pt idx="6464" formatCode="0.00">
                  <c:v>229.38037655058019</c:v>
                </c:pt>
                <c:pt idx="6465" formatCode="0.00">
                  <c:v>228.0024538070212</c:v>
                </c:pt>
                <c:pt idx="6466" formatCode="0.00">
                  <c:v>228.0024538070212</c:v>
                </c:pt>
                <c:pt idx="6467" formatCode="0.00">
                  <c:v>228.0024538070212</c:v>
                </c:pt>
                <c:pt idx="6468" formatCode="0.00">
                  <c:v>228.0024538070212</c:v>
                </c:pt>
                <c:pt idx="6469" formatCode="0.00">
                  <c:v>228.0024538070212</c:v>
                </c:pt>
                <c:pt idx="6470" formatCode="0.00">
                  <c:v>227.72260830106825</c:v>
                </c:pt>
                <c:pt idx="6471" formatCode="0.00">
                  <c:v>227.72260830106825</c:v>
                </c:pt>
                <c:pt idx="6472" formatCode="0.00">
                  <c:v>227.72260830106825</c:v>
                </c:pt>
                <c:pt idx="6473" formatCode="0.00">
                  <c:v>227.72260830106825</c:v>
                </c:pt>
                <c:pt idx="6474" formatCode="0.00">
                  <c:v>227.72260830106825</c:v>
                </c:pt>
                <c:pt idx="6475" formatCode="0.00">
                  <c:v>228.82945046129328</c:v>
                </c:pt>
                <c:pt idx="6476" formatCode="0.00">
                  <c:v>228.82945046129328</c:v>
                </c:pt>
                <c:pt idx="6477" formatCode="0.00">
                  <c:v>228.82945046129328</c:v>
                </c:pt>
                <c:pt idx="6478" formatCode="0.00">
                  <c:v>228.82945046129328</c:v>
                </c:pt>
                <c:pt idx="6479" formatCode="0.00">
                  <c:v>228.82945046129328</c:v>
                </c:pt>
                <c:pt idx="6480" formatCode="0.00">
                  <c:v>227.54427273871977</c:v>
                </c:pt>
                <c:pt idx="6481" formatCode="0.00">
                  <c:v>227.54427273871977</c:v>
                </c:pt>
                <c:pt idx="6482" formatCode="0.00">
                  <c:v>227.54427273871977</c:v>
                </c:pt>
                <c:pt idx="6483" formatCode="0.00">
                  <c:v>227.54427273871977</c:v>
                </c:pt>
                <c:pt idx="6484" formatCode="0.00">
                  <c:v>227.54427273871977</c:v>
                </c:pt>
                <c:pt idx="6485" formatCode="0.00">
                  <c:v>227.13677203955717</c:v>
                </c:pt>
                <c:pt idx="6486" formatCode="0.00">
                  <c:v>227.13677203955717</c:v>
                </c:pt>
                <c:pt idx="6487" formatCode="0.00">
                  <c:v>227.13677203955717</c:v>
                </c:pt>
                <c:pt idx="6488" formatCode="0.00">
                  <c:v>227.13677203955717</c:v>
                </c:pt>
                <c:pt idx="6489" formatCode="0.00">
                  <c:v>227.13677203955717</c:v>
                </c:pt>
                <c:pt idx="6490" formatCode="0.00">
                  <c:v>225.5171271592626</c:v>
                </c:pt>
                <c:pt idx="6491" formatCode="0.00">
                  <c:v>225.5171271592626</c:v>
                </c:pt>
                <c:pt idx="6492" formatCode="0.00">
                  <c:v>225.5171271592626</c:v>
                </c:pt>
                <c:pt idx="6493" formatCode="0.00">
                  <c:v>225.5171271592626</c:v>
                </c:pt>
                <c:pt idx="6494" formatCode="0.00">
                  <c:v>225.5171271592626</c:v>
                </c:pt>
                <c:pt idx="6495" formatCode="0.00">
                  <c:v>227.71182924809546</c:v>
                </c:pt>
                <c:pt idx="6496" formatCode="0.00">
                  <c:v>227.71182924809546</c:v>
                </c:pt>
                <c:pt idx="6497" formatCode="0.00">
                  <c:v>227.71182924809546</c:v>
                </c:pt>
                <c:pt idx="6498" formatCode="0.00">
                  <c:v>227.71182924809546</c:v>
                </c:pt>
                <c:pt idx="6499" formatCode="0.00">
                  <c:v>227.71182924809546</c:v>
                </c:pt>
                <c:pt idx="6500" formatCode="0.00">
                  <c:v>224.74824625554174</c:v>
                </c:pt>
                <c:pt idx="6501" formatCode="0.00">
                  <c:v>224.74824625554174</c:v>
                </c:pt>
                <c:pt idx="6502" formatCode="0.00">
                  <c:v>224.74824625554174</c:v>
                </c:pt>
                <c:pt idx="6503" formatCode="0.00">
                  <c:v>224.74824625554174</c:v>
                </c:pt>
                <c:pt idx="6504" formatCode="0.00">
                  <c:v>224.74824625554174</c:v>
                </c:pt>
                <c:pt idx="6505" formatCode="0.00">
                  <c:v>225.89794914724939</c:v>
                </c:pt>
                <c:pt idx="6506" formatCode="0.00">
                  <c:v>225.89794914724939</c:v>
                </c:pt>
                <c:pt idx="6507" formatCode="0.00">
                  <c:v>225.89794914724939</c:v>
                </c:pt>
                <c:pt idx="6508" formatCode="0.00">
                  <c:v>225.89794914724939</c:v>
                </c:pt>
                <c:pt idx="6509" formatCode="0.00">
                  <c:v>225.89794914724939</c:v>
                </c:pt>
                <c:pt idx="6510" formatCode="0.00">
                  <c:v>226.03157370092958</c:v>
                </c:pt>
                <c:pt idx="6511" formatCode="0.00">
                  <c:v>226.03157370092958</c:v>
                </c:pt>
                <c:pt idx="6512" formatCode="0.00">
                  <c:v>226.03157370092958</c:v>
                </c:pt>
                <c:pt idx="6513" formatCode="0.00">
                  <c:v>226.03157370092958</c:v>
                </c:pt>
                <c:pt idx="6514" formatCode="0.00">
                  <c:v>226.03157370092958</c:v>
                </c:pt>
                <c:pt idx="6515" formatCode="0.00">
                  <c:v>226.57549189331618</c:v>
                </c:pt>
                <c:pt idx="6516" formatCode="0.00">
                  <c:v>226.57549189331618</c:v>
                </c:pt>
                <c:pt idx="6517" formatCode="0.00">
                  <c:v>226.57549189331618</c:v>
                </c:pt>
                <c:pt idx="6518" formatCode="0.00">
                  <c:v>226.57549189331618</c:v>
                </c:pt>
                <c:pt idx="6519" formatCode="0.00">
                  <c:v>226.57549189331618</c:v>
                </c:pt>
                <c:pt idx="6520" formatCode="0.00">
                  <c:v>225.48861126902193</c:v>
                </c:pt>
                <c:pt idx="6521" formatCode="0.00">
                  <c:v>225.48861126902193</c:v>
                </c:pt>
                <c:pt idx="6522" formatCode="0.00">
                  <c:v>225.48861126902193</c:v>
                </c:pt>
                <c:pt idx="6523" formatCode="0.00">
                  <c:v>225.48861126902193</c:v>
                </c:pt>
                <c:pt idx="6524" formatCode="0.00">
                  <c:v>225.48861126902193</c:v>
                </c:pt>
                <c:pt idx="6525" formatCode="0.00">
                  <c:v>224.92519565227121</c:v>
                </c:pt>
                <c:pt idx="6526" formatCode="0.00">
                  <c:v>224.92519565227121</c:v>
                </c:pt>
                <c:pt idx="6527" formatCode="0.00">
                  <c:v>224.92519565227121</c:v>
                </c:pt>
                <c:pt idx="6528" formatCode="0.00">
                  <c:v>224.92519565227121</c:v>
                </c:pt>
                <c:pt idx="6529" formatCode="0.00">
                  <c:v>224.92519565227121</c:v>
                </c:pt>
                <c:pt idx="6530" formatCode="0.00">
                  <c:v>224.07105775477976</c:v>
                </c:pt>
                <c:pt idx="6531" formatCode="0.00">
                  <c:v>224.07105775477976</c:v>
                </c:pt>
                <c:pt idx="6532" formatCode="0.00">
                  <c:v>224.07105775477976</c:v>
                </c:pt>
                <c:pt idx="6533" formatCode="0.00">
                  <c:v>224.07105775477976</c:v>
                </c:pt>
                <c:pt idx="6534" formatCode="0.00">
                  <c:v>224.07105775477976</c:v>
                </c:pt>
                <c:pt idx="6535" formatCode="0.00">
                  <c:v>225.28026326301176</c:v>
                </c:pt>
                <c:pt idx="6536" formatCode="0.00">
                  <c:v>225.28026326301176</c:v>
                </c:pt>
                <c:pt idx="6537" formatCode="0.00">
                  <c:v>225.28026326301176</c:v>
                </c:pt>
                <c:pt idx="6538" formatCode="0.00">
                  <c:v>225.28026326301176</c:v>
                </c:pt>
                <c:pt idx="6539" formatCode="0.00">
                  <c:v>225.28026326301176</c:v>
                </c:pt>
                <c:pt idx="6540" formatCode="0.00">
                  <c:v>226.40583752396196</c:v>
                </c:pt>
                <c:pt idx="6541" formatCode="0.00">
                  <c:v>226.40583752396196</c:v>
                </c:pt>
                <c:pt idx="6542" formatCode="0.00">
                  <c:v>226.40583752396196</c:v>
                </c:pt>
                <c:pt idx="6543" formatCode="0.00">
                  <c:v>226.40583752396196</c:v>
                </c:pt>
                <c:pt idx="6544" formatCode="0.00">
                  <c:v>226.40583752396196</c:v>
                </c:pt>
                <c:pt idx="6545" formatCode="0.00">
                  <c:v>226.69057543876244</c:v>
                </c:pt>
                <c:pt idx="6546" formatCode="0.00">
                  <c:v>226.69057543876244</c:v>
                </c:pt>
                <c:pt idx="6547" formatCode="0.00">
                  <c:v>226.69057543876244</c:v>
                </c:pt>
                <c:pt idx="6548" formatCode="0.00">
                  <c:v>226.69057543876244</c:v>
                </c:pt>
                <c:pt idx="6549" formatCode="0.00">
                  <c:v>226.69057543876244</c:v>
                </c:pt>
                <c:pt idx="6550" formatCode="0.00">
                  <c:v>226.47814943196863</c:v>
                </c:pt>
                <c:pt idx="6551" formatCode="0.00">
                  <c:v>226.47814943196863</c:v>
                </c:pt>
                <c:pt idx="6552" formatCode="0.00">
                  <c:v>226.47814943196863</c:v>
                </c:pt>
                <c:pt idx="6553" formatCode="0.00">
                  <c:v>226.47814943196863</c:v>
                </c:pt>
                <c:pt idx="6554" formatCode="0.00">
                  <c:v>226.47814943196863</c:v>
                </c:pt>
                <c:pt idx="6555" formatCode="0.00">
                  <c:v>225.99270566108316</c:v>
                </c:pt>
                <c:pt idx="6556" formatCode="0.00">
                  <c:v>225.99270566108316</c:v>
                </c:pt>
                <c:pt idx="6557" formatCode="0.00">
                  <c:v>225.99270566108316</c:v>
                </c:pt>
                <c:pt idx="6558" formatCode="0.00">
                  <c:v>225.99270566108316</c:v>
                </c:pt>
                <c:pt idx="6559" formatCode="0.00">
                  <c:v>225.99270566108316</c:v>
                </c:pt>
                <c:pt idx="6560" formatCode="0.00">
                  <c:v>224.31047174635015</c:v>
                </c:pt>
                <c:pt idx="6561" formatCode="0.00">
                  <c:v>224.31047174635015</c:v>
                </c:pt>
                <c:pt idx="6562" formatCode="0.00">
                  <c:v>224.31047174635015</c:v>
                </c:pt>
                <c:pt idx="6563" formatCode="0.00">
                  <c:v>224.31047174635015</c:v>
                </c:pt>
                <c:pt idx="6564" formatCode="0.00">
                  <c:v>224.31047174635015</c:v>
                </c:pt>
                <c:pt idx="6565" formatCode="0.00">
                  <c:v>226.28351435365758</c:v>
                </c:pt>
                <c:pt idx="6566" formatCode="0.00">
                  <c:v>226.28351435365758</c:v>
                </c:pt>
                <c:pt idx="6567" formatCode="0.00">
                  <c:v>226.28351435365758</c:v>
                </c:pt>
                <c:pt idx="6568" formatCode="0.00">
                  <c:v>226.28351435365758</c:v>
                </c:pt>
                <c:pt idx="6569" formatCode="0.00">
                  <c:v>226.28351435365758</c:v>
                </c:pt>
                <c:pt idx="6570" formatCode="0.00">
                  <c:v>225.76701379122809</c:v>
                </c:pt>
                <c:pt idx="6571" formatCode="0.00">
                  <c:v>225.76701379122809</c:v>
                </c:pt>
                <c:pt idx="6572" formatCode="0.00">
                  <c:v>225.76701379122809</c:v>
                </c:pt>
                <c:pt idx="6573" formatCode="0.00">
                  <c:v>225.76701379122809</c:v>
                </c:pt>
                <c:pt idx="6574" formatCode="0.00">
                  <c:v>225.76701379122809</c:v>
                </c:pt>
                <c:pt idx="6575" formatCode="0.00">
                  <c:v>225.47991085352987</c:v>
                </c:pt>
                <c:pt idx="6576" formatCode="0.00">
                  <c:v>225.47991085352987</c:v>
                </c:pt>
                <c:pt idx="6577" formatCode="0.00">
                  <c:v>225.47991085352987</c:v>
                </c:pt>
                <c:pt idx="6578" formatCode="0.00">
                  <c:v>225.47991085352987</c:v>
                </c:pt>
                <c:pt idx="6579" formatCode="0.00">
                  <c:v>225.47991085352987</c:v>
                </c:pt>
                <c:pt idx="6580" formatCode="0.00">
                  <c:v>225.53357196154656</c:v>
                </c:pt>
                <c:pt idx="6581" formatCode="0.00">
                  <c:v>225.53357196154656</c:v>
                </c:pt>
                <c:pt idx="6582" formatCode="0.00">
                  <c:v>225.53357196154656</c:v>
                </c:pt>
                <c:pt idx="6583" formatCode="0.00">
                  <c:v>225.53357196154656</c:v>
                </c:pt>
                <c:pt idx="6584" formatCode="0.00">
                  <c:v>225.53357196154656</c:v>
                </c:pt>
                <c:pt idx="6585" formatCode="0.00">
                  <c:v>224.25657806100935</c:v>
                </c:pt>
                <c:pt idx="6586" formatCode="0.00">
                  <c:v>224.25657806100935</c:v>
                </c:pt>
                <c:pt idx="6587" formatCode="0.00">
                  <c:v>224.25657806100935</c:v>
                </c:pt>
                <c:pt idx="6588" formatCode="0.00">
                  <c:v>224.25657806100935</c:v>
                </c:pt>
                <c:pt idx="6589" formatCode="0.00">
                  <c:v>224.25657806100935</c:v>
                </c:pt>
                <c:pt idx="6590" formatCode="0.00">
                  <c:v>223.9808189004909</c:v>
                </c:pt>
                <c:pt idx="6591" formatCode="0.00">
                  <c:v>223.9808189004909</c:v>
                </c:pt>
                <c:pt idx="6592" formatCode="0.00">
                  <c:v>223.9808189004909</c:v>
                </c:pt>
                <c:pt idx="6593" formatCode="0.00">
                  <c:v>223.9808189004909</c:v>
                </c:pt>
                <c:pt idx="6594" formatCode="0.00">
                  <c:v>223.9808189004909</c:v>
                </c:pt>
                <c:pt idx="6595" formatCode="0.00">
                  <c:v>111.05968049469084</c:v>
                </c:pt>
                <c:pt idx="6596" formatCode="0.00">
                  <c:v>111.05968049469084</c:v>
                </c:pt>
                <c:pt idx="6597" formatCode="0.00">
                  <c:v>111.05968049469084</c:v>
                </c:pt>
                <c:pt idx="6598" formatCode="0.00">
                  <c:v>111.05968049469084</c:v>
                </c:pt>
                <c:pt idx="6599" formatCode="0.00">
                  <c:v>111.05968049469084</c:v>
                </c:pt>
                <c:pt idx="6600" formatCode="0.00">
                  <c:v>112.142513144041</c:v>
                </c:pt>
                <c:pt idx="6601" formatCode="0.00">
                  <c:v>112.142513144041</c:v>
                </c:pt>
                <c:pt idx="6602" formatCode="0.00">
                  <c:v>112.142513144041</c:v>
                </c:pt>
                <c:pt idx="6603" formatCode="0.00">
                  <c:v>112.142513144041</c:v>
                </c:pt>
                <c:pt idx="6604" formatCode="0.00">
                  <c:v>112.142513144041</c:v>
                </c:pt>
                <c:pt idx="6605" formatCode="0.00">
                  <c:v>109.59595811667521</c:v>
                </c:pt>
                <c:pt idx="6606" formatCode="0.00">
                  <c:v>109.59595811667521</c:v>
                </c:pt>
                <c:pt idx="6607" formatCode="0.00">
                  <c:v>109.59595811667521</c:v>
                </c:pt>
                <c:pt idx="6608" formatCode="0.00">
                  <c:v>109.59595811667521</c:v>
                </c:pt>
                <c:pt idx="6609" formatCode="0.00">
                  <c:v>109.59595811667521</c:v>
                </c:pt>
                <c:pt idx="6610" formatCode="0.00">
                  <c:v>110.13345181311151</c:v>
                </c:pt>
                <c:pt idx="6611" formatCode="0.00">
                  <c:v>110.13345181311151</c:v>
                </c:pt>
                <c:pt idx="6612" formatCode="0.00">
                  <c:v>110.13345181311151</c:v>
                </c:pt>
                <c:pt idx="6613" formatCode="0.00">
                  <c:v>110.13345181311151</c:v>
                </c:pt>
                <c:pt idx="6614" formatCode="0.00">
                  <c:v>110.13345181311151</c:v>
                </c:pt>
                <c:pt idx="6615" formatCode="0.00">
                  <c:v>109.37742330993211</c:v>
                </c:pt>
                <c:pt idx="6616" formatCode="0.00">
                  <c:v>109.37742330993211</c:v>
                </c:pt>
                <c:pt idx="6617" formatCode="0.00">
                  <c:v>109.37742330993211</c:v>
                </c:pt>
                <c:pt idx="6618" formatCode="0.00">
                  <c:v>109.37742330993211</c:v>
                </c:pt>
                <c:pt idx="6619" formatCode="0.00">
                  <c:v>109.37742330993211</c:v>
                </c:pt>
                <c:pt idx="6620" formatCode="0.00">
                  <c:v>112.36952757204563</c:v>
                </c:pt>
                <c:pt idx="6621" formatCode="0.00">
                  <c:v>112.36952757204563</c:v>
                </c:pt>
                <c:pt idx="6622" formatCode="0.00">
                  <c:v>112.36952757204563</c:v>
                </c:pt>
                <c:pt idx="6623" formatCode="0.00">
                  <c:v>112.36952757204563</c:v>
                </c:pt>
                <c:pt idx="6624" formatCode="0.00">
                  <c:v>112.36952757204563</c:v>
                </c:pt>
                <c:pt idx="6625" formatCode="0.00">
                  <c:v>110.78663643563777</c:v>
                </c:pt>
                <c:pt idx="6626" formatCode="0.00">
                  <c:v>110.78663643563777</c:v>
                </c:pt>
                <c:pt idx="6627" formatCode="0.00">
                  <c:v>110.78663643563777</c:v>
                </c:pt>
                <c:pt idx="6628" formatCode="0.00">
                  <c:v>110.78663643563777</c:v>
                </c:pt>
                <c:pt idx="6629" formatCode="0.00">
                  <c:v>110.78663643563777</c:v>
                </c:pt>
                <c:pt idx="6630" formatCode="0.00">
                  <c:v>110.75030850733305</c:v>
                </c:pt>
                <c:pt idx="6631" formatCode="0.00">
                  <c:v>110.75030850733305</c:v>
                </c:pt>
                <c:pt idx="6632" formatCode="0.00">
                  <c:v>110.75030850733305</c:v>
                </c:pt>
                <c:pt idx="6633" formatCode="0.00">
                  <c:v>110.75030850733305</c:v>
                </c:pt>
                <c:pt idx="6634" formatCode="0.00">
                  <c:v>110.75030850733305</c:v>
                </c:pt>
                <c:pt idx="6635" formatCode="0.00">
                  <c:v>112.28529697025806</c:v>
                </c:pt>
                <c:pt idx="6636" formatCode="0.00">
                  <c:v>112.28529697025806</c:v>
                </c:pt>
                <c:pt idx="6637" formatCode="0.00">
                  <c:v>112.28529697025806</c:v>
                </c:pt>
                <c:pt idx="6638" formatCode="0.00">
                  <c:v>112.28529697025806</c:v>
                </c:pt>
                <c:pt idx="6639" formatCode="0.00">
                  <c:v>112.28529697025806</c:v>
                </c:pt>
                <c:pt idx="6640" formatCode="0.00">
                  <c:v>113.61454980934656</c:v>
                </c:pt>
                <c:pt idx="6641" formatCode="0.00">
                  <c:v>113.61454980934656</c:v>
                </c:pt>
                <c:pt idx="6642" formatCode="0.00">
                  <c:v>113.61454980934656</c:v>
                </c:pt>
                <c:pt idx="6643" formatCode="0.00">
                  <c:v>113.61454980934656</c:v>
                </c:pt>
                <c:pt idx="6644" formatCode="0.00">
                  <c:v>113.61454980934656</c:v>
                </c:pt>
                <c:pt idx="6645" formatCode="0.00">
                  <c:v>113.30539601410408</c:v>
                </c:pt>
                <c:pt idx="6646" formatCode="0.00">
                  <c:v>113.30539601410408</c:v>
                </c:pt>
                <c:pt idx="6647" formatCode="0.00">
                  <c:v>113.30539601410408</c:v>
                </c:pt>
                <c:pt idx="6648" formatCode="0.00">
                  <c:v>113.30539601410408</c:v>
                </c:pt>
                <c:pt idx="6649" formatCode="0.00">
                  <c:v>113.30539601410408</c:v>
                </c:pt>
                <c:pt idx="6650" formatCode="0.00">
                  <c:v>114.25184249247098</c:v>
                </c:pt>
                <c:pt idx="6651" formatCode="0.00">
                  <c:v>114.25184249247098</c:v>
                </c:pt>
                <c:pt idx="6652" formatCode="0.00">
                  <c:v>114.25184249247098</c:v>
                </c:pt>
                <c:pt idx="6653" formatCode="0.00">
                  <c:v>114.25184249247098</c:v>
                </c:pt>
                <c:pt idx="6654" formatCode="0.00">
                  <c:v>114.25184249247098</c:v>
                </c:pt>
                <c:pt idx="6655" formatCode="0.00">
                  <c:v>114.98614708448434</c:v>
                </c:pt>
                <c:pt idx="6656" formatCode="0.00">
                  <c:v>114.98614708448434</c:v>
                </c:pt>
                <c:pt idx="6657" formatCode="0.00">
                  <c:v>114.98614708448434</c:v>
                </c:pt>
                <c:pt idx="6658" formatCode="0.00">
                  <c:v>114.98614708448434</c:v>
                </c:pt>
                <c:pt idx="6659" formatCode="0.00">
                  <c:v>114.98614708448434</c:v>
                </c:pt>
                <c:pt idx="6660" formatCode="0.00">
                  <c:v>113.39876897002245</c:v>
                </c:pt>
                <c:pt idx="6661" formatCode="0.00">
                  <c:v>113.39876897002245</c:v>
                </c:pt>
                <c:pt idx="6662" formatCode="0.00">
                  <c:v>113.39876897002245</c:v>
                </c:pt>
                <c:pt idx="6663" formatCode="0.00">
                  <c:v>113.39876897002245</c:v>
                </c:pt>
                <c:pt idx="6664" formatCode="0.00">
                  <c:v>113.39876897002245</c:v>
                </c:pt>
                <c:pt idx="6665" formatCode="0.00">
                  <c:v>114.12352088953048</c:v>
                </c:pt>
                <c:pt idx="6666" formatCode="0.00">
                  <c:v>114.12352088953048</c:v>
                </c:pt>
                <c:pt idx="6667" formatCode="0.00">
                  <c:v>114.12352088953048</c:v>
                </c:pt>
                <c:pt idx="6668" formatCode="0.00">
                  <c:v>114.12352088953048</c:v>
                </c:pt>
                <c:pt idx="6669" formatCode="0.00">
                  <c:v>114.12352088953048</c:v>
                </c:pt>
                <c:pt idx="6670" formatCode="0.00">
                  <c:v>114.07586742306738</c:v>
                </c:pt>
                <c:pt idx="6671" formatCode="0.00">
                  <c:v>114.07586742306738</c:v>
                </c:pt>
                <c:pt idx="6672" formatCode="0.00">
                  <c:v>114.07586742306738</c:v>
                </c:pt>
                <c:pt idx="6673" formatCode="0.00">
                  <c:v>114.07586742306738</c:v>
                </c:pt>
                <c:pt idx="6674" formatCode="0.00">
                  <c:v>114.07586742306738</c:v>
                </c:pt>
                <c:pt idx="6675" formatCode="0.00">
                  <c:v>112.38817469144851</c:v>
                </c:pt>
                <c:pt idx="6676" formatCode="0.00">
                  <c:v>112.38817469144851</c:v>
                </c:pt>
                <c:pt idx="6677" formatCode="0.00">
                  <c:v>112.38817469144851</c:v>
                </c:pt>
                <c:pt idx="6678" formatCode="0.00">
                  <c:v>112.38817469144851</c:v>
                </c:pt>
                <c:pt idx="6679" formatCode="0.00">
                  <c:v>112.38817469144851</c:v>
                </c:pt>
                <c:pt idx="6680" formatCode="0.00">
                  <c:v>113.55300036932022</c:v>
                </c:pt>
                <c:pt idx="6681" formatCode="0.00">
                  <c:v>113.55300036932022</c:v>
                </c:pt>
                <c:pt idx="6682" formatCode="0.00">
                  <c:v>113.55300036932022</c:v>
                </c:pt>
                <c:pt idx="6683" formatCode="0.00">
                  <c:v>113.55300036932022</c:v>
                </c:pt>
                <c:pt idx="6684" formatCode="0.00">
                  <c:v>113.55300036932022</c:v>
                </c:pt>
                <c:pt idx="6685" formatCode="0.00">
                  <c:v>112.23855937386543</c:v>
                </c:pt>
                <c:pt idx="6686" formatCode="0.00">
                  <c:v>112.23855937386543</c:v>
                </c:pt>
                <c:pt idx="6687" formatCode="0.00">
                  <c:v>112.23855937386543</c:v>
                </c:pt>
                <c:pt idx="6688" formatCode="0.00">
                  <c:v>112.23855937386543</c:v>
                </c:pt>
                <c:pt idx="6689" formatCode="0.00">
                  <c:v>112.23855937386543</c:v>
                </c:pt>
                <c:pt idx="6690" formatCode="0.00">
                  <c:v>112.29652080799133</c:v>
                </c:pt>
                <c:pt idx="6691" formatCode="0.00">
                  <c:v>112.29652080799133</c:v>
                </c:pt>
                <c:pt idx="6692" formatCode="0.00">
                  <c:v>112.29652080799133</c:v>
                </c:pt>
                <c:pt idx="6693" formatCode="0.00">
                  <c:v>112.29652080799133</c:v>
                </c:pt>
                <c:pt idx="6694" formatCode="0.00">
                  <c:v>112.29652080799133</c:v>
                </c:pt>
                <c:pt idx="6695" formatCode="0.00">
                  <c:v>111.87710375453025</c:v>
                </c:pt>
                <c:pt idx="6696" formatCode="0.00">
                  <c:v>111.87710375453025</c:v>
                </c:pt>
                <c:pt idx="6697" formatCode="0.00">
                  <c:v>111.87710375453025</c:v>
                </c:pt>
                <c:pt idx="6698" formatCode="0.00">
                  <c:v>111.87710375453025</c:v>
                </c:pt>
                <c:pt idx="6699" formatCode="0.00">
                  <c:v>111.87710375453025</c:v>
                </c:pt>
                <c:pt idx="6700" formatCode="0.00">
                  <c:v>112.37923107410455</c:v>
                </c:pt>
                <c:pt idx="6701" formatCode="0.00">
                  <c:v>112.37923107410455</c:v>
                </c:pt>
                <c:pt idx="6702" formatCode="0.00">
                  <c:v>112.37923107410455</c:v>
                </c:pt>
                <c:pt idx="6703" formatCode="0.00">
                  <c:v>112.37923107410455</c:v>
                </c:pt>
                <c:pt idx="6704" formatCode="0.00">
                  <c:v>112.37923107410455</c:v>
                </c:pt>
                <c:pt idx="6705" formatCode="0.00">
                  <c:v>111.63990185524017</c:v>
                </c:pt>
                <c:pt idx="6706" formatCode="0.00">
                  <c:v>111.63990185524017</c:v>
                </c:pt>
                <c:pt idx="6707" formatCode="0.00">
                  <c:v>111.63990185524017</c:v>
                </c:pt>
                <c:pt idx="6708" formatCode="0.00">
                  <c:v>111.63990185524017</c:v>
                </c:pt>
                <c:pt idx="6709" formatCode="0.00">
                  <c:v>111.63990185524017</c:v>
                </c:pt>
                <c:pt idx="6710" formatCode="0.00">
                  <c:v>109.9605587061742</c:v>
                </c:pt>
                <c:pt idx="6711" formatCode="0.00">
                  <c:v>109.9605587061742</c:v>
                </c:pt>
                <c:pt idx="6712" formatCode="0.00">
                  <c:v>109.9605587061742</c:v>
                </c:pt>
                <c:pt idx="6713" formatCode="0.00">
                  <c:v>109.9605587061742</c:v>
                </c:pt>
                <c:pt idx="6714" formatCode="0.00">
                  <c:v>109.9605587061742</c:v>
                </c:pt>
                <c:pt idx="6715" formatCode="0.00">
                  <c:v>111.19322341049707</c:v>
                </c:pt>
                <c:pt idx="6716" formatCode="0.00">
                  <c:v>111.19322341049707</c:v>
                </c:pt>
                <c:pt idx="6717" formatCode="0.00">
                  <c:v>111.19322341049707</c:v>
                </c:pt>
                <c:pt idx="6718" formatCode="0.00">
                  <c:v>111.19322341049707</c:v>
                </c:pt>
                <c:pt idx="6719" formatCode="0.00">
                  <c:v>111.19322341049707</c:v>
                </c:pt>
                <c:pt idx="6720" formatCode="0.00">
                  <c:v>110.49314402903116</c:v>
                </c:pt>
                <c:pt idx="6721" formatCode="0.00">
                  <c:v>110.49314402903116</c:v>
                </c:pt>
                <c:pt idx="6722" formatCode="0.00">
                  <c:v>110.49314402903116</c:v>
                </c:pt>
                <c:pt idx="6723" formatCode="0.00">
                  <c:v>110.49314402903116</c:v>
                </c:pt>
                <c:pt idx="6724" formatCode="0.00">
                  <c:v>110.49314402903116</c:v>
                </c:pt>
                <c:pt idx="6725" formatCode="0.00">
                  <c:v>111.53323703373454</c:v>
                </c:pt>
                <c:pt idx="6726" formatCode="0.00">
                  <c:v>111.53323703373454</c:v>
                </c:pt>
                <c:pt idx="6727" formatCode="0.00">
                  <c:v>111.53323703373454</c:v>
                </c:pt>
                <c:pt idx="6728" formatCode="0.00">
                  <c:v>111.53323703373454</c:v>
                </c:pt>
                <c:pt idx="6729" formatCode="0.00">
                  <c:v>111.53323703373454</c:v>
                </c:pt>
                <c:pt idx="6730" formatCode="0.00">
                  <c:v>110.02216784025221</c:v>
                </c:pt>
                <c:pt idx="6731" formatCode="0.00">
                  <c:v>110.02216784025221</c:v>
                </c:pt>
                <c:pt idx="6732" formatCode="0.00">
                  <c:v>110.02216784025221</c:v>
                </c:pt>
                <c:pt idx="6733" formatCode="0.00">
                  <c:v>110.02216784025221</c:v>
                </c:pt>
                <c:pt idx="6734" formatCode="0.00">
                  <c:v>110.02216784025221</c:v>
                </c:pt>
                <c:pt idx="6735" formatCode="0.00">
                  <c:v>111.30852184558893</c:v>
                </c:pt>
                <c:pt idx="6736" formatCode="0.00">
                  <c:v>111.30852184558893</c:v>
                </c:pt>
                <c:pt idx="6737" formatCode="0.00">
                  <c:v>111.30852184558893</c:v>
                </c:pt>
                <c:pt idx="6738" formatCode="0.00">
                  <c:v>111.30852184558893</c:v>
                </c:pt>
                <c:pt idx="6739" formatCode="0.00">
                  <c:v>111.30852184558893</c:v>
                </c:pt>
                <c:pt idx="6740" formatCode="0.00">
                  <c:v>110.34827125931776</c:v>
                </c:pt>
                <c:pt idx="6741" formatCode="0.00">
                  <c:v>110.34827125931776</c:v>
                </c:pt>
                <c:pt idx="6742" formatCode="0.00">
                  <c:v>110.34827125931776</c:v>
                </c:pt>
                <c:pt idx="6743" formatCode="0.00">
                  <c:v>110.34827125931776</c:v>
                </c:pt>
                <c:pt idx="6744" formatCode="0.00">
                  <c:v>110.34827125931776</c:v>
                </c:pt>
                <c:pt idx="6745" formatCode="0.00">
                  <c:v>111.0380184438327</c:v>
                </c:pt>
                <c:pt idx="6746" formatCode="0.00">
                  <c:v>111.0380184438327</c:v>
                </c:pt>
                <c:pt idx="6747" formatCode="0.00">
                  <c:v>111.0380184438327</c:v>
                </c:pt>
                <c:pt idx="6748" formatCode="0.00">
                  <c:v>111.0380184438327</c:v>
                </c:pt>
                <c:pt idx="6749" formatCode="0.00">
                  <c:v>111.0380184438327</c:v>
                </c:pt>
                <c:pt idx="6750" formatCode="0.00">
                  <c:v>112.55852796996626</c:v>
                </c:pt>
                <c:pt idx="6751" formatCode="0.00">
                  <c:v>112.55852796996626</c:v>
                </c:pt>
                <c:pt idx="6752" formatCode="0.00">
                  <c:v>112.55852796996626</c:v>
                </c:pt>
                <c:pt idx="6753" formatCode="0.00">
                  <c:v>112.55852796996626</c:v>
                </c:pt>
                <c:pt idx="6754" formatCode="0.00">
                  <c:v>112.55852796996626</c:v>
                </c:pt>
                <c:pt idx="6755" formatCode="0.00">
                  <c:v>112.4215467211107</c:v>
                </c:pt>
                <c:pt idx="6756" formatCode="0.00">
                  <c:v>112.4215467211107</c:v>
                </c:pt>
                <c:pt idx="6757" formatCode="0.00">
                  <c:v>112.4215467211107</c:v>
                </c:pt>
                <c:pt idx="6758" formatCode="0.00">
                  <c:v>112.4215467211107</c:v>
                </c:pt>
                <c:pt idx="6759" formatCode="0.00">
                  <c:v>112.4215467211107</c:v>
                </c:pt>
                <c:pt idx="6760" formatCode="0.00">
                  <c:v>111.37586572135473</c:v>
                </c:pt>
                <c:pt idx="6761" formatCode="0.00">
                  <c:v>111.37586572135473</c:v>
                </c:pt>
                <c:pt idx="6762" formatCode="0.00">
                  <c:v>111.37586572135473</c:v>
                </c:pt>
                <c:pt idx="6763" formatCode="0.00">
                  <c:v>111.37586572135473</c:v>
                </c:pt>
                <c:pt idx="6764" formatCode="0.00">
                  <c:v>111.37586572135473</c:v>
                </c:pt>
                <c:pt idx="6765" formatCode="0.00">
                  <c:v>113.12241902316595</c:v>
                </c:pt>
                <c:pt idx="6766" formatCode="0.00">
                  <c:v>113.12241902316595</c:v>
                </c:pt>
                <c:pt idx="6767" formatCode="0.00">
                  <c:v>113.12241902316595</c:v>
                </c:pt>
                <c:pt idx="6768" formatCode="0.00">
                  <c:v>113.12241902316595</c:v>
                </c:pt>
                <c:pt idx="6769" formatCode="0.00">
                  <c:v>113.12241902316595</c:v>
                </c:pt>
                <c:pt idx="6770" formatCode="0.00">
                  <c:v>112.02841370667011</c:v>
                </c:pt>
                <c:pt idx="6771" formatCode="0.00">
                  <c:v>112.02841370667011</c:v>
                </c:pt>
                <c:pt idx="6772" formatCode="0.00">
                  <c:v>112.02841370667011</c:v>
                </c:pt>
                <c:pt idx="6773" formatCode="0.00">
                  <c:v>112.02841370667011</c:v>
                </c:pt>
                <c:pt idx="6774" formatCode="0.00">
                  <c:v>112.02841370667011</c:v>
                </c:pt>
                <c:pt idx="6775" formatCode="0.00">
                  <c:v>112.38296123708272</c:v>
                </c:pt>
                <c:pt idx="6776" formatCode="0.00">
                  <c:v>112.38296123708272</c:v>
                </c:pt>
                <c:pt idx="6777" formatCode="0.00">
                  <c:v>112.38296123708272</c:v>
                </c:pt>
                <c:pt idx="6778" formatCode="0.00">
                  <c:v>112.38296123708272</c:v>
                </c:pt>
                <c:pt idx="6779" formatCode="0.00">
                  <c:v>112.38296123708272</c:v>
                </c:pt>
                <c:pt idx="6780" formatCode="0.00">
                  <c:v>111.93168998623889</c:v>
                </c:pt>
                <c:pt idx="6781" formatCode="0.00">
                  <c:v>111.93168998623889</c:v>
                </c:pt>
                <c:pt idx="6782" formatCode="0.00">
                  <c:v>111.93168998623889</c:v>
                </c:pt>
                <c:pt idx="6783" formatCode="0.00">
                  <c:v>111.93168998623889</c:v>
                </c:pt>
                <c:pt idx="6784" formatCode="0.00">
                  <c:v>111.93168998623889</c:v>
                </c:pt>
                <c:pt idx="6785" formatCode="0.00">
                  <c:v>112.54607579971346</c:v>
                </c:pt>
                <c:pt idx="6786" formatCode="0.00">
                  <c:v>112.54607579971346</c:v>
                </c:pt>
                <c:pt idx="6787" formatCode="0.00">
                  <c:v>112.54607579971346</c:v>
                </c:pt>
                <c:pt idx="6788" formatCode="0.00">
                  <c:v>112.54607579971346</c:v>
                </c:pt>
                <c:pt idx="6789" formatCode="0.00">
                  <c:v>112.54607579971346</c:v>
                </c:pt>
                <c:pt idx="6790" formatCode="0.00">
                  <c:v>113.0623847928145</c:v>
                </c:pt>
                <c:pt idx="6791" formatCode="0.00">
                  <c:v>113.0623847928145</c:v>
                </c:pt>
                <c:pt idx="6792" formatCode="0.00">
                  <c:v>113.0623847928145</c:v>
                </c:pt>
                <c:pt idx="6793" formatCode="0.00">
                  <c:v>113.0623847928145</c:v>
                </c:pt>
                <c:pt idx="6794" formatCode="0.00">
                  <c:v>113.0623847928145</c:v>
                </c:pt>
                <c:pt idx="6795" formatCode="0.00">
                  <c:v>111.86735660697013</c:v>
                </c:pt>
                <c:pt idx="6796" formatCode="0.00">
                  <c:v>111.86735660697013</c:v>
                </c:pt>
                <c:pt idx="6797" formatCode="0.00">
                  <c:v>111.86735660697013</c:v>
                </c:pt>
                <c:pt idx="6798" formatCode="0.00">
                  <c:v>111.86735660697013</c:v>
                </c:pt>
                <c:pt idx="6799" formatCode="0.00">
                  <c:v>111.86735660697013</c:v>
                </c:pt>
                <c:pt idx="6800" formatCode="0.00">
                  <c:v>111.48522675896676</c:v>
                </c:pt>
                <c:pt idx="6801" formatCode="0.00">
                  <c:v>111.48522675896676</c:v>
                </c:pt>
                <c:pt idx="6802" formatCode="0.00">
                  <c:v>111.48522675896676</c:v>
                </c:pt>
                <c:pt idx="6803" formatCode="0.00">
                  <c:v>111.48522675896676</c:v>
                </c:pt>
                <c:pt idx="6804" formatCode="0.00">
                  <c:v>111.48522675896676</c:v>
                </c:pt>
                <c:pt idx="6805" formatCode="0.00">
                  <c:v>111.65920645857841</c:v>
                </c:pt>
                <c:pt idx="6806" formatCode="0.00">
                  <c:v>111.65920645857841</c:v>
                </c:pt>
                <c:pt idx="6807" formatCode="0.00">
                  <c:v>111.65920645857841</c:v>
                </c:pt>
                <c:pt idx="6808" formatCode="0.00">
                  <c:v>111.65920645857841</c:v>
                </c:pt>
                <c:pt idx="6809" formatCode="0.00">
                  <c:v>111.65920645857841</c:v>
                </c:pt>
                <c:pt idx="6810" formatCode="0.00">
                  <c:v>112.01657248402626</c:v>
                </c:pt>
                <c:pt idx="6811" formatCode="0.00">
                  <c:v>112.01657248402626</c:v>
                </c:pt>
                <c:pt idx="6812" formatCode="0.00">
                  <c:v>112.01657248402626</c:v>
                </c:pt>
                <c:pt idx="6813" formatCode="0.00">
                  <c:v>112.01657248402626</c:v>
                </c:pt>
                <c:pt idx="6814" formatCode="0.00">
                  <c:v>112.01657248402626</c:v>
                </c:pt>
                <c:pt idx="6815" formatCode="0.00">
                  <c:v>112.09115407730138</c:v>
                </c:pt>
                <c:pt idx="6816" formatCode="0.00">
                  <c:v>112.09115407730138</c:v>
                </c:pt>
                <c:pt idx="6817" formatCode="0.00">
                  <c:v>112.09115407730138</c:v>
                </c:pt>
                <c:pt idx="6818" formatCode="0.00">
                  <c:v>112.09115407730138</c:v>
                </c:pt>
                <c:pt idx="6819" formatCode="0.00">
                  <c:v>112.09115407730138</c:v>
                </c:pt>
                <c:pt idx="6820" formatCode="0.00">
                  <c:v>112.39598015810037</c:v>
                </c:pt>
                <c:pt idx="6821" formatCode="0.00">
                  <c:v>112.39598015810037</c:v>
                </c:pt>
                <c:pt idx="6822" formatCode="0.00">
                  <c:v>112.39598015810037</c:v>
                </c:pt>
                <c:pt idx="6823" formatCode="0.00">
                  <c:v>112.39598015810037</c:v>
                </c:pt>
                <c:pt idx="6824" formatCode="0.00">
                  <c:v>112.39598015810037</c:v>
                </c:pt>
                <c:pt idx="6825" formatCode="0.00">
                  <c:v>112.24904257918388</c:v>
                </c:pt>
                <c:pt idx="6826" formatCode="0.00">
                  <c:v>112.24904257918388</c:v>
                </c:pt>
                <c:pt idx="6827" formatCode="0.00">
                  <c:v>112.24904257918388</c:v>
                </c:pt>
                <c:pt idx="6828" formatCode="0.00">
                  <c:v>112.24904257918388</c:v>
                </c:pt>
                <c:pt idx="6829" formatCode="0.00">
                  <c:v>112.24904257918388</c:v>
                </c:pt>
                <c:pt idx="6830" formatCode="0.00">
                  <c:v>112.77139134074241</c:v>
                </c:pt>
                <c:pt idx="6831" formatCode="0.00">
                  <c:v>112.77139134074241</c:v>
                </c:pt>
                <c:pt idx="6832" formatCode="0.00">
                  <c:v>112.77139134074241</c:v>
                </c:pt>
                <c:pt idx="6833" formatCode="0.00">
                  <c:v>112.77139134074241</c:v>
                </c:pt>
                <c:pt idx="6834" formatCode="0.00">
                  <c:v>112.77139134074241</c:v>
                </c:pt>
                <c:pt idx="6835" formatCode="0.00">
                  <c:v>110.55949372912437</c:v>
                </c:pt>
                <c:pt idx="6836" formatCode="0.00">
                  <c:v>110.55949372912437</c:v>
                </c:pt>
                <c:pt idx="6837" formatCode="0.00">
                  <c:v>110.55949372912437</c:v>
                </c:pt>
                <c:pt idx="6838" formatCode="0.00">
                  <c:v>110.55949372912437</c:v>
                </c:pt>
                <c:pt idx="6839" formatCode="0.00">
                  <c:v>110.55949372912437</c:v>
                </c:pt>
                <c:pt idx="6840" formatCode="0.00">
                  <c:v>113.74698869253183</c:v>
                </c:pt>
                <c:pt idx="6841" formatCode="0.00">
                  <c:v>113.74698869253183</c:v>
                </c:pt>
                <c:pt idx="6842" formatCode="0.00">
                  <c:v>113.74698869253183</c:v>
                </c:pt>
                <c:pt idx="6843" formatCode="0.00">
                  <c:v>113.74698869253183</c:v>
                </c:pt>
                <c:pt idx="6844" formatCode="0.00">
                  <c:v>113.74698869253183</c:v>
                </c:pt>
                <c:pt idx="6845" formatCode="0.00">
                  <c:v>111.97142411137612</c:v>
                </c:pt>
                <c:pt idx="6846" formatCode="0.00">
                  <c:v>111.97142411137612</c:v>
                </c:pt>
                <c:pt idx="6847" formatCode="0.00">
                  <c:v>111.97142411137612</c:v>
                </c:pt>
                <c:pt idx="6848" formatCode="0.00">
                  <c:v>111.97142411137612</c:v>
                </c:pt>
                <c:pt idx="6849" formatCode="0.00">
                  <c:v>111.97142411137612</c:v>
                </c:pt>
                <c:pt idx="6850" formatCode="0.00">
                  <c:v>109.01168442631763</c:v>
                </c:pt>
                <c:pt idx="6851" formatCode="0.00">
                  <c:v>109.01168442631763</c:v>
                </c:pt>
                <c:pt idx="6852" formatCode="0.00">
                  <c:v>109.01168442631763</c:v>
                </c:pt>
                <c:pt idx="6853" formatCode="0.00">
                  <c:v>109.01168442631763</c:v>
                </c:pt>
                <c:pt idx="6854" formatCode="0.00">
                  <c:v>109.01168442631763</c:v>
                </c:pt>
                <c:pt idx="6855" formatCode="0.00">
                  <c:v>110.35229147339851</c:v>
                </c:pt>
                <c:pt idx="6856" formatCode="0.00">
                  <c:v>110.35229147339851</c:v>
                </c:pt>
                <c:pt idx="6857" formatCode="0.00">
                  <c:v>110.35229147339851</c:v>
                </c:pt>
                <c:pt idx="6858" formatCode="0.00">
                  <c:v>110.35229147339851</c:v>
                </c:pt>
                <c:pt idx="6859" formatCode="0.00">
                  <c:v>110.35229147339851</c:v>
                </c:pt>
                <c:pt idx="6860" formatCode="0.00">
                  <c:v>109.77469251419095</c:v>
                </c:pt>
                <c:pt idx="6861" formatCode="0.00">
                  <c:v>109.77469251419095</c:v>
                </c:pt>
                <c:pt idx="6862" formatCode="0.00">
                  <c:v>109.77469251419095</c:v>
                </c:pt>
                <c:pt idx="6863" formatCode="0.00">
                  <c:v>109.77469251419095</c:v>
                </c:pt>
                <c:pt idx="6864" formatCode="0.00">
                  <c:v>109.77469251419095</c:v>
                </c:pt>
                <c:pt idx="6865" formatCode="0.00">
                  <c:v>109.42557875181228</c:v>
                </c:pt>
                <c:pt idx="6866" formatCode="0.00">
                  <c:v>109.42557875181228</c:v>
                </c:pt>
                <c:pt idx="6867" formatCode="0.00">
                  <c:v>109.42557875181228</c:v>
                </c:pt>
                <c:pt idx="6868" formatCode="0.00">
                  <c:v>109.42557875181228</c:v>
                </c:pt>
                <c:pt idx="6869" formatCode="0.00">
                  <c:v>109.42557875181228</c:v>
                </c:pt>
                <c:pt idx="6870" formatCode="0.00">
                  <c:v>111.71972263718635</c:v>
                </c:pt>
                <c:pt idx="6871" formatCode="0.00">
                  <c:v>111.71972263718635</c:v>
                </c:pt>
                <c:pt idx="6872" formatCode="0.00">
                  <c:v>111.71972263718635</c:v>
                </c:pt>
                <c:pt idx="6873" formatCode="0.00">
                  <c:v>111.71972263718635</c:v>
                </c:pt>
                <c:pt idx="6874" formatCode="0.00">
                  <c:v>111.71972263718635</c:v>
                </c:pt>
                <c:pt idx="6875" formatCode="0.00">
                  <c:v>111.18044567967445</c:v>
                </c:pt>
                <c:pt idx="6876" formatCode="0.00">
                  <c:v>111.18044567967445</c:v>
                </c:pt>
                <c:pt idx="6877" formatCode="0.00">
                  <c:v>111.18044567967445</c:v>
                </c:pt>
                <c:pt idx="6878" formatCode="0.00">
                  <c:v>111.18044567967445</c:v>
                </c:pt>
                <c:pt idx="6879" formatCode="0.00">
                  <c:v>111.18044567967445</c:v>
                </c:pt>
                <c:pt idx="6880" formatCode="0.00">
                  <c:v>110.98719573880231</c:v>
                </c:pt>
                <c:pt idx="6881" formatCode="0.00">
                  <c:v>110.98719573880231</c:v>
                </c:pt>
                <c:pt idx="6882" formatCode="0.00">
                  <c:v>110.98719573880231</c:v>
                </c:pt>
                <c:pt idx="6883" formatCode="0.00">
                  <c:v>110.98719573880231</c:v>
                </c:pt>
                <c:pt idx="6884" formatCode="0.00">
                  <c:v>110.98719573880231</c:v>
                </c:pt>
                <c:pt idx="6885" formatCode="0.00">
                  <c:v>114.758007385979</c:v>
                </c:pt>
                <c:pt idx="6886" formatCode="0.00">
                  <c:v>114.758007385979</c:v>
                </c:pt>
                <c:pt idx="6887" formatCode="0.00">
                  <c:v>114.758007385979</c:v>
                </c:pt>
                <c:pt idx="6888" formatCode="0.00">
                  <c:v>114.758007385979</c:v>
                </c:pt>
                <c:pt idx="6889" formatCode="0.00">
                  <c:v>114.758007385979</c:v>
                </c:pt>
                <c:pt idx="6890" formatCode="0.00">
                  <c:v>110.93732196951903</c:v>
                </c:pt>
                <c:pt idx="6891" formatCode="0.00">
                  <c:v>110.93732196951903</c:v>
                </c:pt>
                <c:pt idx="6892" formatCode="0.00">
                  <c:v>110.93732196951903</c:v>
                </c:pt>
                <c:pt idx="6893" formatCode="0.00">
                  <c:v>110.93732196951903</c:v>
                </c:pt>
                <c:pt idx="6894" formatCode="0.00">
                  <c:v>110.93732196951903</c:v>
                </c:pt>
                <c:pt idx="6895" formatCode="0.00">
                  <c:v>111.60678205753342</c:v>
                </c:pt>
                <c:pt idx="6896" formatCode="0.00">
                  <c:v>111.60678205753342</c:v>
                </c:pt>
                <c:pt idx="6897" formatCode="0.00">
                  <c:v>111.60678205753342</c:v>
                </c:pt>
                <c:pt idx="6898" formatCode="0.00">
                  <c:v>111.60678205753342</c:v>
                </c:pt>
                <c:pt idx="6899" formatCode="0.00">
                  <c:v>111.60678205753342</c:v>
                </c:pt>
                <c:pt idx="6900" formatCode="0.00">
                  <c:v>119.52453056837112</c:v>
                </c:pt>
                <c:pt idx="6901" formatCode="0.00">
                  <c:v>119.52453056837112</c:v>
                </c:pt>
                <c:pt idx="6902" formatCode="0.00">
                  <c:v>119.52453056837112</c:v>
                </c:pt>
                <c:pt idx="6903" formatCode="0.00">
                  <c:v>119.52453056837112</c:v>
                </c:pt>
                <c:pt idx="6904" formatCode="0.00">
                  <c:v>119.52453056837112</c:v>
                </c:pt>
                <c:pt idx="6905" formatCode="0.00">
                  <c:v>119.37164629364995</c:v>
                </c:pt>
                <c:pt idx="6906" formatCode="0.00">
                  <c:v>119.37164629364995</c:v>
                </c:pt>
                <c:pt idx="6907" formatCode="0.00">
                  <c:v>119.37164629364995</c:v>
                </c:pt>
                <c:pt idx="6908" formatCode="0.00">
                  <c:v>119.37164629364995</c:v>
                </c:pt>
                <c:pt idx="6909" formatCode="0.00">
                  <c:v>119.37164629364995</c:v>
                </c:pt>
                <c:pt idx="6910" formatCode="0.00">
                  <c:v>117.134407797108</c:v>
                </c:pt>
                <c:pt idx="6911" formatCode="0.00">
                  <c:v>117.134407797108</c:v>
                </c:pt>
                <c:pt idx="6912" formatCode="0.00">
                  <c:v>117.134407797108</c:v>
                </c:pt>
                <c:pt idx="6913" formatCode="0.00">
                  <c:v>117.134407797108</c:v>
                </c:pt>
                <c:pt idx="6914" formatCode="0.00">
                  <c:v>117.134407797108</c:v>
                </c:pt>
                <c:pt idx="6915" formatCode="0.00">
                  <c:v>117.24170286322624</c:v>
                </c:pt>
                <c:pt idx="6916" formatCode="0.00">
                  <c:v>117.24170286322624</c:v>
                </c:pt>
                <c:pt idx="6917" formatCode="0.00">
                  <c:v>117.24170286322624</c:v>
                </c:pt>
                <c:pt idx="6918" formatCode="0.00">
                  <c:v>117.24170286322624</c:v>
                </c:pt>
                <c:pt idx="6919" formatCode="0.00">
                  <c:v>117.24170286322624</c:v>
                </c:pt>
                <c:pt idx="6920" formatCode="0.00">
                  <c:v>117.2283670094111</c:v>
                </c:pt>
                <c:pt idx="6921" formatCode="0.00">
                  <c:v>117.2283670094111</c:v>
                </c:pt>
                <c:pt idx="6922" formatCode="0.00">
                  <c:v>117.2283670094111</c:v>
                </c:pt>
                <c:pt idx="6923" formatCode="0.00">
                  <c:v>117.2283670094111</c:v>
                </c:pt>
                <c:pt idx="6924" formatCode="0.00">
                  <c:v>117.2283670094111</c:v>
                </c:pt>
                <c:pt idx="6925" formatCode="0.00">
                  <c:v>119.94344302381074</c:v>
                </c:pt>
                <c:pt idx="6926" formatCode="0.00">
                  <c:v>119.94344302381074</c:v>
                </c:pt>
                <c:pt idx="6927" formatCode="0.00">
                  <c:v>119.94344302381074</c:v>
                </c:pt>
                <c:pt idx="6928" formatCode="0.00">
                  <c:v>119.94344302381074</c:v>
                </c:pt>
                <c:pt idx="6929" formatCode="0.00">
                  <c:v>119.94344302381074</c:v>
                </c:pt>
                <c:pt idx="6930" formatCode="0.00">
                  <c:v>119.45076938832796</c:v>
                </c:pt>
                <c:pt idx="6931" formatCode="0.00">
                  <c:v>119.45076938832796</c:v>
                </c:pt>
                <c:pt idx="6932" formatCode="0.00">
                  <c:v>119.45076938832796</c:v>
                </c:pt>
                <c:pt idx="6933" formatCode="0.00">
                  <c:v>119.45076938832796</c:v>
                </c:pt>
                <c:pt idx="6934" formatCode="0.00">
                  <c:v>119.45076938832796</c:v>
                </c:pt>
                <c:pt idx="6935" formatCode="0.00">
                  <c:v>120.41647892559558</c:v>
                </c:pt>
                <c:pt idx="6936" formatCode="0.00">
                  <c:v>120.41647892559558</c:v>
                </c:pt>
                <c:pt idx="6937" formatCode="0.00">
                  <c:v>120.41647892559558</c:v>
                </c:pt>
                <c:pt idx="6938" formatCode="0.00">
                  <c:v>120.41647892559558</c:v>
                </c:pt>
                <c:pt idx="6939" formatCode="0.00">
                  <c:v>120.41647892559558</c:v>
                </c:pt>
                <c:pt idx="6940" formatCode="0.00">
                  <c:v>119.85909830893064</c:v>
                </c:pt>
                <c:pt idx="6941" formatCode="0.00">
                  <c:v>119.85909830893064</c:v>
                </c:pt>
                <c:pt idx="6942" formatCode="0.00">
                  <c:v>119.85909830893064</c:v>
                </c:pt>
                <c:pt idx="6943" formatCode="0.00">
                  <c:v>119.85909830893064</c:v>
                </c:pt>
                <c:pt idx="6944" formatCode="0.00">
                  <c:v>119.85909830893064</c:v>
                </c:pt>
                <c:pt idx="6945" formatCode="0.00">
                  <c:v>122.19081173206352</c:v>
                </c:pt>
                <c:pt idx="6946" formatCode="0.00">
                  <c:v>122.19081173206352</c:v>
                </c:pt>
                <c:pt idx="6947" formatCode="0.00">
                  <c:v>122.19081173206352</c:v>
                </c:pt>
                <c:pt idx="6948" formatCode="0.00">
                  <c:v>122.19081173206352</c:v>
                </c:pt>
                <c:pt idx="6949" formatCode="0.00">
                  <c:v>122.19081173206352</c:v>
                </c:pt>
                <c:pt idx="6950" formatCode="0.00">
                  <c:v>121.56043327713995</c:v>
                </c:pt>
                <c:pt idx="6951" formatCode="0.00">
                  <c:v>121.56043327713995</c:v>
                </c:pt>
                <c:pt idx="6952" formatCode="0.00">
                  <c:v>121.56043327713995</c:v>
                </c:pt>
                <c:pt idx="6953" formatCode="0.00">
                  <c:v>121.56043327713995</c:v>
                </c:pt>
                <c:pt idx="6954" formatCode="0.00">
                  <c:v>121.56043327713995</c:v>
                </c:pt>
                <c:pt idx="6955" formatCode="0.00">
                  <c:v>120.41761434937524</c:v>
                </c:pt>
                <c:pt idx="6956" formatCode="0.00">
                  <c:v>120.41761434937524</c:v>
                </c:pt>
                <c:pt idx="6957" formatCode="0.00">
                  <c:v>120.41761434937524</c:v>
                </c:pt>
                <c:pt idx="6958" formatCode="0.00">
                  <c:v>120.41761434937524</c:v>
                </c:pt>
                <c:pt idx="6959" formatCode="0.00">
                  <c:v>120.41761434937524</c:v>
                </c:pt>
                <c:pt idx="6960" formatCode="0.00">
                  <c:v>122.07411543394119</c:v>
                </c:pt>
                <c:pt idx="6961" formatCode="0.00">
                  <c:v>122.07411543394119</c:v>
                </c:pt>
                <c:pt idx="6962" formatCode="0.00">
                  <c:v>122.07411543394119</c:v>
                </c:pt>
                <c:pt idx="6963" formatCode="0.00">
                  <c:v>122.07411543394119</c:v>
                </c:pt>
                <c:pt idx="6964" formatCode="0.00">
                  <c:v>122.07411543394119</c:v>
                </c:pt>
                <c:pt idx="6965" formatCode="0.00">
                  <c:v>122.53395799661665</c:v>
                </c:pt>
                <c:pt idx="6966" formatCode="0.00">
                  <c:v>122.53395799661665</c:v>
                </c:pt>
                <c:pt idx="6967" formatCode="0.00">
                  <c:v>122.53395799661665</c:v>
                </c:pt>
                <c:pt idx="6968" formatCode="0.00">
                  <c:v>122.53395799661665</c:v>
                </c:pt>
                <c:pt idx="6969" formatCode="0.00">
                  <c:v>122.53395799661665</c:v>
                </c:pt>
                <c:pt idx="6970" formatCode="0.00">
                  <c:v>123.42972148324048</c:v>
                </c:pt>
                <c:pt idx="6971" formatCode="0.00">
                  <c:v>123.42972148324048</c:v>
                </c:pt>
                <c:pt idx="6972" formatCode="0.00">
                  <c:v>123.42972148324048</c:v>
                </c:pt>
                <c:pt idx="6973" formatCode="0.00">
                  <c:v>123.42972148324048</c:v>
                </c:pt>
                <c:pt idx="6974" formatCode="0.00">
                  <c:v>123.42972148324048</c:v>
                </c:pt>
                <c:pt idx="6975" formatCode="0.00">
                  <c:v>122.30233014489198</c:v>
                </c:pt>
                <c:pt idx="6976" formatCode="0.00">
                  <c:v>122.30233014489198</c:v>
                </c:pt>
                <c:pt idx="6977" formatCode="0.00">
                  <c:v>122.30233014489198</c:v>
                </c:pt>
                <c:pt idx="6978" formatCode="0.00">
                  <c:v>122.30233014489198</c:v>
                </c:pt>
                <c:pt idx="6979" formatCode="0.00">
                  <c:v>122.30233014489198</c:v>
                </c:pt>
                <c:pt idx="6980" formatCode="0.00">
                  <c:v>121.53839696312929</c:v>
                </c:pt>
                <c:pt idx="6981" formatCode="0.00">
                  <c:v>121.53839696312929</c:v>
                </c:pt>
                <c:pt idx="6982" formatCode="0.00">
                  <c:v>121.53839696312929</c:v>
                </c:pt>
                <c:pt idx="6983" formatCode="0.00">
                  <c:v>121.53839696312929</c:v>
                </c:pt>
                <c:pt idx="6984" formatCode="0.00">
                  <c:v>121.53839696312929</c:v>
                </c:pt>
                <c:pt idx="6985" formatCode="0.00">
                  <c:v>121.38090933228517</c:v>
                </c:pt>
                <c:pt idx="6986" formatCode="0.00">
                  <c:v>121.38090933228517</c:v>
                </c:pt>
                <c:pt idx="6987" formatCode="0.00">
                  <c:v>121.38090933228517</c:v>
                </c:pt>
                <c:pt idx="6988" formatCode="0.00">
                  <c:v>121.38090933228517</c:v>
                </c:pt>
                <c:pt idx="6989" formatCode="0.00">
                  <c:v>121.38090933228517</c:v>
                </c:pt>
                <c:pt idx="6990" formatCode="0.00">
                  <c:v>121.00545538331062</c:v>
                </c:pt>
                <c:pt idx="6991" formatCode="0.00">
                  <c:v>121.00545538331062</c:v>
                </c:pt>
                <c:pt idx="6992" formatCode="0.00">
                  <c:v>121.00545538331062</c:v>
                </c:pt>
                <c:pt idx="6993" formatCode="0.00">
                  <c:v>121.00545538331062</c:v>
                </c:pt>
                <c:pt idx="6994" formatCode="0.00">
                  <c:v>121.00545538331062</c:v>
                </c:pt>
                <c:pt idx="6995" formatCode="0.00">
                  <c:v>121.57533798481018</c:v>
                </c:pt>
                <c:pt idx="6996" formatCode="0.00">
                  <c:v>121.57533798481018</c:v>
                </c:pt>
                <c:pt idx="6997" formatCode="0.00">
                  <c:v>121.57533798481018</c:v>
                </c:pt>
                <c:pt idx="6998" formatCode="0.00">
                  <c:v>121.57533798481018</c:v>
                </c:pt>
                <c:pt idx="6999" formatCode="0.00">
                  <c:v>121.57533798481018</c:v>
                </c:pt>
                <c:pt idx="7000" formatCode="0.00">
                  <c:v>120.93072099352867</c:v>
                </c:pt>
                <c:pt idx="7001" formatCode="0.00">
                  <c:v>120.93072099352867</c:v>
                </c:pt>
                <c:pt idx="7002" formatCode="0.00">
                  <c:v>120.93072099352867</c:v>
                </c:pt>
                <c:pt idx="7003" formatCode="0.00">
                  <c:v>120.93072099352867</c:v>
                </c:pt>
                <c:pt idx="7004" formatCode="0.00">
                  <c:v>120.93072099352867</c:v>
                </c:pt>
                <c:pt idx="7005" formatCode="0.00">
                  <c:v>121.22024966145551</c:v>
                </c:pt>
                <c:pt idx="7006" formatCode="0.00">
                  <c:v>121.22024966145551</c:v>
                </c:pt>
                <c:pt idx="7007" formatCode="0.00">
                  <c:v>121.22024966145551</c:v>
                </c:pt>
                <c:pt idx="7008" formatCode="0.00">
                  <c:v>121.22024966145551</c:v>
                </c:pt>
                <c:pt idx="7009" formatCode="0.00">
                  <c:v>121.22024966145551</c:v>
                </c:pt>
                <c:pt idx="7010" formatCode="0.00">
                  <c:v>121.36371610427885</c:v>
                </c:pt>
                <c:pt idx="7011" formatCode="0.00">
                  <c:v>121.36371610427885</c:v>
                </c:pt>
                <c:pt idx="7012" formatCode="0.00">
                  <c:v>121.36371610427885</c:v>
                </c:pt>
                <c:pt idx="7013" formatCode="0.00">
                  <c:v>121.36371610427885</c:v>
                </c:pt>
                <c:pt idx="7014" formatCode="0.00">
                  <c:v>121.36371610427885</c:v>
                </c:pt>
                <c:pt idx="7015" formatCode="0.00">
                  <c:v>122.50433413053537</c:v>
                </c:pt>
                <c:pt idx="7016" formatCode="0.00">
                  <c:v>122.50433413053537</c:v>
                </c:pt>
                <c:pt idx="7017" formatCode="0.00">
                  <c:v>122.50433413053537</c:v>
                </c:pt>
                <c:pt idx="7018" formatCode="0.00">
                  <c:v>122.50433413053537</c:v>
                </c:pt>
                <c:pt idx="7019" formatCode="0.00">
                  <c:v>122.50433413053537</c:v>
                </c:pt>
                <c:pt idx="7020" formatCode="0.00">
                  <c:v>117.31203471983457</c:v>
                </c:pt>
                <c:pt idx="7021" formatCode="0.00">
                  <c:v>117.31203471983457</c:v>
                </c:pt>
                <c:pt idx="7022" formatCode="0.00">
                  <c:v>117.31203471983457</c:v>
                </c:pt>
                <c:pt idx="7023" formatCode="0.00">
                  <c:v>117.31203471983457</c:v>
                </c:pt>
                <c:pt idx="7024" formatCode="0.00">
                  <c:v>117.31203471983457</c:v>
                </c:pt>
                <c:pt idx="7025" formatCode="0.00">
                  <c:v>116.94931309784442</c:v>
                </c:pt>
                <c:pt idx="7026" formatCode="0.00">
                  <c:v>116.94931309784442</c:v>
                </c:pt>
                <c:pt idx="7027" formatCode="0.00">
                  <c:v>116.94931309784442</c:v>
                </c:pt>
                <c:pt idx="7028" formatCode="0.00">
                  <c:v>116.94931309784442</c:v>
                </c:pt>
                <c:pt idx="7029" formatCode="0.00">
                  <c:v>116.94931309784442</c:v>
                </c:pt>
                <c:pt idx="7030" formatCode="0.00">
                  <c:v>118.52372001970798</c:v>
                </c:pt>
                <c:pt idx="7031" formatCode="0.00">
                  <c:v>118.52372001970798</c:v>
                </c:pt>
                <c:pt idx="7032" formatCode="0.00">
                  <c:v>118.52372001970798</c:v>
                </c:pt>
                <c:pt idx="7033" formatCode="0.00">
                  <c:v>118.52372001970798</c:v>
                </c:pt>
                <c:pt idx="7034" formatCode="0.00">
                  <c:v>118.52372001970798</c:v>
                </c:pt>
                <c:pt idx="7035" formatCode="0.00">
                  <c:v>120.49229634667427</c:v>
                </c:pt>
                <c:pt idx="7036" formatCode="0.00">
                  <c:v>120.49229634667427</c:v>
                </c:pt>
                <c:pt idx="7037" formatCode="0.00">
                  <c:v>120.49229634667427</c:v>
                </c:pt>
                <c:pt idx="7038" formatCode="0.00">
                  <c:v>120.49229634667427</c:v>
                </c:pt>
                <c:pt idx="7039" formatCode="0.00">
                  <c:v>120.49229634667427</c:v>
                </c:pt>
                <c:pt idx="7040" formatCode="0.00">
                  <c:v>120.78278131152167</c:v>
                </c:pt>
                <c:pt idx="7041" formatCode="0.00">
                  <c:v>120.78278131152167</c:v>
                </c:pt>
                <c:pt idx="7042" formatCode="0.00">
                  <c:v>120.78278131152167</c:v>
                </c:pt>
                <c:pt idx="7043" formatCode="0.00">
                  <c:v>120.78278131152167</c:v>
                </c:pt>
                <c:pt idx="7044" formatCode="0.00">
                  <c:v>120.78278131152167</c:v>
                </c:pt>
                <c:pt idx="7045" formatCode="0.00">
                  <c:v>118.94404531384498</c:v>
                </c:pt>
                <c:pt idx="7046" formatCode="0.00">
                  <c:v>118.94404531384498</c:v>
                </c:pt>
                <c:pt idx="7047" formatCode="0.00">
                  <c:v>118.94404531384498</c:v>
                </c:pt>
                <c:pt idx="7048" formatCode="0.00">
                  <c:v>118.94404531384498</c:v>
                </c:pt>
                <c:pt idx="7049" formatCode="0.00">
                  <c:v>118.94404531384498</c:v>
                </c:pt>
                <c:pt idx="7050" formatCode="0.00">
                  <c:v>119.19141525889427</c:v>
                </c:pt>
                <c:pt idx="7051" formatCode="0.00">
                  <c:v>119.19141525889427</c:v>
                </c:pt>
                <c:pt idx="7052" formatCode="0.00">
                  <c:v>119.19141525889427</c:v>
                </c:pt>
                <c:pt idx="7053" formatCode="0.00">
                  <c:v>119.19141525889427</c:v>
                </c:pt>
                <c:pt idx="7054" formatCode="0.00">
                  <c:v>119.19141525889427</c:v>
                </c:pt>
                <c:pt idx="7055" formatCode="0.00">
                  <c:v>120.29374832774184</c:v>
                </c:pt>
                <c:pt idx="7056" formatCode="0.00">
                  <c:v>120.29374832774184</c:v>
                </c:pt>
                <c:pt idx="7057" formatCode="0.00">
                  <c:v>120.29374832774184</c:v>
                </c:pt>
                <c:pt idx="7058" formatCode="0.00">
                  <c:v>120.29374832774184</c:v>
                </c:pt>
                <c:pt idx="7059" formatCode="0.00">
                  <c:v>120.29374832774184</c:v>
                </c:pt>
                <c:pt idx="7060" formatCode="0.00">
                  <c:v>118.73923188748439</c:v>
                </c:pt>
                <c:pt idx="7061" formatCode="0.00">
                  <c:v>118.73923188748439</c:v>
                </c:pt>
                <c:pt idx="7062" formatCode="0.00">
                  <c:v>118.73923188748439</c:v>
                </c:pt>
                <c:pt idx="7063" formatCode="0.00">
                  <c:v>118.73923188748439</c:v>
                </c:pt>
                <c:pt idx="7064" formatCode="0.00">
                  <c:v>118.73923188748439</c:v>
                </c:pt>
                <c:pt idx="7065" formatCode="0.00">
                  <c:v>118.76014700832457</c:v>
                </c:pt>
                <c:pt idx="7066" formatCode="0.00">
                  <c:v>118.76014700832457</c:v>
                </c:pt>
                <c:pt idx="7067" formatCode="0.00">
                  <c:v>118.76014700832457</c:v>
                </c:pt>
                <c:pt idx="7068" formatCode="0.00">
                  <c:v>118.76014700832457</c:v>
                </c:pt>
                <c:pt idx="7069" formatCode="0.00">
                  <c:v>118.76014700832457</c:v>
                </c:pt>
                <c:pt idx="7070" formatCode="0.00">
                  <c:v>119.58734056654065</c:v>
                </c:pt>
                <c:pt idx="7071" formatCode="0.00">
                  <c:v>119.58734056654065</c:v>
                </c:pt>
                <c:pt idx="7072" formatCode="0.00">
                  <c:v>119.58734056654065</c:v>
                </c:pt>
                <c:pt idx="7073" formatCode="0.00">
                  <c:v>119.58734056654065</c:v>
                </c:pt>
                <c:pt idx="7074" formatCode="0.00">
                  <c:v>119.58734056654065</c:v>
                </c:pt>
                <c:pt idx="7075" formatCode="0.00">
                  <c:v>120.01671004595846</c:v>
                </c:pt>
                <c:pt idx="7076" formatCode="0.00">
                  <c:v>120.01671004595846</c:v>
                </c:pt>
                <c:pt idx="7077" formatCode="0.00">
                  <c:v>120.01671004595846</c:v>
                </c:pt>
                <c:pt idx="7078" formatCode="0.00">
                  <c:v>120.01671004595846</c:v>
                </c:pt>
                <c:pt idx="7079" formatCode="0.00">
                  <c:v>120.01671004595846</c:v>
                </c:pt>
                <c:pt idx="7080" formatCode="0.00">
                  <c:v>119.00094282927603</c:v>
                </c:pt>
                <c:pt idx="7081" formatCode="0.00">
                  <c:v>119.00094282927603</c:v>
                </c:pt>
                <c:pt idx="7082" formatCode="0.00">
                  <c:v>119.00094282927603</c:v>
                </c:pt>
                <c:pt idx="7083" formatCode="0.00">
                  <c:v>119.00094282927603</c:v>
                </c:pt>
                <c:pt idx="7084" formatCode="0.00">
                  <c:v>119.00094282927603</c:v>
                </c:pt>
                <c:pt idx="7085" formatCode="0.00">
                  <c:v>118.86417261066525</c:v>
                </c:pt>
                <c:pt idx="7086" formatCode="0.00">
                  <c:v>118.86417261066525</c:v>
                </c:pt>
                <c:pt idx="7087" formatCode="0.00">
                  <c:v>118.86417261066525</c:v>
                </c:pt>
                <c:pt idx="7088" formatCode="0.00">
                  <c:v>118.86417261066525</c:v>
                </c:pt>
                <c:pt idx="7089" formatCode="0.00">
                  <c:v>118.86417261066525</c:v>
                </c:pt>
                <c:pt idx="7090" formatCode="0.00">
                  <c:v>117.03016260566802</c:v>
                </c:pt>
                <c:pt idx="7091" formatCode="0.00">
                  <c:v>117.03016260566802</c:v>
                </c:pt>
                <c:pt idx="7092" formatCode="0.00">
                  <c:v>117.03016260566802</c:v>
                </c:pt>
                <c:pt idx="7093" formatCode="0.00">
                  <c:v>117.03016260566802</c:v>
                </c:pt>
                <c:pt idx="7094" formatCode="0.00">
                  <c:v>117.03016260566802</c:v>
                </c:pt>
                <c:pt idx="7095" formatCode="0.00">
                  <c:v>119.37084764542659</c:v>
                </c:pt>
                <c:pt idx="7096" formatCode="0.00">
                  <c:v>119.37084764542659</c:v>
                </c:pt>
                <c:pt idx="7097" formatCode="0.00">
                  <c:v>119.37084764542659</c:v>
                </c:pt>
                <c:pt idx="7098" formatCode="0.00">
                  <c:v>119.37084764542659</c:v>
                </c:pt>
                <c:pt idx="7099" formatCode="0.00">
                  <c:v>119.37084764542659</c:v>
                </c:pt>
                <c:pt idx="7100" formatCode="0.00">
                  <c:v>117.56802916827297</c:v>
                </c:pt>
                <c:pt idx="7101" formatCode="0.00">
                  <c:v>117.56802916827297</c:v>
                </c:pt>
                <c:pt idx="7102" formatCode="0.00">
                  <c:v>117.56802916827297</c:v>
                </c:pt>
                <c:pt idx="7103" formatCode="0.00">
                  <c:v>117.56802916827297</c:v>
                </c:pt>
                <c:pt idx="7104" formatCode="0.00">
                  <c:v>117.56802916827297</c:v>
                </c:pt>
                <c:pt idx="7105" formatCode="0.00">
                  <c:v>116.63645398917298</c:v>
                </c:pt>
                <c:pt idx="7106" formatCode="0.00">
                  <c:v>116.63645398917298</c:v>
                </c:pt>
                <c:pt idx="7107" formatCode="0.00">
                  <c:v>116.63645398917298</c:v>
                </c:pt>
                <c:pt idx="7108" formatCode="0.00">
                  <c:v>116.63645398917298</c:v>
                </c:pt>
                <c:pt idx="7109" formatCode="0.00">
                  <c:v>116.63645398917298</c:v>
                </c:pt>
                <c:pt idx="7110" formatCode="0.00">
                  <c:v>116.91483861508458</c:v>
                </c:pt>
                <c:pt idx="7111" formatCode="0.00">
                  <c:v>116.91483861508458</c:v>
                </c:pt>
                <c:pt idx="7112" formatCode="0.00">
                  <c:v>116.91483861508458</c:v>
                </c:pt>
                <c:pt idx="7113" formatCode="0.00">
                  <c:v>116.91483861508458</c:v>
                </c:pt>
                <c:pt idx="7114" formatCode="0.00">
                  <c:v>116.91483861508458</c:v>
                </c:pt>
                <c:pt idx="7115" formatCode="0.00">
                  <c:v>116.33129057588667</c:v>
                </c:pt>
                <c:pt idx="7116" formatCode="0.00">
                  <c:v>116.33129057588667</c:v>
                </c:pt>
                <c:pt idx="7117" formatCode="0.00">
                  <c:v>116.33129057588667</c:v>
                </c:pt>
                <c:pt idx="7118" formatCode="0.00">
                  <c:v>116.33129057588667</c:v>
                </c:pt>
                <c:pt idx="7119" formatCode="0.00">
                  <c:v>116.33129057588667</c:v>
                </c:pt>
                <c:pt idx="7120" formatCode="0.00">
                  <c:v>119.39524314107986</c:v>
                </c:pt>
                <c:pt idx="7121" formatCode="0.00">
                  <c:v>119.39524314107986</c:v>
                </c:pt>
                <c:pt idx="7122" formatCode="0.00">
                  <c:v>119.39524314107986</c:v>
                </c:pt>
                <c:pt idx="7123" formatCode="0.00">
                  <c:v>119.39524314107986</c:v>
                </c:pt>
                <c:pt idx="7124" formatCode="0.00">
                  <c:v>119.39524314107986</c:v>
                </c:pt>
                <c:pt idx="7125" formatCode="0.00">
                  <c:v>117.9442969590674</c:v>
                </c:pt>
                <c:pt idx="7126" formatCode="0.00">
                  <c:v>117.9442969590674</c:v>
                </c:pt>
                <c:pt idx="7127" formatCode="0.00">
                  <c:v>117.9442969590674</c:v>
                </c:pt>
                <c:pt idx="7128" formatCode="0.00">
                  <c:v>117.9442969590674</c:v>
                </c:pt>
                <c:pt idx="7129" formatCode="0.00">
                  <c:v>117.9442969590674</c:v>
                </c:pt>
                <c:pt idx="7130" formatCode="0.00">
                  <c:v>115.88623735609133</c:v>
                </c:pt>
                <c:pt idx="7131" formatCode="0.00">
                  <c:v>115.88623735609133</c:v>
                </c:pt>
                <c:pt idx="7132" formatCode="0.00">
                  <c:v>115.88623735609133</c:v>
                </c:pt>
                <c:pt idx="7133" formatCode="0.00">
                  <c:v>115.88623735609133</c:v>
                </c:pt>
                <c:pt idx="7134" formatCode="0.00">
                  <c:v>115.88623735609133</c:v>
                </c:pt>
                <c:pt idx="7135" formatCode="0.00">
                  <c:v>116.65362966361141</c:v>
                </c:pt>
                <c:pt idx="7136" formatCode="0.00">
                  <c:v>116.65362966361141</c:v>
                </c:pt>
                <c:pt idx="7137" formatCode="0.00">
                  <c:v>116.65362966361141</c:v>
                </c:pt>
                <c:pt idx="7138" formatCode="0.00">
                  <c:v>116.65362966361141</c:v>
                </c:pt>
                <c:pt idx="7139" formatCode="0.00">
                  <c:v>116.65362966361141</c:v>
                </c:pt>
                <c:pt idx="7140" formatCode="0.00">
                  <c:v>118.15295303168377</c:v>
                </c:pt>
                <c:pt idx="7141" formatCode="0.00">
                  <c:v>118.15295303168377</c:v>
                </c:pt>
                <c:pt idx="7142" formatCode="0.00">
                  <c:v>118.15295303168377</c:v>
                </c:pt>
                <c:pt idx="7143" formatCode="0.00">
                  <c:v>118.15295303168377</c:v>
                </c:pt>
                <c:pt idx="7144" formatCode="0.00">
                  <c:v>118.15295303168377</c:v>
                </c:pt>
                <c:pt idx="7145" formatCode="0.00">
                  <c:v>116.80893238189304</c:v>
                </c:pt>
                <c:pt idx="7146" formatCode="0.00">
                  <c:v>116.80893238189304</c:v>
                </c:pt>
                <c:pt idx="7147" formatCode="0.00">
                  <c:v>116.80893238189304</c:v>
                </c:pt>
                <c:pt idx="7148" formatCode="0.00">
                  <c:v>116.80893238189304</c:v>
                </c:pt>
                <c:pt idx="7149" formatCode="0.00">
                  <c:v>116.80893238189304</c:v>
                </c:pt>
                <c:pt idx="7150" formatCode="0.00">
                  <c:v>115.28909771444881</c:v>
                </c:pt>
                <c:pt idx="7151" formatCode="0.00">
                  <c:v>115.28909771444881</c:v>
                </c:pt>
                <c:pt idx="7152" formatCode="0.00">
                  <c:v>115.28909771444881</c:v>
                </c:pt>
                <c:pt idx="7153" formatCode="0.00">
                  <c:v>115.28909771444881</c:v>
                </c:pt>
                <c:pt idx="7154" formatCode="0.00">
                  <c:v>115.28909771444881</c:v>
                </c:pt>
                <c:pt idx="7155" formatCode="0.00">
                  <c:v>116.10956855418766</c:v>
                </c:pt>
                <c:pt idx="7156" formatCode="0.00">
                  <c:v>116.10956855418766</c:v>
                </c:pt>
                <c:pt idx="7157" formatCode="0.00">
                  <c:v>116.10956855418766</c:v>
                </c:pt>
                <c:pt idx="7158" formatCode="0.00">
                  <c:v>116.10956855418766</c:v>
                </c:pt>
                <c:pt idx="7159" formatCode="0.00">
                  <c:v>116.10956855418766</c:v>
                </c:pt>
                <c:pt idx="7160" formatCode="0.00">
                  <c:v>107.34229149224849</c:v>
                </c:pt>
                <c:pt idx="7161" formatCode="0.00">
                  <c:v>107.34229149224849</c:v>
                </c:pt>
                <c:pt idx="7162" formatCode="0.00">
                  <c:v>107.34229149224849</c:v>
                </c:pt>
                <c:pt idx="7163" formatCode="0.00">
                  <c:v>107.34229149224849</c:v>
                </c:pt>
                <c:pt idx="7164" formatCode="0.00">
                  <c:v>107.34229149224849</c:v>
                </c:pt>
                <c:pt idx="7165" formatCode="0.00">
                  <c:v>106.0053946256885</c:v>
                </c:pt>
                <c:pt idx="7166" formatCode="0.00">
                  <c:v>106.0053946256885</c:v>
                </c:pt>
                <c:pt idx="7167" formatCode="0.00">
                  <c:v>106.0053946256885</c:v>
                </c:pt>
                <c:pt idx="7168" formatCode="0.00">
                  <c:v>106.0053946256885</c:v>
                </c:pt>
                <c:pt idx="7169" formatCode="0.00">
                  <c:v>106.0053946256885</c:v>
                </c:pt>
                <c:pt idx="7170" formatCode="0.00">
                  <c:v>106.67102919819445</c:v>
                </c:pt>
                <c:pt idx="7171" formatCode="0.00">
                  <c:v>106.67102919819445</c:v>
                </c:pt>
                <c:pt idx="7172" formatCode="0.00">
                  <c:v>106.67102919819445</c:v>
                </c:pt>
                <c:pt idx="7173" formatCode="0.00">
                  <c:v>106.67102919819445</c:v>
                </c:pt>
                <c:pt idx="7174" formatCode="0.00">
                  <c:v>106.67102919819445</c:v>
                </c:pt>
                <c:pt idx="7175" formatCode="0.00">
                  <c:v>105.92777692082018</c:v>
                </c:pt>
                <c:pt idx="7176" formatCode="0.00">
                  <c:v>105.92777692082018</c:v>
                </c:pt>
                <c:pt idx="7177" formatCode="0.00">
                  <c:v>105.92777692082018</c:v>
                </c:pt>
                <c:pt idx="7178" formatCode="0.00">
                  <c:v>105.92777692082018</c:v>
                </c:pt>
                <c:pt idx="7179" formatCode="0.00">
                  <c:v>105.92777692082018</c:v>
                </c:pt>
                <c:pt idx="7180" formatCode="0.00">
                  <c:v>104.65693347456545</c:v>
                </c:pt>
                <c:pt idx="7181" formatCode="0.00">
                  <c:v>104.65693347456545</c:v>
                </c:pt>
                <c:pt idx="7182" formatCode="0.00">
                  <c:v>104.65693347456545</c:v>
                </c:pt>
                <c:pt idx="7183" formatCode="0.00">
                  <c:v>104.65693347456545</c:v>
                </c:pt>
                <c:pt idx="7184" formatCode="0.00">
                  <c:v>104.65693347456545</c:v>
                </c:pt>
                <c:pt idx="7185" formatCode="0.00">
                  <c:v>106.83104361894227</c:v>
                </c:pt>
                <c:pt idx="7186" formatCode="0.00">
                  <c:v>106.83104361894227</c:v>
                </c:pt>
                <c:pt idx="7187" formatCode="0.00">
                  <c:v>106.83104361894227</c:v>
                </c:pt>
                <c:pt idx="7188" formatCode="0.00">
                  <c:v>106.83104361894227</c:v>
                </c:pt>
                <c:pt idx="7189" formatCode="0.00">
                  <c:v>106.83104361894227</c:v>
                </c:pt>
                <c:pt idx="7190" formatCode="0.00">
                  <c:v>106.81967543366045</c:v>
                </c:pt>
                <c:pt idx="7191" formatCode="0.00">
                  <c:v>106.81967543366045</c:v>
                </c:pt>
                <c:pt idx="7192" formatCode="0.00">
                  <c:v>106.81967543366045</c:v>
                </c:pt>
                <c:pt idx="7193" formatCode="0.00">
                  <c:v>106.81967543366045</c:v>
                </c:pt>
                <c:pt idx="7194" formatCode="0.00">
                  <c:v>106.81967543366045</c:v>
                </c:pt>
                <c:pt idx="7195" formatCode="0.00">
                  <c:v>107.44372473957634</c:v>
                </c:pt>
                <c:pt idx="7196" formatCode="0.00">
                  <c:v>107.44372473957634</c:v>
                </c:pt>
                <c:pt idx="7197" formatCode="0.00">
                  <c:v>107.44372473957634</c:v>
                </c:pt>
                <c:pt idx="7198" formatCode="0.00">
                  <c:v>107.44372473957634</c:v>
                </c:pt>
                <c:pt idx="7199" formatCode="0.00">
                  <c:v>107.44372473957634</c:v>
                </c:pt>
                <c:pt idx="7200" formatCode="0.00">
                  <c:v>104.92405015530676</c:v>
                </c:pt>
                <c:pt idx="7201" formatCode="0.00">
                  <c:v>104.92405015530676</c:v>
                </c:pt>
                <c:pt idx="7202" formatCode="0.00">
                  <c:v>104.92405015530676</c:v>
                </c:pt>
                <c:pt idx="7203" formatCode="0.00">
                  <c:v>104.92405015530676</c:v>
                </c:pt>
                <c:pt idx="7204" formatCode="0.00">
                  <c:v>104.92405015530676</c:v>
                </c:pt>
                <c:pt idx="7205" formatCode="0.00">
                  <c:v>106.79026699366659</c:v>
                </c:pt>
                <c:pt idx="7206" formatCode="0.00">
                  <c:v>106.79026699366659</c:v>
                </c:pt>
                <c:pt idx="7207" formatCode="0.00">
                  <c:v>106.79026699366659</c:v>
                </c:pt>
                <c:pt idx="7208" formatCode="0.00">
                  <c:v>106.79026699366659</c:v>
                </c:pt>
                <c:pt idx="7209" formatCode="0.00">
                  <c:v>106.79026699366659</c:v>
                </c:pt>
                <c:pt idx="7210" formatCode="0.00">
                  <c:v>79.104432168627596</c:v>
                </c:pt>
                <c:pt idx="7211" formatCode="0.00">
                  <c:v>79.104432168627596</c:v>
                </c:pt>
                <c:pt idx="7212" formatCode="0.00">
                  <c:v>79.104432168627596</c:v>
                </c:pt>
                <c:pt idx="7213" formatCode="0.00">
                  <c:v>79.104432168627596</c:v>
                </c:pt>
                <c:pt idx="7214" formatCode="0.00">
                  <c:v>79.104432168627596</c:v>
                </c:pt>
                <c:pt idx="7215" formatCode="0.00">
                  <c:v>78.790389218578639</c:v>
                </c:pt>
                <c:pt idx="7216" formatCode="0.00">
                  <c:v>78.790389218578639</c:v>
                </c:pt>
                <c:pt idx="7217" formatCode="0.00">
                  <c:v>78.790389218578639</c:v>
                </c:pt>
                <c:pt idx="7218" formatCode="0.00">
                  <c:v>78.790389218578639</c:v>
                </c:pt>
                <c:pt idx="7219" formatCode="0.00">
                  <c:v>78.790389218578639</c:v>
                </c:pt>
                <c:pt idx="7220" formatCode="0.00">
                  <c:v>78.339592957148852</c:v>
                </c:pt>
                <c:pt idx="7221" formatCode="0.00">
                  <c:v>78.339592957148852</c:v>
                </c:pt>
                <c:pt idx="7222" formatCode="0.00">
                  <c:v>78.339592957148852</c:v>
                </c:pt>
                <c:pt idx="7223" formatCode="0.00">
                  <c:v>78.339592957148852</c:v>
                </c:pt>
                <c:pt idx="7224" formatCode="0.00">
                  <c:v>78.339592957148852</c:v>
                </c:pt>
                <c:pt idx="7225" formatCode="0.00">
                  <c:v>76.790639304766955</c:v>
                </c:pt>
                <c:pt idx="7226" formatCode="0.00">
                  <c:v>76.790639304766955</c:v>
                </c:pt>
                <c:pt idx="7227" formatCode="0.00">
                  <c:v>76.790639304766955</c:v>
                </c:pt>
                <c:pt idx="7228" formatCode="0.00">
                  <c:v>76.790639304766955</c:v>
                </c:pt>
                <c:pt idx="7229" formatCode="0.00">
                  <c:v>76.790639304766955</c:v>
                </c:pt>
                <c:pt idx="7230" formatCode="0.00">
                  <c:v>61.800364279399183</c:v>
                </c:pt>
                <c:pt idx="7231" formatCode="0.00">
                  <c:v>61.800364279399183</c:v>
                </c:pt>
                <c:pt idx="7232" formatCode="0.00">
                  <c:v>61.800364279399183</c:v>
                </c:pt>
                <c:pt idx="7233" formatCode="0.00">
                  <c:v>61.800364279399183</c:v>
                </c:pt>
                <c:pt idx="7234" formatCode="0.00">
                  <c:v>61.800364279399183</c:v>
                </c:pt>
                <c:pt idx="7235" formatCode="0.00">
                  <c:v>62.731021964202192</c:v>
                </c:pt>
                <c:pt idx="7236" formatCode="0.00">
                  <c:v>62.731021964202192</c:v>
                </c:pt>
                <c:pt idx="7237" formatCode="0.00">
                  <c:v>62.731021964202192</c:v>
                </c:pt>
                <c:pt idx="7238" formatCode="0.00">
                  <c:v>62.731021964202192</c:v>
                </c:pt>
                <c:pt idx="7239" formatCode="0.00">
                  <c:v>62.731021964202192</c:v>
                </c:pt>
                <c:pt idx="7240" formatCode="0.00">
                  <c:v>73.224516355643573</c:v>
                </c:pt>
                <c:pt idx="7241" formatCode="0.00">
                  <c:v>73.224516355643573</c:v>
                </c:pt>
                <c:pt idx="7242" formatCode="0.00">
                  <c:v>73.224516355643573</c:v>
                </c:pt>
                <c:pt idx="7243" formatCode="0.00">
                  <c:v>73.224516355643573</c:v>
                </c:pt>
                <c:pt idx="7244" formatCode="0.00">
                  <c:v>73.224516355643573</c:v>
                </c:pt>
                <c:pt idx="7245" formatCode="0.00">
                  <c:v>74.609677934298759</c:v>
                </c:pt>
                <c:pt idx="7246" formatCode="0.00">
                  <c:v>74.609677934298759</c:v>
                </c:pt>
                <c:pt idx="7247" formatCode="0.00">
                  <c:v>74.609677934298759</c:v>
                </c:pt>
                <c:pt idx="7248" formatCode="0.00">
                  <c:v>74.609677934298759</c:v>
                </c:pt>
                <c:pt idx="7249" formatCode="0.00">
                  <c:v>74.609677934298759</c:v>
                </c:pt>
                <c:pt idx="7250" formatCode="0.00">
                  <c:v>75.009370588908482</c:v>
                </c:pt>
                <c:pt idx="7251" formatCode="0.00">
                  <c:v>75.009370588908482</c:v>
                </c:pt>
                <c:pt idx="7252" formatCode="0.00">
                  <c:v>75.009370588908482</c:v>
                </c:pt>
                <c:pt idx="7253" formatCode="0.00">
                  <c:v>75.009370588908482</c:v>
                </c:pt>
                <c:pt idx="7254" formatCode="0.00">
                  <c:v>75.009370588908482</c:v>
                </c:pt>
                <c:pt idx="7255" formatCode="0.00">
                  <c:v>72.179961973080836</c:v>
                </c:pt>
                <c:pt idx="7256" formatCode="0.00">
                  <c:v>72.179961973080836</c:v>
                </c:pt>
                <c:pt idx="7257" formatCode="0.00">
                  <c:v>72.179961973080836</c:v>
                </c:pt>
                <c:pt idx="7258" formatCode="0.00">
                  <c:v>72.179961973080836</c:v>
                </c:pt>
                <c:pt idx="7259" formatCode="0.00">
                  <c:v>72.179961973080836</c:v>
                </c:pt>
                <c:pt idx="7260" formatCode="0.00">
                  <c:v>73.130239987025561</c:v>
                </c:pt>
                <c:pt idx="7261" formatCode="0.00">
                  <c:v>73.130239987025561</c:v>
                </c:pt>
                <c:pt idx="7262" formatCode="0.00">
                  <c:v>73.130239987025561</c:v>
                </c:pt>
                <c:pt idx="7263" formatCode="0.00">
                  <c:v>73.130239987025561</c:v>
                </c:pt>
                <c:pt idx="7264" formatCode="0.00">
                  <c:v>73.130239987025561</c:v>
                </c:pt>
                <c:pt idx="7265" formatCode="0.00">
                  <c:v>68.632261955390277</c:v>
                </c:pt>
                <c:pt idx="7266" formatCode="0.00">
                  <c:v>68.632261955390277</c:v>
                </c:pt>
                <c:pt idx="7267" formatCode="0.00">
                  <c:v>68.632261955390277</c:v>
                </c:pt>
                <c:pt idx="7268" formatCode="0.00">
                  <c:v>68.632261955390277</c:v>
                </c:pt>
                <c:pt idx="7269" formatCode="0.00">
                  <c:v>68.632261955390277</c:v>
                </c:pt>
                <c:pt idx="7270" formatCode="0.00">
                  <c:v>52.749440097461047</c:v>
                </c:pt>
                <c:pt idx="7271" formatCode="0.00">
                  <c:v>52.749440097461047</c:v>
                </c:pt>
                <c:pt idx="7272" formatCode="0.00">
                  <c:v>52.749440097461047</c:v>
                </c:pt>
                <c:pt idx="7273" formatCode="0.00">
                  <c:v>52.749440097461047</c:v>
                </c:pt>
                <c:pt idx="7274" formatCode="0.00">
                  <c:v>52.749440097461047</c:v>
                </c:pt>
                <c:pt idx="7275" formatCode="0.00">
                  <c:v>50.713633590588898</c:v>
                </c:pt>
                <c:pt idx="7276" formatCode="0.00">
                  <c:v>50.713633590588898</c:v>
                </c:pt>
                <c:pt idx="7277" formatCode="0.00">
                  <c:v>50.713633590588898</c:v>
                </c:pt>
                <c:pt idx="7278" formatCode="0.00">
                  <c:v>50.713633590588898</c:v>
                </c:pt>
                <c:pt idx="7279" formatCode="0.00">
                  <c:v>50.713633590588898</c:v>
                </c:pt>
                <c:pt idx="7280" formatCode="0.00">
                  <c:v>45.260759824166612</c:v>
                </c:pt>
                <c:pt idx="7281" formatCode="0.00">
                  <c:v>45.260759824166612</c:v>
                </c:pt>
                <c:pt idx="7282" formatCode="0.00">
                  <c:v>45.260759824166612</c:v>
                </c:pt>
                <c:pt idx="7283" formatCode="0.00">
                  <c:v>45.260759824166612</c:v>
                </c:pt>
                <c:pt idx="7284" formatCode="0.00">
                  <c:v>45.260759824166612</c:v>
                </c:pt>
                <c:pt idx="7285" formatCode="0.00">
                  <c:v>44.257065200457873</c:v>
                </c:pt>
                <c:pt idx="7286" formatCode="0.00">
                  <c:v>44.257065200457873</c:v>
                </c:pt>
                <c:pt idx="7287" formatCode="0.00">
                  <c:v>44.257065200457873</c:v>
                </c:pt>
                <c:pt idx="7288" formatCode="0.00">
                  <c:v>44.257065200457873</c:v>
                </c:pt>
                <c:pt idx="7289" formatCode="0.00">
                  <c:v>44.257065200457873</c:v>
                </c:pt>
                <c:pt idx="7290" formatCode="0.00">
                  <c:v>44.020043486008952</c:v>
                </c:pt>
                <c:pt idx="7291" formatCode="0.00">
                  <c:v>44.020043486008952</c:v>
                </c:pt>
                <c:pt idx="7292" formatCode="0.00">
                  <c:v>44.020043486008952</c:v>
                </c:pt>
                <c:pt idx="7293" formatCode="0.00">
                  <c:v>44.020043486008952</c:v>
                </c:pt>
                <c:pt idx="7294" formatCode="0.00">
                  <c:v>44.020043486008952</c:v>
                </c:pt>
                <c:pt idx="7295" formatCode="0.00">
                  <c:v>40.578690939793887</c:v>
                </c:pt>
                <c:pt idx="7296" formatCode="0.00">
                  <c:v>40.578690939793887</c:v>
                </c:pt>
                <c:pt idx="7297" formatCode="0.00">
                  <c:v>40.578690939793887</c:v>
                </c:pt>
                <c:pt idx="7298" formatCode="0.00">
                  <c:v>40.578690939793887</c:v>
                </c:pt>
                <c:pt idx="7299" formatCode="0.00">
                  <c:v>40.578690939793887</c:v>
                </c:pt>
                <c:pt idx="7300" formatCode="0.00">
                  <c:v>41.787408047566714</c:v>
                </c:pt>
                <c:pt idx="7301" formatCode="0.00">
                  <c:v>41.787408047566714</c:v>
                </c:pt>
                <c:pt idx="7302" formatCode="0.00">
                  <c:v>41.787408047566714</c:v>
                </c:pt>
                <c:pt idx="7303" formatCode="0.00">
                  <c:v>41.787408047566714</c:v>
                </c:pt>
                <c:pt idx="7304" formatCode="0.00">
                  <c:v>41.787408047566714</c:v>
                </c:pt>
                <c:pt idx="7305" formatCode="0.00">
                  <c:v>39.660402977118821</c:v>
                </c:pt>
                <c:pt idx="7306" formatCode="0.00">
                  <c:v>39.660402977118821</c:v>
                </c:pt>
                <c:pt idx="7307" formatCode="0.00">
                  <c:v>39.660402977118821</c:v>
                </c:pt>
                <c:pt idx="7308" formatCode="0.00">
                  <c:v>39.660402977118821</c:v>
                </c:pt>
                <c:pt idx="7309" formatCode="0.00">
                  <c:v>39.660402977118821</c:v>
                </c:pt>
                <c:pt idx="7310" formatCode="0.00">
                  <c:v>39.325925641904206</c:v>
                </c:pt>
                <c:pt idx="7311" formatCode="0.00">
                  <c:v>39.325925641904206</c:v>
                </c:pt>
                <c:pt idx="7312" formatCode="0.00">
                  <c:v>39.325925641904206</c:v>
                </c:pt>
                <c:pt idx="7313" formatCode="0.00">
                  <c:v>39.325925641904206</c:v>
                </c:pt>
                <c:pt idx="7314" formatCode="0.00">
                  <c:v>39.325925641904206</c:v>
                </c:pt>
                <c:pt idx="7315" formatCode="0.00">
                  <c:v>39.971993946681323</c:v>
                </c:pt>
                <c:pt idx="7316" formatCode="0.00">
                  <c:v>39.971993946681323</c:v>
                </c:pt>
                <c:pt idx="7317" formatCode="0.00">
                  <c:v>39.971993946681323</c:v>
                </c:pt>
                <c:pt idx="7318" formatCode="0.00">
                  <c:v>39.971993946681323</c:v>
                </c:pt>
                <c:pt idx="7319" formatCode="0.00">
                  <c:v>39.971993946681323</c:v>
                </c:pt>
                <c:pt idx="7320" formatCode="0.00">
                  <c:v>42.074943640480342</c:v>
                </c:pt>
                <c:pt idx="7321" formatCode="0.00">
                  <c:v>42.074943640480342</c:v>
                </c:pt>
                <c:pt idx="7322" formatCode="0.00">
                  <c:v>42.074943640480342</c:v>
                </c:pt>
                <c:pt idx="7323" formatCode="0.00">
                  <c:v>42.074943640480342</c:v>
                </c:pt>
                <c:pt idx="7324" formatCode="0.00">
                  <c:v>42.074943640480342</c:v>
                </c:pt>
                <c:pt idx="7325" formatCode="0.00">
                  <c:v>39.530062624464335</c:v>
                </c:pt>
                <c:pt idx="7326" formatCode="0.00">
                  <c:v>39.530062624464335</c:v>
                </c:pt>
                <c:pt idx="7327" formatCode="0.00">
                  <c:v>39.530062624464335</c:v>
                </c:pt>
                <c:pt idx="7328" formatCode="0.00">
                  <c:v>39.530062624464335</c:v>
                </c:pt>
                <c:pt idx="7329" formatCode="0.00">
                  <c:v>39.530062624464335</c:v>
                </c:pt>
                <c:pt idx="7330" formatCode="0.00">
                  <c:v>40.395123639355013</c:v>
                </c:pt>
                <c:pt idx="7331" formatCode="0.00">
                  <c:v>40.395123639355013</c:v>
                </c:pt>
                <c:pt idx="7332" formatCode="0.00">
                  <c:v>40.395123639355013</c:v>
                </c:pt>
                <c:pt idx="7333" formatCode="0.00">
                  <c:v>40.395123639355013</c:v>
                </c:pt>
                <c:pt idx="7334" formatCode="0.00">
                  <c:v>40.395123639355013</c:v>
                </c:pt>
                <c:pt idx="7335" formatCode="0.00">
                  <c:v>40.063853481064115</c:v>
                </c:pt>
                <c:pt idx="7336" formatCode="0.00">
                  <c:v>40.063853481064115</c:v>
                </c:pt>
                <c:pt idx="7337" formatCode="0.00">
                  <c:v>40.063853481064115</c:v>
                </c:pt>
                <c:pt idx="7338" formatCode="0.00">
                  <c:v>40.063853481064115</c:v>
                </c:pt>
                <c:pt idx="7339" formatCode="0.00">
                  <c:v>40.063853481064115</c:v>
                </c:pt>
                <c:pt idx="7340" formatCode="0.00">
                  <c:v>22.563866355667415</c:v>
                </c:pt>
                <c:pt idx="7341" formatCode="0.00">
                  <c:v>22.563866355667415</c:v>
                </c:pt>
                <c:pt idx="7342" formatCode="0.00">
                  <c:v>22.563866355667415</c:v>
                </c:pt>
                <c:pt idx="7343" formatCode="0.00">
                  <c:v>22.563866355667415</c:v>
                </c:pt>
                <c:pt idx="7344" formatCode="0.00">
                  <c:v>22.563866355667415</c:v>
                </c:pt>
                <c:pt idx="7345" formatCode="0.00">
                  <c:v>15.447925993452364</c:v>
                </c:pt>
                <c:pt idx="7346" formatCode="0.00">
                  <c:v>15.447925993452364</c:v>
                </c:pt>
                <c:pt idx="7347" formatCode="0.00">
                  <c:v>15.447925993452364</c:v>
                </c:pt>
                <c:pt idx="7348" formatCode="0.00">
                  <c:v>15.447925993452364</c:v>
                </c:pt>
                <c:pt idx="7349" formatCode="0.00">
                  <c:v>15.447925993452364</c:v>
                </c:pt>
                <c:pt idx="7350" formatCode="0.00">
                  <c:v>20.970473059664073</c:v>
                </c:pt>
                <c:pt idx="7351" formatCode="0.00">
                  <c:v>20.970473059664073</c:v>
                </c:pt>
                <c:pt idx="7352" formatCode="0.00">
                  <c:v>20.970473059664073</c:v>
                </c:pt>
                <c:pt idx="7353" formatCode="0.00">
                  <c:v>20.970473059664073</c:v>
                </c:pt>
                <c:pt idx="7354" formatCode="0.00">
                  <c:v>20.970473059664073</c:v>
                </c:pt>
                <c:pt idx="7355" formatCode="0.00">
                  <c:v>29.153135516891791</c:v>
                </c:pt>
                <c:pt idx="7356" formatCode="0.00">
                  <c:v>29.153135516891791</c:v>
                </c:pt>
                <c:pt idx="7357" formatCode="0.00">
                  <c:v>29.153135516891791</c:v>
                </c:pt>
                <c:pt idx="7358" formatCode="0.00">
                  <c:v>29.153135516891791</c:v>
                </c:pt>
                <c:pt idx="7359" formatCode="0.00">
                  <c:v>29.153135516891791</c:v>
                </c:pt>
                <c:pt idx="7360" formatCode="0.00">
                  <c:v>32.366611727724376</c:v>
                </c:pt>
                <c:pt idx="7361" formatCode="0.00">
                  <c:v>32.366611727724376</c:v>
                </c:pt>
                <c:pt idx="7362" formatCode="0.00">
                  <c:v>32.366611727724376</c:v>
                </c:pt>
                <c:pt idx="7363" formatCode="0.00">
                  <c:v>32.366611727724376</c:v>
                </c:pt>
                <c:pt idx="7364" formatCode="0.00">
                  <c:v>32.366611727724376</c:v>
                </c:pt>
                <c:pt idx="7365" formatCode="0.00">
                  <c:v>32.320460560942536</c:v>
                </c:pt>
                <c:pt idx="7366" formatCode="0.00">
                  <c:v>32.432017567778502</c:v>
                </c:pt>
                <c:pt idx="7367" formatCode="0.00">
                  <c:v>32.432017567778502</c:v>
                </c:pt>
                <c:pt idx="7368" formatCode="0.00">
                  <c:v>32.432017567778502</c:v>
                </c:pt>
                <c:pt idx="7369" formatCode="0.00">
                  <c:v>32.432017567778502</c:v>
                </c:pt>
                <c:pt idx="7370" formatCode="0.00">
                  <c:v>36.394724878693474</c:v>
                </c:pt>
                <c:pt idx="7371" formatCode="0.00">
                  <c:v>36.394724878693474</c:v>
                </c:pt>
                <c:pt idx="7372" formatCode="0.00">
                  <c:v>36.394724878693474</c:v>
                </c:pt>
                <c:pt idx="7373" formatCode="0.00">
                  <c:v>36.394724878693474</c:v>
                </c:pt>
                <c:pt idx="7374" formatCode="0.00">
                  <c:v>36.394724878693474</c:v>
                </c:pt>
                <c:pt idx="7375" formatCode="0.00">
                  <c:v>36.496589306021633</c:v>
                </c:pt>
                <c:pt idx="7376" formatCode="0.00">
                  <c:v>36.496589306021633</c:v>
                </c:pt>
                <c:pt idx="7377" formatCode="0.00">
                  <c:v>36.496589306021633</c:v>
                </c:pt>
                <c:pt idx="7378" formatCode="0.00">
                  <c:v>36.496589306021633</c:v>
                </c:pt>
                <c:pt idx="7379" formatCode="0.00">
                  <c:v>36.496589306021633</c:v>
                </c:pt>
                <c:pt idx="7380" formatCode="0.00">
                  <c:v>37.728775832081823</c:v>
                </c:pt>
                <c:pt idx="7381" formatCode="0.00">
                  <c:v>37.728775832081823</c:v>
                </c:pt>
                <c:pt idx="7382" formatCode="0.00">
                  <c:v>37.728775832081823</c:v>
                </c:pt>
                <c:pt idx="7383" formatCode="0.00">
                  <c:v>37.728775832081823</c:v>
                </c:pt>
                <c:pt idx="7384" formatCode="0.00">
                  <c:v>37.728775832081823</c:v>
                </c:pt>
                <c:pt idx="7385" formatCode="0.00">
                  <c:v>37.063853594685497</c:v>
                </c:pt>
                <c:pt idx="7386" formatCode="0.00">
                  <c:v>37.063853594685497</c:v>
                </c:pt>
                <c:pt idx="7387" formatCode="0.00">
                  <c:v>37.063853594685497</c:v>
                </c:pt>
                <c:pt idx="7388" formatCode="0.00">
                  <c:v>37.063853594685497</c:v>
                </c:pt>
                <c:pt idx="7389" formatCode="0.00">
                  <c:v>37.063853594685497</c:v>
                </c:pt>
                <c:pt idx="7390" formatCode="0.00">
                  <c:v>37.897773775483074</c:v>
                </c:pt>
                <c:pt idx="7391" formatCode="0.00">
                  <c:v>37.897426012183125</c:v>
                </c:pt>
                <c:pt idx="7392" formatCode="0.00">
                  <c:v>37.897426012183125</c:v>
                </c:pt>
                <c:pt idx="7393" formatCode="0.00">
                  <c:v>37.897426012183125</c:v>
                </c:pt>
                <c:pt idx="7394" formatCode="0.00">
                  <c:v>37.897426012183125</c:v>
                </c:pt>
                <c:pt idx="7395" formatCode="0.00">
                  <c:v>37.92999154629797</c:v>
                </c:pt>
                <c:pt idx="7396" formatCode="0.00">
                  <c:v>37.92999154629797</c:v>
                </c:pt>
                <c:pt idx="7397" formatCode="0.00">
                  <c:v>37.92999154629797</c:v>
                </c:pt>
                <c:pt idx="7398" formatCode="0.00">
                  <c:v>37.92999154629797</c:v>
                </c:pt>
                <c:pt idx="7399" formatCode="0.00">
                  <c:v>37.92999154629797</c:v>
                </c:pt>
                <c:pt idx="7400" formatCode="0.00">
                  <c:v>38.059950384522381</c:v>
                </c:pt>
                <c:pt idx="7401" formatCode="0.00">
                  <c:v>38.059950384522381</c:v>
                </c:pt>
                <c:pt idx="7402" formatCode="0.00">
                  <c:v>38.059950384522381</c:v>
                </c:pt>
                <c:pt idx="7403" formatCode="0.00">
                  <c:v>38.059950384522381</c:v>
                </c:pt>
                <c:pt idx="7404" formatCode="0.00">
                  <c:v>38.059950384522381</c:v>
                </c:pt>
                <c:pt idx="7405" formatCode="0.00">
                  <c:v>37.036463800097394</c:v>
                </c:pt>
                <c:pt idx="7406" formatCode="0.00">
                  <c:v>37.036463800097394</c:v>
                </c:pt>
                <c:pt idx="7407" formatCode="0.00">
                  <c:v>37.036463800097394</c:v>
                </c:pt>
                <c:pt idx="7408" formatCode="0.00">
                  <c:v>37.036463800097394</c:v>
                </c:pt>
                <c:pt idx="7409" formatCode="0.00">
                  <c:v>37.036463800097394</c:v>
                </c:pt>
                <c:pt idx="7410" formatCode="0.00">
                  <c:v>36.119231644297514</c:v>
                </c:pt>
                <c:pt idx="7411" formatCode="0.00">
                  <c:v>36.119231644297514</c:v>
                </c:pt>
                <c:pt idx="7412" formatCode="0.00">
                  <c:v>36.119231644297514</c:v>
                </c:pt>
                <c:pt idx="7413" formatCode="0.00">
                  <c:v>36.119231644297514</c:v>
                </c:pt>
                <c:pt idx="7414" formatCode="0.00">
                  <c:v>36.119231644297514</c:v>
                </c:pt>
                <c:pt idx="7415" formatCode="0.00">
                  <c:v>36.678336563731136</c:v>
                </c:pt>
                <c:pt idx="7416" formatCode="0.00">
                  <c:v>36.678336563731136</c:v>
                </c:pt>
                <c:pt idx="7417" formatCode="0.00">
                  <c:v>36.678336563731136</c:v>
                </c:pt>
                <c:pt idx="7418" formatCode="0.00">
                  <c:v>36.678336563731136</c:v>
                </c:pt>
                <c:pt idx="7419" formatCode="0.00">
                  <c:v>36.678336563731136</c:v>
                </c:pt>
                <c:pt idx="7420" formatCode="0.00">
                  <c:v>35.931399795437756</c:v>
                </c:pt>
                <c:pt idx="7421" formatCode="0.00">
                  <c:v>35.931399795437756</c:v>
                </c:pt>
                <c:pt idx="7422" formatCode="0.00">
                  <c:v>35.931399795437756</c:v>
                </c:pt>
                <c:pt idx="7423" formatCode="0.00">
                  <c:v>35.931399795437756</c:v>
                </c:pt>
                <c:pt idx="7424" formatCode="0.00">
                  <c:v>35.931399795437756</c:v>
                </c:pt>
                <c:pt idx="7425" formatCode="0.00">
                  <c:v>38.221557024146023</c:v>
                </c:pt>
                <c:pt idx="7426" formatCode="0.00">
                  <c:v>37.947644475127092</c:v>
                </c:pt>
                <c:pt idx="7427" formatCode="0.00">
                  <c:v>37.947644475127092</c:v>
                </c:pt>
                <c:pt idx="7428" formatCode="0.00">
                  <c:v>37.947644475127092</c:v>
                </c:pt>
                <c:pt idx="7429" formatCode="0.00">
                  <c:v>37.947644475127092</c:v>
                </c:pt>
                <c:pt idx="7430" formatCode="0.00">
                  <c:v>37.947644475127092</c:v>
                </c:pt>
                <c:pt idx="7431" formatCode="0.00">
                  <c:v>36.845950606490078</c:v>
                </c:pt>
                <c:pt idx="7432" formatCode="0.00">
                  <c:v>36.845950606490078</c:v>
                </c:pt>
                <c:pt idx="7433" formatCode="0.00">
                  <c:v>36.845950606490078</c:v>
                </c:pt>
                <c:pt idx="7434" formatCode="0.00">
                  <c:v>36.845950606490078</c:v>
                </c:pt>
                <c:pt idx="7435" formatCode="0.00">
                  <c:v>37.027768883133831</c:v>
                </c:pt>
                <c:pt idx="7436" formatCode="0.00">
                  <c:v>37.027768883133831</c:v>
                </c:pt>
                <c:pt idx="7437" formatCode="0.00">
                  <c:v>37.027768883133831</c:v>
                </c:pt>
                <c:pt idx="7438" formatCode="0.00">
                  <c:v>37.027768883133831</c:v>
                </c:pt>
                <c:pt idx="7439" formatCode="0.00">
                  <c:v>37.027768883133831</c:v>
                </c:pt>
                <c:pt idx="7440" formatCode="0.00">
                  <c:v>35.828857603693876</c:v>
                </c:pt>
                <c:pt idx="7441" formatCode="0.00">
                  <c:v>35.828857603693876</c:v>
                </c:pt>
                <c:pt idx="7442" formatCode="0.00">
                  <c:v>35.828857603693876</c:v>
                </c:pt>
                <c:pt idx="7443" formatCode="0.00">
                  <c:v>35.828857603693876</c:v>
                </c:pt>
                <c:pt idx="7444" formatCode="0.00">
                  <c:v>35.828857603693876</c:v>
                </c:pt>
                <c:pt idx="7445" formatCode="0.00">
                  <c:v>35.828857603693876</c:v>
                </c:pt>
                <c:pt idx="7446" formatCode="0.00">
                  <c:v>32.229152384425191</c:v>
                </c:pt>
                <c:pt idx="7447" formatCode="0.00">
                  <c:v>32.229152384425191</c:v>
                </c:pt>
                <c:pt idx="7448" formatCode="0.00">
                  <c:v>32.229152384425191</c:v>
                </c:pt>
                <c:pt idx="7449" formatCode="0.00">
                  <c:v>32.229152384425191</c:v>
                </c:pt>
                <c:pt idx="7450" formatCode="0.00">
                  <c:v>32.229152384425191</c:v>
                </c:pt>
                <c:pt idx="7451" formatCode="0.00">
                  <c:v>31.400741669560347</c:v>
                </c:pt>
                <c:pt idx="7452" formatCode="0.00">
                  <c:v>31.400741669560347</c:v>
                </c:pt>
                <c:pt idx="7453" formatCode="0.00">
                  <c:v>31.400741669560347</c:v>
                </c:pt>
                <c:pt idx="7454" formatCode="0.00">
                  <c:v>31.400741669560347</c:v>
                </c:pt>
                <c:pt idx="7455" formatCode="0.00">
                  <c:v>31.400741669560347</c:v>
                </c:pt>
                <c:pt idx="7456" formatCode="0.00">
                  <c:v>31.718861672306957</c:v>
                </c:pt>
                <c:pt idx="7457" formatCode="0.00">
                  <c:v>31.718861672306957</c:v>
                </c:pt>
                <c:pt idx="7458" formatCode="0.00">
                  <c:v>31.718861672306957</c:v>
                </c:pt>
                <c:pt idx="7459" formatCode="0.00">
                  <c:v>31.718861672306957</c:v>
                </c:pt>
                <c:pt idx="7460" formatCode="0.00">
                  <c:v>31.718861672306957</c:v>
                </c:pt>
                <c:pt idx="7461" formatCode="0.00">
                  <c:v>30.860966745043697</c:v>
                </c:pt>
                <c:pt idx="7462" formatCode="0.00">
                  <c:v>30.860966745043697</c:v>
                </c:pt>
                <c:pt idx="7463" formatCode="0.00">
                  <c:v>30.860966745043697</c:v>
                </c:pt>
                <c:pt idx="7464" formatCode="0.00">
                  <c:v>30.860966745043697</c:v>
                </c:pt>
                <c:pt idx="7465" formatCode="0.00">
                  <c:v>30.860966745043697</c:v>
                </c:pt>
                <c:pt idx="7466" formatCode="0.00">
                  <c:v>30.730525138998928</c:v>
                </c:pt>
                <c:pt idx="7467" formatCode="0.00">
                  <c:v>30.730525138998928</c:v>
                </c:pt>
                <c:pt idx="7468" formatCode="0.00">
                  <c:v>30.730525138998928</c:v>
                </c:pt>
                <c:pt idx="7469" formatCode="0.00">
                  <c:v>30.730525138998928</c:v>
                </c:pt>
                <c:pt idx="7470" formatCode="0.00">
                  <c:v>30.730525138998928</c:v>
                </c:pt>
                <c:pt idx="7471" formatCode="0.00">
                  <c:v>32.326730492735813</c:v>
                </c:pt>
                <c:pt idx="7472" formatCode="0.00">
                  <c:v>33.006797346497478</c:v>
                </c:pt>
                <c:pt idx="7473" formatCode="0.00">
                  <c:v>33.006797346497478</c:v>
                </c:pt>
                <c:pt idx="7474" formatCode="0.00">
                  <c:v>33.006797346497478</c:v>
                </c:pt>
                <c:pt idx="7475" formatCode="0.00">
                  <c:v>33.006797346497478</c:v>
                </c:pt>
                <c:pt idx="7476" formatCode="0.00">
                  <c:v>29.649539622689186</c:v>
                </c:pt>
                <c:pt idx="7477" formatCode="0.00">
                  <c:v>29.649539622689186</c:v>
                </c:pt>
                <c:pt idx="7478" formatCode="0.00">
                  <c:v>29.649539622689186</c:v>
                </c:pt>
                <c:pt idx="7479" formatCode="0.00">
                  <c:v>29.649539622689186</c:v>
                </c:pt>
                <c:pt idx="7480" formatCode="0.00">
                  <c:v>29.649539622689186</c:v>
                </c:pt>
                <c:pt idx="7481" formatCode="0.00">
                  <c:v>31.371708872939031</c:v>
                </c:pt>
                <c:pt idx="7482" formatCode="0.00">
                  <c:v>31.371708872939031</c:v>
                </c:pt>
                <c:pt idx="7483" formatCode="0.00">
                  <c:v>31.371708872939031</c:v>
                </c:pt>
                <c:pt idx="7484" formatCode="0.00">
                  <c:v>31.371708872939031</c:v>
                </c:pt>
                <c:pt idx="7485" formatCode="0.00">
                  <c:v>31.371708872939031</c:v>
                </c:pt>
                <c:pt idx="7486" formatCode="0.00">
                  <c:v>30.871603313113152</c:v>
                </c:pt>
                <c:pt idx="7487" formatCode="0.00">
                  <c:v>30.871603313113152</c:v>
                </c:pt>
                <c:pt idx="7488" formatCode="0.00">
                  <c:v>30.871603313113152</c:v>
                </c:pt>
                <c:pt idx="7489" formatCode="0.00">
                  <c:v>30.871603313113152</c:v>
                </c:pt>
                <c:pt idx="7490" formatCode="0.00">
                  <c:v>30.871603313113152</c:v>
                </c:pt>
                <c:pt idx="7491" formatCode="0.00">
                  <c:v>32.12149040701479</c:v>
                </c:pt>
                <c:pt idx="7492" formatCode="0.00">
                  <c:v>32.12149040701479</c:v>
                </c:pt>
                <c:pt idx="7493" formatCode="0.00">
                  <c:v>32.12149040701479</c:v>
                </c:pt>
                <c:pt idx="7494" formatCode="0.00">
                  <c:v>32.12149040701479</c:v>
                </c:pt>
                <c:pt idx="7495" formatCode="0.00">
                  <c:v>32.12149040701479</c:v>
                </c:pt>
                <c:pt idx="7496" formatCode="0.00">
                  <c:v>31.226572322870187</c:v>
                </c:pt>
                <c:pt idx="7497" formatCode="0.00">
                  <c:v>31.226572322870187</c:v>
                </c:pt>
                <c:pt idx="7498" formatCode="0.00">
                  <c:v>31.226572322870187</c:v>
                </c:pt>
                <c:pt idx="7499" formatCode="0.00">
                  <c:v>31.226572322870187</c:v>
                </c:pt>
                <c:pt idx="7500" formatCode="0.00">
                  <c:v>31.226572322870187</c:v>
                </c:pt>
                <c:pt idx="7501" formatCode="0.00">
                  <c:v>31.507795947814891</c:v>
                </c:pt>
                <c:pt idx="7502" formatCode="0.00">
                  <c:v>31.507795947814891</c:v>
                </c:pt>
                <c:pt idx="7503" formatCode="0.00">
                  <c:v>31.507795947814891</c:v>
                </c:pt>
                <c:pt idx="7504" formatCode="0.00">
                  <c:v>31.507795947814891</c:v>
                </c:pt>
                <c:pt idx="7505" formatCode="0.00">
                  <c:v>31.507795947814891</c:v>
                </c:pt>
                <c:pt idx="7506" formatCode="0.00">
                  <c:v>30.112364310050921</c:v>
                </c:pt>
                <c:pt idx="7507" formatCode="0.00">
                  <c:v>30.112364310050921</c:v>
                </c:pt>
                <c:pt idx="7508" formatCode="0.00">
                  <c:v>30.112364310050921</c:v>
                </c:pt>
                <c:pt idx="7509" formatCode="0.00">
                  <c:v>30.112364310050921</c:v>
                </c:pt>
                <c:pt idx="7510" formatCode="0.00">
                  <c:v>30.112364310050921</c:v>
                </c:pt>
                <c:pt idx="7511" formatCode="0.00">
                  <c:v>30.817017662549915</c:v>
                </c:pt>
                <c:pt idx="7512" formatCode="0.00">
                  <c:v>30.817017662549915</c:v>
                </c:pt>
                <c:pt idx="7513" formatCode="0.00">
                  <c:v>30.817017662549915</c:v>
                </c:pt>
                <c:pt idx="7514" formatCode="0.00">
                  <c:v>30.817017662549915</c:v>
                </c:pt>
                <c:pt idx="7515" formatCode="0.00">
                  <c:v>30.817017662549915</c:v>
                </c:pt>
                <c:pt idx="7516" formatCode="0.00">
                  <c:v>31.775960671926427</c:v>
                </c:pt>
                <c:pt idx="7517" formatCode="0.00">
                  <c:v>31.775960671926427</c:v>
                </c:pt>
                <c:pt idx="7518" formatCode="0.00">
                  <c:v>31.775960671926427</c:v>
                </c:pt>
                <c:pt idx="7519" formatCode="0.00">
                  <c:v>31.775960671926427</c:v>
                </c:pt>
                <c:pt idx="7520" formatCode="0.00">
                  <c:v>31.775960671926427</c:v>
                </c:pt>
                <c:pt idx="7521" formatCode="0.00">
                  <c:v>31.857960718894933</c:v>
                </c:pt>
                <c:pt idx="7522" formatCode="0.00">
                  <c:v>31.857960718894933</c:v>
                </c:pt>
                <c:pt idx="7523" formatCode="0.00">
                  <c:v>31.857960718894933</c:v>
                </c:pt>
                <c:pt idx="7524" formatCode="0.00">
                  <c:v>31.857960718894933</c:v>
                </c:pt>
                <c:pt idx="7525" formatCode="0.00">
                  <c:v>31.857960718894933</c:v>
                </c:pt>
                <c:pt idx="7526" formatCode="0.00">
                  <c:v>31.138767081523817</c:v>
                </c:pt>
                <c:pt idx="7527" formatCode="0.00">
                  <c:v>31.138767081523817</c:v>
                </c:pt>
                <c:pt idx="7528" formatCode="0.00">
                  <c:v>31.138767081523817</c:v>
                </c:pt>
                <c:pt idx="7529" formatCode="0.00">
                  <c:v>31.138767081523817</c:v>
                </c:pt>
                <c:pt idx="7530" formatCode="0.00">
                  <c:v>31.138767081523817</c:v>
                </c:pt>
                <c:pt idx="7531" formatCode="0.00">
                  <c:v>30.272409784818592</c:v>
                </c:pt>
                <c:pt idx="7532" formatCode="0.00">
                  <c:v>30.272409784818592</c:v>
                </c:pt>
                <c:pt idx="7533" formatCode="0.00">
                  <c:v>30.272409784818592</c:v>
                </c:pt>
                <c:pt idx="7534" formatCode="0.00">
                  <c:v>30.272409784818592</c:v>
                </c:pt>
                <c:pt idx="7535" formatCode="0.00">
                  <c:v>30.272409784818592</c:v>
                </c:pt>
                <c:pt idx="7536" formatCode="0.00">
                  <c:v>29.973127353216114</c:v>
                </c:pt>
                <c:pt idx="7537" formatCode="0.00">
                  <c:v>29.973127353216114</c:v>
                </c:pt>
                <c:pt idx="7538" formatCode="0.00">
                  <c:v>29.973127353216114</c:v>
                </c:pt>
                <c:pt idx="7539" formatCode="0.00">
                  <c:v>29.973127353216114</c:v>
                </c:pt>
                <c:pt idx="7540" formatCode="0.00">
                  <c:v>29.973127353216114</c:v>
                </c:pt>
                <c:pt idx="7541" formatCode="0.00">
                  <c:v>29.7275860488662</c:v>
                </c:pt>
                <c:pt idx="7542" formatCode="0.00">
                  <c:v>29.7275860488662</c:v>
                </c:pt>
                <c:pt idx="7543" formatCode="0.00">
                  <c:v>29.7275860488662</c:v>
                </c:pt>
                <c:pt idx="7544" formatCode="0.00">
                  <c:v>29.7275860488662</c:v>
                </c:pt>
                <c:pt idx="7545" formatCode="0.00">
                  <c:v>29.7275860488662</c:v>
                </c:pt>
                <c:pt idx="7546" formatCode="0.00">
                  <c:v>30.621914970899535</c:v>
                </c:pt>
                <c:pt idx="7547" formatCode="0.00">
                  <c:v>30.621914970899535</c:v>
                </c:pt>
                <c:pt idx="7548" formatCode="0.00">
                  <c:v>30.621914970899535</c:v>
                </c:pt>
                <c:pt idx="7549" formatCode="0.00">
                  <c:v>30.621914970899535</c:v>
                </c:pt>
                <c:pt idx="7550" formatCode="0.00">
                  <c:v>30.621914970899535</c:v>
                </c:pt>
                <c:pt idx="7551" formatCode="0.00">
                  <c:v>29.740696120286884</c:v>
                </c:pt>
                <c:pt idx="7552" formatCode="0.00">
                  <c:v>29.740696120286884</c:v>
                </c:pt>
                <c:pt idx="7553" formatCode="0.00">
                  <c:v>29.740696120286884</c:v>
                </c:pt>
                <c:pt idx="7554" formatCode="0.00">
                  <c:v>29.740696120286884</c:v>
                </c:pt>
                <c:pt idx="7555" formatCode="0.00">
                  <c:v>29.740696120286884</c:v>
                </c:pt>
                <c:pt idx="7556" formatCode="0.00">
                  <c:v>27.572662460828724</c:v>
                </c:pt>
                <c:pt idx="7557" formatCode="0.00">
                  <c:v>27.572662460828724</c:v>
                </c:pt>
                <c:pt idx="7558" formatCode="0.00">
                  <c:v>27.572662460828724</c:v>
                </c:pt>
                <c:pt idx="7559" formatCode="0.00">
                  <c:v>27.572662460828724</c:v>
                </c:pt>
                <c:pt idx="7560" formatCode="0.00">
                  <c:v>27.572662460828724</c:v>
                </c:pt>
                <c:pt idx="7561" formatCode="0.00">
                  <c:v>25.770687612915918</c:v>
                </c:pt>
                <c:pt idx="7562" formatCode="0.00">
                  <c:v>25.770687612915918</c:v>
                </c:pt>
                <c:pt idx="7563" formatCode="0.00">
                  <c:v>25.770687612915918</c:v>
                </c:pt>
                <c:pt idx="7564" formatCode="0.00">
                  <c:v>25.770687612915918</c:v>
                </c:pt>
                <c:pt idx="7565" formatCode="0.00">
                  <c:v>25.770687612915918</c:v>
                </c:pt>
                <c:pt idx="7566" formatCode="0.00">
                  <c:v>25.804578396702723</c:v>
                </c:pt>
                <c:pt idx="7567" formatCode="0.00">
                  <c:v>25.804578396702723</c:v>
                </c:pt>
                <c:pt idx="7568" formatCode="0.00">
                  <c:v>25.804578396702723</c:v>
                </c:pt>
                <c:pt idx="7569" formatCode="0.00">
                  <c:v>25.804578396702723</c:v>
                </c:pt>
                <c:pt idx="7570" formatCode="0.00">
                  <c:v>25.804578396702723</c:v>
                </c:pt>
                <c:pt idx="7571" formatCode="0.00">
                  <c:v>20.230607154990139</c:v>
                </c:pt>
                <c:pt idx="7572" formatCode="0.00">
                  <c:v>20.230607154990139</c:v>
                </c:pt>
                <c:pt idx="7573" formatCode="0.00">
                  <c:v>20.230607154990139</c:v>
                </c:pt>
                <c:pt idx="7574" formatCode="0.00">
                  <c:v>20.230607154990139</c:v>
                </c:pt>
                <c:pt idx="7575" formatCode="0.00">
                  <c:v>20.230607154990139</c:v>
                </c:pt>
                <c:pt idx="7576" formatCode="0.00">
                  <c:v>19.079721632624569</c:v>
                </c:pt>
                <c:pt idx="7577" formatCode="0.00">
                  <c:v>19.079721632624569</c:v>
                </c:pt>
                <c:pt idx="7578" formatCode="0.00">
                  <c:v>19.079721632624569</c:v>
                </c:pt>
                <c:pt idx="7579" formatCode="0.00">
                  <c:v>19.079721632624569</c:v>
                </c:pt>
                <c:pt idx="7580" formatCode="0.00">
                  <c:v>19.079721632624569</c:v>
                </c:pt>
                <c:pt idx="7581" formatCode="0.00">
                  <c:v>20.865488711024227</c:v>
                </c:pt>
                <c:pt idx="7582" formatCode="0.00">
                  <c:v>20.865488711024227</c:v>
                </c:pt>
                <c:pt idx="7583" formatCode="0.00">
                  <c:v>20.865488711024227</c:v>
                </c:pt>
                <c:pt idx="7584" formatCode="0.00">
                  <c:v>20.865488711024227</c:v>
                </c:pt>
                <c:pt idx="7585" formatCode="0.00">
                  <c:v>20.865488711024227</c:v>
                </c:pt>
                <c:pt idx="7586" formatCode="0.00">
                  <c:v>16.265399429226804</c:v>
                </c:pt>
                <c:pt idx="7587" formatCode="0.00">
                  <c:v>16.265399429226804</c:v>
                </c:pt>
                <c:pt idx="7588" formatCode="0.00">
                  <c:v>16.265399429226804</c:v>
                </c:pt>
                <c:pt idx="7589" formatCode="0.00">
                  <c:v>16.265399429226804</c:v>
                </c:pt>
                <c:pt idx="7590" formatCode="0.00">
                  <c:v>17.731872889424267</c:v>
                </c:pt>
                <c:pt idx="7591" formatCode="0.00">
                  <c:v>17.731872889424267</c:v>
                </c:pt>
                <c:pt idx="7592" formatCode="0.00">
                  <c:v>17.731872889424267</c:v>
                </c:pt>
                <c:pt idx="7593" formatCode="0.00">
                  <c:v>17.731872889424267</c:v>
                </c:pt>
                <c:pt idx="7594" formatCode="0.00">
                  <c:v>17.731872889424267</c:v>
                </c:pt>
                <c:pt idx="7595" formatCode="0.00">
                  <c:v>17.731872889424267</c:v>
                </c:pt>
                <c:pt idx="7596" formatCode="0.00">
                  <c:v>16.046399000311776</c:v>
                </c:pt>
                <c:pt idx="7597" formatCode="0.00">
                  <c:v>16.046399000311776</c:v>
                </c:pt>
                <c:pt idx="7598" formatCode="0.00">
                  <c:v>16.046399000311776</c:v>
                </c:pt>
                <c:pt idx="7599" formatCode="0.00">
                  <c:v>16.046399000311776</c:v>
                </c:pt>
                <c:pt idx="7600" formatCode="0.00">
                  <c:v>16.046399000311776</c:v>
                </c:pt>
                <c:pt idx="7601" formatCode="0.00">
                  <c:v>16.71984887423605</c:v>
                </c:pt>
                <c:pt idx="7602" formatCode="0.00">
                  <c:v>16.71984887423605</c:v>
                </c:pt>
                <c:pt idx="7603" formatCode="0.00">
                  <c:v>16.71984887423605</c:v>
                </c:pt>
                <c:pt idx="7604" formatCode="0.00">
                  <c:v>16.71984887423605</c:v>
                </c:pt>
                <c:pt idx="7605" formatCode="0.00">
                  <c:v>16.71984887423605</c:v>
                </c:pt>
                <c:pt idx="7606" formatCode="0.00">
                  <c:v>13.90122239592165</c:v>
                </c:pt>
                <c:pt idx="7607" formatCode="0.00">
                  <c:v>13.90122239592165</c:v>
                </c:pt>
                <c:pt idx="7608" formatCode="0.00">
                  <c:v>13.90122239592165</c:v>
                </c:pt>
                <c:pt idx="7609" formatCode="0.00">
                  <c:v>13.90122239592165</c:v>
                </c:pt>
                <c:pt idx="7610" formatCode="0.00">
                  <c:v>13.90122239592165</c:v>
                </c:pt>
                <c:pt idx="7611" formatCode="0.00">
                  <c:v>15.559924247885656</c:v>
                </c:pt>
                <c:pt idx="7612" formatCode="0.00">
                  <c:v>15.559924247885656</c:v>
                </c:pt>
                <c:pt idx="7613" formatCode="0.00">
                  <c:v>15.559924247885656</c:v>
                </c:pt>
                <c:pt idx="7614" formatCode="0.00">
                  <c:v>15.559924247885656</c:v>
                </c:pt>
                <c:pt idx="7615" formatCode="0.00">
                  <c:v>15.559924247885656</c:v>
                </c:pt>
                <c:pt idx="7616" formatCode="0.00">
                  <c:v>12.660596284295032</c:v>
                </c:pt>
                <c:pt idx="7617" formatCode="0.00">
                  <c:v>12.660596284295032</c:v>
                </c:pt>
                <c:pt idx="7618" formatCode="0.00">
                  <c:v>12.660596284295032</c:v>
                </c:pt>
                <c:pt idx="7619" formatCode="0.00">
                  <c:v>12.660596284295032</c:v>
                </c:pt>
                <c:pt idx="7620" formatCode="0.00">
                  <c:v>12.660596284295032</c:v>
                </c:pt>
                <c:pt idx="7621" formatCode="0.00">
                  <c:v>14.795389536047885</c:v>
                </c:pt>
                <c:pt idx="7622" formatCode="0.00">
                  <c:v>14.795389536047885</c:v>
                </c:pt>
                <c:pt idx="7623" formatCode="0.00">
                  <c:v>14.795389536047885</c:v>
                </c:pt>
                <c:pt idx="7624" formatCode="0.00">
                  <c:v>14.795389536047885</c:v>
                </c:pt>
                <c:pt idx="7625" formatCode="0.00">
                  <c:v>14.795389536047885</c:v>
                </c:pt>
                <c:pt idx="7626" formatCode="0.00">
                  <c:v>14.55951726737112</c:v>
                </c:pt>
                <c:pt idx="7627" formatCode="0.00">
                  <c:v>14.55951726737112</c:v>
                </c:pt>
                <c:pt idx="7628" formatCode="0.00">
                  <c:v>14.55951726737112</c:v>
                </c:pt>
                <c:pt idx="7629" formatCode="0.00">
                  <c:v>14.55951726737112</c:v>
                </c:pt>
                <c:pt idx="7630" formatCode="0.00">
                  <c:v>14.55951726737112</c:v>
                </c:pt>
                <c:pt idx="7631" formatCode="0.00">
                  <c:v>13.513366106177273</c:v>
                </c:pt>
                <c:pt idx="7632" formatCode="0.00">
                  <c:v>13.513366106177273</c:v>
                </c:pt>
                <c:pt idx="7633" formatCode="0.00">
                  <c:v>13.513366106177273</c:v>
                </c:pt>
                <c:pt idx="7634" formatCode="0.00">
                  <c:v>13.513366106177273</c:v>
                </c:pt>
                <c:pt idx="7635" formatCode="0.00">
                  <c:v>13.513366106177273</c:v>
                </c:pt>
                <c:pt idx="7636" formatCode="0.00">
                  <c:v>13.589918497229519</c:v>
                </c:pt>
                <c:pt idx="7637" formatCode="0.00">
                  <c:v>13.589918497229519</c:v>
                </c:pt>
                <c:pt idx="7638" formatCode="0.00">
                  <c:v>13.589918497229519</c:v>
                </c:pt>
                <c:pt idx="7639" formatCode="0.00">
                  <c:v>13.589918497229519</c:v>
                </c:pt>
                <c:pt idx="7640" formatCode="0.00">
                  <c:v>13.589918497229519</c:v>
                </c:pt>
                <c:pt idx="7641" formatCode="0.00">
                  <c:v>3.8011759847649937</c:v>
                </c:pt>
                <c:pt idx="7642" formatCode="0.00">
                  <c:v>3.8011759847649937</c:v>
                </c:pt>
                <c:pt idx="7643" formatCode="0.00">
                  <c:v>3.8011759847649937</c:v>
                </c:pt>
                <c:pt idx="7644" formatCode="0.00">
                  <c:v>3.8011759847649937</c:v>
                </c:pt>
                <c:pt idx="7645" formatCode="0.00">
                  <c:v>3.8011759847649937</c:v>
                </c:pt>
                <c:pt idx="7646" formatCode="0.00">
                  <c:v>3.5230723798522376</c:v>
                </c:pt>
                <c:pt idx="7647" formatCode="0.00">
                  <c:v>3.5230723798522376</c:v>
                </c:pt>
                <c:pt idx="7648" formatCode="0.00">
                  <c:v>3.5230723798522376</c:v>
                </c:pt>
                <c:pt idx="7649" formatCode="0.00">
                  <c:v>3.5230723798522376</c:v>
                </c:pt>
                <c:pt idx="7650" formatCode="0.00">
                  <c:v>3.5230723798522376</c:v>
                </c:pt>
                <c:pt idx="7651" formatCode="0.00">
                  <c:v>4.3265564024695777</c:v>
                </c:pt>
                <c:pt idx="7652" formatCode="0.00">
                  <c:v>4.3265564024695777</c:v>
                </c:pt>
                <c:pt idx="7653" formatCode="0.00">
                  <c:v>4.3265564024695777</c:v>
                </c:pt>
                <c:pt idx="7654" formatCode="0.00">
                  <c:v>4.3265564024695777</c:v>
                </c:pt>
                <c:pt idx="7655" formatCode="0.00">
                  <c:v>4.3265564024695777</c:v>
                </c:pt>
                <c:pt idx="7656" formatCode="0.00">
                  <c:v>0.34842302205652226</c:v>
                </c:pt>
                <c:pt idx="7657" formatCode="0.00">
                  <c:v>0.34842302205652226</c:v>
                </c:pt>
                <c:pt idx="7658" formatCode="0.00">
                  <c:v>0.34842302205652226</c:v>
                </c:pt>
                <c:pt idx="7659" formatCode="0.00">
                  <c:v>0.34842302205652226</c:v>
                </c:pt>
                <c:pt idx="7660" formatCode="0.00">
                  <c:v>0.34842302205652226</c:v>
                </c:pt>
                <c:pt idx="7661" formatCode="0.00">
                  <c:v>0.30026875736803071</c:v>
                </c:pt>
                <c:pt idx="7662" formatCode="0.00">
                  <c:v>0.30026875736803071</c:v>
                </c:pt>
                <c:pt idx="7663" formatCode="0.00">
                  <c:v>0.30026875736803071</c:v>
                </c:pt>
                <c:pt idx="7664" formatCode="0.00">
                  <c:v>0.30026875736803071</c:v>
                </c:pt>
                <c:pt idx="7665" formatCode="0.00">
                  <c:v>0.30026875736803071</c:v>
                </c:pt>
                <c:pt idx="7666" formatCode="0.00">
                  <c:v>1.0563092764714384</c:v>
                </c:pt>
                <c:pt idx="7667" formatCode="0.00">
                  <c:v>1.0563092764714384</c:v>
                </c:pt>
                <c:pt idx="7668" formatCode="0.00">
                  <c:v>1.0563092764714384</c:v>
                </c:pt>
                <c:pt idx="7669" formatCode="0.00">
                  <c:v>1.0563092764714384</c:v>
                </c:pt>
                <c:pt idx="7670" formatCode="0.00">
                  <c:v>1.0563092764714384</c:v>
                </c:pt>
                <c:pt idx="7671" formatCode="0.00">
                  <c:v>0.13911181057483191</c:v>
                </c:pt>
                <c:pt idx="7672" formatCode="0.00">
                  <c:v>0.13911181057483191</c:v>
                </c:pt>
                <c:pt idx="7673" formatCode="0.00">
                  <c:v>0.13911181057483191</c:v>
                </c:pt>
                <c:pt idx="7674" formatCode="0.00">
                  <c:v>0.13911181057483191</c:v>
                </c:pt>
                <c:pt idx="7675" formatCode="0.00">
                  <c:v>0.13911181057483191</c:v>
                </c:pt>
                <c:pt idx="7676" formatCode="0.00">
                  <c:v>2.309431516776387</c:v>
                </c:pt>
                <c:pt idx="7677" formatCode="0.00">
                  <c:v>2.309431516776387</c:v>
                </c:pt>
                <c:pt idx="7678" formatCode="0.00">
                  <c:v>2.309431516776387</c:v>
                </c:pt>
                <c:pt idx="7679" formatCode="0.00">
                  <c:v>2.309431516776387</c:v>
                </c:pt>
                <c:pt idx="7680" formatCode="0.00">
                  <c:v>2.309431516776387</c:v>
                </c:pt>
                <c:pt idx="7681" formatCode="0.00">
                  <c:v>1.9178353186944141</c:v>
                </c:pt>
                <c:pt idx="7682" formatCode="0.00">
                  <c:v>1.9178353186944141</c:v>
                </c:pt>
                <c:pt idx="7683" formatCode="0.00">
                  <c:v>1.9178353186944141</c:v>
                </c:pt>
                <c:pt idx="7684" formatCode="0.00">
                  <c:v>1.9178353186944141</c:v>
                </c:pt>
                <c:pt idx="7685" formatCode="0.00">
                  <c:v>1.9178353186944141</c:v>
                </c:pt>
                <c:pt idx="7686" formatCode="0.00">
                  <c:v>0.73313840592891211</c:v>
                </c:pt>
                <c:pt idx="7687" formatCode="0.00">
                  <c:v>0.73313840592891211</c:v>
                </c:pt>
                <c:pt idx="7688" formatCode="0.00">
                  <c:v>0.73313840592891211</c:v>
                </c:pt>
                <c:pt idx="7689" formatCode="0.00">
                  <c:v>0.73313840592891211</c:v>
                </c:pt>
                <c:pt idx="7690" formatCode="0.00">
                  <c:v>0.73313840592891211</c:v>
                </c:pt>
                <c:pt idx="7691" formatCode="0.00">
                  <c:v>1.5488364633420133</c:v>
                </c:pt>
                <c:pt idx="7692" formatCode="0.00">
                  <c:v>1.5488364633420133</c:v>
                </c:pt>
                <c:pt idx="7693" formatCode="0.00">
                  <c:v>1.5488364633420133</c:v>
                </c:pt>
                <c:pt idx="7694" formatCode="0.00">
                  <c:v>1.5488364633420133</c:v>
                </c:pt>
                <c:pt idx="7695" formatCode="0.00">
                  <c:v>1.5488364633420133</c:v>
                </c:pt>
                <c:pt idx="7696" formatCode="0.00">
                  <c:v>2.122447931418717</c:v>
                </c:pt>
                <c:pt idx="7697" formatCode="0.00">
                  <c:v>2.122447931418717</c:v>
                </c:pt>
                <c:pt idx="7698" formatCode="0.00">
                  <c:v>2.122447931418717</c:v>
                </c:pt>
                <c:pt idx="7699" formatCode="0.00">
                  <c:v>2.122447931418717</c:v>
                </c:pt>
                <c:pt idx="7700" formatCode="0.00">
                  <c:v>2.122447931418717</c:v>
                </c:pt>
                <c:pt idx="7701" formatCode="0.00">
                  <c:v>0.7043352660039095</c:v>
                </c:pt>
                <c:pt idx="7702" formatCode="0.00">
                  <c:v>0.7043352660039095</c:v>
                </c:pt>
                <c:pt idx="7703" formatCode="0.00">
                  <c:v>0.7043352660039095</c:v>
                </c:pt>
                <c:pt idx="7704" formatCode="0.00">
                  <c:v>0.7043352660039095</c:v>
                </c:pt>
                <c:pt idx="7705" formatCode="0.00">
                  <c:v>0.7043352660039095</c:v>
                </c:pt>
                <c:pt idx="7706" formatCode="0.00">
                  <c:v>1.7463464971879137</c:v>
                </c:pt>
                <c:pt idx="7707" formatCode="0.00">
                  <c:v>1.7463464971879137</c:v>
                </c:pt>
                <c:pt idx="7708" formatCode="0.00">
                  <c:v>1.7463464971879137</c:v>
                </c:pt>
                <c:pt idx="7709" formatCode="0.00">
                  <c:v>1.7463464971879137</c:v>
                </c:pt>
                <c:pt idx="7710" formatCode="0.00">
                  <c:v>1.7463464971879137</c:v>
                </c:pt>
                <c:pt idx="7711" formatCode="0.00">
                  <c:v>-0.5611624482771731</c:v>
                </c:pt>
                <c:pt idx="7712" formatCode="0.00">
                  <c:v>-0.5611624482771731</c:v>
                </c:pt>
                <c:pt idx="7713" formatCode="0.00">
                  <c:v>-0.5611624482771731</c:v>
                </c:pt>
                <c:pt idx="7714" formatCode="0.00">
                  <c:v>-0.5611624482771731</c:v>
                </c:pt>
                <c:pt idx="7715" formatCode="0.00">
                  <c:v>-0.5611624482771731</c:v>
                </c:pt>
                <c:pt idx="7716" formatCode="0.00">
                  <c:v>-0.64486820136517142</c:v>
                </c:pt>
                <c:pt idx="7717" formatCode="0.00">
                  <c:v>-0.64486820136517142</c:v>
                </c:pt>
                <c:pt idx="7718" formatCode="0.00">
                  <c:v>-0.64486820136517142</c:v>
                </c:pt>
                <c:pt idx="7719" formatCode="0.00">
                  <c:v>-0.64486820136517142</c:v>
                </c:pt>
                <c:pt idx="7720" formatCode="0.00">
                  <c:v>-0.64486820136517142</c:v>
                </c:pt>
                <c:pt idx="7721" formatCode="0.00">
                  <c:v>-0.87062213455647075</c:v>
                </c:pt>
                <c:pt idx="7722" formatCode="0.00">
                  <c:v>-0.87062213455647075</c:v>
                </c:pt>
                <c:pt idx="7723" formatCode="0.00">
                  <c:v>-0.87062213455647075</c:v>
                </c:pt>
                <c:pt idx="7724" formatCode="0.00">
                  <c:v>-0.87062213455647075</c:v>
                </c:pt>
                <c:pt idx="7725" formatCode="0.00">
                  <c:v>-0.87062213455647075</c:v>
                </c:pt>
                <c:pt idx="7726" formatCode="0.00">
                  <c:v>0.47523421908408636</c:v>
                </c:pt>
                <c:pt idx="7727" formatCode="0.00">
                  <c:v>0.47523421908408636</c:v>
                </c:pt>
                <c:pt idx="7728" formatCode="0.00">
                  <c:v>0.47523421908408636</c:v>
                </c:pt>
                <c:pt idx="7729" formatCode="0.00">
                  <c:v>0.47523421908408636</c:v>
                </c:pt>
                <c:pt idx="7730" formatCode="0.00">
                  <c:v>0.47523421908408636</c:v>
                </c:pt>
                <c:pt idx="7731" formatCode="0.00">
                  <c:v>2.0848517205813573</c:v>
                </c:pt>
                <c:pt idx="7732" formatCode="0.00">
                  <c:v>2.0848517205813573</c:v>
                </c:pt>
                <c:pt idx="7733" formatCode="0.00">
                  <c:v>2.0848517205813573</c:v>
                </c:pt>
                <c:pt idx="7734" formatCode="0.00">
                  <c:v>2.0848517205813573</c:v>
                </c:pt>
                <c:pt idx="7735" formatCode="0.00">
                  <c:v>2.0848517205813573</c:v>
                </c:pt>
                <c:pt idx="7736" formatCode="0.00">
                  <c:v>1.4690258886912488</c:v>
                </c:pt>
                <c:pt idx="7737" formatCode="0.00">
                  <c:v>1.4690258886912488</c:v>
                </c:pt>
                <c:pt idx="7738" formatCode="0.00">
                  <c:v>1.4690258886912488</c:v>
                </c:pt>
                <c:pt idx="7739" formatCode="0.00">
                  <c:v>1.4690258886912488</c:v>
                </c:pt>
                <c:pt idx="7740" formatCode="0.00">
                  <c:v>1.4690258886912488</c:v>
                </c:pt>
                <c:pt idx="7741" formatCode="0.00">
                  <c:v>0.53347835804015631</c:v>
                </c:pt>
                <c:pt idx="7742" formatCode="0.00">
                  <c:v>0.53347835804015631</c:v>
                </c:pt>
                <c:pt idx="7743" formatCode="0.00">
                  <c:v>0.53347835804015631</c:v>
                </c:pt>
                <c:pt idx="7744" formatCode="0.00">
                  <c:v>0.53347835804015631</c:v>
                </c:pt>
                <c:pt idx="7745" formatCode="0.00">
                  <c:v>0.53347835804015631</c:v>
                </c:pt>
                <c:pt idx="7746" formatCode="0.00">
                  <c:v>2.2174188878634595</c:v>
                </c:pt>
                <c:pt idx="7747" formatCode="0.00">
                  <c:v>2.2174188878634595</c:v>
                </c:pt>
                <c:pt idx="7748" formatCode="0.00">
                  <c:v>2.2174188878634595</c:v>
                </c:pt>
                <c:pt idx="7749" formatCode="0.00">
                  <c:v>2.2174188878634595</c:v>
                </c:pt>
                <c:pt idx="7750" formatCode="0.00">
                  <c:v>2.2174188878634595</c:v>
                </c:pt>
                <c:pt idx="7751" formatCode="0.00">
                  <c:v>2.9641852464774301</c:v>
                </c:pt>
                <c:pt idx="7752" formatCode="0.00">
                  <c:v>2.9641852464774301</c:v>
                </c:pt>
                <c:pt idx="7753" formatCode="0.00">
                  <c:v>2.9641852464774301</c:v>
                </c:pt>
                <c:pt idx="7754" formatCode="0.00">
                  <c:v>2.9641852464774301</c:v>
                </c:pt>
                <c:pt idx="7755" formatCode="0.00">
                  <c:v>2.9641852464774301</c:v>
                </c:pt>
                <c:pt idx="7756" formatCode="0.00">
                  <c:v>3.4223932411769087</c:v>
                </c:pt>
                <c:pt idx="7757" formatCode="0.00">
                  <c:v>3.4223932411769087</c:v>
                </c:pt>
                <c:pt idx="7758" formatCode="0.00">
                  <c:v>3.4223932411769087</c:v>
                </c:pt>
                <c:pt idx="7759" formatCode="0.00">
                  <c:v>3.4223932411769087</c:v>
                </c:pt>
                <c:pt idx="7760" formatCode="0.00">
                  <c:v>3.4223932411769087</c:v>
                </c:pt>
                <c:pt idx="7761" formatCode="0.00">
                  <c:v>1.5641445603469046</c:v>
                </c:pt>
                <c:pt idx="7762" formatCode="0.00">
                  <c:v>1.5641445603469046</c:v>
                </c:pt>
                <c:pt idx="7763" formatCode="0.00">
                  <c:v>1.5641445603469046</c:v>
                </c:pt>
                <c:pt idx="7764" formatCode="0.00">
                  <c:v>1.5641445603469046</c:v>
                </c:pt>
                <c:pt idx="7765" formatCode="0.00">
                  <c:v>1.5641445603469046</c:v>
                </c:pt>
                <c:pt idx="7766" formatCode="0.00">
                  <c:v>2.1651333358386182</c:v>
                </c:pt>
                <c:pt idx="7767" formatCode="0.00">
                  <c:v>2.1651333358386182</c:v>
                </c:pt>
                <c:pt idx="7768" formatCode="0.00">
                  <c:v>2.1651333358386182</c:v>
                </c:pt>
                <c:pt idx="7769" formatCode="0.00">
                  <c:v>2.1651333358386182</c:v>
                </c:pt>
                <c:pt idx="7770" formatCode="0.00">
                  <c:v>2.1651333358386182</c:v>
                </c:pt>
                <c:pt idx="7771" formatCode="0.00">
                  <c:v>1.2370984938243046</c:v>
                </c:pt>
                <c:pt idx="7772" formatCode="0.00">
                  <c:v>1.2370984938243046</c:v>
                </c:pt>
                <c:pt idx="7773" formatCode="0.00">
                  <c:v>1.2370984938243046</c:v>
                </c:pt>
                <c:pt idx="7774" formatCode="0.00">
                  <c:v>1.2370984938243046</c:v>
                </c:pt>
                <c:pt idx="7775" formatCode="0.00">
                  <c:v>1.2370984938243046</c:v>
                </c:pt>
                <c:pt idx="7776" formatCode="0.00">
                  <c:v>1.0900472339490088</c:v>
                </c:pt>
                <c:pt idx="7777" formatCode="0.00">
                  <c:v>1.0900472339490088</c:v>
                </c:pt>
                <c:pt idx="7778" formatCode="0.00">
                  <c:v>1.0900472339490088</c:v>
                </c:pt>
                <c:pt idx="7779" formatCode="0.00">
                  <c:v>1.0900472339490088</c:v>
                </c:pt>
                <c:pt idx="7780" formatCode="0.00">
                  <c:v>1.0900472339490088</c:v>
                </c:pt>
                <c:pt idx="7781" formatCode="0.00">
                  <c:v>0.78096760178595936</c:v>
                </c:pt>
                <c:pt idx="7782" formatCode="0.00">
                  <c:v>0.78096760178595936</c:v>
                </c:pt>
                <c:pt idx="7783" formatCode="0.00">
                  <c:v>0.78096760178595936</c:v>
                </c:pt>
                <c:pt idx="7784" formatCode="0.00">
                  <c:v>0.78096760178595936</c:v>
                </c:pt>
                <c:pt idx="7785" formatCode="0.00">
                  <c:v>0.78096760178595936</c:v>
                </c:pt>
                <c:pt idx="7786" formatCode="0.00">
                  <c:v>0.87585542465240074</c:v>
                </c:pt>
                <c:pt idx="7787" formatCode="0.00">
                  <c:v>0.87585542465240074</c:v>
                </c:pt>
                <c:pt idx="7788" formatCode="0.00">
                  <c:v>0.87585542465240074</c:v>
                </c:pt>
                <c:pt idx="7789" formatCode="0.00">
                  <c:v>0.87585542465240074</c:v>
                </c:pt>
                <c:pt idx="7790" formatCode="0.00">
                  <c:v>0.87585542465240074</c:v>
                </c:pt>
                <c:pt idx="7791" formatCode="0.00">
                  <c:v>2.2686123039820814</c:v>
                </c:pt>
                <c:pt idx="7792" formatCode="0.00">
                  <c:v>2.2686123039820814</c:v>
                </c:pt>
                <c:pt idx="7793" formatCode="0.00">
                  <c:v>2.2686123039820814</c:v>
                </c:pt>
                <c:pt idx="7794" formatCode="0.00">
                  <c:v>2.2686123039820814</c:v>
                </c:pt>
                <c:pt idx="7795" formatCode="0.00">
                  <c:v>2.2686123039820814</c:v>
                </c:pt>
                <c:pt idx="7796" formatCode="0.00">
                  <c:v>-0.28247680400818376</c:v>
                </c:pt>
                <c:pt idx="7797" formatCode="0.00">
                  <c:v>-0.28247680400818376</c:v>
                </c:pt>
                <c:pt idx="7798" formatCode="0.00">
                  <c:v>-0.28247680400818376</c:v>
                </c:pt>
                <c:pt idx="7799" formatCode="0.00">
                  <c:v>-0.28247680400818376</c:v>
                </c:pt>
                <c:pt idx="7800" formatCode="0.00">
                  <c:v>-0.28247680400818376</c:v>
                </c:pt>
                <c:pt idx="7801" formatCode="0.00">
                  <c:v>4.5314499388041517E-2</c:v>
                </c:pt>
                <c:pt idx="7802" formatCode="0.00">
                  <c:v>4.5314499388041517E-2</c:v>
                </c:pt>
                <c:pt idx="7803" formatCode="0.00">
                  <c:v>4.5314499388041517E-2</c:v>
                </c:pt>
                <c:pt idx="7804" formatCode="0.00">
                  <c:v>4.5314499388041517E-2</c:v>
                </c:pt>
                <c:pt idx="7805" formatCode="0.00">
                  <c:v>4.5314499388041517E-2</c:v>
                </c:pt>
                <c:pt idx="7806" formatCode="0.00">
                  <c:v>0.72921178604156012</c:v>
                </c:pt>
                <c:pt idx="7807" formatCode="0.00">
                  <c:v>0.72921178604156012</c:v>
                </c:pt>
                <c:pt idx="7808" formatCode="0.00">
                  <c:v>0.72921178604156012</c:v>
                </c:pt>
                <c:pt idx="7809" formatCode="0.00">
                  <c:v>0.72921178604156012</c:v>
                </c:pt>
                <c:pt idx="7810" formatCode="0.00">
                  <c:v>0.72921178604156012</c:v>
                </c:pt>
                <c:pt idx="7811" formatCode="0.00">
                  <c:v>0.58804849649459456</c:v>
                </c:pt>
                <c:pt idx="7812" formatCode="0.00">
                  <c:v>0.58804849649459456</c:v>
                </c:pt>
                <c:pt idx="7813" formatCode="0.00">
                  <c:v>0.58804849649459456</c:v>
                </c:pt>
                <c:pt idx="7814" formatCode="0.00">
                  <c:v>0.58804849649459456</c:v>
                </c:pt>
                <c:pt idx="7815" formatCode="0.00">
                  <c:v>0.58804849649459456</c:v>
                </c:pt>
                <c:pt idx="7816" formatCode="0.00">
                  <c:v>-1.0184130420384459E-2</c:v>
                </c:pt>
                <c:pt idx="7817" formatCode="0.00">
                  <c:v>-1.0184130420384459E-2</c:v>
                </c:pt>
                <c:pt idx="7818" formatCode="0.00">
                  <c:v>-1.0184130420384459E-2</c:v>
                </c:pt>
                <c:pt idx="7819" formatCode="0.00">
                  <c:v>-1.0184130420384459E-2</c:v>
                </c:pt>
                <c:pt idx="7820" formatCode="0.00">
                  <c:v>-1.0184130420384459E-2</c:v>
                </c:pt>
                <c:pt idx="7821" formatCode="0.00">
                  <c:v>-0.44626026486366777</c:v>
                </c:pt>
                <c:pt idx="7822" formatCode="0.00">
                  <c:v>-0.44626026486366777</c:v>
                </c:pt>
                <c:pt idx="7823" formatCode="0.00">
                  <c:v>-0.44626026486366777</c:v>
                </c:pt>
                <c:pt idx="7824" formatCode="0.00">
                  <c:v>-0.44626026486366777</c:v>
                </c:pt>
                <c:pt idx="7825" formatCode="0.00">
                  <c:v>-0.44626026486366777</c:v>
                </c:pt>
                <c:pt idx="7826" formatCode="0.00">
                  <c:v>6.931462536158511E-3</c:v>
                </c:pt>
                <c:pt idx="7827" formatCode="0.00">
                  <c:v>6.931462536158511E-3</c:v>
                </c:pt>
                <c:pt idx="7828" formatCode="0.00">
                  <c:v>6.931462536158511E-3</c:v>
                </c:pt>
                <c:pt idx="7829" formatCode="0.00">
                  <c:v>6.931462536158511E-3</c:v>
                </c:pt>
                <c:pt idx="7830" formatCode="0.00">
                  <c:v>6.931462536158511E-3</c:v>
                </c:pt>
                <c:pt idx="7831" formatCode="0.00">
                  <c:v>-0.74334876870125255</c:v>
                </c:pt>
                <c:pt idx="7832" formatCode="0.00">
                  <c:v>-0.74334876870125255</c:v>
                </c:pt>
                <c:pt idx="7833" formatCode="0.00">
                  <c:v>-0.74334876870125255</c:v>
                </c:pt>
                <c:pt idx="7834" formatCode="0.00">
                  <c:v>-0.74334876870125255</c:v>
                </c:pt>
                <c:pt idx="7835" formatCode="0.00">
                  <c:v>-0.74334876870125255</c:v>
                </c:pt>
                <c:pt idx="7836" formatCode="0.00">
                  <c:v>-0.87814365958183815</c:v>
                </c:pt>
                <c:pt idx="7837" formatCode="0.00">
                  <c:v>-0.87814365958183815</c:v>
                </c:pt>
                <c:pt idx="7838" formatCode="0.00">
                  <c:v>-0.87814365958183815</c:v>
                </c:pt>
                <c:pt idx="7839" formatCode="0.00">
                  <c:v>-0.87814365958183815</c:v>
                </c:pt>
                <c:pt idx="7840" formatCode="0.00">
                  <c:v>-0.87814365958183815</c:v>
                </c:pt>
                <c:pt idx="7841" formatCode="0.00">
                  <c:v>-2.6339433703324193</c:v>
                </c:pt>
                <c:pt idx="7842" formatCode="0.00">
                  <c:v>-2.6339433703324193</c:v>
                </c:pt>
                <c:pt idx="7843" formatCode="0.00">
                  <c:v>-2.6339433703324193</c:v>
                </c:pt>
                <c:pt idx="7844" formatCode="0.00">
                  <c:v>-2.6339433703324193</c:v>
                </c:pt>
                <c:pt idx="7845" formatCode="0.00">
                  <c:v>-2.6339433703324193</c:v>
                </c:pt>
                <c:pt idx="7846" formatCode="0.00">
                  <c:v>-0.24241741632431532</c:v>
                </c:pt>
                <c:pt idx="7847" formatCode="0.00">
                  <c:v>-0.24241741632431532</c:v>
                </c:pt>
                <c:pt idx="7848" formatCode="0.00">
                  <c:v>-0.24241741632431532</c:v>
                </c:pt>
                <c:pt idx="7849" formatCode="0.00">
                  <c:v>-0.24241741632431532</c:v>
                </c:pt>
                <c:pt idx="7850" formatCode="0.00">
                  <c:v>-0.24241741632431532</c:v>
                </c:pt>
                <c:pt idx="7851" formatCode="0.00">
                  <c:v>-1.8035082433125345</c:v>
                </c:pt>
                <c:pt idx="7852" formatCode="0.00">
                  <c:v>-1.8035082433125345</c:v>
                </c:pt>
                <c:pt idx="7853" formatCode="0.00">
                  <c:v>-1.8035082433125345</c:v>
                </c:pt>
                <c:pt idx="7854" formatCode="0.00">
                  <c:v>-1.8035082433125345</c:v>
                </c:pt>
                <c:pt idx="7855" formatCode="0.00">
                  <c:v>-1.8035082433125345</c:v>
                </c:pt>
                <c:pt idx="7856" formatCode="0.00">
                  <c:v>-0.92508350943535289</c:v>
                </c:pt>
                <c:pt idx="7857" formatCode="0.00">
                  <c:v>-0.92508350943535289</c:v>
                </c:pt>
                <c:pt idx="7858" formatCode="0.00">
                  <c:v>-0.92508350943535289</c:v>
                </c:pt>
                <c:pt idx="7859" formatCode="0.00">
                  <c:v>-0.92508350943535289</c:v>
                </c:pt>
                <c:pt idx="7860" formatCode="0.00">
                  <c:v>-0.92508350943535289</c:v>
                </c:pt>
                <c:pt idx="7861" formatCode="0.00">
                  <c:v>-3.9436999324461794</c:v>
                </c:pt>
                <c:pt idx="7862" formatCode="0.00">
                  <c:v>-3.9436999324461794</c:v>
                </c:pt>
                <c:pt idx="7863" formatCode="0.00">
                  <c:v>-3.9436999324461794</c:v>
                </c:pt>
                <c:pt idx="7864" formatCode="0.00">
                  <c:v>-3.9436999324461794</c:v>
                </c:pt>
                <c:pt idx="7865" formatCode="0.00">
                  <c:v>-3.9436999324461794</c:v>
                </c:pt>
                <c:pt idx="7866" formatCode="0.00">
                  <c:v>-2.8781080309054228</c:v>
                </c:pt>
                <c:pt idx="7867" formatCode="0.00">
                  <c:v>-2.8781080309054228</c:v>
                </c:pt>
                <c:pt idx="7868" formatCode="0.00">
                  <c:v>-2.8781080309054228</c:v>
                </c:pt>
                <c:pt idx="7869" formatCode="0.00">
                  <c:v>-2.8781080309054228</c:v>
                </c:pt>
                <c:pt idx="7870" formatCode="0.00">
                  <c:v>-2.8781080309054228</c:v>
                </c:pt>
                <c:pt idx="7871" formatCode="0.00">
                  <c:v>-1.7368339065214968</c:v>
                </c:pt>
                <c:pt idx="7872" formatCode="0.00">
                  <c:v>-1.7368339065214968</c:v>
                </c:pt>
                <c:pt idx="7873" formatCode="0.00">
                  <c:v>-1.7368339065214968</c:v>
                </c:pt>
                <c:pt idx="7874" formatCode="0.00">
                  <c:v>-1.7368339065214968</c:v>
                </c:pt>
                <c:pt idx="7875" formatCode="0.00">
                  <c:v>-1.7368339065214968</c:v>
                </c:pt>
                <c:pt idx="7876" formatCode="0.00">
                  <c:v>-2.6520489275208052</c:v>
                </c:pt>
                <c:pt idx="7877" formatCode="0.00">
                  <c:v>-2.6520489275208052</c:v>
                </c:pt>
                <c:pt idx="7878" formatCode="0.00">
                  <c:v>-2.6520489275208052</c:v>
                </c:pt>
                <c:pt idx="7879" formatCode="0.00">
                  <c:v>-2.6520489275208052</c:v>
                </c:pt>
                <c:pt idx="7880" formatCode="0.00">
                  <c:v>-2.6520489275208052</c:v>
                </c:pt>
                <c:pt idx="7881" formatCode="0.00">
                  <c:v>-2.6397249519577612</c:v>
                </c:pt>
                <c:pt idx="7882" formatCode="0.00">
                  <c:v>-2.6397249519577612</c:v>
                </c:pt>
                <c:pt idx="7883" formatCode="0.00">
                  <c:v>-2.6397249519577612</c:v>
                </c:pt>
                <c:pt idx="7884" formatCode="0.00">
                  <c:v>-2.6397249519577612</c:v>
                </c:pt>
                <c:pt idx="7885" formatCode="0.00">
                  <c:v>-2.6397249519577612</c:v>
                </c:pt>
                <c:pt idx="7886" formatCode="0.00">
                  <c:v>-2.9871256470432854</c:v>
                </c:pt>
                <c:pt idx="7887" formatCode="0.00">
                  <c:v>-2.9871256470432854</c:v>
                </c:pt>
                <c:pt idx="7888" formatCode="0.00">
                  <c:v>-2.9871256470432854</c:v>
                </c:pt>
                <c:pt idx="7889" formatCode="0.00">
                  <c:v>-2.9871256470432854</c:v>
                </c:pt>
                <c:pt idx="7890" formatCode="0.00">
                  <c:v>-2.9871256470432854</c:v>
                </c:pt>
                <c:pt idx="7891" formatCode="0.00">
                  <c:v>-2.0612943589439996</c:v>
                </c:pt>
                <c:pt idx="7892" formatCode="0.00">
                  <c:v>-2.0612943589439996</c:v>
                </c:pt>
                <c:pt idx="7893" formatCode="0.00">
                  <c:v>-2.0612943589439996</c:v>
                </c:pt>
                <c:pt idx="7894" formatCode="0.00">
                  <c:v>-2.0612943589439996</c:v>
                </c:pt>
                <c:pt idx="7895" formatCode="0.00">
                  <c:v>-2.0612943589439996</c:v>
                </c:pt>
                <c:pt idx="7896" formatCode="0.00">
                  <c:v>-0.34055201408773428</c:v>
                </c:pt>
                <c:pt idx="7897" formatCode="0.00">
                  <c:v>-0.34055201408773428</c:v>
                </c:pt>
                <c:pt idx="7898" formatCode="0.00">
                  <c:v>-0.34055201408773428</c:v>
                </c:pt>
                <c:pt idx="7899" formatCode="0.00">
                  <c:v>-0.34055201408773428</c:v>
                </c:pt>
                <c:pt idx="7900" formatCode="0.00">
                  <c:v>-0.34055201408773428</c:v>
                </c:pt>
                <c:pt idx="7901" formatCode="0.00">
                  <c:v>-3.4169117331257421</c:v>
                </c:pt>
                <c:pt idx="7902" formatCode="0.00">
                  <c:v>-3.4169117331257421</c:v>
                </c:pt>
                <c:pt idx="7903" formatCode="0.00">
                  <c:v>-3.4169117331257421</c:v>
                </c:pt>
                <c:pt idx="7904" formatCode="0.00">
                  <c:v>-3.4169117331257421</c:v>
                </c:pt>
                <c:pt idx="7905" formatCode="0.00">
                  <c:v>-3.4169117331257421</c:v>
                </c:pt>
                <c:pt idx="7906" formatCode="0.00">
                  <c:v>-1.1876526593914605</c:v>
                </c:pt>
                <c:pt idx="7907" formatCode="0.00">
                  <c:v>-1.1876526593914605</c:v>
                </c:pt>
                <c:pt idx="7908" formatCode="0.00">
                  <c:v>-1.1876526593914605</c:v>
                </c:pt>
                <c:pt idx="7909" formatCode="0.00">
                  <c:v>-1.1876526593914605</c:v>
                </c:pt>
                <c:pt idx="7910" formatCode="0.00">
                  <c:v>-1.1876526593914605</c:v>
                </c:pt>
                <c:pt idx="7911" formatCode="0.00">
                  <c:v>-1.5058785795918093</c:v>
                </c:pt>
                <c:pt idx="7912" formatCode="0.00">
                  <c:v>-1.5058785795918093</c:v>
                </c:pt>
                <c:pt idx="7913" formatCode="0.00">
                  <c:v>-1.5058785795918093</c:v>
                </c:pt>
                <c:pt idx="7914" formatCode="0.00">
                  <c:v>-1.5058785795918093</c:v>
                </c:pt>
                <c:pt idx="7915" formatCode="0.00">
                  <c:v>-1.5058785795918093</c:v>
                </c:pt>
                <c:pt idx="7916" formatCode="0.00">
                  <c:v>-3.4730667292824382</c:v>
                </c:pt>
                <c:pt idx="7917" formatCode="0.00">
                  <c:v>-3.4730667292824382</c:v>
                </c:pt>
                <c:pt idx="7918" formatCode="0.00">
                  <c:v>-3.4730667292824382</c:v>
                </c:pt>
                <c:pt idx="7919" formatCode="0.00">
                  <c:v>-3.4730667292824382</c:v>
                </c:pt>
                <c:pt idx="7920" formatCode="0.00">
                  <c:v>-3.4730667292824382</c:v>
                </c:pt>
                <c:pt idx="7921" formatCode="0.00">
                  <c:v>-2.6961606561890221</c:v>
                </c:pt>
                <c:pt idx="7922" formatCode="0.00">
                  <c:v>-2.6961606561890221</c:v>
                </c:pt>
                <c:pt idx="7923" formatCode="0.00">
                  <c:v>-2.6961606561890221</c:v>
                </c:pt>
                <c:pt idx="7924" formatCode="0.00">
                  <c:v>-2.6961606561890221</c:v>
                </c:pt>
                <c:pt idx="7925" formatCode="0.00">
                  <c:v>-2.6961606561890221</c:v>
                </c:pt>
                <c:pt idx="7926" formatCode="0.00">
                  <c:v>-1.6996747225275612</c:v>
                </c:pt>
                <c:pt idx="7927" formatCode="0.00">
                  <c:v>-1.6996747225275612</c:v>
                </c:pt>
                <c:pt idx="7928" formatCode="0.00">
                  <c:v>-1.6996747225275612</c:v>
                </c:pt>
                <c:pt idx="7929" formatCode="0.00">
                  <c:v>-1.6996747225275612</c:v>
                </c:pt>
                <c:pt idx="7930" formatCode="0.00">
                  <c:v>-1.6996747225275612</c:v>
                </c:pt>
                <c:pt idx="7931" formatCode="0.00">
                  <c:v>-3.1253431409350014</c:v>
                </c:pt>
                <c:pt idx="7932" formatCode="0.00">
                  <c:v>-3.1253431409350014</c:v>
                </c:pt>
                <c:pt idx="7933" formatCode="0.00">
                  <c:v>-3.1253431409350014</c:v>
                </c:pt>
                <c:pt idx="7934" formatCode="0.00">
                  <c:v>-3.1253431409350014</c:v>
                </c:pt>
                <c:pt idx="7935" formatCode="0.00">
                  <c:v>-3.1253431409350014</c:v>
                </c:pt>
                <c:pt idx="7936" formatCode="0.00">
                  <c:v>-2.0881382494917506</c:v>
                </c:pt>
                <c:pt idx="7937" formatCode="0.00">
                  <c:v>-2.0881382494917506</c:v>
                </c:pt>
                <c:pt idx="7938" formatCode="0.00">
                  <c:v>-2.0881382494917506</c:v>
                </c:pt>
                <c:pt idx="7939" formatCode="0.00">
                  <c:v>-2.0881382494917506</c:v>
                </c:pt>
                <c:pt idx="7940" formatCode="0.00">
                  <c:v>-2.0881382494917506</c:v>
                </c:pt>
                <c:pt idx="7941" formatCode="0.00">
                  <c:v>-2.5403346389284738</c:v>
                </c:pt>
                <c:pt idx="7942" formatCode="0.00">
                  <c:v>-2.5403346389284738</c:v>
                </c:pt>
                <c:pt idx="7943" formatCode="0.00">
                  <c:v>-2.5403346389284738</c:v>
                </c:pt>
                <c:pt idx="7944" formatCode="0.00">
                  <c:v>-2.5403346389284738</c:v>
                </c:pt>
                <c:pt idx="7945" formatCode="0.00">
                  <c:v>-2.5403346389284738</c:v>
                </c:pt>
                <c:pt idx="7946" formatCode="0.00">
                  <c:v>-3.9097897678366298</c:v>
                </c:pt>
                <c:pt idx="7947" formatCode="0.00">
                  <c:v>-3.9097897678366298</c:v>
                </c:pt>
                <c:pt idx="7948" formatCode="0.00">
                  <c:v>-3.9097897678366298</c:v>
                </c:pt>
                <c:pt idx="7949" formatCode="0.00">
                  <c:v>-3.9097897678366298</c:v>
                </c:pt>
                <c:pt idx="7950" formatCode="0.00">
                  <c:v>-3.9097897678366298</c:v>
                </c:pt>
                <c:pt idx="7951" formatCode="0.00">
                  <c:v>-23.278072681998296</c:v>
                </c:pt>
                <c:pt idx="7952" formatCode="0.00">
                  <c:v>-23.278072681998296</c:v>
                </c:pt>
                <c:pt idx="7953" formatCode="0.00">
                  <c:v>-23.278072681998296</c:v>
                </c:pt>
                <c:pt idx="7954" formatCode="0.00">
                  <c:v>-23.278072681998296</c:v>
                </c:pt>
                <c:pt idx="7955" formatCode="0.00">
                  <c:v>-23.278072681998296</c:v>
                </c:pt>
                <c:pt idx="7956" formatCode="0.00">
                  <c:v>-22.78815900978951</c:v>
                </c:pt>
                <c:pt idx="7957" formatCode="0.00">
                  <c:v>-22.78815900978951</c:v>
                </c:pt>
                <c:pt idx="7958" formatCode="0.00">
                  <c:v>-22.78815900978951</c:v>
                </c:pt>
                <c:pt idx="7959" formatCode="0.00">
                  <c:v>-22.78815900978951</c:v>
                </c:pt>
                <c:pt idx="7960" formatCode="0.00">
                  <c:v>-22.78815900978951</c:v>
                </c:pt>
                <c:pt idx="7961" formatCode="0.00">
                  <c:v>-15.068430718754826</c:v>
                </c:pt>
                <c:pt idx="7962" formatCode="0.00">
                  <c:v>-15.068430718754826</c:v>
                </c:pt>
                <c:pt idx="7963" formatCode="0.00">
                  <c:v>-15.068430718754826</c:v>
                </c:pt>
                <c:pt idx="7964" formatCode="0.00">
                  <c:v>-15.068430718754826</c:v>
                </c:pt>
                <c:pt idx="7965" formatCode="0.00">
                  <c:v>-15.068430718754826</c:v>
                </c:pt>
                <c:pt idx="7966" formatCode="0.00">
                  <c:v>-8.0701070099821663</c:v>
                </c:pt>
                <c:pt idx="7967" formatCode="0.00">
                  <c:v>-8.0701070099821663</c:v>
                </c:pt>
                <c:pt idx="7968" formatCode="0.00">
                  <c:v>-8.0701070099821663</c:v>
                </c:pt>
                <c:pt idx="7969" formatCode="0.00">
                  <c:v>-8.0701070099821663</c:v>
                </c:pt>
                <c:pt idx="7970" formatCode="0.00">
                  <c:v>-8.0701070099821663</c:v>
                </c:pt>
                <c:pt idx="7971" formatCode="0.00">
                  <c:v>-9.1494789987555052</c:v>
                </c:pt>
                <c:pt idx="7972" formatCode="0.00">
                  <c:v>-9.1494789987555052</c:v>
                </c:pt>
                <c:pt idx="7973" formatCode="0.00">
                  <c:v>-9.1494789987555052</c:v>
                </c:pt>
                <c:pt idx="7974" formatCode="0.00">
                  <c:v>-9.1494789987555052</c:v>
                </c:pt>
                <c:pt idx="7975" formatCode="0.00">
                  <c:v>-9.1494789987555052</c:v>
                </c:pt>
                <c:pt idx="7976" formatCode="0.00">
                  <c:v>-11.173824486111698</c:v>
                </c:pt>
                <c:pt idx="7977" formatCode="0.00">
                  <c:v>-11.173824486111698</c:v>
                </c:pt>
                <c:pt idx="7978" formatCode="0.00">
                  <c:v>-11.173824486111698</c:v>
                </c:pt>
                <c:pt idx="7979" formatCode="0.00">
                  <c:v>-11.173824486111698</c:v>
                </c:pt>
                <c:pt idx="7980" formatCode="0.00">
                  <c:v>-11.173824486111698</c:v>
                </c:pt>
                <c:pt idx="7981" formatCode="0.00">
                  <c:v>-11.890409973239011</c:v>
                </c:pt>
                <c:pt idx="7982" formatCode="0.00">
                  <c:v>-11.890409973239011</c:v>
                </c:pt>
                <c:pt idx="7983" formatCode="0.00">
                  <c:v>-11.890409973239011</c:v>
                </c:pt>
                <c:pt idx="7984" formatCode="0.00">
                  <c:v>-11.890409973239011</c:v>
                </c:pt>
                <c:pt idx="7985" formatCode="0.00">
                  <c:v>-11.890409973239011</c:v>
                </c:pt>
                <c:pt idx="7986" formatCode="0.00">
                  <c:v>-12.801842418288302</c:v>
                </c:pt>
                <c:pt idx="7987" formatCode="0.00">
                  <c:v>-12.801842418288302</c:v>
                </c:pt>
                <c:pt idx="7988" formatCode="0.00">
                  <c:v>-12.801842418288302</c:v>
                </c:pt>
                <c:pt idx="7989" formatCode="0.00">
                  <c:v>-12.801842418288302</c:v>
                </c:pt>
                <c:pt idx="7990" formatCode="0.00">
                  <c:v>-12.801842418288302</c:v>
                </c:pt>
                <c:pt idx="7991" formatCode="0.00">
                  <c:v>-13.82554796037585</c:v>
                </c:pt>
                <c:pt idx="7992" formatCode="0.00">
                  <c:v>-13.82554796037585</c:v>
                </c:pt>
                <c:pt idx="7993" formatCode="0.00">
                  <c:v>-13.82554796037585</c:v>
                </c:pt>
                <c:pt idx="7994" formatCode="0.00">
                  <c:v>-13.82554796037585</c:v>
                </c:pt>
                <c:pt idx="7995" formatCode="0.00">
                  <c:v>-13.82554796037585</c:v>
                </c:pt>
                <c:pt idx="7996" formatCode="0.00">
                  <c:v>-12.423682999586173</c:v>
                </c:pt>
                <c:pt idx="7997" formatCode="0.00">
                  <c:v>-12.423682999586173</c:v>
                </c:pt>
                <c:pt idx="7998" formatCode="0.00">
                  <c:v>-12.423682999586173</c:v>
                </c:pt>
                <c:pt idx="7999" formatCode="0.00">
                  <c:v>-12.423682999586173</c:v>
                </c:pt>
                <c:pt idx="8000" formatCode="0.00">
                  <c:v>-12.423682999586173</c:v>
                </c:pt>
                <c:pt idx="8001" formatCode="0.00">
                  <c:v>-14.107141312932068</c:v>
                </c:pt>
                <c:pt idx="8002" formatCode="0.00">
                  <c:v>-14.107141312932068</c:v>
                </c:pt>
                <c:pt idx="8003" formatCode="0.00">
                  <c:v>-14.107141312932068</c:v>
                </c:pt>
                <c:pt idx="8004" formatCode="0.00">
                  <c:v>-14.107141312932068</c:v>
                </c:pt>
                <c:pt idx="8005" formatCode="0.00">
                  <c:v>-14.107141312932068</c:v>
                </c:pt>
                <c:pt idx="8006" formatCode="0.00">
                  <c:v>-17.10422533450037</c:v>
                </c:pt>
                <c:pt idx="8007" formatCode="0.00">
                  <c:v>-17.10422533450037</c:v>
                </c:pt>
                <c:pt idx="8008" formatCode="0.00">
                  <c:v>-17.10422533450037</c:v>
                </c:pt>
                <c:pt idx="8009" formatCode="0.00">
                  <c:v>-17.10422533450037</c:v>
                </c:pt>
                <c:pt idx="8010" formatCode="0.00">
                  <c:v>-17.10422533450037</c:v>
                </c:pt>
                <c:pt idx="8011" formatCode="0.00">
                  <c:v>-12.899495926474636</c:v>
                </c:pt>
                <c:pt idx="8012" formatCode="0.00">
                  <c:v>-12.899495926474636</c:v>
                </c:pt>
                <c:pt idx="8013" formatCode="0.00">
                  <c:v>-12.899495926474636</c:v>
                </c:pt>
                <c:pt idx="8014" formatCode="0.00">
                  <c:v>-12.899495926474636</c:v>
                </c:pt>
                <c:pt idx="8015" formatCode="0.00">
                  <c:v>-12.899495926474636</c:v>
                </c:pt>
                <c:pt idx="8016" formatCode="0.00">
                  <c:v>-13.677729007577</c:v>
                </c:pt>
                <c:pt idx="8017" formatCode="0.00">
                  <c:v>-13.677729007577</c:v>
                </c:pt>
                <c:pt idx="8018" formatCode="0.00">
                  <c:v>-13.677729007577</c:v>
                </c:pt>
                <c:pt idx="8019" formatCode="0.00">
                  <c:v>-13.677729007577</c:v>
                </c:pt>
                <c:pt idx="8020" formatCode="0.00">
                  <c:v>-13.677729007577</c:v>
                </c:pt>
                <c:pt idx="8021" formatCode="0.00">
                  <c:v>-13.507559028243122</c:v>
                </c:pt>
                <c:pt idx="8022" formatCode="0.00">
                  <c:v>-13.507559028243122</c:v>
                </c:pt>
                <c:pt idx="8023" formatCode="0.00">
                  <c:v>-13.507559028243122</c:v>
                </c:pt>
                <c:pt idx="8024" formatCode="0.00">
                  <c:v>-13.507559028243122</c:v>
                </c:pt>
                <c:pt idx="8025" formatCode="0.00">
                  <c:v>-13.507559028243122</c:v>
                </c:pt>
                <c:pt idx="8026" formatCode="0.00">
                  <c:v>-12.978163358544407</c:v>
                </c:pt>
                <c:pt idx="8027" formatCode="0.00">
                  <c:v>-12.978163358544407</c:v>
                </c:pt>
                <c:pt idx="8028" formatCode="0.00">
                  <c:v>-12.978163358544407</c:v>
                </c:pt>
                <c:pt idx="8029" formatCode="0.00">
                  <c:v>-12.978163358544407</c:v>
                </c:pt>
                <c:pt idx="8030" formatCode="0.00">
                  <c:v>-12.978163358544407</c:v>
                </c:pt>
                <c:pt idx="8031" formatCode="0.00">
                  <c:v>-13.214248415803013</c:v>
                </c:pt>
                <c:pt idx="8032" formatCode="0.00">
                  <c:v>-13.214248415803013</c:v>
                </c:pt>
                <c:pt idx="8033" formatCode="0.00">
                  <c:v>-13.214248415803013</c:v>
                </c:pt>
                <c:pt idx="8034" formatCode="0.00">
                  <c:v>-13.214248415803013</c:v>
                </c:pt>
                <c:pt idx="8035" formatCode="0.00">
                  <c:v>-13.214248415803013</c:v>
                </c:pt>
                <c:pt idx="8036" formatCode="0.00">
                  <c:v>-13.582585987423965</c:v>
                </c:pt>
                <c:pt idx="8037" formatCode="0.00">
                  <c:v>-13.582585987423965</c:v>
                </c:pt>
                <c:pt idx="8038" formatCode="0.00">
                  <c:v>-13.582585987423965</c:v>
                </c:pt>
                <c:pt idx="8039" formatCode="0.00">
                  <c:v>-13.582585987423965</c:v>
                </c:pt>
                <c:pt idx="8040" formatCode="0.00">
                  <c:v>-13.582585987423965</c:v>
                </c:pt>
                <c:pt idx="8041" formatCode="0.00">
                  <c:v>-11.958294686650333</c:v>
                </c:pt>
                <c:pt idx="8042" formatCode="0.00">
                  <c:v>-11.958294686650333</c:v>
                </c:pt>
                <c:pt idx="8043" formatCode="0.00">
                  <c:v>-11.958294686650333</c:v>
                </c:pt>
                <c:pt idx="8044" formatCode="0.00">
                  <c:v>-11.958294686650333</c:v>
                </c:pt>
                <c:pt idx="8045" formatCode="0.00">
                  <c:v>-11.958294686650333</c:v>
                </c:pt>
                <c:pt idx="8046" formatCode="0.00">
                  <c:v>-10.787916985129414</c:v>
                </c:pt>
                <c:pt idx="8047" formatCode="0.00">
                  <c:v>-10.787916985129414</c:v>
                </c:pt>
                <c:pt idx="8048" formatCode="0.00">
                  <c:v>-10.787916985129414</c:v>
                </c:pt>
                <c:pt idx="8049" formatCode="0.00">
                  <c:v>-10.787916985129414</c:v>
                </c:pt>
                <c:pt idx="8050" formatCode="0.00">
                  <c:v>-10.787916985129414</c:v>
                </c:pt>
                <c:pt idx="8051" formatCode="0.00">
                  <c:v>-11.291414555882518</c:v>
                </c:pt>
                <c:pt idx="8052" formatCode="0.00">
                  <c:v>-11.291414555882518</c:v>
                </c:pt>
                <c:pt idx="8053" formatCode="0.00">
                  <c:v>-11.291414555882518</c:v>
                </c:pt>
                <c:pt idx="8054" formatCode="0.00">
                  <c:v>-11.291414555882518</c:v>
                </c:pt>
                <c:pt idx="8055" formatCode="0.00">
                  <c:v>-11.291414555882518</c:v>
                </c:pt>
                <c:pt idx="8056" formatCode="0.00">
                  <c:v>-9.1289568513384438</c:v>
                </c:pt>
                <c:pt idx="8057" formatCode="0.00">
                  <c:v>-9.1289568513384438</c:v>
                </c:pt>
                <c:pt idx="8058" formatCode="0.00">
                  <c:v>-9.1289568513384438</c:v>
                </c:pt>
                <c:pt idx="8059" formatCode="0.00">
                  <c:v>-9.1289568513384438</c:v>
                </c:pt>
                <c:pt idx="8060" formatCode="0.00">
                  <c:v>-9.1289568513384438</c:v>
                </c:pt>
                <c:pt idx="8061" formatCode="0.00">
                  <c:v>-10.526355412577685</c:v>
                </c:pt>
                <c:pt idx="8062" formatCode="0.00">
                  <c:v>-10.526355412577685</c:v>
                </c:pt>
                <c:pt idx="8063" formatCode="0.00">
                  <c:v>-10.526355412577685</c:v>
                </c:pt>
                <c:pt idx="8064" formatCode="0.00">
                  <c:v>-10.526355412577685</c:v>
                </c:pt>
                <c:pt idx="8065" formatCode="0.00">
                  <c:v>-10.526355412577685</c:v>
                </c:pt>
                <c:pt idx="8066" formatCode="0.00">
                  <c:v>-12.185995665167866</c:v>
                </c:pt>
                <c:pt idx="8067" formatCode="0.00">
                  <c:v>-12.185995665167866</c:v>
                </c:pt>
                <c:pt idx="8068" formatCode="0.00">
                  <c:v>-12.185995665167866</c:v>
                </c:pt>
                <c:pt idx="8069" formatCode="0.00">
                  <c:v>-12.185995665167866</c:v>
                </c:pt>
                <c:pt idx="8070" formatCode="0.00">
                  <c:v>-12.185995665167866</c:v>
                </c:pt>
                <c:pt idx="8071" formatCode="0.00">
                  <c:v>-15.10214930472285</c:v>
                </c:pt>
                <c:pt idx="8072" formatCode="0.00">
                  <c:v>-15.10214930472285</c:v>
                </c:pt>
                <c:pt idx="8073" formatCode="0.00">
                  <c:v>-15.10214930472285</c:v>
                </c:pt>
                <c:pt idx="8074" formatCode="0.00">
                  <c:v>-15.10214930472285</c:v>
                </c:pt>
                <c:pt idx="8075" formatCode="0.00">
                  <c:v>-15.10214930472285</c:v>
                </c:pt>
                <c:pt idx="8076" formatCode="0.00">
                  <c:v>-13.888045695399349</c:v>
                </c:pt>
                <c:pt idx="8077" formatCode="0.00">
                  <c:v>-13.888045695399349</c:v>
                </c:pt>
                <c:pt idx="8078" formatCode="0.00">
                  <c:v>-13.888045695399349</c:v>
                </c:pt>
                <c:pt idx="8079" formatCode="0.00">
                  <c:v>-13.888045695399349</c:v>
                </c:pt>
                <c:pt idx="8080" formatCode="0.00">
                  <c:v>-13.888045695399349</c:v>
                </c:pt>
                <c:pt idx="8081" formatCode="0.00">
                  <c:v>-12.736197796439228</c:v>
                </c:pt>
                <c:pt idx="8082" formatCode="0.00">
                  <c:v>-12.736197796439228</c:v>
                </c:pt>
                <c:pt idx="8083" formatCode="0.00">
                  <c:v>-12.736197796439228</c:v>
                </c:pt>
                <c:pt idx="8084" formatCode="0.00">
                  <c:v>-12.736197796439228</c:v>
                </c:pt>
                <c:pt idx="8085" formatCode="0.00">
                  <c:v>-12.736197796439228</c:v>
                </c:pt>
                <c:pt idx="8086" formatCode="0.00">
                  <c:v>-13.370151457165775</c:v>
                </c:pt>
                <c:pt idx="8087" formatCode="0.00">
                  <c:v>-13.370151457165775</c:v>
                </c:pt>
                <c:pt idx="8088" formatCode="0.00">
                  <c:v>-13.370151457165775</c:v>
                </c:pt>
                <c:pt idx="8089" formatCode="0.00">
                  <c:v>-13.370151457165775</c:v>
                </c:pt>
                <c:pt idx="8090" formatCode="0.00">
                  <c:v>-13.370151457165775</c:v>
                </c:pt>
                <c:pt idx="8091" formatCode="0.00">
                  <c:v>-11.325096037959169</c:v>
                </c:pt>
                <c:pt idx="8092" formatCode="0.00">
                  <c:v>-11.325096037959169</c:v>
                </c:pt>
                <c:pt idx="8093" formatCode="0.00">
                  <c:v>-11.325096037959169</c:v>
                </c:pt>
                <c:pt idx="8094" formatCode="0.00">
                  <c:v>-11.325096037959169</c:v>
                </c:pt>
                <c:pt idx="8095" formatCode="0.00">
                  <c:v>-11.325096037959169</c:v>
                </c:pt>
                <c:pt idx="8096" formatCode="0.00">
                  <c:v>-12.110080984210068</c:v>
                </c:pt>
                <c:pt idx="8097" formatCode="0.00">
                  <c:v>-12.110080984210068</c:v>
                </c:pt>
                <c:pt idx="8098" formatCode="0.00">
                  <c:v>-12.110080984210068</c:v>
                </c:pt>
                <c:pt idx="8099" formatCode="0.00">
                  <c:v>-12.110080984210068</c:v>
                </c:pt>
                <c:pt idx="8100" formatCode="0.00">
                  <c:v>-12.110080984210068</c:v>
                </c:pt>
              </c:numCache>
            </c:numRef>
          </c:yVal>
          <c:smooth val="1"/>
        </c:ser>
        <c:axId val="87283584"/>
        <c:axId val="87388544"/>
      </c:scatterChart>
      <c:scatterChart>
        <c:scatterStyle val="smoothMarker"/>
        <c:ser>
          <c:idx val="1"/>
          <c:order val="0"/>
          <c:tx>
            <c:v>Frequency</c:v>
          </c:tx>
          <c:spPr>
            <a:ln w="25400"/>
          </c:spPr>
          <c:marker>
            <c:symbol val="none"/>
          </c:marker>
          <c:xVal>
            <c:numRef>
              <c:f>Deployment!$B$5:$B$8105</c:f>
              <c:numCache>
                <c:formatCode>dd\-mmm\-yy\ hh:mm:ss</c:formatCode>
                <c:ptCount val="8101"/>
                <c:pt idx="0">
                  <c:v>40625.583333333336</c:v>
                </c:pt>
                <c:pt idx="1">
                  <c:v>40625.583356481482</c:v>
                </c:pt>
                <c:pt idx="2">
                  <c:v>40625.583379629628</c:v>
                </c:pt>
                <c:pt idx="3">
                  <c:v>40625.583402777775</c:v>
                </c:pt>
                <c:pt idx="4">
                  <c:v>40625.583425925928</c:v>
                </c:pt>
                <c:pt idx="5">
                  <c:v>40625.583449074082</c:v>
                </c:pt>
                <c:pt idx="6">
                  <c:v>40625.583472222221</c:v>
                </c:pt>
                <c:pt idx="7">
                  <c:v>40625.583495370382</c:v>
                </c:pt>
                <c:pt idx="8">
                  <c:v>40625.583518518542</c:v>
                </c:pt>
                <c:pt idx="9">
                  <c:v>40625.583541666638</c:v>
                </c:pt>
                <c:pt idx="10">
                  <c:v>40625.583564814806</c:v>
                </c:pt>
                <c:pt idx="11">
                  <c:v>40625.583587962959</c:v>
                </c:pt>
                <c:pt idx="12">
                  <c:v>40625.583611111106</c:v>
                </c:pt>
                <c:pt idx="13">
                  <c:v>40625.583634259259</c:v>
                </c:pt>
                <c:pt idx="14">
                  <c:v>40625.583657407413</c:v>
                </c:pt>
                <c:pt idx="15">
                  <c:v>40625.58368055553</c:v>
                </c:pt>
                <c:pt idx="16">
                  <c:v>40625.583703703669</c:v>
                </c:pt>
                <c:pt idx="17">
                  <c:v>40625.583726851823</c:v>
                </c:pt>
                <c:pt idx="18">
                  <c:v>40625.583749999998</c:v>
                </c:pt>
                <c:pt idx="19">
                  <c:v>40625.583773148173</c:v>
                </c:pt>
                <c:pt idx="20">
                  <c:v>40625.583796296298</c:v>
                </c:pt>
                <c:pt idx="21">
                  <c:v>40625.583819444502</c:v>
                </c:pt>
                <c:pt idx="22">
                  <c:v>40625.58384259259</c:v>
                </c:pt>
                <c:pt idx="23">
                  <c:v>40625.583865740744</c:v>
                </c:pt>
                <c:pt idx="24">
                  <c:v>40625.58388888889</c:v>
                </c:pt>
                <c:pt idx="25">
                  <c:v>40625.583912037036</c:v>
                </c:pt>
                <c:pt idx="26">
                  <c:v>40625.583935185183</c:v>
                </c:pt>
                <c:pt idx="27">
                  <c:v>40625.583958333329</c:v>
                </c:pt>
                <c:pt idx="28">
                  <c:v>40625.583981481475</c:v>
                </c:pt>
                <c:pt idx="29">
                  <c:v>40625.584004629629</c:v>
                </c:pt>
                <c:pt idx="30">
                  <c:v>40625.584027777782</c:v>
                </c:pt>
                <c:pt idx="31">
                  <c:v>40625.584050925943</c:v>
                </c:pt>
                <c:pt idx="32">
                  <c:v>40625.584074074119</c:v>
                </c:pt>
                <c:pt idx="33">
                  <c:v>40625.584097222243</c:v>
                </c:pt>
                <c:pt idx="34">
                  <c:v>40625.584120370382</c:v>
                </c:pt>
                <c:pt idx="35">
                  <c:v>40625.584143518521</c:v>
                </c:pt>
                <c:pt idx="36">
                  <c:v>40625.584166666638</c:v>
                </c:pt>
                <c:pt idx="37">
                  <c:v>40625.584189814814</c:v>
                </c:pt>
                <c:pt idx="38">
                  <c:v>40625.584212962996</c:v>
                </c:pt>
                <c:pt idx="39">
                  <c:v>40625.584236111143</c:v>
                </c:pt>
                <c:pt idx="40">
                  <c:v>40625.584259259296</c:v>
                </c:pt>
                <c:pt idx="41">
                  <c:v>40625.584282407413</c:v>
                </c:pt>
                <c:pt idx="42">
                  <c:v>40625.58430555556</c:v>
                </c:pt>
                <c:pt idx="43">
                  <c:v>40625.584328703706</c:v>
                </c:pt>
                <c:pt idx="44">
                  <c:v>40625.584351851852</c:v>
                </c:pt>
                <c:pt idx="45">
                  <c:v>40625.584375000013</c:v>
                </c:pt>
                <c:pt idx="46">
                  <c:v>40625.58439814821</c:v>
                </c:pt>
                <c:pt idx="47">
                  <c:v>40625.584421296298</c:v>
                </c:pt>
                <c:pt idx="48">
                  <c:v>40625.584444444474</c:v>
                </c:pt>
                <c:pt idx="49">
                  <c:v>40625.584467592591</c:v>
                </c:pt>
                <c:pt idx="50">
                  <c:v>40625.584490740745</c:v>
                </c:pt>
                <c:pt idx="51">
                  <c:v>40625.584513888934</c:v>
                </c:pt>
                <c:pt idx="52">
                  <c:v>40625.584537037066</c:v>
                </c:pt>
                <c:pt idx="53">
                  <c:v>40625.584560185183</c:v>
                </c:pt>
                <c:pt idx="54">
                  <c:v>40625.58458333333</c:v>
                </c:pt>
                <c:pt idx="55">
                  <c:v>40625.584606481483</c:v>
                </c:pt>
                <c:pt idx="56">
                  <c:v>40625.584629629629</c:v>
                </c:pt>
                <c:pt idx="57">
                  <c:v>40625.584652777783</c:v>
                </c:pt>
                <c:pt idx="58">
                  <c:v>40625.584675925958</c:v>
                </c:pt>
                <c:pt idx="59">
                  <c:v>40625.584699074119</c:v>
                </c:pt>
                <c:pt idx="60">
                  <c:v>40625.584722222222</c:v>
                </c:pt>
                <c:pt idx="61">
                  <c:v>40625.584745370368</c:v>
                </c:pt>
                <c:pt idx="62">
                  <c:v>40625.584768518514</c:v>
                </c:pt>
                <c:pt idx="63">
                  <c:v>40625.584791666639</c:v>
                </c:pt>
                <c:pt idx="64">
                  <c:v>40625.584814814843</c:v>
                </c:pt>
                <c:pt idx="65">
                  <c:v>40625.584837962997</c:v>
                </c:pt>
                <c:pt idx="66">
                  <c:v>40625.584861111114</c:v>
                </c:pt>
                <c:pt idx="67">
                  <c:v>40625.58488425926</c:v>
                </c:pt>
                <c:pt idx="68">
                  <c:v>40625.584907407436</c:v>
                </c:pt>
                <c:pt idx="69">
                  <c:v>40625.584930555553</c:v>
                </c:pt>
                <c:pt idx="70">
                  <c:v>40625.584953703685</c:v>
                </c:pt>
                <c:pt idx="71">
                  <c:v>40625.584976851853</c:v>
                </c:pt>
                <c:pt idx="72">
                  <c:v>40625.585000000006</c:v>
                </c:pt>
                <c:pt idx="73">
                  <c:v>40625.585023148175</c:v>
                </c:pt>
                <c:pt idx="74">
                  <c:v>40625.585046296299</c:v>
                </c:pt>
                <c:pt idx="75">
                  <c:v>40625.585069444474</c:v>
                </c:pt>
                <c:pt idx="76">
                  <c:v>40625.585092592592</c:v>
                </c:pt>
                <c:pt idx="77">
                  <c:v>40625.585115740745</c:v>
                </c:pt>
                <c:pt idx="78">
                  <c:v>40625.585138888891</c:v>
                </c:pt>
                <c:pt idx="79">
                  <c:v>40625.585162037009</c:v>
                </c:pt>
                <c:pt idx="80">
                  <c:v>40625.585185185184</c:v>
                </c:pt>
                <c:pt idx="81">
                  <c:v>40625.58520833333</c:v>
                </c:pt>
                <c:pt idx="82">
                  <c:v>40625.585231481491</c:v>
                </c:pt>
                <c:pt idx="83">
                  <c:v>40625.58525462963</c:v>
                </c:pt>
                <c:pt idx="84">
                  <c:v>40625.585277777791</c:v>
                </c:pt>
                <c:pt idx="85">
                  <c:v>40625.58530092593</c:v>
                </c:pt>
                <c:pt idx="86">
                  <c:v>40625.585324074083</c:v>
                </c:pt>
                <c:pt idx="87">
                  <c:v>40625.585347222222</c:v>
                </c:pt>
                <c:pt idx="88">
                  <c:v>40625.585370370369</c:v>
                </c:pt>
                <c:pt idx="89">
                  <c:v>40625.585393518515</c:v>
                </c:pt>
                <c:pt idx="90">
                  <c:v>40625.585416666654</c:v>
                </c:pt>
                <c:pt idx="91">
                  <c:v>40625.585439814815</c:v>
                </c:pt>
                <c:pt idx="92">
                  <c:v>40625.585462962954</c:v>
                </c:pt>
                <c:pt idx="93">
                  <c:v>40625.585486111078</c:v>
                </c:pt>
                <c:pt idx="94">
                  <c:v>40625.585509259261</c:v>
                </c:pt>
                <c:pt idx="95">
                  <c:v>40625.585532407436</c:v>
                </c:pt>
                <c:pt idx="96">
                  <c:v>40625.585555555561</c:v>
                </c:pt>
                <c:pt idx="97">
                  <c:v>40625.5855787037</c:v>
                </c:pt>
                <c:pt idx="98">
                  <c:v>40625.585601851824</c:v>
                </c:pt>
                <c:pt idx="99">
                  <c:v>40625.585625</c:v>
                </c:pt>
                <c:pt idx="100">
                  <c:v>40625.585648148175</c:v>
                </c:pt>
                <c:pt idx="101">
                  <c:v>40625.585671296329</c:v>
                </c:pt>
                <c:pt idx="102">
                  <c:v>40625.585694444475</c:v>
                </c:pt>
                <c:pt idx="103">
                  <c:v>40625.585717592592</c:v>
                </c:pt>
                <c:pt idx="104">
                  <c:v>40625.585740740724</c:v>
                </c:pt>
                <c:pt idx="105">
                  <c:v>40625.585763888885</c:v>
                </c:pt>
                <c:pt idx="106">
                  <c:v>40625.585787037024</c:v>
                </c:pt>
                <c:pt idx="107">
                  <c:v>40625.585810185192</c:v>
                </c:pt>
                <c:pt idx="108">
                  <c:v>40625.585833333331</c:v>
                </c:pt>
                <c:pt idx="109">
                  <c:v>40625.585856481492</c:v>
                </c:pt>
                <c:pt idx="110">
                  <c:v>40625.585879629631</c:v>
                </c:pt>
                <c:pt idx="111">
                  <c:v>40625.585902777777</c:v>
                </c:pt>
                <c:pt idx="112">
                  <c:v>40625.585925925923</c:v>
                </c:pt>
                <c:pt idx="113">
                  <c:v>40625.585949074091</c:v>
                </c:pt>
                <c:pt idx="114">
                  <c:v>40625.585972222223</c:v>
                </c:pt>
                <c:pt idx="115">
                  <c:v>40625.585995370369</c:v>
                </c:pt>
                <c:pt idx="116">
                  <c:v>40625.586018518545</c:v>
                </c:pt>
                <c:pt idx="117">
                  <c:v>40625.586041666655</c:v>
                </c:pt>
                <c:pt idx="118">
                  <c:v>40625.586064814815</c:v>
                </c:pt>
                <c:pt idx="119">
                  <c:v>40625.586087962962</c:v>
                </c:pt>
                <c:pt idx="120">
                  <c:v>40625.586111111115</c:v>
                </c:pt>
                <c:pt idx="121">
                  <c:v>40625.586134259262</c:v>
                </c:pt>
                <c:pt idx="122">
                  <c:v>40625.586157407437</c:v>
                </c:pt>
                <c:pt idx="123">
                  <c:v>40625.586180555554</c:v>
                </c:pt>
                <c:pt idx="124">
                  <c:v>40625.5862037037</c:v>
                </c:pt>
                <c:pt idx="125">
                  <c:v>40625.586226851861</c:v>
                </c:pt>
                <c:pt idx="126">
                  <c:v>40625.586250000029</c:v>
                </c:pt>
                <c:pt idx="127">
                  <c:v>40625.586273148212</c:v>
                </c:pt>
                <c:pt idx="128">
                  <c:v>40625.586296296358</c:v>
                </c:pt>
                <c:pt idx="129">
                  <c:v>40625.586319444512</c:v>
                </c:pt>
                <c:pt idx="130">
                  <c:v>40625.586342592593</c:v>
                </c:pt>
                <c:pt idx="131">
                  <c:v>40625.586365740739</c:v>
                </c:pt>
                <c:pt idx="132">
                  <c:v>40625.586388888893</c:v>
                </c:pt>
                <c:pt idx="133">
                  <c:v>40625.586412037039</c:v>
                </c:pt>
                <c:pt idx="134">
                  <c:v>40625.586435185192</c:v>
                </c:pt>
                <c:pt idx="135">
                  <c:v>40625.586458333331</c:v>
                </c:pt>
                <c:pt idx="136">
                  <c:v>40625.586481481485</c:v>
                </c:pt>
                <c:pt idx="137">
                  <c:v>40625.586504629631</c:v>
                </c:pt>
                <c:pt idx="138">
                  <c:v>40625.586527777792</c:v>
                </c:pt>
                <c:pt idx="139">
                  <c:v>40625.58655092596</c:v>
                </c:pt>
                <c:pt idx="140">
                  <c:v>40625.586574074121</c:v>
                </c:pt>
                <c:pt idx="141">
                  <c:v>40625.58659722226</c:v>
                </c:pt>
                <c:pt idx="142">
                  <c:v>40625.586620370392</c:v>
                </c:pt>
                <c:pt idx="143">
                  <c:v>40625.586643518516</c:v>
                </c:pt>
                <c:pt idx="144">
                  <c:v>40625.58666666667</c:v>
                </c:pt>
                <c:pt idx="145">
                  <c:v>40625.586689814816</c:v>
                </c:pt>
                <c:pt idx="146">
                  <c:v>40625.586712962962</c:v>
                </c:pt>
                <c:pt idx="147">
                  <c:v>40625.586736111109</c:v>
                </c:pt>
                <c:pt idx="148">
                  <c:v>40625.586759259262</c:v>
                </c:pt>
                <c:pt idx="149">
                  <c:v>40625.586782407408</c:v>
                </c:pt>
                <c:pt idx="150">
                  <c:v>40625.586805555562</c:v>
                </c:pt>
                <c:pt idx="151">
                  <c:v>40625.586828703701</c:v>
                </c:pt>
                <c:pt idx="152">
                  <c:v>40625.586851851862</c:v>
                </c:pt>
                <c:pt idx="153">
                  <c:v>40625.58687500003</c:v>
                </c:pt>
                <c:pt idx="154">
                  <c:v>40625.586898148213</c:v>
                </c:pt>
                <c:pt idx="155">
                  <c:v>40625.58692129633</c:v>
                </c:pt>
                <c:pt idx="156">
                  <c:v>40625.586944444491</c:v>
                </c:pt>
                <c:pt idx="157">
                  <c:v>40625.586967592593</c:v>
                </c:pt>
                <c:pt idx="158">
                  <c:v>40625.58699074074</c:v>
                </c:pt>
                <c:pt idx="159">
                  <c:v>40625.587013888893</c:v>
                </c:pt>
                <c:pt idx="160">
                  <c:v>40625.587037037039</c:v>
                </c:pt>
                <c:pt idx="161">
                  <c:v>40625.587060185186</c:v>
                </c:pt>
                <c:pt idx="162">
                  <c:v>40625.587083333325</c:v>
                </c:pt>
                <c:pt idx="163">
                  <c:v>40625.587106481486</c:v>
                </c:pt>
                <c:pt idx="164">
                  <c:v>40625.587129629625</c:v>
                </c:pt>
                <c:pt idx="165">
                  <c:v>40625.587152777778</c:v>
                </c:pt>
                <c:pt idx="166">
                  <c:v>40625.587175925932</c:v>
                </c:pt>
                <c:pt idx="167">
                  <c:v>40625.587199074092</c:v>
                </c:pt>
                <c:pt idx="168">
                  <c:v>40625.587222222232</c:v>
                </c:pt>
                <c:pt idx="169">
                  <c:v>40625.587245370392</c:v>
                </c:pt>
                <c:pt idx="170">
                  <c:v>40625.587268518517</c:v>
                </c:pt>
                <c:pt idx="171">
                  <c:v>40625.58729166667</c:v>
                </c:pt>
                <c:pt idx="172">
                  <c:v>40625.587314814817</c:v>
                </c:pt>
                <c:pt idx="173">
                  <c:v>40625.587337962963</c:v>
                </c:pt>
                <c:pt idx="174">
                  <c:v>40625.58736111108</c:v>
                </c:pt>
                <c:pt idx="175">
                  <c:v>40625.587384259255</c:v>
                </c:pt>
                <c:pt idx="176">
                  <c:v>40625.587407407409</c:v>
                </c:pt>
                <c:pt idx="177">
                  <c:v>40625.587430555555</c:v>
                </c:pt>
                <c:pt idx="178">
                  <c:v>40625.587453703673</c:v>
                </c:pt>
                <c:pt idx="179">
                  <c:v>40625.587476851855</c:v>
                </c:pt>
                <c:pt idx="180">
                  <c:v>40625.587500000001</c:v>
                </c:pt>
                <c:pt idx="181">
                  <c:v>40625.587523148199</c:v>
                </c:pt>
                <c:pt idx="182">
                  <c:v>40625.587546296323</c:v>
                </c:pt>
                <c:pt idx="183">
                  <c:v>40625.587569444477</c:v>
                </c:pt>
                <c:pt idx="184">
                  <c:v>40625.587592592601</c:v>
                </c:pt>
                <c:pt idx="185">
                  <c:v>40625.58761574074</c:v>
                </c:pt>
                <c:pt idx="186">
                  <c:v>40625.587638888916</c:v>
                </c:pt>
                <c:pt idx="187">
                  <c:v>40625.587662037025</c:v>
                </c:pt>
                <c:pt idx="188">
                  <c:v>40625.587685185186</c:v>
                </c:pt>
                <c:pt idx="189">
                  <c:v>40625.587708333325</c:v>
                </c:pt>
                <c:pt idx="190">
                  <c:v>40625.587731481479</c:v>
                </c:pt>
                <c:pt idx="191">
                  <c:v>40625.587754629625</c:v>
                </c:pt>
                <c:pt idx="192">
                  <c:v>40625.587777777779</c:v>
                </c:pt>
                <c:pt idx="193">
                  <c:v>40625.587800925932</c:v>
                </c:pt>
                <c:pt idx="194">
                  <c:v>40625.587824074093</c:v>
                </c:pt>
                <c:pt idx="195">
                  <c:v>40625.587847222232</c:v>
                </c:pt>
                <c:pt idx="196">
                  <c:v>40625.587870370393</c:v>
                </c:pt>
                <c:pt idx="197">
                  <c:v>40625.587893518517</c:v>
                </c:pt>
                <c:pt idx="198">
                  <c:v>40625.587916666671</c:v>
                </c:pt>
                <c:pt idx="199">
                  <c:v>40625.587939814817</c:v>
                </c:pt>
                <c:pt idx="200">
                  <c:v>40625.587962962964</c:v>
                </c:pt>
                <c:pt idx="201">
                  <c:v>40625.587986111081</c:v>
                </c:pt>
                <c:pt idx="202">
                  <c:v>40625.588009259263</c:v>
                </c:pt>
                <c:pt idx="203">
                  <c:v>40625.588032407446</c:v>
                </c:pt>
                <c:pt idx="204">
                  <c:v>40625.588055555563</c:v>
                </c:pt>
                <c:pt idx="205">
                  <c:v>40625.588078703702</c:v>
                </c:pt>
                <c:pt idx="206">
                  <c:v>40625.588101851856</c:v>
                </c:pt>
                <c:pt idx="207">
                  <c:v>40625.588125000002</c:v>
                </c:pt>
                <c:pt idx="208">
                  <c:v>40625.588148148199</c:v>
                </c:pt>
                <c:pt idx="209">
                  <c:v>40625.588171296324</c:v>
                </c:pt>
                <c:pt idx="210">
                  <c:v>40625.588194444485</c:v>
                </c:pt>
                <c:pt idx="211">
                  <c:v>40625.588217592638</c:v>
                </c:pt>
                <c:pt idx="212">
                  <c:v>40625.588240740741</c:v>
                </c:pt>
                <c:pt idx="213">
                  <c:v>40625.588263888916</c:v>
                </c:pt>
                <c:pt idx="214">
                  <c:v>40625.588287037041</c:v>
                </c:pt>
                <c:pt idx="215">
                  <c:v>40625.588310185201</c:v>
                </c:pt>
                <c:pt idx="216">
                  <c:v>40625.588333333333</c:v>
                </c:pt>
                <c:pt idx="217">
                  <c:v>40625.588356481509</c:v>
                </c:pt>
                <c:pt idx="218">
                  <c:v>40625.588379629633</c:v>
                </c:pt>
                <c:pt idx="219">
                  <c:v>40625.588402777779</c:v>
                </c:pt>
                <c:pt idx="220">
                  <c:v>40625.588425925933</c:v>
                </c:pt>
                <c:pt idx="221">
                  <c:v>40625.588449074101</c:v>
                </c:pt>
                <c:pt idx="222">
                  <c:v>40625.588472222233</c:v>
                </c:pt>
                <c:pt idx="223">
                  <c:v>40625.588495370401</c:v>
                </c:pt>
                <c:pt idx="224">
                  <c:v>40625.588518518554</c:v>
                </c:pt>
                <c:pt idx="225">
                  <c:v>40625.588541666664</c:v>
                </c:pt>
                <c:pt idx="226">
                  <c:v>40625.588564814811</c:v>
                </c:pt>
                <c:pt idx="227">
                  <c:v>40625.588587962993</c:v>
                </c:pt>
                <c:pt idx="228">
                  <c:v>40625.58861111111</c:v>
                </c:pt>
                <c:pt idx="229">
                  <c:v>40625.588634259286</c:v>
                </c:pt>
                <c:pt idx="230">
                  <c:v>40625.588657407447</c:v>
                </c:pt>
                <c:pt idx="231">
                  <c:v>40625.588680555556</c:v>
                </c:pt>
                <c:pt idx="232">
                  <c:v>40625.588703703674</c:v>
                </c:pt>
                <c:pt idx="233">
                  <c:v>40625.588726851856</c:v>
                </c:pt>
                <c:pt idx="234">
                  <c:v>40625.588750000003</c:v>
                </c:pt>
                <c:pt idx="235">
                  <c:v>40625.5887731482</c:v>
                </c:pt>
                <c:pt idx="236">
                  <c:v>40625.588796296324</c:v>
                </c:pt>
                <c:pt idx="237">
                  <c:v>40625.588819444522</c:v>
                </c:pt>
                <c:pt idx="238">
                  <c:v>40625.588842592602</c:v>
                </c:pt>
                <c:pt idx="239">
                  <c:v>40625.588865740741</c:v>
                </c:pt>
                <c:pt idx="240">
                  <c:v>40625.588888888917</c:v>
                </c:pt>
                <c:pt idx="241">
                  <c:v>40625.588912037041</c:v>
                </c:pt>
                <c:pt idx="242">
                  <c:v>40625.588935185202</c:v>
                </c:pt>
                <c:pt idx="243">
                  <c:v>40625.588958333341</c:v>
                </c:pt>
                <c:pt idx="244">
                  <c:v>40625.58898148148</c:v>
                </c:pt>
                <c:pt idx="245">
                  <c:v>40625.589004629626</c:v>
                </c:pt>
                <c:pt idx="246">
                  <c:v>40625.58902777778</c:v>
                </c:pt>
                <c:pt idx="247">
                  <c:v>40625.589050925933</c:v>
                </c:pt>
                <c:pt idx="248">
                  <c:v>40625.589074074102</c:v>
                </c:pt>
                <c:pt idx="249">
                  <c:v>40625.589097222233</c:v>
                </c:pt>
                <c:pt idx="250">
                  <c:v>40625.589120370372</c:v>
                </c:pt>
                <c:pt idx="251">
                  <c:v>40625.589143518504</c:v>
                </c:pt>
                <c:pt idx="252">
                  <c:v>40625.589166666628</c:v>
                </c:pt>
                <c:pt idx="253">
                  <c:v>40625.589189814804</c:v>
                </c:pt>
                <c:pt idx="254">
                  <c:v>40625.589212962994</c:v>
                </c:pt>
                <c:pt idx="255">
                  <c:v>40625.589236111111</c:v>
                </c:pt>
                <c:pt idx="256">
                  <c:v>40625.589259259286</c:v>
                </c:pt>
                <c:pt idx="257">
                  <c:v>40625.589282407411</c:v>
                </c:pt>
                <c:pt idx="258">
                  <c:v>40625.589305555557</c:v>
                </c:pt>
                <c:pt idx="259">
                  <c:v>40625.589328703674</c:v>
                </c:pt>
                <c:pt idx="260">
                  <c:v>40625.58935185185</c:v>
                </c:pt>
                <c:pt idx="261">
                  <c:v>40625.589375000003</c:v>
                </c:pt>
                <c:pt idx="262">
                  <c:v>40625.5893981482</c:v>
                </c:pt>
                <c:pt idx="263">
                  <c:v>40625.589421296296</c:v>
                </c:pt>
                <c:pt idx="264">
                  <c:v>40625.589444444442</c:v>
                </c:pt>
                <c:pt idx="265">
                  <c:v>40625.589467592596</c:v>
                </c:pt>
                <c:pt idx="266">
                  <c:v>40625.589490740735</c:v>
                </c:pt>
                <c:pt idx="267">
                  <c:v>40625.589513888917</c:v>
                </c:pt>
                <c:pt idx="268">
                  <c:v>40625.589537037042</c:v>
                </c:pt>
                <c:pt idx="269">
                  <c:v>40625.589560185181</c:v>
                </c:pt>
                <c:pt idx="270">
                  <c:v>40625.589583333334</c:v>
                </c:pt>
                <c:pt idx="271">
                  <c:v>40625.589606481481</c:v>
                </c:pt>
                <c:pt idx="272">
                  <c:v>40625.589629629627</c:v>
                </c:pt>
                <c:pt idx="273">
                  <c:v>40625.58965277778</c:v>
                </c:pt>
                <c:pt idx="274">
                  <c:v>40625.589675925941</c:v>
                </c:pt>
                <c:pt idx="275">
                  <c:v>40625.589699074102</c:v>
                </c:pt>
                <c:pt idx="276">
                  <c:v>40625.589722222227</c:v>
                </c:pt>
                <c:pt idx="277">
                  <c:v>40625.589745370373</c:v>
                </c:pt>
                <c:pt idx="278">
                  <c:v>40625.589768518505</c:v>
                </c:pt>
                <c:pt idx="279">
                  <c:v>40625.589791666636</c:v>
                </c:pt>
                <c:pt idx="280">
                  <c:v>40625.589814814812</c:v>
                </c:pt>
                <c:pt idx="281">
                  <c:v>40625.589837962994</c:v>
                </c:pt>
                <c:pt idx="282">
                  <c:v>40625.589861111104</c:v>
                </c:pt>
                <c:pt idx="283">
                  <c:v>40625.589884259258</c:v>
                </c:pt>
                <c:pt idx="284">
                  <c:v>40625.589907407411</c:v>
                </c:pt>
                <c:pt idx="285">
                  <c:v>40625.589930555558</c:v>
                </c:pt>
                <c:pt idx="286">
                  <c:v>40625.589953703704</c:v>
                </c:pt>
                <c:pt idx="287">
                  <c:v>40625.58997685185</c:v>
                </c:pt>
                <c:pt idx="288">
                  <c:v>40625.590000000004</c:v>
                </c:pt>
                <c:pt idx="289">
                  <c:v>40625.590023148179</c:v>
                </c:pt>
                <c:pt idx="290">
                  <c:v>40625.590046296296</c:v>
                </c:pt>
                <c:pt idx="291">
                  <c:v>40625.590069444443</c:v>
                </c:pt>
                <c:pt idx="292">
                  <c:v>40625.590092592596</c:v>
                </c:pt>
                <c:pt idx="293">
                  <c:v>40625.590115740735</c:v>
                </c:pt>
                <c:pt idx="294">
                  <c:v>40625.590138888889</c:v>
                </c:pt>
                <c:pt idx="295">
                  <c:v>40625.590162036999</c:v>
                </c:pt>
                <c:pt idx="296">
                  <c:v>40625.590185185174</c:v>
                </c:pt>
                <c:pt idx="297">
                  <c:v>40625.590208333335</c:v>
                </c:pt>
                <c:pt idx="298">
                  <c:v>40625.590231481481</c:v>
                </c:pt>
                <c:pt idx="299">
                  <c:v>40625.590254629627</c:v>
                </c:pt>
                <c:pt idx="300">
                  <c:v>40625.590277777781</c:v>
                </c:pt>
                <c:pt idx="301">
                  <c:v>40625.590300925927</c:v>
                </c:pt>
                <c:pt idx="302">
                  <c:v>40625.590324074081</c:v>
                </c:pt>
                <c:pt idx="303">
                  <c:v>40625.59034722222</c:v>
                </c:pt>
                <c:pt idx="304">
                  <c:v>40625.590370370366</c:v>
                </c:pt>
                <c:pt idx="305">
                  <c:v>40625.59039351852</c:v>
                </c:pt>
                <c:pt idx="306">
                  <c:v>40625.590416666637</c:v>
                </c:pt>
                <c:pt idx="307">
                  <c:v>40625.590439814805</c:v>
                </c:pt>
                <c:pt idx="308">
                  <c:v>40625.590462962937</c:v>
                </c:pt>
                <c:pt idx="309">
                  <c:v>40625.590486111054</c:v>
                </c:pt>
                <c:pt idx="310">
                  <c:v>40625.590509259258</c:v>
                </c:pt>
                <c:pt idx="311">
                  <c:v>40625.590532407412</c:v>
                </c:pt>
                <c:pt idx="312">
                  <c:v>40625.590555555558</c:v>
                </c:pt>
                <c:pt idx="313">
                  <c:v>40625.590578703705</c:v>
                </c:pt>
                <c:pt idx="314">
                  <c:v>40625.590601851822</c:v>
                </c:pt>
                <c:pt idx="315">
                  <c:v>40625.590624999997</c:v>
                </c:pt>
                <c:pt idx="316">
                  <c:v>40625.59064814818</c:v>
                </c:pt>
                <c:pt idx="317">
                  <c:v>40625.590671296297</c:v>
                </c:pt>
                <c:pt idx="318">
                  <c:v>40625.590694444443</c:v>
                </c:pt>
                <c:pt idx="319">
                  <c:v>40625.590717592597</c:v>
                </c:pt>
                <c:pt idx="320">
                  <c:v>40625.590740740707</c:v>
                </c:pt>
                <c:pt idx="321">
                  <c:v>40625.590763888875</c:v>
                </c:pt>
                <c:pt idx="322">
                  <c:v>40625.590787037007</c:v>
                </c:pt>
                <c:pt idx="323">
                  <c:v>40625.590810185182</c:v>
                </c:pt>
                <c:pt idx="324">
                  <c:v>40625.590833333335</c:v>
                </c:pt>
                <c:pt idx="325">
                  <c:v>40625.590856481482</c:v>
                </c:pt>
                <c:pt idx="326">
                  <c:v>40625.590879629628</c:v>
                </c:pt>
                <c:pt idx="327">
                  <c:v>40625.590902777774</c:v>
                </c:pt>
                <c:pt idx="328">
                  <c:v>40625.590925925928</c:v>
                </c:pt>
                <c:pt idx="329">
                  <c:v>40625.590949074081</c:v>
                </c:pt>
                <c:pt idx="330">
                  <c:v>40625.59097222222</c:v>
                </c:pt>
                <c:pt idx="331">
                  <c:v>40625.590995370367</c:v>
                </c:pt>
                <c:pt idx="332">
                  <c:v>40625.59101851852</c:v>
                </c:pt>
                <c:pt idx="333">
                  <c:v>40625.591041666608</c:v>
                </c:pt>
                <c:pt idx="334">
                  <c:v>40625.591064814769</c:v>
                </c:pt>
                <c:pt idx="335">
                  <c:v>40625.591087962937</c:v>
                </c:pt>
                <c:pt idx="336">
                  <c:v>40625.591111111069</c:v>
                </c:pt>
                <c:pt idx="337">
                  <c:v>40625.59113425923</c:v>
                </c:pt>
                <c:pt idx="338">
                  <c:v>40625.591157407405</c:v>
                </c:pt>
                <c:pt idx="339">
                  <c:v>40625.591180555493</c:v>
                </c:pt>
                <c:pt idx="340">
                  <c:v>40625.591203703654</c:v>
                </c:pt>
                <c:pt idx="341">
                  <c:v>40625.591226851822</c:v>
                </c:pt>
                <c:pt idx="342">
                  <c:v>40625.591249999998</c:v>
                </c:pt>
                <c:pt idx="343">
                  <c:v>40625.59127314818</c:v>
                </c:pt>
                <c:pt idx="344">
                  <c:v>40625.591296296298</c:v>
                </c:pt>
                <c:pt idx="345">
                  <c:v>40625.591319444473</c:v>
                </c:pt>
                <c:pt idx="346">
                  <c:v>40625.591342592576</c:v>
                </c:pt>
                <c:pt idx="347">
                  <c:v>40625.591365740707</c:v>
                </c:pt>
                <c:pt idx="348">
                  <c:v>40625.591388888875</c:v>
                </c:pt>
                <c:pt idx="349">
                  <c:v>40625.591412037007</c:v>
                </c:pt>
                <c:pt idx="350">
                  <c:v>40625.591435185175</c:v>
                </c:pt>
                <c:pt idx="351">
                  <c:v>40625.591458333307</c:v>
                </c:pt>
                <c:pt idx="352">
                  <c:v>40625.591481481424</c:v>
                </c:pt>
                <c:pt idx="353">
                  <c:v>40625.5915046296</c:v>
                </c:pt>
                <c:pt idx="354">
                  <c:v>40625.591527777775</c:v>
                </c:pt>
                <c:pt idx="355">
                  <c:v>40625.591550925928</c:v>
                </c:pt>
                <c:pt idx="356">
                  <c:v>40625.591574074082</c:v>
                </c:pt>
                <c:pt idx="357">
                  <c:v>40625.591597222221</c:v>
                </c:pt>
                <c:pt idx="358">
                  <c:v>40625.591620370338</c:v>
                </c:pt>
                <c:pt idx="359">
                  <c:v>40625.591643518484</c:v>
                </c:pt>
                <c:pt idx="360">
                  <c:v>40625.591666666609</c:v>
                </c:pt>
                <c:pt idx="361">
                  <c:v>40625.59168981477</c:v>
                </c:pt>
                <c:pt idx="362">
                  <c:v>40625.591712962938</c:v>
                </c:pt>
                <c:pt idx="363">
                  <c:v>40625.59173611107</c:v>
                </c:pt>
                <c:pt idx="364">
                  <c:v>40625.59175925923</c:v>
                </c:pt>
                <c:pt idx="365">
                  <c:v>40625.591782407369</c:v>
                </c:pt>
                <c:pt idx="366">
                  <c:v>40625.591805555523</c:v>
                </c:pt>
                <c:pt idx="367">
                  <c:v>40625.591828703669</c:v>
                </c:pt>
                <c:pt idx="368">
                  <c:v>40625.591851851823</c:v>
                </c:pt>
                <c:pt idx="369">
                  <c:v>40625.591874999998</c:v>
                </c:pt>
                <c:pt idx="370">
                  <c:v>40625.591898148188</c:v>
                </c:pt>
                <c:pt idx="371">
                  <c:v>40625.591921296284</c:v>
                </c:pt>
                <c:pt idx="372">
                  <c:v>40625.591944444444</c:v>
                </c:pt>
                <c:pt idx="373">
                  <c:v>40625.591967592576</c:v>
                </c:pt>
                <c:pt idx="374">
                  <c:v>40625.591990740708</c:v>
                </c:pt>
                <c:pt idx="375">
                  <c:v>40625.592013888891</c:v>
                </c:pt>
                <c:pt idx="376">
                  <c:v>40625.592037037037</c:v>
                </c:pt>
                <c:pt idx="377">
                  <c:v>40625.592060185176</c:v>
                </c:pt>
                <c:pt idx="378">
                  <c:v>40625.592083333308</c:v>
                </c:pt>
                <c:pt idx="379">
                  <c:v>40625.592106481476</c:v>
                </c:pt>
                <c:pt idx="380">
                  <c:v>40625.5921296296</c:v>
                </c:pt>
                <c:pt idx="381">
                  <c:v>40625.592152777775</c:v>
                </c:pt>
                <c:pt idx="382">
                  <c:v>40625.592175925922</c:v>
                </c:pt>
                <c:pt idx="383">
                  <c:v>40625.592199074083</c:v>
                </c:pt>
                <c:pt idx="384">
                  <c:v>40625.592222222222</c:v>
                </c:pt>
                <c:pt idx="385">
                  <c:v>40625.592245370368</c:v>
                </c:pt>
                <c:pt idx="386">
                  <c:v>40625.592268518521</c:v>
                </c:pt>
                <c:pt idx="387">
                  <c:v>40625.592291666639</c:v>
                </c:pt>
                <c:pt idx="388">
                  <c:v>40625.592314814814</c:v>
                </c:pt>
                <c:pt idx="389">
                  <c:v>40625.59233796296</c:v>
                </c:pt>
                <c:pt idx="390">
                  <c:v>40625.59236111107</c:v>
                </c:pt>
                <c:pt idx="391">
                  <c:v>40625.592384259231</c:v>
                </c:pt>
                <c:pt idx="392">
                  <c:v>40625.592407407406</c:v>
                </c:pt>
                <c:pt idx="393">
                  <c:v>40625.592430555524</c:v>
                </c:pt>
                <c:pt idx="394">
                  <c:v>40625.59245370367</c:v>
                </c:pt>
                <c:pt idx="395">
                  <c:v>40625.592476851823</c:v>
                </c:pt>
                <c:pt idx="396">
                  <c:v>40625.592499999999</c:v>
                </c:pt>
                <c:pt idx="397">
                  <c:v>40625.592523148189</c:v>
                </c:pt>
                <c:pt idx="398">
                  <c:v>40625.592546296299</c:v>
                </c:pt>
                <c:pt idx="399">
                  <c:v>40625.592569444474</c:v>
                </c:pt>
                <c:pt idx="400">
                  <c:v>40625.592592592591</c:v>
                </c:pt>
                <c:pt idx="401">
                  <c:v>40625.592615740738</c:v>
                </c:pt>
                <c:pt idx="402">
                  <c:v>40625.592638888891</c:v>
                </c:pt>
                <c:pt idx="403">
                  <c:v>40625.592662037008</c:v>
                </c:pt>
                <c:pt idx="404">
                  <c:v>40625.592685185184</c:v>
                </c:pt>
                <c:pt idx="405">
                  <c:v>40625.592708333308</c:v>
                </c:pt>
                <c:pt idx="406">
                  <c:v>40625.592731481476</c:v>
                </c:pt>
                <c:pt idx="407">
                  <c:v>40625.592754629601</c:v>
                </c:pt>
                <c:pt idx="408">
                  <c:v>40625.592777777776</c:v>
                </c:pt>
                <c:pt idx="409">
                  <c:v>40625.592800925922</c:v>
                </c:pt>
                <c:pt idx="410">
                  <c:v>40625.592824074083</c:v>
                </c:pt>
                <c:pt idx="411">
                  <c:v>40625.592847222222</c:v>
                </c:pt>
                <c:pt idx="412">
                  <c:v>40625.592870370368</c:v>
                </c:pt>
                <c:pt idx="413">
                  <c:v>40625.592893518522</c:v>
                </c:pt>
                <c:pt idx="414">
                  <c:v>40625.592916666654</c:v>
                </c:pt>
                <c:pt idx="415">
                  <c:v>40625.592939814815</c:v>
                </c:pt>
                <c:pt idx="416">
                  <c:v>40625.592962962954</c:v>
                </c:pt>
                <c:pt idx="417">
                  <c:v>40625.592986111071</c:v>
                </c:pt>
                <c:pt idx="418">
                  <c:v>40625.593009259232</c:v>
                </c:pt>
                <c:pt idx="419">
                  <c:v>40625.593032407407</c:v>
                </c:pt>
                <c:pt idx="420">
                  <c:v>40625.593055555524</c:v>
                </c:pt>
                <c:pt idx="421">
                  <c:v>40625.59307870367</c:v>
                </c:pt>
                <c:pt idx="422">
                  <c:v>40625.593101851802</c:v>
                </c:pt>
                <c:pt idx="423">
                  <c:v>40625.593124999985</c:v>
                </c:pt>
                <c:pt idx="424">
                  <c:v>40625.593148148146</c:v>
                </c:pt>
                <c:pt idx="425">
                  <c:v>40625.593171296285</c:v>
                </c:pt>
                <c:pt idx="426">
                  <c:v>40625.593194444446</c:v>
                </c:pt>
                <c:pt idx="427">
                  <c:v>40625.593217592592</c:v>
                </c:pt>
                <c:pt idx="428">
                  <c:v>40625.593240740724</c:v>
                </c:pt>
                <c:pt idx="429">
                  <c:v>40625.593263888884</c:v>
                </c:pt>
                <c:pt idx="430">
                  <c:v>40625.593287037009</c:v>
                </c:pt>
                <c:pt idx="431">
                  <c:v>40625.593310185184</c:v>
                </c:pt>
                <c:pt idx="432">
                  <c:v>40625.593333333309</c:v>
                </c:pt>
                <c:pt idx="433">
                  <c:v>40625.593356481484</c:v>
                </c:pt>
                <c:pt idx="434">
                  <c:v>40625.593379629601</c:v>
                </c:pt>
                <c:pt idx="435">
                  <c:v>40625.593402777733</c:v>
                </c:pt>
                <c:pt idx="436">
                  <c:v>40625.593425925894</c:v>
                </c:pt>
                <c:pt idx="437">
                  <c:v>40625.593449074076</c:v>
                </c:pt>
                <c:pt idx="438">
                  <c:v>40625.593472222194</c:v>
                </c:pt>
                <c:pt idx="439">
                  <c:v>40625.593495370355</c:v>
                </c:pt>
                <c:pt idx="440">
                  <c:v>40625.593518518523</c:v>
                </c:pt>
                <c:pt idx="441">
                  <c:v>40625.593541666618</c:v>
                </c:pt>
                <c:pt idx="442">
                  <c:v>40625.593564814779</c:v>
                </c:pt>
                <c:pt idx="443">
                  <c:v>40625.593587962954</c:v>
                </c:pt>
                <c:pt idx="444">
                  <c:v>40625.593611111071</c:v>
                </c:pt>
                <c:pt idx="445">
                  <c:v>40625.593634259254</c:v>
                </c:pt>
                <c:pt idx="446">
                  <c:v>40625.593657407408</c:v>
                </c:pt>
                <c:pt idx="447">
                  <c:v>40625.593680555503</c:v>
                </c:pt>
                <c:pt idx="448">
                  <c:v>40625.593703703642</c:v>
                </c:pt>
                <c:pt idx="449">
                  <c:v>40625.593726851803</c:v>
                </c:pt>
                <c:pt idx="450">
                  <c:v>40625.593749999985</c:v>
                </c:pt>
                <c:pt idx="451">
                  <c:v>40625.593773148146</c:v>
                </c:pt>
                <c:pt idx="452">
                  <c:v>40625.593796296285</c:v>
                </c:pt>
                <c:pt idx="453">
                  <c:v>40625.593819444475</c:v>
                </c:pt>
                <c:pt idx="454">
                  <c:v>40625.593842592585</c:v>
                </c:pt>
                <c:pt idx="455">
                  <c:v>40625.593865740724</c:v>
                </c:pt>
                <c:pt idx="456">
                  <c:v>40625.593888888885</c:v>
                </c:pt>
                <c:pt idx="457">
                  <c:v>40625.593912037024</c:v>
                </c:pt>
                <c:pt idx="458">
                  <c:v>40625.593935185185</c:v>
                </c:pt>
                <c:pt idx="459">
                  <c:v>40625.593958333324</c:v>
                </c:pt>
                <c:pt idx="460">
                  <c:v>40625.593981481434</c:v>
                </c:pt>
                <c:pt idx="461">
                  <c:v>40625.594004629624</c:v>
                </c:pt>
                <c:pt idx="462">
                  <c:v>40625.594027777777</c:v>
                </c:pt>
                <c:pt idx="463">
                  <c:v>40625.594050925931</c:v>
                </c:pt>
                <c:pt idx="464">
                  <c:v>40625.594074074092</c:v>
                </c:pt>
                <c:pt idx="465">
                  <c:v>40625.594097222223</c:v>
                </c:pt>
                <c:pt idx="466">
                  <c:v>40625.59412037037</c:v>
                </c:pt>
                <c:pt idx="467">
                  <c:v>40625.594143518487</c:v>
                </c:pt>
                <c:pt idx="468">
                  <c:v>40625.594166666604</c:v>
                </c:pt>
                <c:pt idx="469">
                  <c:v>40625.594189814787</c:v>
                </c:pt>
                <c:pt idx="470">
                  <c:v>40625.594212962962</c:v>
                </c:pt>
                <c:pt idx="471">
                  <c:v>40625.594236111108</c:v>
                </c:pt>
                <c:pt idx="472">
                  <c:v>40625.594259259262</c:v>
                </c:pt>
                <c:pt idx="473">
                  <c:v>40625.594282407408</c:v>
                </c:pt>
                <c:pt idx="474">
                  <c:v>40625.594305555554</c:v>
                </c:pt>
                <c:pt idx="475">
                  <c:v>40625.594328703672</c:v>
                </c:pt>
                <c:pt idx="476">
                  <c:v>40625.594351851854</c:v>
                </c:pt>
                <c:pt idx="477">
                  <c:v>40625.594375000001</c:v>
                </c:pt>
                <c:pt idx="478">
                  <c:v>40625.594398148191</c:v>
                </c:pt>
                <c:pt idx="479">
                  <c:v>40625.594421296286</c:v>
                </c:pt>
                <c:pt idx="480">
                  <c:v>40625.594444444447</c:v>
                </c:pt>
                <c:pt idx="481">
                  <c:v>40625.594467592586</c:v>
                </c:pt>
                <c:pt idx="482">
                  <c:v>40625.594490740725</c:v>
                </c:pt>
                <c:pt idx="483">
                  <c:v>40625.594513888893</c:v>
                </c:pt>
                <c:pt idx="484">
                  <c:v>40625.594537037039</c:v>
                </c:pt>
                <c:pt idx="485">
                  <c:v>40625.594560185185</c:v>
                </c:pt>
                <c:pt idx="486">
                  <c:v>40625.594583333324</c:v>
                </c:pt>
                <c:pt idx="487">
                  <c:v>40625.594606481478</c:v>
                </c:pt>
                <c:pt idx="488">
                  <c:v>40625.594629629624</c:v>
                </c:pt>
                <c:pt idx="489">
                  <c:v>40625.594652777778</c:v>
                </c:pt>
                <c:pt idx="490">
                  <c:v>40625.594675925931</c:v>
                </c:pt>
                <c:pt idx="491">
                  <c:v>40625.594699074092</c:v>
                </c:pt>
                <c:pt idx="492">
                  <c:v>40625.594722222224</c:v>
                </c:pt>
                <c:pt idx="493">
                  <c:v>40625.59474537037</c:v>
                </c:pt>
                <c:pt idx="494">
                  <c:v>40625.594768518487</c:v>
                </c:pt>
                <c:pt idx="495">
                  <c:v>40625.594791666619</c:v>
                </c:pt>
                <c:pt idx="496">
                  <c:v>40625.594814814816</c:v>
                </c:pt>
                <c:pt idx="497">
                  <c:v>40625.594837962963</c:v>
                </c:pt>
                <c:pt idx="498">
                  <c:v>40625.59486111108</c:v>
                </c:pt>
                <c:pt idx="499">
                  <c:v>40625.594884259255</c:v>
                </c:pt>
                <c:pt idx="500">
                  <c:v>40625.594907407409</c:v>
                </c:pt>
                <c:pt idx="501">
                  <c:v>40625.594930555555</c:v>
                </c:pt>
                <c:pt idx="502">
                  <c:v>40625.594953703672</c:v>
                </c:pt>
                <c:pt idx="503">
                  <c:v>40625.594976851826</c:v>
                </c:pt>
                <c:pt idx="504">
                  <c:v>40625.595000000001</c:v>
                </c:pt>
                <c:pt idx="505">
                  <c:v>40625.595023148147</c:v>
                </c:pt>
                <c:pt idx="506">
                  <c:v>40625.595046296294</c:v>
                </c:pt>
                <c:pt idx="507">
                  <c:v>40625.595069444447</c:v>
                </c:pt>
                <c:pt idx="508">
                  <c:v>40625.595092592594</c:v>
                </c:pt>
                <c:pt idx="509">
                  <c:v>40625.595115740725</c:v>
                </c:pt>
                <c:pt idx="510">
                  <c:v>40625.595138888886</c:v>
                </c:pt>
                <c:pt idx="511">
                  <c:v>40625.595162036989</c:v>
                </c:pt>
                <c:pt idx="512">
                  <c:v>40625.595185185157</c:v>
                </c:pt>
                <c:pt idx="513">
                  <c:v>40625.595208333325</c:v>
                </c:pt>
                <c:pt idx="514">
                  <c:v>40625.595231481479</c:v>
                </c:pt>
                <c:pt idx="515">
                  <c:v>40625.595254629625</c:v>
                </c:pt>
                <c:pt idx="516">
                  <c:v>40625.595277777778</c:v>
                </c:pt>
                <c:pt idx="517">
                  <c:v>40625.595300925925</c:v>
                </c:pt>
                <c:pt idx="518">
                  <c:v>40625.595324074078</c:v>
                </c:pt>
                <c:pt idx="519">
                  <c:v>40625.595347222225</c:v>
                </c:pt>
                <c:pt idx="520">
                  <c:v>40625.595370370371</c:v>
                </c:pt>
                <c:pt idx="521">
                  <c:v>40625.595393518488</c:v>
                </c:pt>
                <c:pt idx="522">
                  <c:v>40625.59541666662</c:v>
                </c:pt>
                <c:pt idx="523">
                  <c:v>40625.595439814788</c:v>
                </c:pt>
                <c:pt idx="524">
                  <c:v>40625.59546296292</c:v>
                </c:pt>
                <c:pt idx="525">
                  <c:v>40625.595486111051</c:v>
                </c:pt>
                <c:pt idx="526">
                  <c:v>40625.595509259256</c:v>
                </c:pt>
                <c:pt idx="527">
                  <c:v>40625.595532407409</c:v>
                </c:pt>
                <c:pt idx="528">
                  <c:v>40625.595555555556</c:v>
                </c:pt>
                <c:pt idx="529">
                  <c:v>40625.595578703673</c:v>
                </c:pt>
                <c:pt idx="530">
                  <c:v>40625.595601851805</c:v>
                </c:pt>
                <c:pt idx="531">
                  <c:v>40625.595624999994</c:v>
                </c:pt>
                <c:pt idx="532">
                  <c:v>40625.595648148148</c:v>
                </c:pt>
                <c:pt idx="533">
                  <c:v>40625.595671296294</c:v>
                </c:pt>
                <c:pt idx="534">
                  <c:v>40625.595694444448</c:v>
                </c:pt>
                <c:pt idx="535">
                  <c:v>40625.595717592594</c:v>
                </c:pt>
                <c:pt idx="536">
                  <c:v>40625.595740740697</c:v>
                </c:pt>
                <c:pt idx="537">
                  <c:v>40625.595763888858</c:v>
                </c:pt>
                <c:pt idx="538">
                  <c:v>40625.595787036989</c:v>
                </c:pt>
                <c:pt idx="539">
                  <c:v>40625.595810185187</c:v>
                </c:pt>
                <c:pt idx="540">
                  <c:v>40625.595833333326</c:v>
                </c:pt>
                <c:pt idx="541">
                  <c:v>40625.595856481479</c:v>
                </c:pt>
                <c:pt idx="542">
                  <c:v>40625.595879629625</c:v>
                </c:pt>
                <c:pt idx="543">
                  <c:v>40625.59590277775</c:v>
                </c:pt>
                <c:pt idx="544">
                  <c:v>40625.595925925925</c:v>
                </c:pt>
                <c:pt idx="545">
                  <c:v>40625.595949074072</c:v>
                </c:pt>
                <c:pt idx="546">
                  <c:v>40625.595972222196</c:v>
                </c:pt>
                <c:pt idx="547">
                  <c:v>40625.595995370371</c:v>
                </c:pt>
                <c:pt idx="548">
                  <c:v>40625.596018518518</c:v>
                </c:pt>
                <c:pt idx="549">
                  <c:v>40625.596041666628</c:v>
                </c:pt>
                <c:pt idx="550">
                  <c:v>40625.596064814788</c:v>
                </c:pt>
                <c:pt idx="551">
                  <c:v>40625.596087962964</c:v>
                </c:pt>
                <c:pt idx="552">
                  <c:v>40625.596111111081</c:v>
                </c:pt>
                <c:pt idx="553">
                  <c:v>40625.596134259264</c:v>
                </c:pt>
                <c:pt idx="554">
                  <c:v>40625.59615740741</c:v>
                </c:pt>
                <c:pt idx="555">
                  <c:v>40625.59618055552</c:v>
                </c:pt>
                <c:pt idx="556">
                  <c:v>40625.596203703673</c:v>
                </c:pt>
                <c:pt idx="557">
                  <c:v>40625.596226851834</c:v>
                </c:pt>
                <c:pt idx="558">
                  <c:v>40625.596250000002</c:v>
                </c:pt>
                <c:pt idx="559">
                  <c:v>40625.5962731482</c:v>
                </c:pt>
                <c:pt idx="560">
                  <c:v>40625.596296296324</c:v>
                </c:pt>
                <c:pt idx="561">
                  <c:v>40625.596319444499</c:v>
                </c:pt>
                <c:pt idx="562">
                  <c:v>40625.596342592595</c:v>
                </c:pt>
                <c:pt idx="563">
                  <c:v>40625.596365740734</c:v>
                </c:pt>
                <c:pt idx="564">
                  <c:v>40625.596388888887</c:v>
                </c:pt>
                <c:pt idx="565">
                  <c:v>40625.596412037034</c:v>
                </c:pt>
                <c:pt idx="566">
                  <c:v>40625.596435185187</c:v>
                </c:pt>
                <c:pt idx="567">
                  <c:v>40625.596458333326</c:v>
                </c:pt>
                <c:pt idx="568">
                  <c:v>40625.596481481451</c:v>
                </c:pt>
                <c:pt idx="569">
                  <c:v>40625.596504629626</c:v>
                </c:pt>
                <c:pt idx="570">
                  <c:v>40625.59652777778</c:v>
                </c:pt>
                <c:pt idx="571">
                  <c:v>40625.596550925933</c:v>
                </c:pt>
                <c:pt idx="572">
                  <c:v>40625.596574074101</c:v>
                </c:pt>
                <c:pt idx="573">
                  <c:v>40625.596597222218</c:v>
                </c:pt>
                <c:pt idx="574">
                  <c:v>40625.596620370372</c:v>
                </c:pt>
                <c:pt idx="575">
                  <c:v>40625.596643518504</c:v>
                </c:pt>
                <c:pt idx="576">
                  <c:v>40625.596666666628</c:v>
                </c:pt>
                <c:pt idx="577">
                  <c:v>40625.596689814804</c:v>
                </c:pt>
                <c:pt idx="578">
                  <c:v>40625.596712962964</c:v>
                </c:pt>
                <c:pt idx="579">
                  <c:v>40625.596736111082</c:v>
                </c:pt>
                <c:pt idx="580">
                  <c:v>40625.596759259257</c:v>
                </c:pt>
                <c:pt idx="581">
                  <c:v>40625.596782407374</c:v>
                </c:pt>
                <c:pt idx="582">
                  <c:v>40625.596805555557</c:v>
                </c:pt>
                <c:pt idx="583">
                  <c:v>40625.596828703674</c:v>
                </c:pt>
                <c:pt idx="584">
                  <c:v>40625.596851851835</c:v>
                </c:pt>
                <c:pt idx="585">
                  <c:v>40625.596875000003</c:v>
                </c:pt>
                <c:pt idx="586">
                  <c:v>40625.5968981482</c:v>
                </c:pt>
                <c:pt idx="587">
                  <c:v>40625.596921296295</c:v>
                </c:pt>
                <c:pt idx="588">
                  <c:v>40625.596944444442</c:v>
                </c:pt>
                <c:pt idx="589">
                  <c:v>40625.596967592595</c:v>
                </c:pt>
                <c:pt idx="590">
                  <c:v>40625.596990740734</c:v>
                </c:pt>
                <c:pt idx="591">
                  <c:v>40625.597013888888</c:v>
                </c:pt>
                <c:pt idx="592">
                  <c:v>40625.597037037034</c:v>
                </c:pt>
                <c:pt idx="593">
                  <c:v>40625.597060185159</c:v>
                </c:pt>
                <c:pt idx="594">
                  <c:v>40625.597083333298</c:v>
                </c:pt>
                <c:pt idx="595">
                  <c:v>40625.597106481451</c:v>
                </c:pt>
                <c:pt idx="596">
                  <c:v>40625.597129629597</c:v>
                </c:pt>
                <c:pt idx="597">
                  <c:v>40625.597152777751</c:v>
                </c:pt>
                <c:pt idx="598">
                  <c:v>40625.597175925926</c:v>
                </c:pt>
                <c:pt idx="599">
                  <c:v>40625.597199074073</c:v>
                </c:pt>
                <c:pt idx="600">
                  <c:v>40625.597222222204</c:v>
                </c:pt>
                <c:pt idx="601">
                  <c:v>40625.597245370373</c:v>
                </c:pt>
                <c:pt idx="602">
                  <c:v>40625.597268518504</c:v>
                </c:pt>
                <c:pt idx="603">
                  <c:v>40625.597291666629</c:v>
                </c:pt>
                <c:pt idx="604">
                  <c:v>40625.597314814804</c:v>
                </c:pt>
                <c:pt idx="605">
                  <c:v>40625.597337962965</c:v>
                </c:pt>
                <c:pt idx="606">
                  <c:v>40625.597361111053</c:v>
                </c:pt>
                <c:pt idx="607">
                  <c:v>40625.597384259221</c:v>
                </c:pt>
                <c:pt idx="608">
                  <c:v>40625.597407407404</c:v>
                </c:pt>
                <c:pt idx="609">
                  <c:v>40625.597430555521</c:v>
                </c:pt>
                <c:pt idx="610">
                  <c:v>40625.597453703653</c:v>
                </c:pt>
                <c:pt idx="611">
                  <c:v>40625.597476851814</c:v>
                </c:pt>
                <c:pt idx="612">
                  <c:v>40625.597499999996</c:v>
                </c:pt>
                <c:pt idx="613">
                  <c:v>40625.597523148179</c:v>
                </c:pt>
                <c:pt idx="614">
                  <c:v>40625.597546296296</c:v>
                </c:pt>
                <c:pt idx="615">
                  <c:v>40625.597569444442</c:v>
                </c:pt>
                <c:pt idx="616">
                  <c:v>40625.597592592589</c:v>
                </c:pt>
                <c:pt idx="617">
                  <c:v>40625.597615740735</c:v>
                </c:pt>
                <c:pt idx="618">
                  <c:v>40625.597638888888</c:v>
                </c:pt>
                <c:pt idx="619">
                  <c:v>40625.597662036998</c:v>
                </c:pt>
                <c:pt idx="620">
                  <c:v>40625.597685185174</c:v>
                </c:pt>
                <c:pt idx="621">
                  <c:v>40625.597708333298</c:v>
                </c:pt>
                <c:pt idx="622">
                  <c:v>40625.597731481474</c:v>
                </c:pt>
                <c:pt idx="623">
                  <c:v>40625.597754629591</c:v>
                </c:pt>
                <c:pt idx="624">
                  <c:v>40625.597777777744</c:v>
                </c:pt>
                <c:pt idx="625">
                  <c:v>40625.597800925927</c:v>
                </c:pt>
                <c:pt idx="626">
                  <c:v>40625.597824074073</c:v>
                </c:pt>
                <c:pt idx="627">
                  <c:v>40625.59784722222</c:v>
                </c:pt>
                <c:pt idx="628">
                  <c:v>40625.597870370373</c:v>
                </c:pt>
                <c:pt idx="629">
                  <c:v>40625.597893518505</c:v>
                </c:pt>
                <c:pt idx="630">
                  <c:v>40625.597916666637</c:v>
                </c:pt>
                <c:pt idx="631">
                  <c:v>40625.597939814805</c:v>
                </c:pt>
                <c:pt idx="632">
                  <c:v>40625.597962962936</c:v>
                </c:pt>
                <c:pt idx="633">
                  <c:v>40625.597986111054</c:v>
                </c:pt>
                <c:pt idx="634">
                  <c:v>40625.598009259258</c:v>
                </c:pt>
                <c:pt idx="635">
                  <c:v>40625.598032407412</c:v>
                </c:pt>
                <c:pt idx="636">
                  <c:v>40625.598055555558</c:v>
                </c:pt>
                <c:pt idx="637">
                  <c:v>40625.598078703704</c:v>
                </c:pt>
                <c:pt idx="638">
                  <c:v>40625.598101851814</c:v>
                </c:pt>
                <c:pt idx="639">
                  <c:v>40625.598125000004</c:v>
                </c:pt>
                <c:pt idx="640">
                  <c:v>40625.598148148179</c:v>
                </c:pt>
                <c:pt idx="641">
                  <c:v>40625.598171296297</c:v>
                </c:pt>
                <c:pt idx="642">
                  <c:v>40625.598194444443</c:v>
                </c:pt>
                <c:pt idx="643">
                  <c:v>40625.598217592611</c:v>
                </c:pt>
                <c:pt idx="644">
                  <c:v>40625.598240740735</c:v>
                </c:pt>
                <c:pt idx="645">
                  <c:v>40625.598263888889</c:v>
                </c:pt>
                <c:pt idx="646">
                  <c:v>40625.598287037035</c:v>
                </c:pt>
                <c:pt idx="647">
                  <c:v>40625.598310185189</c:v>
                </c:pt>
                <c:pt idx="648">
                  <c:v>40625.598333333335</c:v>
                </c:pt>
                <c:pt idx="649">
                  <c:v>40625.598356481481</c:v>
                </c:pt>
                <c:pt idx="650">
                  <c:v>40625.598379629628</c:v>
                </c:pt>
                <c:pt idx="651">
                  <c:v>40625.598402777774</c:v>
                </c:pt>
                <c:pt idx="652">
                  <c:v>40625.598425925928</c:v>
                </c:pt>
                <c:pt idx="653">
                  <c:v>40625.598449074081</c:v>
                </c:pt>
                <c:pt idx="654">
                  <c:v>40625.59847222222</c:v>
                </c:pt>
                <c:pt idx="655">
                  <c:v>40625.598495370381</c:v>
                </c:pt>
                <c:pt idx="656">
                  <c:v>40625.598518518542</c:v>
                </c:pt>
                <c:pt idx="657">
                  <c:v>40625.598541666637</c:v>
                </c:pt>
                <c:pt idx="658">
                  <c:v>40625.598564814805</c:v>
                </c:pt>
                <c:pt idx="659">
                  <c:v>40625.598587962959</c:v>
                </c:pt>
                <c:pt idx="660">
                  <c:v>40625.598611111105</c:v>
                </c:pt>
                <c:pt idx="661">
                  <c:v>40625.598634259259</c:v>
                </c:pt>
                <c:pt idx="662">
                  <c:v>40625.598657407412</c:v>
                </c:pt>
                <c:pt idx="663">
                  <c:v>40625.598680555529</c:v>
                </c:pt>
                <c:pt idx="664">
                  <c:v>40625.598703703654</c:v>
                </c:pt>
                <c:pt idx="665">
                  <c:v>40625.598726851822</c:v>
                </c:pt>
                <c:pt idx="666">
                  <c:v>40625.598749999997</c:v>
                </c:pt>
                <c:pt idx="667">
                  <c:v>40625.598773148173</c:v>
                </c:pt>
                <c:pt idx="668">
                  <c:v>40625.598796296297</c:v>
                </c:pt>
                <c:pt idx="669">
                  <c:v>40625.598819444502</c:v>
                </c:pt>
                <c:pt idx="670">
                  <c:v>40625.59884259259</c:v>
                </c:pt>
                <c:pt idx="671">
                  <c:v>40625.598865740736</c:v>
                </c:pt>
                <c:pt idx="672">
                  <c:v>40625.59888888889</c:v>
                </c:pt>
                <c:pt idx="673">
                  <c:v>40625.598912037036</c:v>
                </c:pt>
                <c:pt idx="674">
                  <c:v>40625.598935185189</c:v>
                </c:pt>
                <c:pt idx="675">
                  <c:v>40625.598958333336</c:v>
                </c:pt>
                <c:pt idx="676">
                  <c:v>40625.598981481475</c:v>
                </c:pt>
                <c:pt idx="677">
                  <c:v>40625.599004629599</c:v>
                </c:pt>
                <c:pt idx="678">
                  <c:v>40625.599027777775</c:v>
                </c:pt>
                <c:pt idx="679">
                  <c:v>40625.599050925928</c:v>
                </c:pt>
                <c:pt idx="680">
                  <c:v>40625.599074074082</c:v>
                </c:pt>
                <c:pt idx="681">
                  <c:v>40625.599097222221</c:v>
                </c:pt>
                <c:pt idx="682">
                  <c:v>40625.599120370374</c:v>
                </c:pt>
                <c:pt idx="683">
                  <c:v>40625.599143518477</c:v>
                </c:pt>
                <c:pt idx="684">
                  <c:v>40625.599166666609</c:v>
                </c:pt>
                <c:pt idx="685">
                  <c:v>40625.599189814769</c:v>
                </c:pt>
                <c:pt idx="686">
                  <c:v>40625.599212962959</c:v>
                </c:pt>
                <c:pt idx="687">
                  <c:v>40625.599236111106</c:v>
                </c:pt>
                <c:pt idx="688">
                  <c:v>40625.599259259259</c:v>
                </c:pt>
                <c:pt idx="689">
                  <c:v>40625.599282407406</c:v>
                </c:pt>
                <c:pt idx="690">
                  <c:v>40625.59930555553</c:v>
                </c:pt>
                <c:pt idx="691">
                  <c:v>40625.599328703669</c:v>
                </c:pt>
                <c:pt idx="692">
                  <c:v>40625.599351851823</c:v>
                </c:pt>
                <c:pt idx="693">
                  <c:v>40625.599374999998</c:v>
                </c:pt>
                <c:pt idx="694">
                  <c:v>40625.599398148173</c:v>
                </c:pt>
                <c:pt idx="695">
                  <c:v>40625.599421296276</c:v>
                </c:pt>
                <c:pt idx="696">
                  <c:v>40625.599444444444</c:v>
                </c:pt>
                <c:pt idx="697">
                  <c:v>40625.599467592576</c:v>
                </c:pt>
                <c:pt idx="698">
                  <c:v>40625.599490740715</c:v>
                </c:pt>
                <c:pt idx="699">
                  <c:v>40625.59951388889</c:v>
                </c:pt>
                <c:pt idx="700">
                  <c:v>40625.599537037036</c:v>
                </c:pt>
                <c:pt idx="701">
                  <c:v>40625.599560185176</c:v>
                </c:pt>
                <c:pt idx="702">
                  <c:v>40625.5995833333</c:v>
                </c:pt>
                <c:pt idx="703">
                  <c:v>40625.599606481475</c:v>
                </c:pt>
                <c:pt idx="704">
                  <c:v>40625.5996296296</c:v>
                </c:pt>
                <c:pt idx="705">
                  <c:v>40625.599652777775</c:v>
                </c:pt>
                <c:pt idx="706">
                  <c:v>40625.599675925929</c:v>
                </c:pt>
                <c:pt idx="707">
                  <c:v>40625.599699074082</c:v>
                </c:pt>
                <c:pt idx="708">
                  <c:v>40625.599722222192</c:v>
                </c:pt>
                <c:pt idx="709">
                  <c:v>40625.599745370375</c:v>
                </c:pt>
                <c:pt idx="710">
                  <c:v>40625.599768518485</c:v>
                </c:pt>
                <c:pt idx="711">
                  <c:v>40625.599791666617</c:v>
                </c:pt>
                <c:pt idx="712">
                  <c:v>40625.599814814814</c:v>
                </c:pt>
                <c:pt idx="713">
                  <c:v>40625.59983796296</c:v>
                </c:pt>
                <c:pt idx="714">
                  <c:v>40625.599861111077</c:v>
                </c:pt>
                <c:pt idx="715">
                  <c:v>40625.599884259231</c:v>
                </c:pt>
                <c:pt idx="716">
                  <c:v>40625.599907407406</c:v>
                </c:pt>
                <c:pt idx="717">
                  <c:v>40625.599930555531</c:v>
                </c:pt>
                <c:pt idx="718">
                  <c:v>40625.59995370367</c:v>
                </c:pt>
                <c:pt idx="719">
                  <c:v>40625.599976851823</c:v>
                </c:pt>
                <c:pt idx="720">
                  <c:v>40625.599999999999</c:v>
                </c:pt>
                <c:pt idx="721">
                  <c:v>40625.600023148174</c:v>
                </c:pt>
                <c:pt idx="722">
                  <c:v>40625.600046296298</c:v>
                </c:pt>
                <c:pt idx="723">
                  <c:v>40625.600069444474</c:v>
                </c:pt>
                <c:pt idx="724">
                  <c:v>40625.600092592591</c:v>
                </c:pt>
                <c:pt idx="725">
                  <c:v>40625.600115740745</c:v>
                </c:pt>
                <c:pt idx="726">
                  <c:v>40625.600138888891</c:v>
                </c:pt>
                <c:pt idx="727">
                  <c:v>40625.600162037008</c:v>
                </c:pt>
                <c:pt idx="728">
                  <c:v>40625.600185185176</c:v>
                </c:pt>
                <c:pt idx="729">
                  <c:v>40625.60020833333</c:v>
                </c:pt>
                <c:pt idx="730">
                  <c:v>40625.600231481483</c:v>
                </c:pt>
                <c:pt idx="731">
                  <c:v>40625.600254629629</c:v>
                </c:pt>
                <c:pt idx="732">
                  <c:v>40625.600277777783</c:v>
                </c:pt>
                <c:pt idx="733">
                  <c:v>40625.600300925929</c:v>
                </c:pt>
                <c:pt idx="734">
                  <c:v>40625.600324074083</c:v>
                </c:pt>
                <c:pt idx="735">
                  <c:v>40625.600347222222</c:v>
                </c:pt>
                <c:pt idx="736">
                  <c:v>40625.600370370368</c:v>
                </c:pt>
                <c:pt idx="737">
                  <c:v>40625.600393518514</c:v>
                </c:pt>
                <c:pt idx="738">
                  <c:v>40625.600416666639</c:v>
                </c:pt>
                <c:pt idx="739">
                  <c:v>40625.600439814814</c:v>
                </c:pt>
                <c:pt idx="740">
                  <c:v>40625.600462962931</c:v>
                </c:pt>
                <c:pt idx="741">
                  <c:v>40625.600486111078</c:v>
                </c:pt>
                <c:pt idx="742">
                  <c:v>40625.60050925926</c:v>
                </c:pt>
                <c:pt idx="743">
                  <c:v>40625.600532407436</c:v>
                </c:pt>
                <c:pt idx="744">
                  <c:v>40625.600555555553</c:v>
                </c:pt>
                <c:pt idx="745">
                  <c:v>40625.600578703685</c:v>
                </c:pt>
                <c:pt idx="746">
                  <c:v>40625.600601851824</c:v>
                </c:pt>
                <c:pt idx="747">
                  <c:v>40625.600624999999</c:v>
                </c:pt>
                <c:pt idx="748">
                  <c:v>40625.600648148175</c:v>
                </c:pt>
                <c:pt idx="749">
                  <c:v>40625.600671296299</c:v>
                </c:pt>
                <c:pt idx="750">
                  <c:v>40625.600694444474</c:v>
                </c:pt>
                <c:pt idx="751">
                  <c:v>40625.600717592592</c:v>
                </c:pt>
                <c:pt idx="752">
                  <c:v>40625.600740740716</c:v>
                </c:pt>
                <c:pt idx="753">
                  <c:v>40625.600763888884</c:v>
                </c:pt>
                <c:pt idx="754">
                  <c:v>40625.600787037009</c:v>
                </c:pt>
                <c:pt idx="755">
                  <c:v>40625.600810185191</c:v>
                </c:pt>
                <c:pt idx="756">
                  <c:v>40625.60083333333</c:v>
                </c:pt>
                <c:pt idx="757">
                  <c:v>40625.600856481491</c:v>
                </c:pt>
                <c:pt idx="758">
                  <c:v>40625.60087962963</c:v>
                </c:pt>
                <c:pt idx="759">
                  <c:v>40625.600902777776</c:v>
                </c:pt>
                <c:pt idx="760">
                  <c:v>40625.60092592593</c:v>
                </c:pt>
                <c:pt idx="761">
                  <c:v>40625.600949074083</c:v>
                </c:pt>
                <c:pt idx="762">
                  <c:v>40625.600972222222</c:v>
                </c:pt>
                <c:pt idx="763">
                  <c:v>40625.600995370369</c:v>
                </c:pt>
                <c:pt idx="764">
                  <c:v>40625.601018518515</c:v>
                </c:pt>
                <c:pt idx="765">
                  <c:v>40625.601041666618</c:v>
                </c:pt>
                <c:pt idx="766">
                  <c:v>40625.601064814779</c:v>
                </c:pt>
                <c:pt idx="767">
                  <c:v>40625.601087962954</c:v>
                </c:pt>
                <c:pt idx="768">
                  <c:v>40625.601111111078</c:v>
                </c:pt>
                <c:pt idx="769">
                  <c:v>40625.601134259254</c:v>
                </c:pt>
                <c:pt idx="770">
                  <c:v>40625.601157407407</c:v>
                </c:pt>
                <c:pt idx="771">
                  <c:v>40625.601180555503</c:v>
                </c:pt>
                <c:pt idx="772">
                  <c:v>40625.601203703663</c:v>
                </c:pt>
                <c:pt idx="773">
                  <c:v>40625.601226851824</c:v>
                </c:pt>
                <c:pt idx="774">
                  <c:v>40625.60125</c:v>
                </c:pt>
                <c:pt idx="775">
                  <c:v>40625.601273148175</c:v>
                </c:pt>
                <c:pt idx="776">
                  <c:v>40625.601296296329</c:v>
                </c:pt>
                <c:pt idx="777">
                  <c:v>40625.601319444475</c:v>
                </c:pt>
                <c:pt idx="778">
                  <c:v>40625.601342592585</c:v>
                </c:pt>
                <c:pt idx="779">
                  <c:v>40625.601365740724</c:v>
                </c:pt>
                <c:pt idx="780">
                  <c:v>40625.601388888885</c:v>
                </c:pt>
                <c:pt idx="781">
                  <c:v>40625.601412037024</c:v>
                </c:pt>
                <c:pt idx="782">
                  <c:v>40625.601435185185</c:v>
                </c:pt>
                <c:pt idx="783">
                  <c:v>40625.601458333324</c:v>
                </c:pt>
                <c:pt idx="784">
                  <c:v>40625.601481481448</c:v>
                </c:pt>
                <c:pt idx="785">
                  <c:v>40625.601504629602</c:v>
                </c:pt>
                <c:pt idx="786">
                  <c:v>40625.601527777777</c:v>
                </c:pt>
                <c:pt idx="787">
                  <c:v>40625.601550925923</c:v>
                </c:pt>
                <c:pt idx="788">
                  <c:v>40625.601574074091</c:v>
                </c:pt>
                <c:pt idx="789">
                  <c:v>40625.601597222223</c:v>
                </c:pt>
                <c:pt idx="790">
                  <c:v>40625.601620370355</c:v>
                </c:pt>
                <c:pt idx="791">
                  <c:v>40625.601643518487</c:v>
                </c:pt>
                <c:pt idx="792">
                  <c:v>40625.601666666618</c:v>
                </c:pt>
                <c:pt idx="793">
                  <c:v>40625.601689814786</c:v>
                </c:pt>
                <c:pt idx="794">
                  <c:v>40625.601712962954</c:v>
                </c:pt>
                <c:pt idx="795">
                  <c:v>40625.601736111079</c:v>
                </c:pt>
                <c:pt idx="796">
                  <c:v>40625.601759259254</c:v>
                </c:pt>
                <c:pt idx="797">
                  <c:v>40625.601782407372</c:v>
                </c:pt>
                <c:pt idx="798">
                  <c:v>40625.601805555554</c:v>
                </c:pt>
                <c:pt idx="799">
                  <c:v>40625.601828703664</c:v>
                </c:pt>
                <c:pt idx="800">
                  <c:v>40625.601851851854</c:v>
                </c:pt>
                <c:pt idx="801">
                  <c:v>40625.601875</c:v>
                </c:pt>
                <c:pt idx="802">
                  <c:v>40625.60189814819</c:v>
                </c:pt>
                <c:pt idx="803">
                  <c:v>40625.6019212963</c:v>
                </c:pt>
                <c:pt idx="804">
                  <c:v>40625.601944444446</c:v>
                </c:pt>
                <c:pt idx="805">
                  <c:v>40625.601967592585</c:v>
                </c:pt>
                <c:pt idx="806">
                  <c:v>40625.601990740724</c:v>
                </c:pt>
                <c:pt idx="807">
                  <c:v>40625.602013888893</c:v>
                </c:pt>
                <c:pt idx="808">
                  <c:v>40625.602037037039</c:v>
                </c:pt>
                <c:pt idx="809">
                  <c:v>40625.602060185185</c:v>
                </c:pt>
                <c:pt idx="810">
                  <c:v>40625.602083333324</c:v>
                </c:pt>
                <c:pt idx="811">
                  <c:v>40625.602106481485</c:v>
                </c:pt>
                <c:pt idx="812">
                  <c:v>40625.602129629624</c:v>
                </c:pt>
                <c:pt idx="813">
                  <c:v>40625.602152777778</c:v>
                </c:pt>
                <c:pt idx="814">
                  <c:v>40625.602175925931</c:v>
                </c:pt>
                <c:pt idx="815">
                  <c:v>40625.602199074092</c:v>
                </c:pt>
                <c:pt idx="816">
                  <c:v>40625.602222222231</c:v>
                </c:pt>
                <c:pt idx="817">
                  <c:v>40625.602245370392</c:v>
                </c:pt>
                <c:pt idx="818">
                  <c:v>40625.602268518516</c:v>
                </c:pt>
                <c:pt idx="819">
                  <c:v>40625.60229166667</c:v>
                </c:pt>
                <c:pt idx="820">
                  <c:v>40625.602314814816</c:v>
                </c:pt>
                <c:pt idx="821">
                  <c:v>40625.602337962962</c:v>
                </c:pt>
                <c:pt idx="822">
                  <c:v>40625.60236111108</c:v>
                </c:pt>
                <c:pt idx="823">
                  <c:v>40625.602384259255</c:v>
                </c:pt>
                <c:pt idx="824">
                  <c:v>40625.602407407408</c:v>
                </c:pt>
                <c:pt idx="825">
                  <c:v>40625.602430555555</c:v>
                </c:pt>
                <c:pt idx="826">
                  <c:v>40625.602453703672</c:v>
                </c:pt>
                <c:pt idx="827">
                  <c:v>40625.602476851855</c:v>
                </c:pt>
                <c:pt idx="828">
                  <c:v>40625.602500000001</c:v>
                </c:pt>
                <c:pt idx="829">
                  <c:v>40625.602523148191</c:v>
                </c:pt>
                <c:pt idx="830">
                  <c:v>40625.60254629633</c:v>
                </c:pt>
                <c:pt idx="831">
                  <c:v>40625.602569444491</c:v>
                </c:pt>
                <c:pt idx="832">
                  <c:v>40625.602592592593</c:v>
                </c:pt>
                <c:pt idx="833">
                  <c:v>40625.60261574074</c:v>
                </c:pt>
                <c:pt idx="834">
                  <c:v>40625.602638888893</c:v>
                </c:pt>
                <c:pt idx="835">
                  <c:v>40625.602662037025</c:v>
                </c:pt>
                <c:pt idx="836">
                  <c:v>40625.602685185186</c:v>
                </c:pt>
                <c:pt idx="837">
                  <c:v>40625.602708333325</c:v>
                </c:pt>
                <c:pt idx="838">
                  <c:v>40625.602731481486</c:v>
                </c:pt>
                <c:pt idx="839">
                  <c:v>40625.602754629625</c:v>
                </c:pt>
                <c:pt idx="840">
                  <c:v>40625.602777777778</c:v>
                </c:pt>
                <c:pt idx="841">
                  <c:v>40625.602800925932</c:v>
                </c:pt>
                <c:pt idx="842">
                  <c:v>40625.602824074092</c:v>
                </c:pt>
                <c:pt idx="843">
                  <c:v>40625.602847222232</c:v>
                </c:pt>
                <c:pt idx="844">
                  <c:v>40625.602870370392</c:v>
                </c:pt>
                <c:pt idx="845">
                  <c:v>40625.602893518517</c:v>
                </c:pt>
                <c:pt idx="846">
                  <c:v>40625.60291666667</c:v>
                </c:pt>
                <c:pt idx="847">
                  <c:v>40625.602939814817</c:v>
                </c:pt>
                <c:pt idx="848">
                  <c:v>40625.602962962956</c:v>
                </c:pt>
                <c:pt idx="849">
                  <c:v>40625.60298611108</c:v>
                </c:pt>
                <c:pt idx="850">
                  <c:v>40625.603009259255</c:v>
                </c:pt>
                <c:pt idx="851">
                  <c:v>40625.603032407409</c:v>
                </c:pt>
                <c:pt idx="852">
                  <c:v>40625.603055555555</c:v>
                </c:pt>
                <c:pt idx="853">
                  <c:v>40625.603078703673</c:v>
                </c:pt>
                <c:pt idx="854">
                  <c:v>40625.603101851804</c:v>
                </c:pt>
                <c:pt idx="855">
                  <c:v>40625.603124999994</c:v>
                </c:pt>
                <c:pt idx="856">
                  <c:v>40625.603148148148</c:v>
                </c:pt>
                <c:pt idx="857">
                  <c:v>40625.603171296294</c:v>
                </c:pt>
                <c:pt idx="858">
                  <c:v>40625.60319444444</c:v>
                </c:pt>
                <c:pt idx="859">
                  <c:v>40625.603217592601</c:v>
                </c:pt>
                <c:pt idx="860">
                  <c:v>40625.603240740726</c:v>
                </c:pt>
                <c:pt idx="861">
                  <c:v>40625.603263888886</c:v>
                </c:pt>
                <c:pt idx="862">
                  <c:v>40625.603287037025</c:v>
                </c:pt>
                <c:pt idx="863">
                  <c:v>40625.603310185186</c:v>
                </c:pt>
                <c:pt idx="864">
                  <c:v>40625.603333333325</c:v>
                </c:pt>
                <c:pt idx="865">
                  <c:v>40625.603356481479</c:v>
                </c:pt>
                <c:pt idx="866">
                  <c:v>40625.603379629625</c:v>
                </c:pt>
                <c:pt idx="867">
                  <c:v>40625.60340277775</c:v>
                </c:pt>
                <c:pt idx="868">
                  <c:v>40625.603425925925</c:v>
                </c:pt>
                <c:pt idx="869">
                  <c:v>40625.603449074071</c:v>
                </c:pt>
                <c:pt idx="870">
                  <c:v>40625.603472222225</c:v>
                </c:pt>
                <c:pt idx="871">
                  <c:v>40625.603495370371</c:v>
                </c:pt>
                <c:pt idx="872">
                  <c:v>40625.603518518517</c:v>
                </c:pt>
                <c:pt idx="873">
                  <c:v>40625.603541666635</c:v>
                </c:pt>
                <c:pt idx="874">
                  <c:v>40625.603564814788</c:v>
                </c:pt>
                <c:pt idx="875">
                  <c:v>40625.603587962964</c:v>
                </c:pt>
                <c:pt idx="876">
                  <c:v>40625.603611111081</c:v>
                </c:pt>
                <c:pt idx="877">
                  <c:v>40625.603634259256</c:v>
                </c:pt>
                <c:pt idx="878">
                  <c:v>40625.60365740741</c:v>
                </c:pt>
                <c:pt idx="879">
                  <c:v>40625.60368055552</c:v>
                </c:pt>
                <c:pt idx="880">
                  <c:v>40625.603703703644</c:v>
                </c:pt>
                <c:pt idx="881">
                  <c:v>40625.603726851819</c:v>
                </c:pt>
                <c:pt idx="882">
                  <c:v>40625.603749999995</c:v>
                </c:pt>
                <c:pt idx="883">
                  <c:v>40625.603773148148</c:v>
                </c:pt>
                <c:pt idx="884">
                  <c:v>40625.603796296295</c:v>
                </c:pt>
                <c:pt idx="885">
                  <c:v>40625.603819444485</c:v>
                </c:pt>
                <c:pt idx="886">
                  <c:v>40625.603842592594</c:v>
                </c:pt>
                <c:pt idx="887">
                  <c:v>40625.603865740726</c:v>
                </c:pt>
                <c:pt idx="888">
                  <c:v>40625.603888888887</c:v>
                </c:pt>
                <c:pt idx="889">
                  <c:v>40625.603912037026</c:v>
                </c:pt>
                <c:pt idx="890">
                  <c:v>40625.603935185187</c:v>
                </c:pt>
                <c:pt idx="891">
                  <c:v>40625.603958333326</c:v>
                </c:pt>
                <c:pt idx="892">
                  <c:v>40625.60398148145</c:v>
                </c:pt>
                <c:pt idx="893">
                  <c:v>40625.604004629626</c:v>
                </c:pt>
                <c:pt idx="894">
                  <c:v>40625.604027777779</c:v>
                </c:pt>
                <c:pt idx="895">
                  <c:v>40625.604050925933</c:v>
                </c:pt>
                <c:pt idx="896">
                  <c:v>40625.604074074101</c:v>
                </c:pt>
                <c:pt idx="897">
                  <c:v>40625.604097222233</c:v>
                </c:pt>
                <c:pt idx="898">
                  <c:v>40625.604120370372</c:v>
                </c:pt>
                <c:pt idx="899">
                  <c:v>40625.604143518489</c:v>
                </c:pt>
                <c:pt idx="900">
                  <c:v>40625.604166666628</c:v>
                </c:pt>
                <c:pt idx="901">
                  <c:v>40625.604189814781</c:v>
                </c:pt>
                <c:pt idx="902">
                  <c:v>40625.604212962993</c:v>
                </c:pt>
                <c:pt idx="903">
                  <c:v>40625.60423611111</c:v>
                </c:pt>
                <c:pt idx="904">
                  <c:v>40625.604259259286</c:v>
                </c:pt>
                <c:pt idx="905">
                  <c:v>40625.60428240741</c:v>
                </c:pt>
                <c:pt idx="906">
                  <c:v>40625.604305555556</c:v>
                </c:pt>
                <c:pt idx="907">
                  <c:v>40625.604328703674</c:v>
                </c:pt>
                <c:pt idx="908">
                  <c:v>40625.604351851856</c:v>
                </c:pt>
                <c:pt idx="909">
                  <c:v>40625.604375000003</c:v>
                </c:pt>
                <c:pt idx="910">
                  <c:v>40625.6043981482</c:v>
                </c:pt>
                <c:pt idx="911">
                  <c:v>40625.604421296295</c:v>
                </c:pt>
                <c:pt idx="912">
                  <c:v>40625.604444444441</c:v>
                </c:pt>
                <c:pt idx="913">
                  <c:v>40625.604467592595</c:v>
                </c:pt>
                <c:pt idx="914">
                  <c:v>40625.604490740734</c:v>
                </c:pt>
                <c:pt idx="915">
                  <c:v>40625.604513888917</c:v>
                </c:pt>
                <c:pt idx="916">
                  <c:v>40625.604537037041</c:v>
                </c:pt>
                <c:pt idx="917">
                  <c:v>40625.604560185187</c:v>
                </c:pt>
                <c:pt idx="918">
                  <c:v>40625.604583333334</c:v>
                </c:pt>
                <c:pt idx="919">
                  <c:v>40625.60460648148</c:v>
                </c:pt>
                <c:pt idx="920">
                  <c:v>40625.604629629626</c:v>
                </c:pt>
                <c:pt idx="921">
                  <c:v>40625.60465277778</c:v>
                </c:pt>
                <c:pt idx="922">
                  <c:v>40625.604675925933</c:v>
                </c:pt>
                <c:pt idx="923">
                  <c:v>40625.604699074102</c:v>
                </c:pt>
                <c:pt idx="924">
                  <c:v>40625.604722222226</c:v>
                </c:pt>
                <c:pt idx="925">
                  <c:v>40625.604745370372</c:v>
                </c:pt>
                <c:pt idx="926">
                  <c:v>40625.604768518504</c:v>
                </c:pt>
                <c:pt idx="927">
                  <c:v>40625.604791666628</c:v>
                </c:pt>
                <c:pt idx="928">
                  <c:v>40625.604814814811</c:v>
                </c:pt>
                <c:pt idx="929">
                  <c:v>40625.604837962994</c:v>
                </c:pt>
                <c:pt idx="930">
                  <c:v>40625.604861111104</c:v>
                </c:pt>
                <c:pt idx="931">
                  <c:v>40625.604884259257</c:v>
                </c:pt>
                <c:pt idx="932">
                  <c:v>40625.604907407411</c:v>
                </c:pt>
                <c:pt idx="933">
                  <c:v>40625.604930555557</c:v>
                </c:pt>
                <c:pt idx="934">
                  <c:v>40625.604953703674</c:v>
                </c:pt>
                <c:pt idx="935">
                  <c:v>40625.60497685185</c:v>
                </c:pt>
                <c:pt idx="936">
                  <c:v>40625.604999999996</c:v>
                </c:pt>
                <c:pt idx="937">
                  <c:v>40625.605023148149</c:v>
                </c:pt>
                <c:pt idx="938">
                  <c:v>40625.605046296296</c:v>
                </c:pt>
                <c:pt idx="939">
                  <c:v>40625.605069444442</c:v>
                </c:pt>
                <c:pt idx="940">
                  <c:v>40625.605092592596</c:v>
                </c:pt>
                <c:pt idx="941">
                  <c:v>40625.605115740735</c:v>
                </c:pt>
                <c:pt idx="942">
                  <c:v>40625.605138888888</c:v>
                </c:pt>
                <c:pt idx="943">
                  <c:v>40625.605162036998</c:v>
                </c:pt>
                <c:pt idx="944">
                  <c:v>40625.605185185152</c:v>
                </c:pt>
                <c:pt idx="945">
                  <c:v>40625.605208333334</c:v>
                </c:pt>
                <c:pt idx="946">
                  <c:v>40625.605231481481</c:v>
                </c:pt>
                <c:pt idx="947">
                  <c:v>40625.605254629627</c:v>
                </c:pt>
                <c:pt idx="948">
                  <c:v>40625.60527777778</c:v>
                </c:pt>
                <c:pt idx="949">
                  <c:v>40625.605300925927</c:v>
                </c:pt>
                <c:pt idx="950">
                  <c:v>40625.605324074073</c:v>
                </c:pt>
                <c:pt idx="951">
                  <c:v>40625.605347222227</c:v>
                </c:pt>
                <c:pt idx="952">
                  <c:v>40625.605370370373</c:v>
                </c:pt>
                <c:pt idx="953">
                  <c:v>40625.605393518505</c:v>
                </c:pt>
                <c:pt idx="954">
                  <c:v>40625.605416666636</c:v>
                </c:pt>
                <c:pt idx="955">
                  <c:v>40625.605439814804</c:v>
                </c:pt>
                <c:pt idx="956">
                  <c:v>40625.605462962929</c:v>
                </c:pt>
                <c:pt idx="957">
                  <c:v>40625.605486111053</c:v>
                </c:pt>
                <c:pt idx="958">
                  <c:v>40625.605509259258</c:v>
                </c:pt>
                <c:pt idx="959">
                  <c:v>40625.605532407411</c:v>
                </c:pt>
                <c:pt idx="960">
                  <c:v>40625.605555555558</c:v>
                </c:pt>
                <c:pt idx="961">
                  <c:v>40625.605578703704</c:v>
                </c:pt>
                <c:pt idx="962">
                  <c:v>40625.605601851814</c:v>
                </c:pt>
                <c:pt idx="963">
                  <c:v>40625.605624999997</c:v>
                </c:pt>
                <c:pt idx="964">
                  <c:v>40625.605648148179</c:v>
                </c:pt>
                <c:pt idx="965">
                  <c:v>40625.605671296296</c:v>
                </c:pt>
                <c:pt idx="966">
                  <c:v>40625.605694444443</c:v>
                </c:pt>
                <c:pt idx="967">
                  <c:v>40625.605717592596</c:v>
                </c:pt>
                <c:pt idx="968">
                  <c:v>40625.605740740699</c:v>
                </c:pt>
                <c:pt idx="969">
                  <c:v>40625.605763888874</c:v>
                </c:pt>
                <c:pt idx="970">
                  <c:v>40625.605787036999</c:v>
                </c:pt>
                <c:pt idx="971">
                  <c:v>40625.605810185181</c:v>
                </c:pt>
                <c:pt idx="972">
                  <c:v>40625.605833333335</c:v>
                </c:pt>
                <c:pt idx="973">
                  <c:v>40625.605856481481</c:v>
                </c:pt>
                <c:pt idx="974">
                  <c:v>40625.605879629627</c:v>
                </c:pt>
                <c:pt idx="975">
                  <c:v>40625.605902777774</c:v>
                </c:pt>
                <c:pt idx="976">
                  <c:v>40625.605925925927</c:v>
                </c:pt>
                <c:pt idx="977">
                  <c:v>40625.605949074081</c:v>
                </c:pt>
                <c:pt idx="978">
                  <c:v>40625.60597222222</c:v>
                </c:pt>
                <c:pt idx="979">
                  <c:v>40625.605995370366</c:v>
                </c:pt>
                <c:pt idx="980">
                  <c:v>40625.606018518542</c:v>
                </c:pt>
                <c:pt idx="981">
                  <c:v>40625.606041666637</c:v>
                </c:pt>
                <c:pt idx="982">
                  <c:v>40625.606064814805</c:v>
                </c:pt>
                <c:pt idx="983">
                  <c:v>40625.606087962966</c:v>
                </c:pt>
                <c:pt idx="984">
                  <c:v>40625.606111111105</c:v>
                </c:pt>
                <c:pt idx="985">
                  <c:v>40625.606134259258</c:v>
                </c:pt>
                <c:pt idx="986">
                  <c:v>40625.606157407412</c:v>
                </c:pt>
                <c:pt idx="987">
                  <c:v>40625.606180555529</c:v>
                </c:pt>
                <c:pt idx="988">
                  <c:v>40625.606203703705</c:v>
                </c:pt>
                <c:pt idx="989">
                  <c:v>40625.606226851851</c:v>
                </c:pt>
                <c:pt idx="990">
                  <c:v>40625.606250000012</c:v>
                </c:pt>
                <c:pt idx="991">
                  <c:v>40625.606273148209</c:v>
                </c:pt>
                <c:pt idx="992">
                  <c:v>40625.606296296341</c:v>
                </c:pt>
                <c:pt idx="993">
                  <c:v>40625.606319444494</c:v>
                </c:pt>
                <c:pt idx="994">
                  <c:v>40625.606342592597</c:v>
                </c:pt>
                <c:pt idx="995">
                  <c:v>40625.606365740736</c:v>
                </c:pt>
                <c:pt idx="996">
                  <c:v>40625.606388888889</c:v>
                </c:pt>
                <c:pt idx="997">
                  <c:v>40625.606412037036</c:v>
                </c:pt>
                <c:pt idx="998">
                  <c:v>40625.606435185182</c:v>
                </c:pt>
                <c:pt idx="999">
                  <c:v>40625.606458333335</c:v>
                </c:pt>
                <c:pt idx="1000">
                  <c:v>40625.606481481474</c:v>
                </c:pt>
                <c:pt idx="1001">
                  <c:v>40625.606504629628</c:v>
                </c:pt>
                <c:pt idx="1002">
                  <c:v>40625.606527777782</c:v>
                </c:pt>
                <c:pt idx="1003">
                  <c:v>40625.606550925942</c:v>
                </c:pt>
                <c:pt idx="1004">
                  <c:v>40625.606574074111</c:v>
                </c:pt>
                <c:pt idx="1005">
                  <c:v>40625.606597222242</c:v>
                </c:pt>
                <c:pt idx="1006">
                  <c:v>40625.606620370367</c:v>
                </c:pt>
                <c:pt idx="1007">
                  <c:v>40625.60664351852</c:v>
                </c:pt>
                <c:pt idx="1008">
                  <c:v>40625.606666666637</c:v>
                </c:pt>
                <c:pt idx="1009">
                  <c:v>40625.606689814806</c:v>
                </c:pt>
                <c:pt idx="1010">
                  <c:v>40625.606712962966</c:v>
                </c:pt>
                <c:pt idx="1011">
                  <c:v>40625.606736111105</c:v>
                </c:pt>
                <c:pt idx="1012">
                  <c:v>40625.606759259259</c:v>
                </c:pt>
                <c:pt idx="1013">
                  <c:v>40625.606782407405</c:v>
                </c:pt>
                <c:pt idx="1014">
                  <c:v>40625.606805555552</c:v>
                </c:pt>
                <c:pt idx="1015">
                  <c:v>40625.606828703705</c:v>
                </c:pt>
                <c:pt idx="1016">
                  <c:v>40625.606851851851</c:v>
                </c:pt>
                <c:pt idx="1017">
                  <c:v>40625.606875000012</c:v>
                </c:pt>
                <c:pt idx="1018">
                  <c:v>40625.606898148209</c:v>
                </c:pt>
                <c:pt idx="1019">
                  <c:v>40625.606921296298</c:v>
                </c:pt>
                <c:pt idx="1020">
                  <c:v>40625.606944444473</c:v>
                </c:pt>
                <c:pt idx="1021">
                  <c:v>40625.60696759259</c:v>
                </c:pt>
                <c:pt idx="1022">
                  <c:v>40625.606990740736</c:v>
                </c:pt>
                <c:pt idx="1023">
                  <c:v>40625.60701388889</c:v>
                </c:pt>
                <c:pt idx="1024">
                  <c:v>40625.607037037036</c:v>
                </c:pt>
                <c:pt idx="1025">
                  <c:v>40625.607060185175</c:v>
                </c:pt>
                <c:pt idx="1026">
                  <c:v>40625.607083333307</c:v>
                </c:pt>
                <c:pt idx="1027">
                  <c:v>40625.607106481475</c:v>
                </c:pt>
                <c:pt idx="1028">
                  <c:v>40625.6071296296</c:v>
                </c:pt>
                <c:pt idx="1029">
                  <c:v>40625.607152777775</c:v>
                </c:pt>
                <c:pt idx="1030">
                  <c:v>40625.607175925928</c:v>
                </c:pt>
                <c:pt idx="1031">
                  <c:v>40625.607199074082</c:v>
                </c:pt>
                <c:pt idx="1032">
                  <c:v>40625.607222222221</c:v>
                </c:pt>
                <c:pt idx="1033">
                  <c:v>40625.607245370367</c:v>
                </c:pt>
                <c:pt idx="1034">
                  <c:v>40625.607268518521</c:v>
                </c:pt>
                <c:pt idx="1035">
                  <c:v>40625.607291666638</c:v>
                </c:pt>
                <c:pt idx="1036">
                  <c:v>40625.607314814806</c:v>
                </c:pt>
                <c:pt idx="1037">
                  <c:v>40625.607337962967</c:v>
                </c:pt>
                <c:pt idx="1038">
                  <c:v>40625.60736111107</c:v>
                </c:pt>
                <c:pt idx="1039">
                  <c:v>40625.60738425923</c:v>
                </c:pt>
                <c:pt idx="1040">
                  <c:v>40625.607407407406</c:v>
                </c:pt>
                <c:pt idx="1041">
                  <c:v>40625.607430555523</c:v>
                </c:pt>
                <c:pt idx="1042">
                  <c:v>40625.607453703669</c:v>
                </c:pt>
                <c:pt idx="1043">
                  <c:v>40625.607476851823</c:v>
                </c:pt>
                <c:pt idx="1044">
                  <c:v>40625.607499999998</c:v>
                </c:pt>
                <c:pt idx="1045">
                  <c:v>40625.607523148188</c:v>
                </c:pt>
                <c:pt idx="1046">
                  <c:v>40625.607546296298</c:v>
                </c:pt>
                <c:pt idx="1047">
                  <c:v>40625.607569444473</c:v>
                </c:pt>
                <c:pt idx="1048">
                  <c:v>40625.607592592591</c:v>
                </c:pt>
                <c:pt idx="1049">
                  <c:v>40625.607615740737</c:v>
                </c:pt>
                <c:pt idx="1050">
                  <c:v>40625.607638888891</c:v>
                </c:pt>
                <c:pt idx="1051">
                  <c:v>40625.607662037008</c:v>
                </c:pt>
                <c:pt idx="1052">
                  <c:v>40625.607685185176</c:v>
                </c:pt>
                <c:pt idx="1053">
                  <c:v>40625.607708333308</c:v>
                </c:pt>
                <c:pt idx="1054">
                  <c:v>40625.607731481476</c:v>
                </c:pt>
                <c:pt idx="1055">
                  <c:v>40625.6077546296</c:v>
                </c:pt>
                <c:pt idx="1056">
                  <c:v>40625.607777777775</c:v>
                </c:pt>
                <c:pt idx="1057">
                  <c:v>40625.607800925922</c:v>
                </c:pt>
                <c:pt idx="1058">
                  <c:v>40625.607824074083</c:v>
                </c:pt>
                <c:pt idx="1059">
                  <c:v>40625.607847222222</c:v>
                </c:pt>
                <c:pt idx="1060">
                  <c:v>40625.607870370368</c:v>
                </c:pt>
                <c:pt idx="1061">
                  <c:v>40625.607893518521</c:v>
                </c:pt>
                <c:pt idx="1062">
                  <c:v>40625.607916666639</c:v>
                </c:pt>
                <c:pt idx="1063">
                  <c:v>40625.607939814814</c:v>
                </c:pt>
                <c:pt idx="1064">
                  <c:v>40625.607962962931</c:v>
                </c:pt>
                <c:pt idx="1065">
                  <c:v>40625.60798611107</c:v>
                </c:pt>
                <c:pt idx="1066">
                  <c:v>40625.60800925926</c:v>
                </c:pt>
                <c:pt idx="1067">
                  <c:v>40625.608032407436</c:v>
                </c:pt>
                <c:pt idx="1068">
                  <c:v>40625.608055555553</c:v>
                </c:pt>
                <c:pt idx="1069">
                  <c:v>40625.608078703706</c:v>
                </c:pt>
                <c:pt idx="1070">
                  <c:v>40625.608101851823</c:v>
                </c:pt>
                <c:pt idx="1071">
                  <c:v>40625.608124999999</c:v>
                </c:pt>
                <c:pt idx="1072">
                  <c:v>40625.608148148189</c:v>
                </c:pt>
                <c:pt idx="1073">
                  <c:v>40625.608171296299</c:v>
                </c:pt>
                <c:pt idx="1074">
                  <c:v>40625.608194444474</c:v>
                </c:pt>
                <c:pt idx="1075">
                  <c:v>40625.608217592613</c:v>
                </c:pt>
                <c:pt idx="1076">
                  <c:v>40625.608240740738</c:v>
                </c:pt>
                <c:pt idx="1077">
                  <c:v>40625.608263888891</c:v>
                </c:pt>
                <c:pt idx="1078">
                  <c:v>40625.608287037037</c:v>
                </c:pt>
                <c:pt idx="1079">
                  <c:v>40625.608310185191</c:v>
                </c:pt>
                <c:pt idx="1080">
                  <c:v>40625.608333333337</c:v>
                </c:pt>
                <c:pt idx="1081">
                  <c:v>40625.608356481483</c:v>
                </c:pt>
                <c:pt idx="1082">
                  <c:v>40625.60837962963</c:v>
                </c:pt>
                <c:pt idx="1083">
                  <c:v>40625.608402777776</c:v>
                </c:pt>
                <c:pt idx="1084">
                  <c:v>40625.608425925922</c:v>
                </c:pt>
                <c:pt idx="1085">
                  <c:v>40625.608449074083</c:v>
                </c:pt>
                <c:pt idx="1086">
                  <c:v>40625.608472222222</c:v>
                </c:pt>
                <c:pt idx="1087">
                  <c:v>40625.608495370368</c:v>
                </c:pt>
                <c:pt idx="1088">
                  <c:v>40625.608518518551</c:v>
                </c:pt>
                <c:pt idx="1089">
                  <c:v>40625.608541666654</c:v>
                </c:pt>
                <c:pt idx="1090">
                  <c:v>40625.608564814815</c:v>
                </c:pt>
                <c:pt idx="1091">
                  <c:v>40625.608587962961</c:v>
                </c:pt>
                <c:pt idx="1092">
                  <c:v>40625.608611111107</c:v>
                </c:pt>
                <c:pt idx="1093">
                  <c:v>40625.608634259261</c:v>
                </c:pt>
                <c:pt idx="1094">
                  <c:v>40625.608657407436</c:v>
                </c:pt>
                <c:pt idx="1095">
                  <c:v>40625.608680555524</c:v>
                </c:pt>
                <c:pt idx="1096">
                  <c:v>40625.60870370367</c:v>
                </c:pt>
                <c:pt idx="1097">
                  <c:v>40625.608726851824</c:v>
                </c:pt>
                <c:pt idx="1098">
                  <c:v>40625.608749999999</c:v>
                </c:pt>
                <c:pt idx="1099">
                  <c:v>40625.608773148175</c:v>
                </c:pt>
                <c:pt idx="1100">
                  <c:v>40625.608796296292</c:v>
                </c:pt>
                <c:pt idx="1101">
                  <c:v>40625.608819444511</c:v>
                </c:pt>
                <c:pt idx="1102">
                  <c:v>40625.608842592592</c:v>
                </c:pt>
                <c:pt idx="1103">
                  <c:v>40625.608865740738</c:v>
                </c:pt>
                <c:pt idx="1104">
                  <c:v>40625.608888888892</c:v>
                </c:pt>
                <c:pt idx="1105">
                  <c:v>40625.608912037038</c:v>
                </c:pt>
                <c:pt idx="1106">
                  <c:v>40625.608935185192</c:v>
                </c:pt>
                <c:pt idx="1107">
                  <c:v>40625.608958333338</c:v>
                </c:pt>
                <c:pt idx="1108">
                  <c:v>40625.608981481484</c:v>
                </c:pt>
                <c:pt idx="1109">
                  <c:v>40625.609004629601</c:v>
                </c:pt>
                <c:pt idx="1110">
                  <c:v>40625.609027777777</c:v>
                </c:pt>
                <c:pt idx="1111">
                  <c:v>40625.609050925923</c:v>
                </c:pt>
                <c:pt idx="1112">
                  <c:v>40625.609074074091</c:v>
                </c:pt>
                <c:pt idx="1113">
                  <c:v>40625.609097222223</c:v>
                </c:pt>
                <c:pt idx="1114">
                  <c:v>40625.609120370355</c:v>
                </c:pt>
                <c:pt idx="1115">
                  <c:v>40625.609143518494</c:v>
                </c:pt>
                <c:pt idx="1116">
                  <c:v>40625.609166666618</c:v>
                </c:pt>
                <c:pt idx="1117">
                  <c:v>40625.609189814779</c:v>
                </c:pt>
                <c:pt idx="1118">
                  <c:v>40625.609212962961</c:v>
                </c:pt>
                <c:pt idx="1119">
                  <c:v>40625.609236111108</c:v>
                </c:pt>
                <c:pt idx="1120">
                  <c:v>40625.609259259261</c:v>
                </c:pt>
                <c:pt idx="1121">
                  <c:v>40625.609282407408</c:v>
                </c:pt>
                <c:pt idx="1122">
                  <c:v>40625.609305555554</c:v>
                </c:pt>
                <c:pt idx="1123">
                  <c:v>40625.609328703671</c:v>
                </c:pt>
                <c:pt idx="1124">
                  <c:v>40625.609351851854</c:v>
                </c:pt>
                <c:pt idx="1125">
                  <c:v>40625.609375</c:v>
                </c:pt>
                <c:pt idx="1126">
                  <c:v>40625.60939814819</c:v>
                </c:pt>
                <c:pt idx="1127">
                  <c:v>40625.609421296285</c:v>
                </c:pt>
                <c:pt idx="1128">
                  <c:v>40625.609444444446</c:v>
                </c:pt>
                <c:pt idx="1129">
                  <c:v>40625.609467592585</c:v>
                </c:pt>
                <c:pt idx="1130">
                  <c:v>40625.609490740724</c:v>
                </c:pt>
                <c:pt idx="1131">
                  <c:v>40625.609513888892</c:v>
                </c:pt>
                <c:pt idx="1132">
                  <c:v>40625.609537037039</c:v>
                </c:pt>
                <c:pt idx="1133">
                  <c:v>40625.609560185185</c:v>
                </c:pt>
                <c:pt idx="1134">
                  <c:v>40625.609583333324</c:v>
                </c:pt>
                <c:pt idx="1135">
                  <c:v>40625.609606481477</c:v>
                </c:pt>
                <c:pt idx="1136">
                  <c:v>40625.609629629624</c:v>
                </c:pt>
                <c:pt idx="1137">
                  <c:v>40625.609652777777</c:v>
                </c:pt>
                <c:pt idx="1138">
                  <c:v>40625.609675925931</c:v>
                </c:pt>
                <c:pt idx="1139">
                  <c:v>40625.609699074092</c:v>
                </c:pt>
                <c:pt idx="1140">
                  <c:v>40625.609722222194</c:v>
                </c:pt>
                <c:pt idx="1141">
                  <c:v>40625.60974537037</c:v>
                </c:pt>
                <c:pt idx="1142">
                  <c:v>40625.609768518487</c:v>
                </c:pt>
                <c:pt idx="1143">
                  <c:v>40625.609791666604</c:v>
                </c:pt>
                <c:pt idx="1144">
                  <c:v>40625.609814814816</c:v>
                </c:pt>
                <c:pt idx="1145">
                  <c:v>40625.609837962962</c:v>
                </c:pt>
                <c:pt idx="1146">
                  <c:v>40625.609861111079</c:v>
                </c:pt>
                <c:pt idx="1147">
                  <c:v>40625.609884259255</c:v>
                </c:pt>
                <c:pt idx="1148">
                  <c:v>40625.609907407408</c:v>
                </c:pt>
                <c:pt idx="1149">
                  <c:v>40625.609930555554</c:v>
                </c:pt>
                <c:pt idx="1150">
                  <c:v>40625.609953703672</c:v>
                </c:pt>
                <c:pt idx="1151">
                  <c:v>40625.609976851854</c:v>
                </c:pt>
                <c:pt idx="1152">
                  <c:v>40625.61</c:v>
                </c:pt>
                <c:pt idx="1153">
                  <c:v>40625.610023148191</c:v>
                </c:pt>
                <c:pt idx="1154">
                  <c:v>40625.610046296293</c:v>
                </c:pt>
                <c:pt idx="1155">
                  <c:v>40625.61006944449</c:v>
                </c:pt>
                <c:pt idx="1156">
                  <c:v>40625.610092592593</c:v>
                </c:pt>
                <c:pt idx="1157">
                  <c:v>40625.610115740739</c:v>
                </c:pt>
                <c:pt idx="1158">
                  <c:v>40625.610138888893</c:v>
                </c:pt>
                <c:pt idx="1159">
                  <c:v>40625.610162037025</c:v>
                </c:pt>
                <c:pt idx="1160">
                  <c:v>40625.610185185185</c:v>
                </c:pt>
                <c:pt idx="1161">
                  <c:v>40625.610208333332</c:v>
                </c:pt>
                <c:pt idx="1162">
                  <c:v>40625.610231481493</c:v>
                </c:pt>
                <c:pt idx="1163">
                  <c:v>40625.610254629632</c:v>
                </c:pt>
                <c:pt idx="1164">
                  <c:v>40625.610277777792</c:v>
                </c:pt>
                <c:pt idx="1165">
                  <c:v>40625.610300925931</c:v>
                </c:pt>
                <c:pt idx="1166">
                  <c:v>40625.610324074092</c:v>
                </c:pt>
                <c:pt idx="1167">
                  <c:v>40625.610347222231</c:v>
                </c:pt>
                <c:pt idx="1168">
                  <c:v>40625.610370370392</c:v>
                </c:pt>
                <c:pt idx="1169">
                  <c:v>40625.610393518517</c:v>
                </c:pt>
                <c:pt idx="1170">
                  <c:v>40625.610416666656</c:v>
                </c:pt>
                <c:pt idx="1171">
                  <c:v>40625.610439814816</c:v>
                </c:pt>
                <c:pt idx="1172">
                  <c:v>40625.610462962955</c:v>
                </c:pt>
                <c:pt idx="1173">
                  <c:v>40625.61048611108</c:v>
                </c:pt>
                <c:pt idx="1174">
                  <c:v>40625.610509259262</c:v>
                </c:pt>
                <c:pt idx="1175">
                  <c:v>40625.610532407438</c:v>
                </c:pt>
                <c:pt idx="1176">
                  <c:v>40625.610555555562</c:v>
                </c:pt>
                <c:pt idx="1177">
                  <c:v>40625.610578703701</c:v>
                </c:pt>
                <c:pt idx="1178">
                  <c:v>40625.610601851826</c:v>
                </c:pt>
                <c:pt idx="1179">
                  <c:v>40625.610625000001</c:v>
                </c:pt>
                <c:pt idx="1180">
                  <c:v>40625.610648148191</c:v>
                </c:pt>
                <c:pt idx="1181">
                  <c:v>40625.610671296323</c:v>
                </c:pt>
                <c:pt idx="1182">
                  <c:v>40625.610694444491</c:v>
                </c:pt>
                <c:pt idx="1183">
                  <c:v>40625.610717592601</c:v>
                </c:pt>
                <c:pt idx="1184">
                  <c:v>40625.610740740725</c:v>
                </c:pt>
                <c:pt idx="1185">
                  <c:v>40625.610763888886</c:v>
                </c:pt>
                <c:pt idx="1186">
                  <c:v>40625.610787037025</c:v>
                </c:pt>
                <c:pt idx="1187">
                  <c:v>40625.610810185193</c:v>
                </c:pt>
                <c:pt idx="1188">
                  <c:v>40625.610833333332</c:v>
                </c:pt>
                <c:pt idx="1189">
                  <c:v>40625.610856481493</c:v>
                </c:pt>
                <c:pt idx="1190">
                  <c:v>40625.610879629632</c:v>
                </c:pt>
                <c:pt idx="1191">
                  <c:v>40625.610902777778</c:v>
                </c:pt>
                <c:pt idx="1192">
                  <c:v>40625.610925925932</c:v>
                </c:pt>
                <c:pt idx="1193">
                  <c:v>40625.610949074093</c:v>
                </c:pt>
                <c:pt idx="1194">
                  <c:v>40625.610972222232</c:v>
                </c:pt>
                <c:pt idx="1195">
                  <c:v>40625.610995370393</c:v>
                </c:pt>
                <c:pt idx="1196">
                  <c:v>40625.611018518517</c:v>
                </c:pt>
                <c:pt idx="1197">
                  <c:v>40625.61104166662</c:v>
                </c:pt>
                <c:pt idx="1198">
                  <c:v>40625.611064814788</c:v>
                </c:pt>
                <c:pt idx="1199">
                  <c:v>40625.611087962956</c:v>
                </c:pt>
                <c:pt idx="1200">
                  <c:v>40625.61111111108</c:v>
                </c:pt>
                <c:pt idx="1201">
                  <c:v>40625.611134259256</c:v>
                </c:pt>
                <c:pt idx="1202">
                  <c:v>40625.611157407409</c:v>
                </c:pt>
                <c:pt idx="1203">
                  <c:v>40625.611180555519</c:v>
                </c:pt>
                <c:pt idx="1204">
                  <c:v>40625.611203703673</c:v>
                </c:pt>
                <c:pt idx="1205">
                  <c:v>40625.611226851834</c:v>
                </c:pt>
                <c:pt idx="1206">
                  <c:v>40625.611250000002</c:v>
                </c:pt>
                <c:pt idx="1207">
                  <c:v>40625.611273148199</c:v>
                </c:pt>
                <c:pt idx="1208">
                  <c:v>40625.611296296323</c:v>
                </c:pt>
                <c:pt idx="1209">
                  <c:v>40625.611319444499</c:v>
                </c:pt>
                <c:pt idx="1210">
                  <c:v>40625.611342592594</c:v>
                </c:pt>
                <c:pt idx="1211">
                  <c:v>40625.611365740726</c:v>
                </c:pt>
                <c:pt idx="1212">
                  <c:v>40625.611388888887</c:v>
                </c:pt>
                <c:pt idx="1213">
                  <c:v>40625.611412037026</c:v>
                </c:pt>
                <c:pt idx="1214">
                  <c:v>40625.611435185187</c:v>
                </c:pt>
                <c:pt idx="1215">
                  <c:v>40625.611458333326</c:v>
                </c:pt>
                <c:pt idx="1216">
                  <c:v>40625.61148148145</c:v>
                </c:pt>
                <c:pt idx="1217">
                  <c:v>40625.611504629625</c:v>
                </c:pt>
                <c:pt idx="1218">
                  <c:v>40625.611527777779</c:v>
                </c:pt>
                <c:pt idx="1219">
                  <c:v>40625.611550925933</c:v>
                </c:pt>
                <c:pt idx="1220">
                  <c:v>40625.611574074093</c:v>
                </c:pt>
                <c:pt idx="1221">
                  <c:v>40625.611597222218</c:v>
                </c:pt>
                <c:pt idx="1222">
                  <c:v>40625.611620370371</c:v>
                </c:pt>
                <c:pt idx="1223">
                  <c:v>40625.611643518489</c:v>
                </c:pt>
                <c:pt idx="1224">
                  <c:v>40625.611666666628</c:v>
                </c:pt>
                <c:pt idx="1225">
                  <c:v>40625.611689814788</c:v>
                </c:pt>
                <c:pt idx="1226">
                  <c:v>40625.611712962964</c:v>
                </c:pt>
                <c:pt idx="1227">
                  <c:v>40625.611736111081</c:v>
                </c:pt>
                <c:pt idx="1228">
                  <c:v>40625.611759259264</c:v>
                </c:pt>
                <c:pt idx="1229">
                  <c:v>40625.611782407381</c:v>
                </c:pt>
                <c:pt idx="1230">
                  <c:v>40625.611805555556</c:v>
                </c:pt>
                <c:pt idx="1231">
                  <c:v>40625.611828703673</c:v>
                </c:pt>
                <c:pt idx="1232">
                  <c:v>40625.611851851834</c:v>
                </c:pt>
                <c:pt idx="1233">
                  <c:v>40625.611875000002</c:v>
                </c:pt>
                <c:pt idx="1234">
                  <c:v>40625.6118981482</c:v>
                </c:pt>
                <c:pt idx="1235">
                  <c:v>40625.611921296295</c:v>
                </c:pt>
                <c:pt idx="1236">
                  <c:v>40625.611944444448</c:v>
                </c:pt>
                <c:pt idx="1237">
                  <c:v>40625.611967592595</c:v>
                </c:pt>
                <c:pt idx="1238">
                  <c:v>40625.611990740734</c:v>
                </c:pt>
                <c:pt idx="1239">
                  <c:v>40625.612013888916</c:v>
                </c:pt>
                <c:pt idx="1240">
                  <c:v>40625.612037037041</c:v>
                </c:pt>
                <c:pt idx="1241">
                  <c:v>40625.612060185187</c:v>
                </c:pt>
                <c:pt idx="1242">
                  <c:v>40625.612083333326</c:v>
                </c:pt>
                <c:pt idx="1243">
                  <c:v>40625.61210648148</c:v>
                </c:pt>
                <c:pt idx="1244">
                  <c:v>40625.612129629626</c:v>
                </c:pt>
                <c:pt idx="1245">
                  <c:v>40625.61215277778</c:v>
                </c:pt>
                <c:pt idx="1246">
                  <c:v>40625.612175925933</c:v>
                </c:pt>
                <c:pt idx="1247">
                  <c:v>40625.612199074101</c:v>
                </c:pt>
                <c:pt idx="1248">
                  <c:v>40625.612222222218</c:v>
                </c:pt>
                <c:pt idx="1249">
                  <c:v>40625.612245370401</c:v>
                </c:pt>
                <c:pt idx="1250">
                  <c:v>40625.612268518518</c:v>
                </c:pt>
                <c:pt idx="1251">
                  <c:v>40625.612291666665</c:v>
                </c:pt>
                <c:pt idx="1252">
                  <c:v>40625.612314814818</c:v>
                </c:pt>
                <c:pt idx="1253">
                  <c:v>40625.612337962993</c:v>
                </c:pt>
                <c:pt idx="1254">
                  <c:v>40625.612361111082</c:v>
                </c:pt>
                <c:pt idx="1255">
                  <c:v>40625.612384259257</c:v>
                </c:pt>
                <c:pt idx="1256">
                  <c:v>40625.612407407403</c:v>
                </c:pt>
                <c:pt idx="1257">
                  <c:v>40625.612430555557</c:v>
                </c:pt>
                <c:pt idx="1258">
                  <c:v>40625.612453703674</c:v>
                </c:pt>
                <c:pt idx="1259">
                  <c:v>40625.612476851835</c:v>
                </c:pt>
                <c:pt idx="1260">
                  <c:v>40625.612500000003</c:v>
                </c:pt>
                <c:pt idx="1261">
                  <c:v>40625.6125231482</c:v>
                </c:pt>
                <c:pt idx="1262">
                  <c:v>40625.612546296325</c:v>
                </c:pt>
                <c:pt idx="1263">
                  <c:v>40625.612569444485</c:v>
                </c:pt>
                <c:pt idx="1264">
                  <c:v>40625.612592592603</c:v>
                </c:pt>
                <c:pt idx="1265">
                  <c:v>40625.612615740742</c:v>
                </c:pt>
                <c:pt idx="1266">
                  <c:v>40625.612638888917</c:v>
                </c:pt>
                <c:pt idx="1267">
                  <c:v>40625.612662037034</c:v>
                </c:pt>
                <c:pt idx="1268">
                  <c:v>40625.612685185188</c:v>
                </c:pt>
                <c:pt idx="1269">
                  <c:v>40625.612708333334</c:v>
                </c:pt>
                <c:pt idx="1270">
                  <c:v>40625.61273148148</c:v>
                </c:pt>
                <c:pt idx="1271">
                  <c:v>40625.612754629634</c:v>
                </c:pt>
                <c:pt idx="1272">
                  <c:v>40625.61277777778</c:v>
                </c:pt>
                <c:pt idx="1273">
                  <c:v>40625.612800925941</c:v>
                </c:pt>
                <c:pt idx="1274">
                  <c:v>40625.612824074102</c:v>
                </c:pt>
                <c:pt idx="1275">
                  <c:v>40625.612847222219</c:v>
                </c:pt>
                <c:pt idx="1276">
                  <c:v>40625.612870370402</c:v>
                </c:pt>
                <c:pt idx="1277">
                  <c:v>40625.612893518519</c:v>
                </c:pt>
                <c:pt idx="1278">
                  <c:v>40625.612916666665</c:v>
                </c:pt>
                <c:pt idx="1279">
                  <c:v>40625.612939814819</c:v>
                </c:pt>
                <c:pt idx="1280">
                  <c:v>40625.612962962965</c:v>
                </c:pt>
                <c:pt idx="1281">
                  <c:v>40625.612986111104</c:v>
                </c:pt>
                <c:pt idx="1282">
                  <c:v>40625.613009259258</c:v>
                </c:pt>
                <c:pt idx="1283">
                  <c:v>40625.613032407411</c:v>
                </c:pt>
                <c:pt idx="1284">
                  <c:v>40625.613055555557</c:v>
                </c:pt>
                <c:pt idx="1285">
                  <c:v>40625.613078703704</c:v>
                </c:pt>
                <c:pt idx="1286">
                  <c:v>40625.613101851814</c:v>
                </c:pt>
                <c:pt idx="1287">
                  <c:v>40625.613124999996</c:v>
                </c:pt>
                <c:pt idx="1288">
                  <c:v>40625.613148148179</c:v>
                </c:pt>
                <c:pt idx="1289">
                  <c:v>40625.613171296296</c:v>
                </c:pt>
                <c:pt idx="1290">
                  <c:v>40625.613194444442</c:v>
                </c:pt>
                <c:pt idx="1291">
                  <c:v>40625.613217592603</c:v>
                </c:pt>
                <c:pt idx="1292">
                  <c:v>40625.613240740735</c:v>
                </c:pt>
                <c:pt idx="1293">
                  <c:v>40625.613263888888</c:v>
                </c:pt>
                <c:pt idx="1294">
                  <c:v>40625.613287037035</c:v>
                </c:pt>
                <c:pt idx="1295">
                  <c:v>40625.613310185188</c:v>
                </c:pt>
                <c:pt idx="1296">
                  <c:v>40625.613333333335</c:v>
                </c:pt>
                <c:pt idx="1297">
                  <c:v>40625.613356481481</c:v>
                </c:pt>
                <c:pt idx="1298">
                  <c:v>40625.613379629627</c:v>
                </c:pt>
                <c:pt idx="1299">
                  <c:v>40625.613402777744</c:v>
                </c:pt>
                <c:pt idx="1300">
                  <c:v>40625.613425925927</c:v>
                </c:pt>
                <c:pt idx="1301">
                  <c:v>40625.613449074073</c:v>
                </c:pt>
                <c:pt idx="1302">
                  <c:v>40625.61347222222</c:v>
                </c:pt>
                <c:pt idx="1303">
                  <c:v>40625.613495370373</c:v>
                </c:pt>
                <c:pt idx="1304">
                  <c:v>40625.613518518519</c:v>
                </c:pt>
                <c:pt idx="1305">
                  <c:v>40625.613541666637</c:v>
                </c:pt>
                <c:pt idx="1306">
                  <c:v>40625.613564814805</c:v>
                </c:pt>
                <c:pt idx="1307">
                  <c:v>40625.613587962966</c:v>
                </c:pt>
                <c:pt idx="1308">
                  <c:v>40625.613611111105</c:v>
                </c:pt>
                <c:pt idx="1309">
                  <c:v>40625.613634259258</c:v>
                </c:pt>
                <c:pt idx="1310">
                  <c:v>40625.613657407412</c:v>
                </c:pt>
                <c:pt idx="1311">
                  <c:v>40625.613680555522</c:v>
                </c:pt>
                <c:pt idx="1312">
                  <c:v>40625.613703703653</c:v>
                </c:pt>
                <c:pt idx="1313">
                  <c:v>40625.613726851814</c:v>
                </c:pt>
                <c:pt idx="1314">
                  <c:v>40625.613750000004</c:v>
                </c:pt>
                <c:pt idx="1315">
                  <c:v>40625.613773148179</c:v>
                </c:pt>
                <c:pt idx="1316">
                  <c:v>40625.613796296297</c:v>
                </c:pt>
                <c:pt idx="1317">
                  <c:v>40625.613819444494</c:v>
                </c:pt>
                <c:pt idx="1318">
                  <c:v>40625.613842592589</c:v>
                </c:pt>
                <c:pt idx="1319">
                  <c:v>40625.613865740735</c:v>
                </c:pt>
                <c:pt idx="1320">
                  <c:v>40625.613888888889</c:v>
                </c:pt>
                <c:pt idx="1321">
                  <c:v>40625.613912037035</c:v>
                </c:pt>
                <c:pt idx="1322">
                  <c:v>40625.613935185189</c:v>
                </c:pt>
                <c:pt idx="1323">
                  <c:v>40625.613958333335</c:v>
                </c:pt>
                <c:pt idx="1324">
                  <c:v>40625.613981481474</c:v>
                </c:pt>
                <c:pt idx="1325">
                  <c:v>40625.614004629628</c:v>
                </c:pt>
                <c:pt idx="1326">
                  <c:v>40625.614027777781</c:v>
                </c:pt>
                <c:pt idx="1327">
                  <c:v>40625.614050925942</c:v>
                </c:pt>
                <c:pt idx="1328">
                  <c:v>40625.61407407411</c:v>
                </c:pt>
                <c:pt idx="1329">
                  <c:v>40625.614097222242</c:v>
                </c:pt>
                <c:pt idx="1330">
                  <c:v>40625.614120370381</c:v>
                </c:pt>
                <c:pt idx="1331">
                  <c:v>40625.61414351852</c:v>
                </c:pt>
                <c:pt idx="1332">
                  <c:v>40625.614166666637</c:v>
                </c:pt>
                <c:pt idx="1333">
                  <c:v>40625.614189814805</c:v>
                </c:pt>
                <c:pt idx="1334">
                  <c:v>40625.614212962988</c:v>
                </c:pt>
                <c:pt idx="1335">
                  <c:v>40625.614236111112</c:v>
                </c:pt>
                <c:pt idx="1336">
                  <c:v>40625.614259259288</c:v>
                </c:pt>
                <c:pt idx="1337">
                  <c:v>40625.614282407412</c:v>
                </c:pt>
                <c:pt idx="1338">
                  <c:v>40625.614305555559</c:v>
                </c:pt>
                <c:pt idx="1339">
                  <c:v>40625.614328703705</c:v>
                </c:pt>
                <c:pt idx="1340">
                  <c:v>40625.614351851851</c:v>
                </c:pt>
                <c:pt idx="1341">
                  <c:v>40625.614375000012</c:v>
                </c:pt>
                <c:pt idx="1342">
                  <c:v>40625.614398148202</c:v>
                </c:pt>
                <c:pt idx="1343">
                  <c:v>40625.614421296297</c:v>
                </c:pt>
                <c:pt idx="1344">
                  <c:v>40625.614444444473</c:v>
                </c:pt>
                <c:pt idx="1345">
                  <c:v>40625.61446759259</c:v>
                </c:pt>
                <c:pt idx="1346">
                  <c:v>40625.614490740736</c:v>
                </c:pt>
                <c:pt idx="1347">
                  <c:v>40625.614513888926</c:v>
                </c:pt>
                <c:pt idx="1348">
                  <c:v>40625.614537037043</c:v>
                </c:pt>
                <c:pt idx="1349">
                  <c:v>40625.614560185189</c:v>
                </c:pt>
                <c:pt idx="1350">
                  <c:v>40625.614583333336</c:v>
                </c:pt>
                <c:pt idx="1351">
                  <c:v>40625.614606481482</c:v>
                </c:pt>
                <c:pt idx="1352">
                  <c:v>40625.614629629628</c:v>
                </c:pt>
                <c:pt idx="1353">
                  <c:v>40625.614652777782</c:v>
                </c:pt>
                <c:pt idx="1354">
                  <c:v>40625.614675925943</c:v>
                </c:pt>
                <c:pt idx="1355">
                  <c:v>40625.614699074118</c:v>
                </c:pt>
                <c:pt idx="1356">
                  <c:v>40625.614722222221</c:v>
                </c:pt>
                <c:pt idx="1357">
                  <c:v>40625.614745370382</c:v>
                </c:pt>
                <c:pt idx="1358">
                  <c:v>40625.614768518521</c:v>
                </c:pt>
                <c:pt idx="1359">
                  <c:v>40625.614791666638</c:v>
                </c:pt>
                <c:pt idx="1360">
                  <c:v>40625.614814814813</c:v>
                </c:pt>
                <c:pt idx="1361">
                  <c:v>40625.614837962996</c:v>
                </c:pt>
                <c:pt idx="1362">
                  <c:v>40625.614861111106</c:v>
                </c:pt>
                <c:pt idx="1363">
                  <c:v>40625.614884259259</c:v>
                </c:pt>
                <c:pt idx="1364">
                  <c:v>40625.614907407413</c:v>
                </c:pt>
                <c:pt idx="1365">
                  <c:v>40625.614930555559</c:v>
                </c:pt>
                <c:pt idx="1366">
                  <c:v>40625.614953703705</c:v>
                </c:pt>
                <c:pt idx="1367">
                  <c:v>40625.614976851852</c:v>
                </c:pt>
                <c:pt idx="1368">
                  <c:v>40625.615000000005</c:v>
                </c:pt>
                <c:pt idx="1369">
                  <c:v>40625.615023148173</c:v>
                </c:pt>
                <c:pt idx="1370">
                  <c:v>40625.615046296298</c:v>
                </c:pt>
                <c:pt idx="1371">
                  <c:v>40625.615069444473</c:v>
                </c:pt>
                <c:pt idx="1372">
                  <c:v>40625.61509259259</c:v>
                </c:pt>
                <c:pt idx="1373">
                  <c:v>40625.615115740744</c:v>
                </c:pt>
                <c:pt idx="1374">
                  <c:v>40625.61513888889</c:v>
                </c:pt>
                <c:pt idx="1375">
                  <c:v>40625.615162037007</c:v>
                </c:pt>
                <c:pt idx="1376">
                  <c:v>40625.615185185176</c:v>
                </c:pt>
                <c:pt idx="1377">
                  <c:v>40625.615208333329</c:v>
                </c:pt>
                <c:pt idx="1378">
                  <c:v>40625.615231481483</c:v>
                </c:pt>
                <c:pt idx="1379">
                  <c:v>40625.615254629629</c:v>
                </c:pt>
                <c:pt idx="1380">
                  <c:v>40625.615277777782</c:v>
                </c:pt>
                <c:pt idx="1381">
                  <c:v>40625.615300925929</c:v>
                </c:pt>
                <c:pt idx="1382">
                  <c:v>40625.615324074082</c:v>
                </c:pt>
                <c:pt idx="1383">
                  <c:v>40625.615347222221</c:v>
                </c:pt>
                <c:pt idx="1384">
                  <c:v>40625.615370370382</c:v>
                </c:pt>
                <c:pt idx="1385">
                  <c:v>40625.615393518521</c:v>
                </c:pt>
                <c:pt idx="1386">
                  <c:v>40625.615416666638</c:v>
                </c:pt>
                <c:pt idx="1387">
                  <c:v>40625.615439814814</c:v>
                </c:pt>
                <c:pt idx="1388">
                  <c:v>40625.615462962931</c:v>
                </c:pt>
                <c:pt idx="1389">
                  <c:v>40625.615486111077</c:v>
                </c:pt>
                <c:pt idx="1390">
                  <c:v>40625.61550925926</c:v>
                </c:pt>
                <c:pt idx="1391">
                  <c:v>40625.615532407413</c:v>
                </c:pt>
                <c:pt idx="1392">
                  <c:v>40625.61555555556</c:v>
                </c:pt>
                <c:pt idx="1393">
                  <c:v>40625.615578703706</c:v>
                </c:pt>
                <c:pt idx="1394">
                  <c:v>40625.615601851823</c:v>
                </c:pt>
                <c:pt idx="1395">
                  <c:v>40625.615624999999</c:v>
                </c:pt>
                <c:pt idx="1396">
                  <c:v>40625.615648148174</c:v>
                </c:pt>
                <c:pt idx="1397">
                  <c:v>40625.615671296298</c:v>
                </c:pt>
                <c:pt idx="1398">
                  <c:v>40625.615694444474</c:v>
                </c:pt>
                <c:pt idx="1399">
                  <c:v>40625.615717592591</c:v>
                </c:pt>
                <c:pt idx="1400">
                  <c:v>40625.615740740715</c:v>
                </c:pt>
                <c:pt idx="1401">
                  <c:v>40625.615763888884</c:v>
                </c:pt>
                <c:pt idx="1402">
                  <c:v>40625.615787037008</c:v>
                </c:pt>
                <c:pt idx="1403">
                  <c:v>40625.615810185183</c:v>
                </c:pt>
                <c:pt idx="1404">
                  <c:v>40625.61583333333</c:v>
                </c:pt>
                <c:pt idx="1405">
                  <c:v>40625.615856481483</c:v>
                </c:pt>
                <c:pt idx="1406">
                  <c:v>40625.615879629629</c:v>
                </c:pt>
                <c:pt idx="1407">
                  <c:v>40625.615902777776</c:v>
                </c:pt>
                <c:pt idx="1408">
                  <c:v>40625.615925925929</c:v>
                </c:pt>
                <c:pt idx="1409">
                  <c:v>40625.615949074083</c:v>
                </c:pt>
                <c:pt idx="1410">
                  <c:v>40625.615972222222</c:v>
                </c:pt>
                <c:pt idx="1411">
                  <c:v>40625.615995370368</c:v>
                </c:pt>
                <c:pt idx="1412">
                  <c:v>40625.616018518544</c:v>
                </c:pt>
                <c:pt idx="1413">
                  <c:v>40625.616041666639</c:v>
                </c:pt>
                <c:pt idx="1414">
                  <c:v>40625.616064814814</c:v>
                </c:pt>
                <c:pt idx="1415">
                  <c:v>40625.616087962961</c:v>
                </c:pt>
                <c:pt idx="1416">
                  <c:v>40625.616111111114</c:v>
                </c:pt>
                <c:pt idx="1417">
                  <c:v>40625.61613425926</c:v>
                </c:pt>
                <c:pt idx="1418">
                  <c:v>40625.616157407436</c:v>
                </c:pt>
                <c:pt idx="1419">
                  <c:v>40625.616180555524</c:v>
                </c:pt>
                <c:pt idx="1420">
                  <c:v>40625.616203703685</c:v>
                </c:pt>
                <c:pt idx="1421">
                  <c:v>40625.616226851853</c:v>
                </c:pt>
                <c:pt idx="1422">
                  <c:v>40625.616250000028</c:v>
                </c:pt>
                <c:pt idx="1423">
                  <c:v>40625.616273148211</c:v>
                </c:pt>
                <c:pt idx="1424">
                  <c:v>40625.61629629635</c:v>
                </c:pt>
                <c:pt idx="1425">
                  <c:v>40625.616319444511</c:v>
                </c:pt>
                <c:pt idx="1426">
                  <c:v>40625.616342592592</c:v>
                </c:pt>
                <c:pt idx="1427">
                  <c:v>40625.616365740745</c:v>
                </c:pt>
                <c:pt idx="1428">
                  <c:v>40625.616388888891</c:v>
                </c:pt>
                <c:pt idx="1429">
                  <c:v>40625.616412037038</c:v>
                </c:pt>
                <c:pt idx="1430">
                  <c:v>40625.616435185191</c:v>
                </c:pt>
                <c:pt idx="1431">
                  <c:v>40625.61645833333</c:v>
                </c:pt>
                <c:pt idx="1432">
                  <c:v>40625.616481481484</c:v>
                </c:pt>
                <c:pt idx="1433">
                  <c:v>40625.61650462963</c:v>
                </c:pt>
                <c:pt idx="1434">
                  <c:v>40625.616527777791</c:v>
                </c:pt>
                <c:pt idx="1435">
                  <c:v>40625.616550925959</c:v>
                </c:pt>
                <c:pt idx="1436">
                  <c:v>40625.61657407412</c:v>
                </c:pt>
                <c:pt idx="1437">
                  <c:v>40625.616597222252</c:v>
                </c:pt>
                <c:pt idx="1438">
                  <c:v>40625.616620370369</c:v>
                </c:pt>
                <c:pt idx="1439">
                  <c:v>40625.616643518515</c:v>
                </c:pt>
                <c:pt idx="1440">
                  <c:v>40625.616666666654</c:v>
                </c:pt>
                <c:pt idx="1441">
                  <c:v>40625.616689814815</c:v>
                </c:pt>
                <c:pt idx="1442">
                  <c:v>40625.616712962961</c:v>
                </c:pt>
                <c:pt idx="1443">
                  <c:v>40625.616736111115</c:v>
                </c:pt>
                <c:pt idx="1444">
                  <c:v>40625.616759259261</c:v>
                </c:pt>
                <c:pt idx="1445">
                  <c:v>40625.616782407407</c:v>
                </c:pt>
                <c:pt idx="1446">
                  <c:v>40625.616805555561</c:v>
                </c:pt>
                <c:pt idx="1447">
                  <c:v>40625.6168287037</c:v>
                </c:pt>
                <c:pt idx="1448">
                  <c:v>40625.616851851853</c:v>
                </c:pt>
                <c:pt idx="1449">
                  <c:v>40625.616875000029</c:v>
                </c:pt>
                <c:pt idx="1450">
                  <c:v>40625.616898148211</c:v>
                </c:pt>
                <c:pt idx="1451">
                  <c:v>40625.616921296329</c:v>
                </c:pt>
                <c:pt idx="1452">
                  <c:v>40625.616944444475</c:v>
                </c:pt>
                <c:pt idx="1453">
                  <c:v>40625.616967592592</c:v>
                </c:pt>
                <c:pt idx="1454">
                  <c:v>40625.616990740738</c:v>
                </c:pt>
                <c:pt idx="1455">
                  <c:v>40625.617013888892</c:v>
                </c:pt>
                <c:pt idx="1456">
                  <c:v>40625.617037037038</c:v>
                </c:pt>
                <c:pt idx="1457">
                  <c:v>40625.617060185185</c:v>
                </c:pt>
                <c:pt idx="1458">
                  <c:v>40625.617083333324</c:v>
                </c:pt>
                <c:pt idx="1459">
                  <c:v>40625.617106481484</c:v>
                </c:pt>
                <c:pt idx="1460">
                  <c:v>40625.617129629602</c:v>
                </c:pt>
                <c:pt idx="1461">
                  <c:v>40625.617152777777</c:v>
                </c:pt>
                <c:pt idx="1462">
                  <c:v>40625.617175925923</c:v>
                </c:pt>
                <c:pt idx="1463">
                  <c:v>40625.617199074091</c:v>
                </c:pt>
                <c:pt idx="1464">
                  <c:v>40625.617222222223</c:v>
                </c:pt>
                <c:pt idx="1465">
                  <c:v>40625.617245370369</c:v>
                </c:pt>
                <c:pt idx="1466">
                  <c:v>40625.617268518516</c:v>
                </c:pt>
                <c:pt idx="1467">
                  <c:v>40625.617291666655</c:v>
                </c:pt>
                <c:pt idx="1468">
                  <c:v>40625.617314814815</c:v>
                </c:pt>
                <c:pt idx="1469">
                  <c:v>40625.617337962962</c:v>
                </c:pt>
                <c:pt idx="1470">
                  <c:v>40625.617361111079</c:v>
                </c:pt>
                <c:pt idx="1471">
                  <c:v>40625.617384259254</c:v>
                </c:pt>
                <c:pt idx="1472">
                  <c:v>40625.617407407408</c:v>
                </c:pt>
                <c:pt idx="1473">
                  <c:v>40625.617430555554</c:v>
                </c:pt>
                <c:pt idx="1474">
                  <c:v>40625.617453703664</c:v>
                </c:pt>
                <c:pt idx="1475">
                  <c:v>40625.617476851854</c:v>
                </c:pt>
                <c:pt idx="1476">
                  <c:v>40625.6175</c:v>
                </c:pt>
                <c:pt idx="1477">
                  <c:v>40625.61752314819</c:v>
                </c:pt>
                <c:pt idx="1478">
                  <c:v>40625.617546296329</c:v>
                </c:pt>
                <c:pt idx="1479">
                  <c:v>40625.61756944449</c:v>
                </c:pt>
                <c:pt idx="1480">
                  <c:v>40625.617592592593</c:v>
                </c:pt>
                <c:pt idx="1481">
                  <c:v>40625.617615740739</c:v>
                </c:pt>
                <c:pt idx="1482">
                  <c:v>40625.617638888893</c:v>
                </c:pt>
                <c:pt idx="1483">
                  <c:v>40625.617662037024</c:v>
                </c:pt>
                <c:pt idx="1484">
                  <c:v>40625.617685185185</c:v>
                </c:pt>
                <c:pt idx="1485">
                  <c:v>40625.617708333324</c:v>
                </c:pt>
                <c:pt idx="1486">
                  <c:v>40625.617731481485</c:v>
                </c:pt>
                <c:pt idx="1487">
                  <c:v>40625.617754629624</c:v>
                </c:pt>
                <c:pt idx="1488">
                  <c:v>40625.617777777778</c:v>
                </c:pt>
                <c:pt idx="1489">
                  <c:v>40625.617800925931</c:v>
                </c:pt>
                <c:pt idx="1490">
                  <c:v>40625.617824074092</c:v>
                </c:pt>
                <c:pt idx="1491">
                  <c:v>40625.617847222231</c:v>
                </c:pt>
                <c:pt idx="1492">
                  <c:v>40625.617870370392</c:v>
                </c:pt>
                <c:pt idx="1493">
                  <c:v>40625.617893518516</c:v>
                </c:pt>
                <c:pt idx="1494">
                  <c:v>40625.61791666667</c:v>
                </c:pt>
                <c:pt idx="1495">
                  <c:v>40625.617939814816</c:v>
                </c:pt>
                <c:pt idx="1496">
                  <c:v>40625.617962962955</c:v>
                </c:pt>
                <c:pt idx="1497">
                  <c:v>40625.61798611108</c:v>
                </c:pt>
                <c:pt idx="1498">
                  <c:v>40625.618009259262</c:v>
                </c:pt>
                <c:pt idx="1499">
                  <c:v>40625.618032407438</c:v>
                </c:pt>
                <c:pt idx="1500">
                  <c:v>40625.618055555562</c:v>
                </c:pt>
                <c:pt idx="1501">
                  <c:v>40625.618078703701</c:v>
                </c:pt>
                <c:pt idx="1502">
                  <c:v>40625.618101851855</c:v>
                </c:pt>
                <c:pt idx="1503">
                  <c:v>40625.618125000001</c:v>
                </c:pt>
                <c:pt idx="1504">
                  <c:v>40625.618148148191</c:v>
                </c:pt>
                <c:pt idx="1505">
                  <c:v>40625.61817129633</c:v>
                </c:pt>
                <c:pt idx="1506">
                  <c:v>40625.618194444491</c:v>
                </c:pt>
                <c:pt idx="1507">
                  <c:v>40625.618217592622</c:v>
                </c:pt>
                <c:pt idx="1508">
                  <c:v>40625.61824074074</c:v>
                </c:pt>
                <c:pt idx="1509">
                  <c:v>40625.618263888893</c:v>
                </c:pt>
                <c:pt idx="1510">
                  <c:v>40625.618287037039</c:v>
                </c:pt>
                <c:pt idx="1511">
                  <c:v>40625.618310185193</c:v>
                </c:pt>
                <c:pt idx="1512">
                  <c:v>40625.618333333332</c:v>
                </c:pt>
                <c:pt idx="1513">
                  <c:v>40625.618356481493</c:v>
                </c:pt>
                <c:pt idx="1514">
                  <c:v>40625.618379629632</c:v>
                </c:pt>
                <c:pt idx="1515">
                  <c:v>40625.618402777778</c:v>
                </c:pt>
                <c:pt idx="1516">
                  <c:v>40625.618425925932</c:v>
                </c:pt>
                <c:pt idx="1517">
                  <c:v>40625.618449074092</c:v>
                </c:pt>
                <c:pt idx="1518">
                  <c:v>40625.618472222232</c:v>
                </c:pt>
                <c:pt idx="1519">
                  <c:v>40625.618495370392</c:v>
                </c:pt>
                <c:pt idx="1520">
                  <c:v>40625.618518518553</c:v>
                </c:pt>
                <c:pt idx="1521">
                  <c:v>40625.61854166667</c:v>
                </c:pt>
                <c:pt idx="1522">
                  <c:v>40625.618564814817</c:v>
                </c:pt>
                <c:pt idx="1523">
                  <c:v>40625.618587962963</c:v>
                </c:pt>
                <c:pt idx="1524">
                  <c:v>40625.618611111109</c:v>
                </c:pt>
                <c:pt idx="1525">
                  <c:v>40625.618634259263</c:v>
                </c:pt>
                <c:pt idx="1526">
                  <c:v>40625.618657407445</c:v>
                </c:pt>
                <c:pt idx="1527">
                  <c:v>40625.618680555555</c:v>
                </c:pt>
                <c:pt idx="1528">
                  <c:v>40625.618703703673</c:v>
                </c:pt>
                <c:pt idx="1529">
                  <c:v>40625.618726851855</c:v>
                </c:pt>
                <c:pt idx="1530">
                  <c:v>40625.618750000001</c:v>
                </c:pt>
                <c:pt idx="1531">
                  <c:v>40625.618773148199</c:v>
                </c:pt>
                <c:pt idx="1532">
                  <c:v>40625.618796296323</c:v>
                </c:pt>
                <c:pt idx="1533">
                  <c:v>40625.618819444513</c:v>
                </c:pt>
                <c:pt idx="1534">
                  <c:v>40625.618842592601</c:v>
                </c:pt>
                <c:pt idx="1535">
                  <c:v>40625.61886574074</c:v>
                </c:pt>
                <c:pt idx="1536">
                  <c:v>40625.618888888916</c:v>
                </c:pt>
                <c:pt idx="1537">
                  <c:v>40625.61891203704</c:v>
                </c:pt>
                <c:pt idx="1538">
                  <c:v>40625.618935185201</c:v>
                </c:pt>
                <c:pt idx="1539">
                  <c:v>40625.618958333333</c:v>
                </c:pt>
                <c:pt idx="1540">
                  <c:v>40625.618981481479</c:v>
                </c:pt>
                <c:pt idx="1541">
                  <c:v>40625.619004629625</c:v>
                </c:pt>
                <c:pt idx="1542">
                  <c:v>40625.619027777779</c:v>
                </c:pt>
                <c:pt idx="1543">
                  <c:v>40625.619050925932</c:v>
                </c:pt>
                <c:pt idx="1544">
                  <c:v>40625.619074074093</c:v>
                </c:pt>
                <c:pt idx="1545">
                  <c:v>40625.619097222232</c:v>
                </c:pt>
                <c:pt idx="1546">
                  <c:v>40625.619120370371</c:v>
                </c:pt>
                <c:pt idx="1547">
                  <c:v>40625.619143518488</c:v>
                </c:pt>
                <c:pt idx="1548">
                  <c:v>40625.619166666635</c:v>
                </c:pt>
                <c:pt idx="1549">
                  <c:v>40625.619189814788</c:v>
                </c:pt>
                <c:pt idx="1550">
                  <c:v>40625.619212962993</c:v>
                </c:pt>
                <c:pt idx="1551">
                  <c:v>40625.61923611111</c:v>
                </c:pt>
                <c:pt idx="1552">
                  <c:v>40625.619259259263</c:v>
                </c:pt>
                <c:pt idx="1553">
                  <c:v>40625.61928240741</c:v>
                </c:pt>
                <c:pt idx="1554">
                  <c:v>40625.619305555556</c:v>
                </c:pt>
                <c:pt idx="1555">
                  <c:v>40625.619328703673</c:v>
                </c:pt>
                <c:pt idx="1556">
                  <c:v>40625.619351851856</c:v>
                </c:pt>
                <c:pt idx="1557">
                  <c:v>40625.619375000002</c:v>
                </c:pt>
                <c:pt idx="1558">
                  <c:v>40625.619398148199</c:v>
                </c:pt>
                <c:pt idx="1559">
                  <c:v>40625.619421296295</c:v>
                </c:pt>
                <c:pt idx="1560">
                  <c:v>40625.619444444441</c:v>
                </c:pt>
                <c:pt idx="1561">
                  <c:v>40625.619467592594</c:v>
                </c:pt>
                <c:pt idx="1562">
                  <c:v>40625.619490740726</c:v>
                </c:pt>
                <c:pt idx="1563">
                  <c:v>40625.619513888916</c:v>
                </c:pt>
                <c:pt idx="1564">
                  <c:v>40625.619537037041</c:v>
                </c:pt>
                <c:pt idx="1565">
                  <c:v>40625.619560185187</c:v>
                </c:pt>
                <c:pt idx="1566">
                  <c:v>40625.619583333326</c:v>
                </c:pt>
                <c:pt idx="1567">
                  <c:v>40625.619606481479</c:v>
                </c:pt>
                <c:pt idx="1568">
                  <c:v>40625.619629629626</c:v>
                </c:pt>
                <c:pt idx="1569">
                  <c:v>40625.619652777779</c:v>
                </c:pt>
                <c:pt idx="1570">
                  <c:v>40625.619675925933</c:v>
                </c:pt>
                <c:pt idx="1571">
                  <c:v>40625.619699074101</c:v>
                </c:pt>
                <c:pt idx="1572">
                  <c:v>40625.619722222225</c:v>
                </c:pt>
                <c:pt idx="1573">
                  <c:v>40625.619745370372</c:v>
                </c:pt>
                <c:pt idx="1574">
                  <c:v>40625.619768518489</c:v>
                </c:pt>
                <c:pt idx="1575">
                  <c:v>40625.619791666628</c:v>
                </c:pt>
                <c:pt idx="1576">
                  <c:v>40625.619814814811</c:v>
                </c:pt>
                <c:pt idx="1577">
                  <c:v>40625.619837962993</c:v>
                </c:pt>
                <c:pt idx="1578">
                  <c:v>40625.619861111081</c:v>
                </c:pt>
                <c:pt idx="1579">
                  <c:v>40625.619884259257</c:v>
                </c:pt>
                <c:pt idx="1580">
                  <c:v>40625.61990740741</c:v>
                </c:pt>
                <c:pt idx="1581">
                  <c:v>40625.619930555556</c:v>
                </c:pt>
                <c:pt idx="1582">
                  <c:v>40625.619953703674</c:v>
                </c:pt>
                <c:pt idx="1583">
                  <c:v>40625.619976851856</c:v>
                </c:pt>
                <c:pt idx="1584">
                  <c:v>40625.620000000003</c:v>
                </c:pt>
                <c:pt idx="1585">
                  <c:v>40625.620023148149</c:v>
                </c:pt>
                <c:pt idx="1586">
                  <c:v>40625.620046296295</c:v>
                </c:pt>
                <c:pt idx="1587">
                  <c:v>40625.620069444441</c:v>
                </c:pt>
                <c:pt idx="1588">
                  <c:v>40625.620092592595</c:v>
                </c:pt>
                <c:pt idx="1589">
                  <c:v>40625.620115740734</c:v>
                </c:pt>
                <c:pt idx="1590">
                  <c:v>40625.620138888888</c:v>
                </c:pt>
                <c:pt idx="1591">
                  <c:v>40625.620162036997</c:v>
                </c:pt>
                <c:pt idx="1592">
                  <c:v>40625.620185185158</c:v>
                </c:pt>
                <c:pt idx="1593">
                  <c:v>40625.620208333334</c:v>
                </c:pt>
                <c:pt idx="1594">
                  <c:v>40625.62023148148</c:v>
                </c:pt>
                <c:pt idx="1595">
                  <c:v>40625.620254629626</c:v>
                </c:pt>
                <c:pt idx="1596">
                  <c:v>40625.62027777778</c:v>
                </c:pt>
                <c:pt idx="1597">
                  <c:v>40625.620300925926</c:v>
                </c:pt>
                <c:pt idx="1598">
                  <c:v>40625.620324074072</c:v>
                </c:pt>
                <c:pt idx="1599">
                  <c:v>40625.620347222226</c:v>
                </c:pt>
                <c:pt idx="1600">
                  <c:v>40625.620370370372</c:v>
                </c:pt>
                <c:pt idx="1601">
                  <c:v>40625.620393518504</c:v>
                </c:pt>
                <c:pt idx="1602">
                  <c:v>40625.620416666628</c:v>
                </c:pt>
                <c:pt idx="1603">
                  <c:v>40625.620439814804</c:v>
                </c:pt>
                <c:pt idx="1604">
                  <c:v>40625.620462962928</c:v>
                </c:pt>
                <c:pt idx="1605">
                  <c:v>40625.620486111053</c:v>
                </c:pt>
                <c:pt idx="1606">
                  <c:v>40625.620509259257</c:v>
                </c:pt>
                <c:pt idx="1607">
                  <c:v>40625.620532407411</c:v>
                </c:pt>
                <c:pt idx="1608">
                  <c:v>40625.620555555557</c:v>
                </c:pt>
                <c:pt idx="1609">
                  <c:v>40625.620578703674</c:v>
                </c:pt>
                <c:pt idx="1610">
                  <c:v>40625.620601851813</c:v>
                </c:pt>
                <c:pt idx="1611">
                  <c:v>40625.620624999996</c:v>
                </c:pt>
                <c:pt idx="1612">
                  <c:v>40625.620648148149</c:v>
                </c:pt>
                <c:pt idx="1613">
                  <c:v>40625.620671296296</c:v>
                </c:pt>
                <c:pt idx="1614">
                  <c:v>40625.620694444442</c:v>
                </c:pt>
                <c:pt idx="1615">
                  <c:v>40625.620717592596</c:v>
                </c:pt>
                <c:pt idx="1616">
                  <c:v>40625.620740740698</c:v>
                </c:pt>
                <c:pt idx="1617">
                  <c:v>40625.620763888874</c:v>
                </c:pt>
                <c:pt idx="1618">
                  <c:v>40625.620787036998</c:v>
                </c:pt>
                <c:pt idx="1619">
                  <c:v>40625.620810185181</c:v>
                </c:pt>
                <c:pt idx="1620">
                  <c:v>40625.620833333334</c:v>
                </c:pt>
                <c:pt idx="1621">
                  <c:v>40625.620856481481</c:v>
                </c:pt>
                <c:pt idx="1622">
                  <c:v>40625.620879629627</c:v>
                </c:pt>
                <c:pt idx="1623">
                  <c:v>40625.620902777751</c:v>
                </c:pt>
                <c:pt idx="1624">
                  <c:v>40625.620925925927</c:v>
                </c:pt>
                <c:pt idx="1625">
                  <c:v>40625.620949074073</c:v>
                </c:pt>
                <c:pt idx="1626">
                  <c:v>40625.620972222227</c:v>
                </c:pt>
                <c:pt idx="1627">
                  <c:v>40625.620995370373</c:v>
                </c:pt>
                <c:pt idx="1628">
                  <c:v>40625.621018518505</c:v>
                </c:pt>
                <c:pt idx="1629">
                  <c:v>40625.621041666607</c:v>
                </c:pt>
                <c:pt idx="1630">
                  <c:v>40625.621064814753</c:v>
                </c:pt>
                <c:pt idx="1631">
                  <c:v>40625.621087962929</c:v>
                </c:pt>
                <c:pt idx="1632">
                  <c:v>40625.621111111053</c:v>
                </c:pt>
                <c:pt idx="1633">
                  <c:v>40625.621134259221</c:v>
                </c:pt>
                <c:pt idx="1634">
                  <c:v>40625.621157407404</c:v>
                </c:pt>
                <c:pt idx="1635">
                  <c:v>40625.621180555492</c:v>
                </c:pt>
                <c:pt idx="1636">
                  <c:v>40625.621203703653</c:v>
                </c:pt>
                <c:pt idx="1637">
                  <c:v>40625.621226851814</c:v>
                </c:pt>
                <c:pt idx="1638">
                  <c:v>40625.621249999997</c:v>
                </c:pt>
                <c:pt idx="1639">
                  <c:v>40625.621273148179</c:v>
                </c:pt>
                <c:pt idx="1640">
                  <c:v>40625.621296296296</c:v>
                </c:pt>
                <c:pt idx="1641">
                  <c:v>40625.621319444443</c:v>
                </c:pt>
                <c:pt idx="1642">
                  <c:v>40625.621342592574</c:v>
                </c:pt>
                <c:pt idx="1643">
                  <c:v>40625.621365740699</c:v>
                </c:pt>
                <c:pt idx="1644">
                  <c:v>40625.621388888874</c:v>
                </c:pt>
                <c:pt idx="1645">
                  <c:v>40625.621412036999</c:v>
                </c:pt>
                <c:pt idx="1646">
                  <c:v>40625.621435185174</c:v>
                </c:pt>
                <c:pt idx="1647">
                  <c:v>40625.621458333299</c:v>
                </c:pt>
                <c:pt idx="1648">
                  <c:v>40625.621481481423</c:v>
                </c:pt>
                <c:pt idx="1649">
                  <c:v>40625.621504629591</c:v>
                </c:pt>
                <c:pt idx="1650">
                  <c:v>40625.621527777774</c:v>
                </c:pt>
                <c:pt idx="1651">
                  <c:v>40625.621550925927</c:v>
                </c:pt>
                <c:pt idx="1652">
                  <c:v>40625.621574074081</c:v>
                </c:pt>
                <c:pt idx="1653">
                  <c:v>40625.62159722222</c:v>
                </c:pt>
                <c:pt idx="1654">
                  <c:v>40625.621620370337</c:v>
                </c:pt>
                <c:pt idx="1655">
                  <c:v>40625.621643518469</c:v>
                </c:pt>
                <c:pt idx="1656">
                  <c:v>40625.621666666608</c:v>
                </c:pt>
                <c:pt idx="1657">
                  <c:v>40625.621689814754</c:v>
                </c:pt>
                <c:pt idx="1658">
                  <c:v>40625.621712962937</c:v>
                </c:pt>
                <c:pt idx="1659">
                  <c:v>40625.621736111054</c:v>
                </c:pt>
                <c:pt idx="1660">
                  <c:v>40625.621759259229</c:v>
                </c:pt>
                <c:pt idx="1661">
                  <c:v>40625.621782407354</c:v>
                </c:pt>
                <c:pt idx="1662">
                  <c:v>40625.621805555529</c:v>
                </c:pt>
                <c:pt idx="1663">
                  <c:v>40625.621828703654</c:v>
                </c:pt>
                <c:pt idx="1664">
                  <c:v>40625.621851851822</c:v>
                </c:pt>
                <c:pt idx="1665">
                  <c:v>40625.621874999997</c:v>
                </c:pt>
                <c:pt idx="1666">
                  <c:v>40625.62189814818</c:v>
                </c:pt>
                <c:pt idx="1667">
                  <c:v>40625.621921296275</c:v>
                </c:pt>
                <c:pt idx="1668">
                  <c:v>40625.621944444436</c:v>
                </c:pt>
                <c:pt idx="1669">
                  <c:v>40625.621967592575</c:v>
                </c:pt>
                <c:pt idx="1670">
                  <c:v>40625.621990740707</c:v>
                </c:pt>
                <c:pt idx="1671">
                  <c:v>40625.622013888889</c:v>
                </c:pt>
                <c:pt idx="1672">
                  <c:v>40625.622037037036</c:v>
                </c:pt>
                <c:pt idx="1673">
                  <c:v>40625.622060185175</c:v>
                </c:pt>
                <c:pt idx="1674">
                  <c:v>40625.622083333306</c:v>
                </c:pt>
                <c:pt idx="1675">
                  <c:v>40625.622106481474</c:v>
                </c:pt>
                <c:pt idx="1676">
                  <c:v>40625.622129629592</c:v>
                </c:pt>
                <c:pt idx="1677">
                  <c:v>40625.622152777774</c:v>
                </c:pt>
                <c:pt idx="1678">
                  <c:v>40625.622175925928</c:v>
                </c:pt>
                <c:pt idx="1679">
                  <c:v>40625.622199074081</c:v>
                </c:pt>
                <c:pt idx="1680">
                  <c:v>40625.62222222222</c:v>
                </c:pt>
                <c:pt idx="1681">
                  <c:v>40625.622245370367</c:v>
                </c:pt>
                <c:pt idx="1682">
                  <c:v>40625.62226851852</c:v>
                </c:pt>
                <c:pt idx="1683">
                  <c:v>40625.622291666637</c:v>
                </c:pt>
                <c:pt idx="1684">
                  <c:v>40625.622314814806</c:v>
                </c:pt>
                <c:pt idx="1685">
                  <c:v>40625.622337962966</c:v>
                </c:pt>
                <c:pt idx="1686">
                  <c:v>40625.622361111069</c:v>
                </c:pt>
                <c:pt idx="1687">
                  <c:v>40625.62238425923</c:v>
                </c:pt>
                <c:pt idx="1688">
                  <c:v>40625.622407407405</c:v>
                </c:pt>
                <c:pt idx="1689">
                  <c:v>40625.622430555522</c:v>
                </c:pt>
                <c:pt idx="1690">
                  <c:v>40625.622453703654</c:v>
                </c:pt>
                <c:pt idx="1691">
                  <c:v>40625.622476851822</c:v>
                </c:pt>
                <c:pt idx="1692">
                  <c:v>40625.622499999998</c:v>
                </c:pt>
                <c:pt idx="1693">
                  <c:v>40625.62252314818</c:v>
                </c:pt>
                <c:pt idx="1694">
                  <c:v>40625.622546296298</c:v>
                </c:pt>
                <c:pt idx="1695">
                  <c:v>40625.622569444473</c:v>
                </c:pt>
                <c:pt idx="1696">
                  <c:v>40625.62259259259</c:v>
                </c:pt>
                <c:pt idx="1697">
                  <c:v>40625.622615740736</c:v>
                </c:pt>
                <c:pt idx="1698">
                  <c:v>40625.62263888889</c:v>
                </c:pt>
                <c:pt idx="1699">
                  <c:v>40625.622662037007</c:v>
                </c:pt>
                <c:pt idx="1700">
                  <c:v>40625.622685185175</c:v>
                </c:pt>
                <c:pt idx="1701">
                  <c:v>40625.622708333307</c:v>
                </c:pt>
                <c:pt idx="1702">
                  <c:v>40625.622731481475</c:v>
                </c:pt>
                <c:pt idx="1703">
                  <c:v>40625.6227546296</c:v>
                </c:pt>
                <c:pt idx="1704">
                  <c:v>40625.622777777775</c:v>
                </c:pt>
                <c:pt idx="1705">
                  <c:v>40625.622800925928</c:v>
                </c:pt>
                <c:pt idx="1706">
                  <c:v>40625.622824074082</c:v>
                </c:pt>
                <c:pt idx="1707">
                  <c:v>40625.622847222221</c:v>
                </c:pt>
                <c:pt idx="1708">
                  <c:v>40625.622870370367</c:v>
                </c:pt>
                <c:pt idx="1709">
                  <c:v>40625.622893518521</c:v>
                </c:pt>
                <c:pt idx="1710">
                  <c:v>40625.622916666638</c:v>
                </c:pt>
                <c:pt idx="1711">
                  <c:v>40625.622939814806</c:v>
                </c:pt>
                <c:pt idx="1712">
                  <c:v>40625.622962962938</c:v>
                </c:pt>
                <c:pt idx="1713">
                  <c:v>40625.62298611107</c:v>
                </c:pt>
                <c:pt idx="1714">
                  <c:v>40625.62300925923</c:v>
                </c:pt>
                <c:pt idx="1715">
                  <c:v>40625.623032407406</c:v>
                </c:pt>
                <c:pt idx="1716">
                  <c:v>40625.623055555523</c:v>
                </c:pt>
                <c:pt idx="1717">
                  <c:v>40625.623078703669</c:v>
                </c:pt>
                <c:pt idx="1718">
                  <c:v>40625.623101851794</c:v>
                </c:pt>
                <c:pt idx="1719">
                  <c:v>40625.623124999984</c:v>
                </c:pt>
                <c:pt idx="1720">
                  <c:v>40625.623148148152</c:v>
                </c:pt>
                <c:pt idx="1721">
                  <c:v>40625.623171296284</c:v>
                </c:pt>
                <c:pt idx="1722">
                  <c:v>40625.623194444444</c:v>
                </c:pt>
                <c:pt idx="1723">
                  <c:v>40625.623217592591</c:v>
                </c:pt>
                <c:pt idx="1724">
                  <c:v>40625.623240740708</c:v>
                </c:pt>
                <c:pt idx="1725">
                  <c:v>40625.623263888876</c:v>
                </c:pt>
                <c:pt idx="1726">
                  <c:v>40625.623287037008</c:v>
                </c:pt>
                <c:pt idx="1727">
                  <c:v>40625.623310185176</c:v>
                </c:pt>
                <c:pt idx="1728">
                  <c:v>40625.623333333308</c:v>
                </c:pt>
                <c:pt idx="1729">
                  <c:v>40625.623356481476</c:v>
                </c:pt>
                <c:pt idx="1730">
                  <c:v>40625.6233796296</c:v>
                </c:pt>
                <c:pt idx="1731">
                  <c:v>40625.623402777732</c:v>
                </c:pt>
                <c:pt idx="1732">
                  <c:v>40625.623425925893</c:v>
                </c:pt>
                <c:pt idx="1733">
                  <c:v>40625.623449074075</c:v>
                </c:pt>
                <c:pt idx="1734">
                  <c:v>40625.623472222193</c:v>
                </c:pt>
                <c:pt idx="1735">
                  <c:v>40625.623495370339</c:v>
                </c:pt>
                <c:pt idx="1736">
                  <c:v>40625.623518518521</c:v>
                </c:pt>
                <c:pt idx="1737">
                  <c:v>40625.623541666617</c:v>
                </c:pt>
                <c:pt idx="1738">
                  <c:v>40625.623564814778</c:v>
                </c:pt>
                <c:pt idx="1739">
                  <c:v>40625.623587962931</c:v>
                </c:pt>
                <c:pt idx="1740">
                  <c:v>40625.62361111107</c:v>
                </c:pt>
                <c:pt idx="1741">
                  <c:v>40625.623634259231</c:v>
                </c:pt>
                <c:pt idx="1742">
                  <c:v>40625.623657407406</c:v>
                </c:pt>
                <c:pt idx="1743">
                  <c:v>40625.623680555502</c:v>
                </c:pt>
                <c:pt idx="1744">
                  <c:v>40625.623703703641</c:v>
                </c:pt>
                <c:pt idx="1745">
                  <c:v>40625.623726851794</c:v>
                </c:pt>
                <c:pt idx="1746">
                  <c:v>40625.623749999984</c:v>
                </c:pt>
                <c:pt idx="1747">
                  <c:v>40625.623773148152</c:v>
                </c:pt>
                <c:pt idx="1748">
                  <c:v>40625.623796296284</c:v>
                </c:pt>
                <c:pt idx="1749">
                  <c:v>40625.623819444474</c:v>
                </c:pt>
                <c:pt idx="1750">
                  <c:v>40625.623842592584</c:v>
                </c:pt>
                <c:pt idx="1751">
                  <c:v>40625.623865740708</c:v>
                </c:pt>
                <c:pt idx="1752">
                  <c:v>40625.623888888884</c:v>
                </c:pt>
                <c:pt idx="1753">
                  <c:v>40625.623912037008</c:v>
                </c:pt>
                <c:pt idx="1754">
                  <c:v>40625.623935185184</c:v>
                </c:pt>
                <c:pt idx="1755">
                  <c:v>40625.623958333308</c:v>
                </c:pt>
                <c:pt idx="1756">
                  <c:v>40625.623981481433</c:v>
                </c:pt>
                <c:pt idx="1757">
                  <c:v>40625.624004629601</c:v>
                </c:pt>
                <c:pt idx="1758">
                  <c:v>40625.624027777776</c:v>
                </c:pt>
                <c:pt idx="1759">
                  <c:v>40625.624050925922</c:v>
                </c:pt>
                <c:pt idx="1760">
                  <c:v>40625.624074074083</c:v>
                </c:pt>
                <c:pt idx="1761">
                  <c:v>40625.624097222222</c:v>
                </c:pt>
                <c:pt idx="1762">
                  <c:v>40625.624120370354</c:v>
                </c:pt>
                <c:pt idx="1763">
                  <c:v>40625.624143518493</c:v>
                </c:pt>
                <c:pt idx="1764">
                  <c:v>40625.624166666617</c:v>
                </c:pt>
                <c:pt idx="1765">
                  <c:v>40625.624189814778</c:v>
                </c:pt>
                <c:pt idx="1766">
                  <c:v>40625.624212962961</c:v>
                </c:pt>
                <c:pt idx="1767">
                  <c:v>40625.624236111107</c:v>
                </c:pt>
                <c:pt idx="1768">
                  <c:v>40625.624259259261</c:v>
                </c:pt>
                <c:pt idx="1769">
                  <c:v>40625.624282407407</c:v>
                </c:pt>
                <c:pt idx="1770">
                  <c:v>40625.624305555524</c:v>
                </c:pt>
                <c:pt idx="1771">
                  <c:v>40625.62432870367</c:v>
                </c:pt>
                <c:pt idx="1772">
                  <c:v>40625.624351851824</c:v>
                </c:pt>
                <c:pt idx="1773">
                  <c:v>40625.624374999999</c:v>
                </c:pt>
                <c:pt idx="1774">
                  <c:v>40625.624398148175</c:v>
                </c:pt>
                <c:pt idx="1775">
                  <c:v>40625.624421296285</c:v>
                </c:pt>
                <c:pt idx="1776">
                  <c:v>40625.624444444446</c:v>
                </c:pt>
                <c:pt idx="1777">
                  <c:v>40625.624467592585</c:v>
                </c:pt>
                <c:pt idx="1778">
                  <c:v>40625.624490740724</c:v>
                </c:pt>
                <c:pt idx="1779">
                  <c:v>40625.624513888892</c:v>
                </c:pt>
                <c:pt idx="1780">
                  <c:v>40625.624537037038</c:v>
                </c:pt>
                <c:pt idx="1781">
                  <c:v>40625.624560185184</c:v>
                </c:pt>
                <c:pt idx="1782">
                  <c:v>40625.624583333309</c:v>
                </c:pt>
                <c:pt idx="1783">
                  <c:v>40625.624606481484</c:v>
                </c:pt>
                <c:pt idx="1784">
                  <c:v>40625.624629629601</c:v>
                </c:pt>
                <c:pt idx="1785">
                  <c:v>40625.624652777777</c:v>
                </c:pt>
                <c:pt idx="1786">
                  <c:v>40625.624675925923</c:v>
                </c:pt>
                <c:pt idx="1787">
                  <c:v>40625.624699074091</c:v>
                </c:pt>
                <c:pt idx="1788">
                  <c:v>40625.624722222194</c:v>
                </c:pt>
                <c:pt idx="1789">
                  <c:v>40625.624745370355</c:v>
                </c:pt>
                <c:pt idx="1790">
                  <c:v>40625.624768518494</c:v>
                </c:pt>
                <c:pt idx="1791">
                  <c:v>40625.624791666618</c:v>
                </c:pt>
                <c:pt idx="1792">
                  <c:v>40625.624814814815</c:v>
                </c:pt>
                <c:pt idx="1793">
                  <c:v>40625.624837962961</c:v>
                </c:pt>
                <c:pt idx="1794">
                  <c:v>40625.624861111071</c:v>
                </c:pt>
                <c:pt idx="1795">
                  <c:v>40625.624884259254</c:v>
                </c:pt>
                <c:pt idx="1796">
                  <c:v>40625.624907407408</c:v>
                </c:pt>
                <c:pt idx="1797">
                  <c:v>40625.624930555554</c:v>
                </c:pt>
                <c:pt idx="1798">
                  <c:v>40625.624953703671</c:v>
                </c:pt>
                <c:pt idx="1799">
                  <c:v>40625.624976851854</c:v>
                </c:pt>
                <c:pt idx="1800">
                  <c:v>40625.624999999993</c:v>
                </c:pt>
                <c:pt idx="1801">
                  <c:v>40625.625023148146</c:v>
                </c:pt>
                <c:pt idx="1802">
                  <c:v>40625.625046296285</c:v>
                </c:pt>
                <c:pt idx="1803">
                  <c:v>40625.625069444446</c:v>
                </c:pt>
                <c:pt idx="1804">
                  <c:v>40625.625092592585</c:v>
                </c:pt>
                <c:pt idx="1805">
                  <c:v>40625.625115740724</c:v>
                </c:pt>
                <c:pt idx="1806">
                  <c:v>40625.625138888885</c:v>
                </c:pt>
                <c:pt idx="1807">
                  <c:v>40625.625162036988</c:v>
                </c:pt>
                <c:pt idx="1808">
                  <c:v>40625.625185185148</c:v>
                </c:pt>
                <c:pt idx="1809">
                  <c:v>40625.625208333324</c:v>
                </c:pt>
                <c:pt idx="1810">
                  <c:v>40625.625231481477</c:v>
                </c:pt>
                <c:pt idx="1811">
                  <c:v>40625.625254629624</c:v>
                </c:pt>
                <c:pt idx="1812">
                  <c:v>40625.625277777777</c:v>
                </c:pt>
                <c:pt idx="1813">
                  <c:v>40625.625300925924</c:v>
                </c:pt>
                <c:pt idx="1814">
                  <c:v>40625.625324074077</c:v>
                </c:pt>
                <c:pt idx="1815">
                  <c:v>40625.625347222194</c:v>
                </c:pt>
                <c:pt idx="1816">
                  <c:v>40625.62537037037</c:v>
                </c:pt>
                <c:pt idx="1817">
                  <c:v>40625.625393518487</c:v>
                </c:pt>
                <c:pt idx="1818">
                  <c:v>40625.625416666604</c:v>
                </c:pt>
                <c:pt idx="1819">
                  <c:v>40625.625439814787</c:v>
                </c:pt>
                <c:pt idx="1820">
                  <c:v>40625.625462962904</c:v>
                </c:pt>
                <c:pt idx="1821">
                  <c:v>40625.62548611105</c:v>
                </c:pt>
                <c:pt idx="1822">
                  <c:v>40625.625509259255</c:v>
                </c:pt>
                <c:pt idx="1823">
                  <c:v>40625.625532407408</c:v>
                </c:pt>
                <c:pt idx="1824">
                  <c:v>40625.625555555554</c:v>
                </c:pt>
                <c:pt idx="1825">
                  <c:v>40625.625578703672</c:v>
                </c:pt>
                <c:pt idx="1826">
                  <c:v>40625.625601851803</c:v>
                </c:pt>
                <c:pt idx="1827">
                  <c:v>40625.625624999986</c:v>
                </c:pt>
                <c:pt idx="1828">
                  <c:v>40625.625648148147</c:v>
                </c:pt>
                <c:pt idx="1829">
                  <c:v>40625.625671296286</c:v>
                </c:pt>
                <c:pt idx="1830">
                  <c:v>40625.625694444447</c:v>
                </c:pt>
                <c:pt idx="1831">
                  <c:v>40625.625717592586</c:v>
                </c:pt>
                <c:pt idx="1832">
                  <c:v>40625.625740740688</c:v>
                </c:pt>
                <c:pt idx="1833">
                  <c:v>40625.625763888856</c:v>
                </c:pt>
                <c:pt idx="1834">
                  <c:v>40625.625787036988</c:v>
                </c:pt>
                <c:pt idx="1835">
                  <c:v>40625.625810185185</c:v>
                </c:pt>
                <c:pt idx="1836">
                  <c:v>40625.625833333324</c:v>
                </c:pt>
                <c:pt idx="1837">
                  <c:v>40625.625856481478</c:v>
                </c:pt>
                <c:pt idx="1838">
                  <c:v>40625.625879629624</c:v>
                </c:pt>
                <c:pt idx="1839">
                  <c:v>40625.625902777734</c:v>
                </c:pt>
                <c:pt idx="1840">
                  <c:v>40625.625925925924</c:v>
                </c:pt>
                <c:pt idx="1841">
                  <c:v>40625.625949074078</c:v>
                </c:pt>
                <c:pt idx="1842">
                  <c:v>40625.625972222224</c:v>
                </c:pt>
                <c:pt idx="1843">
                  <c:v>40625.62599537037</c:v>
                </c:pt>
                <c:pt idx="1844">
                  <c:v>40625.626018518517</c:v>
                </c:pt>
                <c:pt idx="1845">
                  <c:v>40625.626041666619</c:v>
                </c:pt>
                <c:pt idx="1846">
                  <c:v>40625.626064814787</c:v>
                </c:pt>
                <c:pt idx="1847">
                  <c:v>40625.626087962955</c:v>
                </c:pt>
                <c:pt idx="1848">
                  <c:v>40625.62611111108</c:v>
                </c:pt>
                <c:pt idx="1849">
                  <c:v>40625.626134259255</c:v>
                </c:pt>
                <c:pt idx="1850">
                  <c:v>40625.626157407409</c:v>
                </c:pt>
                <c:pt idx="1851">
                  <c:v>40625.626180555504</c:v>
                </c:pt>
                <c:pt idx="1852">
                  <c:v>40625.626203703672</c:v>
                </c:pt>
                <c:pt idx="1853">
                  <c:v>40625.626226851826</c:v>
                </c:pt>
                <c:pt idx="1854">
                  <c:v>40625.626250000001</c:v>
                </c:pt>
                <c:pt idx="1855">
                  <c:v>40625.626273148191</c:v>
                </c:pt>
                <c:pt idx="1856">
                  <c:v>40625.626296296323</c:v>
                </c:pt>
                <c:pt idx="1857">
                  <c:v>40625.626319444491</c:v>
                </c:pt>
                <c:pt idx="1858">
                  <c:v>40625.626342592594</c:v>
                </c:pt>
                <c:pt idx="1859">
                  <c:v>40625.626365740725</c:v>
                </c:pt>
                <c:pt idx="1860">
                  <c:v>40625.626388888886</c:v>
                </c:pt>
                <c:pt idx="1861">
                  <c:v>40625.626412037025</c:v>
                </c:pt>
                <c:pt idx="1862">
                  <c:v>40625.626435185186</c:v>
                </c:pt>
                <c:pt idx="1863">
                  <c:v>40625.626458333325</c:v>
                </c:pt>
                <c:pt idx="1864">
                  <c:v>40625.626481481449</c:v>
                </c:pt>
                <c:pt idx="1865">
                  <c:v>40625.626504629625</c:v>
                </c:pt>
                <c:pt idx="1866">
                  <c:v>40625.626527777778</c:v>
                </c:pt>
                <c:pt idx="1867">
                  <c:v>40625.626550925932</c:v>
                </c:pt>
                <c:pt idx="1868">
                  <c:v>40625.626574074093</c:v>
                </c:pt>
                <c:pt idx="1869">
                  <c:v>40625.626597222232</c:v>
                </c:pt>
                <c:pt idx="1870">
                  <c:v>40625.626620370371</c:v>
                </c:pt>
                <c:pt idx="1871">
                  <c:v>40625.626643518488</c:v>
                </c:pt>
                <c:pt idx="1872">
                  <c:v>40625.62666666662</c:v>
                </c:pt>
                <c:pt idx="1873">
                  <c:v>40625.626689814788</c:v>
                </c:pt>
                <c:pt idx="1874">
                  <c:v>40625.626712962956</c:v>
                </c:pt>
                <c:pt idx="1875">
                  <c:v>40625.62673611108</c:v>
                </c:pt>
                <c:pt idx="1876">
                  <c:v>40625.626759259256</c:v>
                </c:pt>
                <c:pt idx="1877">
                  <c:v>40625.62678240738</c:v>
                </c:pt>
                <c:pt idx="1878">
                  <c:v>40625.626805555556</c:v>
                </c:pt>
                <c:pt idx="1879">
                  <c:v>40625.626828703673</c:v>
                </c:pt>
                <c:pt idx="1880">
                  <c:v>40625.626851851834</c:v>
                </c:pt>
                <c:pt idx="1881">
                  <c:v>40625.626875000002</c:v>
                </c:pt>
                <c:pt idx="1882">
                  <c:v>40625.626898148199</c:v>
                </c:pt>
                <c:pt idx="1883">
                  <c:v>40625.626921296294</c:v>
                </c:pt>
                <c:pt idx="1884">
                  <c:v>40625.626944444448</c:v>
                </c:pt>
                <c:pt idx="1885">
                  <c:v>40625.626967592594</c:v>
                </c:pt>
                <c:pt idx="1886">
                  <c:v>40625.626990740726</c:v>
                </c:pt>
                <c:pt idx="1887">
                  <c:v>40625.627013888887</c:v>
                </c:pt>
                <c:pt idx="1888">
                  <c:v>40625.627037037026</c:v>
                </c:pt>
                <c:pt idx="1889">
                  <c:v>40625.627060185157</c:v>
                </c:pt>
                <c:pt idx="1890">
                  <c:v>40625.627083333282</c:v>
                </c:pt>
                <c:pt idx="1891">
                  <c:v>40625.62710648145</c:v>
                </c:pt>
                <c:pt idx="1892">
                  <c:v>40625.627129629589</c:v>
                </c:pt>
                <c:pt idx="1893">
                  <c:v>40625.62715277775</c:v>
                </c:pt>
                <c:pt idx="1894">
                  <c:v>40625.627175925925</c:v>
                </c:pt>
                <c:pt idx="1895">
                  <c:v>40625.627199074072</c:v>
                </c:pt>
                <c:pt idx="1896">
                  <c:v>40625.627222222196</c:v>
                </c:pt>
                <c:pt idx="1897">
                  <c:v>40625.627245370371</c:v>
                </c:pt>
                <c:pt idx="1898">
                  <c:v>40625.627268518489</c:v>
                </c:pt>
                <c:pt idx="1899">
                  <c:v>40625.627291666628</c:v>
                </c:pt>
                <c:pt idx="1900">
                  <c:v>40625.627314814788</c:v>
                </c:pt>
                <c:pt idx="1901">
                  <c:v>40625.627337962964</c:v>
                </c:pt>
                <c:pt idx="1902">
                  <c:v>40625.627361111052</c:v>
                </c:pt>
                <c:pt idx="1903">
                  <c:v>40625.627384259227</c:v>
                </c:pt>
                <c:pt idx="1904">
                  <c:v>40625.627407407381</c:v>
                </c:pt>
                <c:pt idx="1905">
                  <c:v>40625.62743055552</c:v>
                </c:pt>
                <c:pt idx="1906">
                  <c:v>40625.627453703644</c:v>
                </c:pt>
                <c:pt idx="1907">
                  <c:v>40625.627476851812</c:v>
                </c:pt>
                <c:pt idx="1908">
                  <c:v>40625.627499999995</c:v>
                </c:pt>
                <c:pt idx="1909">
                  <c:v>40625.627523148149</c:v>
                </c:pt>
                <c:pt idx="1910">
                  <c:v>40625.627546296295</c:v>
                </c:pt>
                <c:pt idx="1911">
                  <c:v>40625.627569444448</c:v>
                </c:pt>
                <c:pt idx="1912">
                  <c:v>40625.627592592595</c:v>
                </c:pt>
                <c:pt idx="1913">
                  <c:v>40625.627615740734</c:v>
                </c:pt>
                <c:pt idx="1914">
                  <c:v>40625.627638888887</c:v>
                </c:pt>
                <c:pt idx="1915">
                  <c:v>40625.627662036997</c:v>
                </c:pt>
                <c:pt idx="1916">
                  <c:v>40625.627685185158</c:v>
                </c:pt>
                <c:pt idx="1917">
                  <c:v>40625.627708333282</c:v>
                </c:pt>
                <c:pt idx="1918">
                  <c:v>40625.627731481451</c:v>
                </c:pt>
                <c:pt idx="1919">
                  <c:v>40625.62775462959</c:v>
                </c:pt>
                <c:pt idx="1920">
                  <c:v>40625.62777777775</c:v>
                </c:pt>
                <c:pt idx="1921">
                  <c:v>40625.627800925926</c:v>
                </c:pt>
                <c:pt idx="1922">
                  <c:v>40625.627824074072</c:v>
                </c:pt>
                <c:pt idx="1923">
                  <c:v>40625.627847222204</c:v>
                </c:pt>
                <c:pt idx="1924">
                  <c:v>40625.627870370372</c:v>
                </c:pt>
                <c:pt idx="1925">
                  <c:v>40625.627893518504</c:v>
                </c:pt>
                <c:pt idx="1926">
                  <c:v>40625.627916666628</c:v>
                </c:pt>
                <c:pt idx="1927">
                  <c:v>40625.627939814804</c:v>
                </c:pt>
                <c:pt idx="1928">
                  <c:v>40625.627962962928</c:v>
                </c:pt>
                <c:pt idx="1929">
                  <c:v>40625.627986111052</c:v>
                </c:pt>
                <c:pt idx="1930">
                  <c:v>40625.628009259257</c:v>
                </c:pt>
                <c:pt idx="1931">
                  <c:v>40625.628032407403</c:v>
                </c:pt>
                <c:pt idx="1932">
                  <c:v>40625.628055555557</c:v>
                </c:pt>
                <c:pt idx="1933">
                  <c:v>40625.628078703674</c:v>
                </c:pt>
                <c:pt idx="1934">
                  <c:v>40625.628101851813</c:v>
                </c:pt>
                <c:pt idx="1935">
                  <c:v>40625.628124999996</c:v>
                </c:pt>
                <c:pt idx="1936">
                  <c:v>40625.628148148149</c:v>
                </c:pt>
                <c:pt idx="1937">
                  <c:v>40625.628171296295</c:v>
                </c:pt>
                <c:pt idx="1938">
                  <c:v>40625.628194444442</c:v>
                </c:pt>
                <c:pt idx="1939">
                  <c:v>40625.628217592603</c:v>
                </c:pt>
                <c:pt idx="1940">
                  <c:v>40625.628240740734</c:v>
                </c:pt>
                <c:pt idx="1941">
                  <c:v>40625.628263888888</c:v>
                </c:pt>
                <c:pt idx="1942">
                  <c:v>40625.628287037034</c:v>
                </c:pt>
                <c:pt idx="1943">
                  <c:v>40625.628310185188</c:v>
                </c:pt>
                <c:pt idx="1944">
                  <c:v>40625.628333333334</c:v>
                </c:pt>
                <c:pt idx="1945">
                  <c:v>40625.62835648148</c:v>
                </c:pt>
                <c:pt idx="1946">
                  <c:v>40625.628379629634</c:v>
                </c:pt>
                <c:pt idx="1947">
                  <c:v>40625.628402777751</c:v>
                </c:pt>
                <c:pt idx="1948">
                  <c:v>40625.628425925926</c:v>
                </c:pt>
                <c:pt idx="1949">
                  <c:v>40625.628449074073</c:v>
                </c:pt>
                <c:pt idx="1950">
                  <c:v>40625.628472222204</c:v>
                </c:pt>
                <c:pt idx="1951">
                  <c:v>40625.628495370373</c:v>
                </c:pt>
                <c:pt idx="1952">
                  <c:v>40625.628518518519</c:v>
                </c:pt>
                <c:pt idx="1953">
                  <c:v>40625.628541666629</c:v>
                </c:pt>
                <c:pt idx="1954">
                  <c:v>40625.628564814804</c:v>
                </c:pt>
                <c:pt idx="1955">
                  <c:v>40625.628587962965</c:v>
                </c:pt>
                <c:pt idx="1956">
                  <c:v>40625.628611111104</c:v>
                </c:pt>
                <c:pt idx="1957">
                  <c:v>40625.628634259258</c:v>
                </c:pt>
                <c:pt idx="1958">
                  <c:v>40625.628657407411</c:v>
                </c:pt>
                <c:pt idx="1959">
                  <c:v>40625.628680555521</c:v>
                </c:pt>
                <c:pt idx="1960">
                  <c:v>40625.628703703653</c:v>
                </c:pt>
                <c:pt idx="1961">
                  <c:v>40625.628726851814</c:v>
                </c:pt>
                <c:pt idx="1962">
                  <c:v>40625.628749999996</c:v>
                </c:pt>
                <c:pt idx="1963">
                  <c:v>40625.628773148179</c:v>
                </c:pt>
                <c:pt idx="1964">
                  <c:v>40625.628796296296</c:v>
                </c:pt>
                <c:pt idx="1965">
                  <c:v>40625.628819444493</c:v>
                </c:pt>
                <c:pt idx="1966">
                  <c:v>40625.628842592589</c:v>
                </c:pt>
                <c:pt idx="1967">
                  <c:v>40625.628865740735</c:v>
                </c:pt>
                <c:pt idx="1968">
                  <c:v>40625.628888888888</c:v>
                </c:pt>
                <c:pt idx="1969">
                  <c:v>40625.628912037035</c:v>
                </c:pt>
                <c:pt idx="1970">
                  <c:v>40625.628935185188</c:v>
                </c:pt>
                <c:pt idx="1971">
                  <c:v>40625.628958333335</c:v>
                </c:pt>
                <c:pt idx="1972">
                  <c:v>40625.628981481474</c:v>
                </c:pt>
                <c:pt idx="1973">
                  <c:v>40625.629004629591</c:v>
                </c:pt>
                <c:pt idx="1974">
                  <c:v>40625.629027777744</c:v>
                </c:pt>
                <c:pt idx="1975">
                  <c:v>40625.629050925927</c:v>
                </c:pt>
                <c:pt idx="1976">
                  <c:v>40625.629074074073</c:v>
                </c:pt>
                <c:pt idx="1977">
                  <c:v>40625.62909722222</c:v>
                </c:pt>
                <c:pt idx="1978">
                  <c:v>40625.629120370344</c:v>
                </c:pt>
                <c:pt idx="1979">
                  <c:v>40625.629143518468</c:v>
                </c:pt>
                <c:pt idx="1980">
                  <c:v>40625.629166666607</c:v>
                </c:pt>
                <c:pt idx="1981">
                  <c:v>40625.629189814768</c:v>
                </c:pt>
                <c:pt idx="1982">
                  <c:v>40625.629212962966</c:v>
                </c:pt>
                <c:pt idx="1983">
                  <c:v>40625.629236111105</c:v>
                </c:pt>
                <c:pt idx="1984">
                  <c:v>40625.629259259258</c:v>
                </c:pt>
                <c:pt idx="1985">
                  <c:v>40625.629282407404</c:v>
                </c:pt>
                <c:pt idx="1986">
                  <c:v>40625.629305555522</c:v>
                </c:pt>
                <c:pt idx="1987">
                  <c:v>40625.629328703653</c:v>
                </c:pt>
                <c:pt idx="1988">
                  <c:v>40625.629351851814</c:v>
                </c:pt>
                <c:pt idx="1989">
                  <c:v>40625.629375000004</c:v>
                </c:pt>
                <c:pt idx="1990">
                  <c:v>40625.629398148179</c:v>
                </c:pt>
                <c:pt idx="1991">
                  <c:v>40625.629421296275</c:v>
                </c:pt>
                <c:pt idx="1992">
                  <c:v>40625.629444444436</c:v>
                </c:pt>
                <c:pt idx="1993">
                  <c:v>40625.629467592575</c:v>
                </c:pt>
                <c:pt idx="1994">
                  <c:v>40625.629490740706</c:v>
                </c:pt>
                <c:pt idx="1995">
                  <c:v>40625.629513888889</c:v>
                </c:pt>
                <c:pt idx="1996">
                  <c:v>40625.629537037035</c:v>
                </c:pt>
                <c:pt idx="1997">
                  <c:v>40625.629560185174</c:v>
                </c:pt>
                <c:pt idx="1998">
                  <c:v>40625.629583333299</c:v>
                </c:pt>
                <c:pt idx="1999">
                  <c:v>40625.629606481474</c:v>
                </c:pt>
                <c:pt idx="2000">
                  <c:v>40625.629629629591</c:v>
                </c:pt>
                <c:pt idx="2001">
                  <c:v>40625.629652777774</c:v>
                </c:pt>
                <c:pt idx="2002">
                  <c:v>40625.629675925928</c:v>
                </c:pt>
                <c:pt idx="2003">
                  <c:v>40625.629699074081</c:v>
                </c:pt>
                <c:pt idx="2004">
                  <c:v>40625.629722222184</c:v>
                </c:pt>
                <c:pt idx="2005">
                  <c:v>40625.629745370374</c:v>
                </c:pt>
                <c:pt idx="2006">
                  <c:v>40625.629768518476</c:v>
                </c:pt>
                <c:pt idx="2007">
                  <c:v>40625.629791666608</c:v>
                </c:pt>
                <c:pt idx="2008">
                  <c:v>40625.629814814805</c:v>
                </c:pt>
                <c:pt idx="2009">
                  <c:v>40625.629837962959</c:v>
                </c:pt>
                <c:pt idx="2010">
                  <c:v>40625.629861111054</c:v>
                </c:pt>
                <c:pt idx="2011">
                  <c:v>40625.62988425923</c:v>
                </c:pt>
                <c:pt idx="2012">
                  <c:v>40625.629907407405</c:v>
                </c:pt>
                <c:pt idx="2013">
                  <c:v>40625.629930555529</c:v>
                </c:pt>
                <c:pt idx="2014">
                  <c:v>40625.629953703654</c:v>
                </c:pt>
                <c:pt idx="2015">
                  <c:v>40625.629976851822</c:v>
                </c:pt>
                <c:pt idx="2016">
                  <c:v>40625.629999999997</c:v>
                </c:pt>
                <c:pt idx="2017">
                  <c:v>40625.630023148173</c:v>
                </c:pt>
                <c:pt idx="2018">
                  <c:v>40625.630046296297</c:v>
                </c:pt>
                <c:pt idx="2019">
                  <c:v>40625.630069444473</c:v>
                </c:pt>
                <c:pt idx="2020">
                  <c:v>40625.63009259259</c:v>
                </c:pt>
                <c:pt idx="2021">
                  <c:v>40625.630115740736</c:v>
                </c:pt>
                <c:pt idx="2022">
                  <c:v>40625.63013888889</c:v>
                </c:pt>
                <c:pt idx="2023">
                  <c:v>40625.630162037007</c:v>
                </c:pt>
                <c:pt idx="2024">
                  <c:v>40625.630185185175</c:v>
                </c:pt>
                <c:pt idx="2025">
                  <c:v>40625.630208333336</c:v>
                </c:pt>
                <c:pt idx="2026">
                  <c:v>40625.630231481482</c:v>
                </c:pt>
                <c:pt idx="2027">
                  <c:v>40625.630254629628</c:v>
                </c:pt>
                <c:pt idx="2028">
                  <c:v>40625.630277777782</c:v>
                </c:pt>
                <c:pt idx="2029">
                  <c:v>40625.630300925928</c:v>
                </c:pt>
                <c:pt idx="2030">
                  <c:v>40625.630324074082</c:v>
                </c:pt>
                <c:pt idx="2031">
                  <c:v>40625.630347222221</c:v>
                </c:pt>
                <c:pt idx="2032">
                  <c:v>40625.630370370382</c:v>
                </c:pt>
                <c:pt idx="2033">
                  <c:v>40625.630393518521</c:v>
                </c:pt>
                <c:pt idx="2034">
                  <c:v>40625.630416666638</c:v>
                </c:pt>
                <c:pt idx="2035">
                  <c:v>40625.630439814806</c:v>
                </c:pt>
                <c:pt idx="2036">
                  <c:v>40625.63046296293</c:v>
                </c:pt>
                <c:pt idx="2037">
                  <c:v>40625.630486111069</c:v>
                </c:pt>
                <c:pt idx="2038">
                  <c:v>40625.630509259259</c:v>
                </c:pt>
                <c:pt idx="2039">
                  <c:v>40625.630532407413</c:v>
                </c:pt>
                <c:pt idx="2040">
                  <c:v>40625.630555555559</c:v>
                </c:pt>
                <c:pt idx="2041">
                  <c:v>40625.630578703705</c:v>
                </c:pt>
                <c:pt idx="2042">
                  <c:v>40625.630601851823</c:v>
                </c:pt>
                <c:pt idx="2043">
                  <c:v>40625.630624999998</c:v>
                </c:pt>
                <c:pt idx="2044">
                  <c:v>40625.630648148173</c:v>
                </c:pt>
                <c:pt idx="2045">
                  <c:v>40625.630671296298</c:v>
                </c:pt>
                <c:pt idx="2046">
                  <c:v>40625.630694444473</c:v>
                </c:pt>
                <c:pt idx="2047">
                  <c:v>40625.63071759259</c:v>
                </c:pt>
                <c:pt idx="2048">
                  <c:v>40625.630740740715</c:v>
                </c:pt>
                <c:pt idx="2049">
                  <c:v>40625.630763888876</c:v>
                </c:pt>
                <c:pt idx="2050">
                  <c:v>40625.630787037007</c:v>
                </c:pt>
                <c:pt idx="2051">
                  <c:v>40625.630810185183</c:v>
                </c:pt>
                <c:pt idx="2052">
                  <c:v>40625.630833333329</c:v>
                </c:pt>
                <c:pt idx="2053">
                  <c:v>40625.630856481483</c:v>
                </c:pt>
                <c:pt idx="2054">
                  <c:v>40625.630879629629</c:v>
                </c:pt>
                <c:pt idx="2055">
                  <c:v>40625.630902777775</c:v>
                </c:pt>
                <c:pt idx="2056">
                  <c:v>40625.630925925929</c:v>
                </c:pt>
                <c:pt idx="2057">
                  <c:v>40625.630949074082</c:v>
                </c:pt>
                <c:pt idx="2058">
                  <c:v>40625.630972222221</c:v>
                </c:pt>
                <c:pt idx="2059">
                  <c:v>40625.630995370382</c:v>
                </c:pt>
                <c:pt idx="2060">
                  <c:v>40625.631018518521</c:v>
                </c:pt>
                <c:pt idx="2061">
                  <c:v>40625.631041666617</c:v>
                </c:pt>
                <c:pt idx="2062">
                  <c:v>40625.631064814777</c:v>
                </c:pt>
                <c:pt idx="2063">
                  <c:v>40625.631087962931</c:v>
                </c:pt>
                <c:pt idx="2064">
                  <c:v>40625.631111111077</c:v>
                </c:pt>
                <c:pt idx="2065">
                  <c:v>40625.631134259231</c:v>
                </c:pt>
                <c:pt idx="2066">
                  <c:v>40625.631157407406</c:v>
                </c:pt>
                <c:pt idx="2067">
                  <c:v>40625.631180555501</c:v>
                </c:pt>
                <c:pt idx="2068">
                  <c:v>40625.63120370367</c:v>
                </c:pt>
                <c:pt idx="2069">
                  <c:v>40625.631226851823</c:v>
                </c:pt>
                <c:pt idx="2070">
                  <c:v>40625.631249999999</c:v>
                </c:pt>
                <c:pt idx="2071">
                  <c:v>40625.631273148174</c:v>
                </c:pt>
                <c:pt idx="2072">
                  <c:v>40625.631296296298</c:v>
                </c:pt>
                <c:pt idx="2073">
                  <c:v>40625.631319444474</c:v>
                </c:pt>
                <c:pt idx="2074">
                  <c:v>40625.631342592584</c:v>
                </c:pt>
                <c:pt idx="2075">
                  <c:v>40625.631365740715</c:v>
                </c:pt>
                <c:pt idx="2076">
                  <c:v>40625.631388888884</c:v>
                </c:pt>
                <c:pt idx="2077">
                  <c:v>40625.631412037008</c:v>
                </c:pt>
                <c:pt idx="2078">
                  <c:v>40625.631435185176</c:v>
                </c:pt>
                <c:pt idx="2079">
                  <c:v>40625.631458333301</c:v>
                </c:pt>
                <c:pt idx="2080">
                  <c:v>40625.631481481432</c:v>
                </c:pt>
                <c:pt idx="2081">
                  <c:v>40625.6315046296</c:v>
                </c:pt>
                <c:pt idx="2082">
                  <c:v>40625.631527777776</c:v>
                </c:pt>
                <c:pt idx="2083">
                  <c:v>40625.631550925929</c:v>
                </c:pt>
                <c:pt idx="2084">
                  <c:v>40625.631574074083</c:v>
                </c:pt>
                <c:pt idx="2085">
                  <c:v>40625.631597222222</c:v>
                </c:pt>
                <c:pt idx="2086">
                  <c:v>40625.631620370354</c:v>
                </c:pt>
                <c:pt idx="2087">
                  <c:v>40625.631643518478</c:v>
                </c:pt>
                <c:pt idx="2088">
                  <c:v>40625.631666666617</c:v>
                </c:pt>
                <c:pt idx="2089">
                  <c:v>40625.631689814778</c:v>
                </c:pt>
                <c:pt idx="2090">
                  <c:v>40625.631712962931</c:v>
                </c:pt>
                <c:pt idx="2091">
                  <c:v>40625.631736111078</c:v>
                </c:pt>
                <c:pt idx="2092">
                  <c:v>40625.631759259231</c:v>
                </c:pt>
                <c:pt idx="2093">
                  <c:v>40625.63178240737</c:v>
                </c:pt>
                <c:pt idx="2094">
                  <c:v>40625.631805555524</c:v>
                </c:pt>
                <c:pt idx="2095">
                  <c:v>40625.631828703663</c:v>
                </c:pt>
                <c:pt idx="2096">
                  <c:v>40625.631851851824</c:v>
                </c:pt>
                <c:pt idx="2097">
                  <c:v>40625.631874999999</c:v>
                </c:pt>
                <c:pt idx="2098">
                  <c:v>40625.631898148175</c:v>
                </c:pt>
                <c:pt idx="2099">
                  <c:v>40625.631921296284</c:v>
                </c:pt>
                <c:pt idx="2100">
                  <c:v>40625.631944444445</c:v>
                </c:pt>
                <c:pt idx="2101">
                  <c:v>40625.631967592584</c:v>
                </c:pt>
                <c:pt idx="2102">
                  <c:v>40625.631990740716</c:v>
                </c:pt>
                <c:pt idx="2103">
                  <c:v>40625.632013888891</c:v>
                </c:pt>
                <c:pt idx="2104">
                  <c:v>40625.632037037038</c:v>
                </c:pt>
                <c:pt idx="2105">
                  <c:v>40625.632060185184</c:v>
                </c:pt>
                <c:pt idx="2106">
                  <c:v>40625.632083333301</c:v>
                </c:pt>
                <c:pt idx="2107">
                  <c:v>40625.632106481484</c:v>
                </c:pt>
                <c:pt idx="2108">
                  <c:v>40625.632129629601</c:v>
                </c:pt>
                <c:pt idx="2109">
                  <c:v>40625.632152777776</c:v>
                </c:pt>
                <c:pt idx="2110">
                  <c:v>40625.63217592593</c:v>
                </c:pt>
                <c:pt idx="2111">
                  <c:v>40625.632199074083</c:v>
                </c:pt>
                <c:pt idx="2112">
                  <c:v>40625.632222222222</c:v>
                </c:pt>
                <c:pt idx="2113">
                  <c:v>40625.632245370369</c:v>
                </c:pt>
                <c:pt idx="2114">
                  <c:v>40625.632268518515</c:v>
                </c:pt>
                <c:pt idx="2115">
                  <c:v>40625.632291666654</c:v>
                </c:pt>
                <c:pt idx="2116">
                  <c:v>40625.632314814815</c:v>
                </c:pt>
                <c:pt idx="2117">
                  <c:v>40625.632337962961</c:v>
                </c:pt>
                <c:pt idx="2118">
                  <c:v>40625.632361111078</c:v>
                </c:pt>
                <c:pt idx="2119">
                  <c:v>40625.632384259254</c:v>
                </c:pt>
                <c:pt idx="2120">
                  <c:v>40625.632407407407</c:v>
                </c:pt>
                <c:pt idx="2121">
                  <c:v>40625.632430555554</c:v>
                </c:pt>
                <c:pt idx="2122">
                  <c:v>40625.632453703663</c:v>
                </c:pt>
                <c:pt idx="2123">
                  <c:v>40625.632476851824</c:v>
                </c:pt>
                <c:pt idx="2124">
                  <c:v>40625.6325</c:v>
                </c:pt>
                <c:pt idx="2125">
                  <c:v>40625.632523148175</c:v>
                </c:pt>
                <c:pt idx="2126">
                  <c:v>40625.632546296329</c:v>
                </c:pt>
                <c:pt idx="2127">
                  <c:v>40625.632569444475</c:v>
                </c:pt>
                <c:pt idx="2128">
                  <c:v>40625.632592592592</c:v>
                </c:pt>
                <c:pt idx="2129">
                  <c:v>40625.632615740738</c:v>
                </c:pt>
                <c:pt idx="2130">
                  <c:v>40625.632638888892</c:v>
                </c:pt>
                <c:pt idx="2131">
                  <c:v>40625.632662037024</c:v>
                </c:pt>
                <c:pt idx="2132">
                  <c:v>40625.632685185185</c:v>
                </c:pt>
                <c:pt idx="2133">
                  <c:v>40625.632708333324</c:v>
                </c:pt>
                <c:pt idx="2134">
                  <c:v>40625.632731481484</c:v>
                </c:pt>
                <c:pt idx="2135">
                  <c:v>40625.632754629602</c:v>
                </c:pt>
                <c:pt idx="2136">
                  <c:v>40625.632777777777</c:v>
                </c:pt>
                <c:pt idx="2137">
                  <c:v>40625.632800925923</c:v>
                </c:pt>
                <c:pt idx="2138">
                  <c:v>40625.632824074091</c:v>
                </c:pt>
                <c:pt idx="2139">
                  <c:v>40625.632847222223</c:v>
                </c:pt>
                <c:pt idx="2140">
                  <c:v>40625.632870370369</c:v>
                </c:pt>
                <c:pt idx="2141">
                  <c:v>40625.632893518516</c:v>
                </c:pt>
                <c:pt idx="2142">
                  <c:v>40625.632916666655</c:v>
                </c:pt>
                <c:pt idx="2143">
                  <c:v>40625.632939814815</c:v>
                </c:pt>
                <c:pt idx="2144">
                  <c:v>40625.632962962954</c:v>
                </c:pt>
                <c:pt idx="2145">
                  <c:v>40625.632986111079</c:v>
                </c:pt>
                <c:pt idx="2146">
                  <c:v>40625.633009259254</c:v>
                </c:pt>
                <c:pt idx="2147">
                  <c:v>40625.633032407408</c:v>
                </c:pt>
                <c:pt idx="2148">
                  <c:v>40625.633055555554</c:v>
                </c:pt>
                <c:pt idx="2149">
                  <c:v>40625.633078703664</c:v>
                </c:pt>
                <c:pt idx="2150">
                  <c:v>40625.633101851803</c:v>
                </c:pt>
                <c:pt idx="2151">
                  <c:v>40625.633124999986</c:v>
                </c:pt>
                <c:pt idx="2152">
                  <c:v>40625.633148148147</c:v>
                </c:pt>
                <c:pt idx="2153">
                  <c:v>40625.6331712963</c:v>
                </c:pt>
                <c:pt idx="2154">
                  <c:v>40625.633194444446</c:v>
                </c:pt>
                <c:pt idx="2155">
                  <c:v>40625.633217592593</c:v>
                </c:pt>
                <c:pt idx="2156">
                  <c:v>40625.633240740724</c:v>
                </c:pt>
                <c:pt idx="2157">
                  <c:v>40625.633263888885</c:v>
                </c:pt>
                <c:pt idx="2158">
                  <c:v>40625.633287037024</c:v>
                </c:pt>
                <c:pt idx="2159">
                  <c:v>40625.633310185185</c:v>
                </c:pt>
                <c:pt idx="2160">
                  <c:v>40625.633333333324</c:v>
                </c:pt>
                <c:pt idx="2161">
                  <c:v>40625.633356481485</c:v>
                </c:pt>
                <c:pt idx="2162">
                  <c:v>40625.633379629624</c:v>
                </c:pt>
                <c:pt idx="2163">
                  <c:v>40625.633402777734</c:v>
                </c:pt>
                <c:pt idx="2164">
                  <c:v>40625.633425925924</c:v>
                </c:pt>
                <c:pt idx="2165">
                  <c:v>40625.63344907407</c:v>
                </c:pt>
                <c:pt idx="2166">
                  <c:v>40625.633472222224</c:v>
                </c:pt>
                <c:pt idx="2167">
                  <c:v>40625.63349537037</c:v>
                </c:pt>
                <c:pt idx="2168">
                  <c:v>40625.633518518516</c:v>
                </c:pt>
                <c:pt idx="2169">
                  <c:v>40625.633541666619</c:v>
                </c:pt>
                <c:pt idx="2170">
                  <c:v>40625.633564814787</c:v>
                </c:pt>
                <c:pt idx="2171">
                  <c:v>40625.633587962955</c:v>
                </c:pt>
                <c:pt idx="2172">
                  <c:v>40625.63361111108</c:v>
                </c:pt>
                <c:pt idx="2173">
                  <c:v>40625.633634259255</c:v>
                </c:pt>
                <c:pt idx="2174">
                  <c:v>40625.633657407408</c:v>
                </c:pt>
                <c:pt idx="2175">
                  <c:v>40625.633680555504</c:v>
                </c:pt>
                <c:pt idx="2176">
                  <c:v>40625.633703703643</c:v>
                </c:pt>
                <c:pt idx="2177">
                  <c:v>40625.633726851804</c:v>
                </c:pt>
                <c:pt idx="2178">
                  <c:v>40625.633749999994</c:v>
                </c:pt>
                <c:pt idx="2179">
                  <c:v>40625.633773148147</c:v>
                </c:pt>
                <c:pt idx="2180">
                  <c:v>40625.633796296301</c:v>
                </c:pt>
                <c:pt idx="2181">
                  <c:v>40625.633819444491</c:v>
                </c:pt>
                <c:pt idx="2182">
                  <c:v>40625.633842592586</c:v>
                </c:pt>
                <c:pt idx="2183">
                  <c:v>40625.633865740725</c:v>
                </c:pt>
                <c:pt idx="2184">
                  <c:v>40625.633888888886</c:v>
                </c:pt>
                <c:pt idx="2185">
                  <c:v>40625.633912037025</c:v>
                </c:pt>
                <c:pt idx="2186">
                  <c:v>40625.633935185186</c:v>
                </c:pt>
                <c:pt idx="2187">
                  <c:v>40625.633958333325</c:v>
                </c:pt>
                <c:pt idx="2188">
                  <c:v>40625.633981481456</c:v>
                </c:pt>
                <c:pt idx="2189">
                  <c:v>40625.634004629625</c:v>
                </c:pt>
                <c:pt idx="2190">
                  <c:v>40625.634027777778</c:v>
                </c:pt>
                <c:pt idx="2191">
                  <c:v>40625.634050925932</c:v>
                </c:pt>
                <c:pt idx="2192">
                  <c:v>40625.634074074092</c:v>
                </c:pt>
                <c:pt idx="2193">
                  <c:v>40625.634097222232</c:v>
                </c:pt>
                <c:pt idx="2194">
                  <c:v>40625.634120370371</c:v>
                </c:pt>
                <c:pt idx="2195">
                  <c:v>40625.634143518488</c:v>
                </c:pt>
                <c:pt idx="2196">
                  <c:v>40625.634166666627</c:v>
                </c:pt>
                <c:pt idx="2197">
                  <c:v>40625.634189814788</c:v>
                </c:pt>
                <c:pt idx="2198">
                  <c:v>40625.634212962963</c:v>
                </c:pt>
                <c:pt idx="2199">
                  <c:v>40625.634236111109</c:v>
                </c:pt>
                <c:pt idx="2200">
                  <c:v>40625.634259259263</c:v>
                </c:pt>
                <c:pt idx="2201">
                  <c:v>40625.634282407409</c:v>
                </c:pt>
                <c:pt idx="2202">
                  <c:v>40625.634305555555</c:v>
                </c:pt>
                <c:pt idx="2203">
                  <c:v>40625.634328703673</c:v>
                </c:pt>
                <c:pt idx="2204">
                  <c:v>40625.634351851855</c:v>
                </c:pt>
                <c:pt idx="2205">
                  <c:v>40625.634375000001</c:v>
                </c:pt>
                <c:pt idx="2206">
                  <c:v>40625.634398148199</c:v>
                </c:pt>
                <c:pt idx="2207">
                  <c:v>40625.634421296294</c:v>
                </c:pt>
                <c:pt idx="2208">
                  <c:v>40625.63444444444</c:v>
                </c:pt>
                <c:pt idx="2209">
                  <c:v>40625.634467592594</c:v>
                </c:pt>
                <c:pt idx="2210">
                  <c:v>40625.634490740726</c:v>
                </c:pt>
                <c:pt idx="2211">
                  <c:v>40625.634513888916</c:v>
                </c:pt>
                <c:pt idx="2212">
                  <c:v>40625.63453703704</c:v>
                </c:pt>
                <c:pt idx="2213">
                  <c:v>40625.634560185186</c:v>
                </c:pt>
                <c:pt idx="2214">
                  <c:v>40625.634583333325</c:v>
                </c:pt>
                <c:pt idx="2215">
                  <c:v>40625.634606481479</c:v>
                </c:pt>
                <c:pt idx="2216">
                  <c:v>40625.634629629625</c:v>
                </c:pt>
                <c:pt idx="2217">
                  <c:v>40625.634652777779</c:v>
                </c:pt>
                <c:pt idx="2218">
                  <c:v>40625.634675925932</c:v>
                </c:pt>
                <c:pt idx="2219">
                  <c:v>40625.634699074093</c:v>
                </c:pt>
                <c:pt idx="2220">
                  <c:v>40625.634722222225</c:v>
                </c:pt>
                <c:pt idx="2221">
                  <c:v>40625.634745370371</c:v>
                </c:pt>
                <c:pt idx="2222">
                  <c:v>40625.634768518488</c:v>
                </c:pt>
                <c:pt idx="2223">
                  <c:v>40625.634791666635</c:v>
                </c:pt>
                <c:pt idx="2224">
                  <c:v>40625.634814814817</c:v>
                </c:pt>
                <c:pt idx="2225">
                  <c:v>40625.634837962993</c:v>
                </c:pt>
                <c:pt idx="2226">
                  <c:v>40625.634861111081</c:v>
                </c:pt>
                <c:pt idx="2227">
                  <c:v>40625.634884259256</c:v>
                </c:pt>
                <c:pt idx="2228">
                  <c:v>40625.63490740741</c:v>
                </c:pt>
                <c:pt idx="2229">
                  <c:v>40625.634930555556</c:v>
                </c:pt>
                <c:pt idx="2230">
                  <c:v>40625.634953703673</c:v>
                </c:pt>
                <c:pt idx="2231">
                  <c:v>40625.634976851856</c:v>
                </c:pt>
                <c:pt idx="2232">
                  <c:v>40625.635000000002</c:v>
                </c:pt>
                <c:pt idx="2233">
                  <c:v>40625.635023148148</c:v>
                </c:pt>
                <c:pt idx="2234">
                  <c:v>40625.635046296295</c:v>
                </c:pt>
                <c:pt idx="2235">
                  <c:v>40625.635069444441</c:v>
                </c:pt>
                <c:pt idx="2236">
                  <c:v>40625.635092592594</c:v>
                </c:pt>
                <c:pt idx="2237">
                  <c:v>40625.635115740726</c:v>
                </c:pt>
                <c:pt idx="2238">
                  <c:v>40625.635138888887</c:v>
                </c:pt>
                <c:pt idx="2239">
                  <c:v>40625.635162036997</c:v>
                </c:pt>
                <c:pt idx="2240">
                  <c:v>40625.635185185158</c:v>
                </c:pt>
                <c:pt idx="2241">
                  <c:v>40625.635208333326</c:v>
                </c:pt>
                <c:pt idx="2242">
                  <c:v>40625.635231481479</c:v>
                </c:pt>
                <c:pt idx="2243">
                  <c:v>40625.635254629626</c:v>
                </c:pt>
                <c:pt idx="2244">
                  <c:v>40625.635277777779</c:v>
                </c:pt>
                <c:pt idx="2245">
                  <c:v>40625.635300925926</c:v>
                </c:pt>
                <c:pt idx="2246">
                  <c:v>40625.635324074072</c:v>
                </c:pt>
                <c:pt idx="2247">
                  <c:v>40625.635347222225</c:v>
                </c:pt>
                <c:pt idx="2248">
                  <c:v>40625.635370370372</c:v>
                </c:pt>
                <c:pt idx="2249">
                  <c:v>40625.635393518489</c:v>
                </c:pt>
                <c:pt idx="2250">
                  <c:v>40625.635416666628</c:v>
                </c:pt>
                <c:pt idx="2251">
                  <c:v>40625.635439814781</c:v>
                </c:pt>
                <c:pt idx="2252">
                  <c:v>40625.635462962928</c:v>
                </c:pt>
                <c:pt idx="2253">
                  <c:v>40625.635486111052</c:v>
                </c:pt>
                <c:pt idx="2254">
                  <c:v>40625.635509259257</c:v>
                </c:pt>
                <c:pt idx="2255">
                  <c:v>40625.63553240741</c:v>
                </c:pt>
                <c:pt idx="2256">
                  <c:v>40625.635555555556</c:v>
                </c:pt>
                <c:pt idx="2257">
                  <c:v>40625.635578703674</c:v>
                </c:pt>
                <c:pt idx="2258">
                  <c:v>40625.63560185182</c:v>
                </c:pt>
                <c:pt idx="2259">
                  <c:v>40625.635624999995</c:v>
                </c:pt>
                <c:pt idx="2260">
                  <c:v>40625.635648148149</c:v>
                </c:pt>
                <c:pt idx="2261">
                  <c:v>40625.635671296295</c:v>
                </c:pt>
                <c:pt idx="2262">
                  <c:v>40625.635694444441</c:v>
                </c:pt>
                <c:pt idx="2263">
                  <c:v>40625.635717592595</c:v>
                </c:pt>
                <c:pt idx="2264">
                  <c:v>40625.635740740698</c:v>
                </c:pt>
                <c:pt idx="2265">
                  <c:v>40625.635763888858</c:v>
                </c:pt>
                <c:pt idx="2266">
                  <c:v>40625.635787036997</c:v>
                </c:pt>
                <c:pt idx="2267">
                  <c:v>40625.635810185187</c:v>
                </c:pt>
                <c:pt idx="2268">
                  <c:v>40625.635833333334</c:v>
                </c:pt>
                <c:pt idx="2269">
                  <c:v>40625.63585648148</c:v>
                </c:pt>
                <c:pt idx="2270">
                  <c:v>40625.635879629626</c:v>
                </c:pt>
                <c:pt idx="2271">
                  <c:v>40625.635902777751</c:v>
                </c:pt>
                <c:pt idx="2272">
                  <c:v>40625.635925925926</c:v>
                </c:pt>
                <c:pt idx="2273">
                  <c:v>40625.635949074072</c:v>
                </c:pt>
                <c:pt idx="2274">
                  <c:v>40625.635972222226</c:v>
                </c:pt>
                <c:pt idx="2275">
                  <c:v>40625.635995370372</c:v>
                </c:pt>
                <c:pt idx="2276">
                  <c:v>40625.636018518519</c:v>
                </c:pt>
                <c:pt idx="2277">
                  <c:v>40625.636041666628</c:v>
                </c:pt>
                <c:pt idx="2278">
                  <c:v>40625.636064814804</c:v>
                </c:pt>
                <c:pt idx="2279">
                  <c:v>40625.636087962965</c:v>
                </c:pt>
                <c:pt idx="2280">
                  <c:v>40625.636111111104</c:v>
                </c:pt>
                <c:pt idx="2281">
                  <c:v>40625.636134259257</c:v>
                </c:pt>
                <c:pt idx="2282">
                  <c:v>40625.636157407411</c:v>
                </c:pt>
                <c:pt idx="2283">
                  <c:v>40625.636180555521</c:v>
                </c:pt>
                <c:pt idx="2284">
                  <c:v>40625.636203703674</c:v>
                </c:pt>
                <c:pt idx="2285">
                  <c:v>40625.63622685185</c:v>
                </c:pt>
                <c:pt idx="2286">
                  <c:v>40625.636250000003</c:v>
                </c:pt>
                <c:pt idx="2287">
                  <c:v>40625.6362731482</c:v>
                </c:pt>
                <c:pt idx="2288">
                  <c:v>40625.636296296325</c:v>
                </c:pt>
                <c:pt idx="2289">
                  <c:v>40625.636319444486</c:v>
                </c:pt>
                <c:pt idx="2290">
                  <c:v>40625.636342592596</c:v>
                </c:pt>
                <c:pt idx="2291">
                  <c:v>40625.636365740735</c:v>
                </c:pt>
                <c:pt idx="2292">
                  <c:v>40625.636388888888</c:v>
                </c:pt>
                <c:pt idx="2293">
                  <c:v>40625.636412037034</c:v>
                </c:pt>
                <c:pt idx="2294">
                  <c:v>40625.636435185181</c:v>
                </c:pt>
                <c:pt idx="2295">
                  <c:v>40625.636458333334</c:v>
                </c:pt>
                <c:pt idx="2296">
                  <c:v>40625.636481481451</c:v>
                </c:pt>
                <c:pt idx="2297">
                  <c:v>40625.636504629627</c:v>
                </c:pt>
                <c:pt idx="2298">
                  <c:v>40625.63652777778</c:v>
                </c:pt>
                <c:pt idx="2299">
                  <c:v>40625.636550925941</c:v>
                </c:pt>
                <c:pt idx="2300">
                  <c:v>40625.636574074102</c:v>
                </c:pt>
                <c:pt idx="2301">
                  <c:v>40625.636597222241</c:v>
                </c:pt>
                <c:pt idx="2302">
                  <c:v>40625.636620370373</c:v>
                </c:pt>
                <c:pt idx="2303">
                  <c:v>40625.636643518505</c:v>
                </c:pt>
                <c:pt idx="2304">
                  <c:v>40625.636666666636</c:v>
                </c:pt>
                <c:pt idx="2305">
                  <c:v>40625.636689814804</c:v>
                </c:pt>
                <c:pt idx="2306">
                  <c:v>40625.636712962965</c:v>
                </c:pt>
                <c:pt idx="2307">
                  <c:v>40625.636736111104</c:v>
                </c:pt>
                <c:pt idx="2308">
                  <c:v>40625.636759259258</c:v>
                </c:pt>
                <c:pt idx="2309">
                  <c:v>40625.636782407404</c:v>
                </c:pt>
                <c:pt idx="2310">
                  <c:v>40625.636805555558</c:v>
                </c:pt>
                <c:pt idx="2311">
                  <c:v>40625.636828703704</c:v>
                </c:pt>
                <c:pt idx="2312">
                  <c:v>40625.63685185185</c:v>
                </c:pt>
                <c:pt idx="2313">
                  <c:v>40625.636875000011</c:v>
                </c:pt>
                <c:pt idx="2314">
                  <c:v>40625.636898148208</c:v>
                </c:pt>
                <c:pt idx="2315">
                  <c:v>40625.636921296296</c:v>
                </c:pt>
                <c:pt idx="2316">
                  <c:v>40625.636944444443</c:v>
                </c:pt>
                <c:pt idx="2317">
                  <c:v>40625.636967592596</c:v>
                </c:pt>
                <c:pt idx="2318">
                  <c:v>40625.636990740735</c:v>
                </c:pt>
                <c:pt idx="2319">
                  <c:v>40625.637013888889</c:v>
                </c:pt>
                <c:pt idx="2320">
                  <c:v>40625.637037037035</c:v>
                </c:pt>
                <c:pt idx="2321">
                  <c:v>40625.637060185174</c:v>
                </c:pt>
                <c:pt idx="2322">
                  <c:v>40625.637083333299</c:v>
                </c:pt>
                <c:pt idx="2323">
                  <c:v>40625.637106481474</c:v>
                </c:pt>
                <c:pt idx="2324">
                  <c:v>40625.637129629591</c:v>
                </c:pt>
                <c:pt idx="2325">
                  <c:v>40625.637152777774</c:v>
                </c:pt>
                <c:pt idx="2326">
                  <c:v>40625.637175925927</c:v>
                </c:pt>
                <c:pt idx="2327">
                  <c:v>40625.637199074081</c:v>
                </c:pt>
                <c:pt idx="2328">
                  <c:v>40625.63722222222</c:v>
                </c:pt>
                <c:pt idx="2329">
                  <c:v>40625.637245370366</c:v>
                </c:pt>
                <c:pt idx="2330">
                  <c:v>40625.63726851852</c:v>
                </c:pt>
                <c:pt idx="2331">
                  <c:v>40625.637291666637</c:v>
                </c:pt>
                <c:pt idx="2332">
                  <c:v>40625.637314814805</c:v>
                </c:pt>
                <c:pt idx="2333">
                  <c:v>40625.637337962966</c:v>
                </c:pt>
                <c:pt idx="2334">
                  <c:v>40625.637361111054</c:v>
                </c:pt>
                <c:pt idx="2335">
                  <c:v>40625.637384259229</c:v>
                </c:pt>
                <c:pt idx="2336">
                  <c:v>40625.637407407405</c:v>
                </c:pt>
                <c:pt idx="2337">
                  <c:v>40625.637430555529</c:v>
                </c:pt>
                <c:pt idx="2338">
                  <c:v>40625.637453703654</c:v>
                </c:pt>
                <c:pt idx="2339">
                  <c:v>40625.637476851822</c:v>
                </c:pt>
                <c:pt idx="2340">
                  <c:v>40625.637499999997</c:v>
                </c:pt>
                <c:pt idx="2341">
                  <c:v>40625.63752314818</c:v>
                </c:pt>
                <c:pt idx="2342">
                  <c:v>40625.637546296297</c:v>
                </c:pt>
                <c:pt idx="2343">
                  <c:v>40625.637569444443</c:v>
                </c:pt>
                <c:pt idx="2344">
                  <c:v>40625.637592592597</c:v>
                </c:pt>
                <c:pt idx="2345">
                  <c:v>40625.637615740736</c:v>
                </c:pt>
                <c:pt idx="2346">
                  <c:v>40625.637638888889</c:v>
                </c:pt>
                <c:pt idx="2347">
                  <c:v>40625.637662037007</c:v>
                </c:pt>
                <c:pt idx="2348">
                  <c:v>40625.637685185175</c:v>
                </c:pt>
                <c:pt idx="2349">
                  <c:v>40625.637708333306</c:v>
                </c:pt>
                <c:pt idx="2350">
                  <c:v>40625.637731481474</c:v>
                </c:pt>
                <c:pt idx="2351">
                  <c:v>40625.637754629592</c:v>
                </c:pt>
                <c:pt idx="2352">
                  <c:v>40625.637777777774</c:v>
                </c:pt>
                <c:pt idx="2353">
                  <c:v>40625.637800925928</c:v>
                </c:pt>
                <c:pt idx="2354">
                  <c:v>40625.637824074081</c:v>
                </c:pt>
                <c:pt idx="2355">
                  <c:v>40625.63784722222</c:v>
                </c:pt>
                <c:pt idx="2356">
                  <c:v>40625.637870370367</c:v>
                </c:pt>
                <c:pt idx="2357">
                  <c:v>40625.63789351852</c:v>
                </c:pt>
                <c:pt idx="2358">
                  <c:v>40625.637916666637</c:v>
                </c:pt>
                <c:pt idx="2359">
                  <c:v>40625.637939814806</c:v>
                </c:pt>
                <c:pt idx="2360">
                  <c:v>40625.637962962937</c:v>
                </c:pt>
                <c:pt idx="2361">
                  <c:v>40625.637986111069</c:v>
                </c:pt>
                <c:pt idx="2362">
                  <c:v>40625.638009259259</c:v>
                </c:pt>
                <c:pt idx="2363">
                  <c:v>40625.638032407413</c:v>
                </c:pt>
                <c:pt idx="2364">
                  <c:v>40625.638055555552</c:v>
                </c:pt>
                <c:pt idx="2365">
                  <c:v>40625.638078703705</c:v>
                </c:pt>
                <c:pt idx="2366">
                  <c:v>40625.638101851822</c:v>
                </c:pt>
                <c:pt idx="2367">
                  <c:v>40625.638124999998</c:v>
                </c:pt>
                <c:pt idx="2368">
                  <c:v>40625.63814814818</c:v>
                </c:pt>
                <c:pt idx="2369">
                  <c:v>40625.638171296298</c:v>
                </c:pt>
                <c:pt idx="2370">
                  <c:v>40625.638194444473</c:v>
                </c:pt>
                <c:pt idx="2371">
                  <c:v>40625.638217592612</c:v>
                </c:pt>
                <c:pt idx="2372">
                  <c:v>40625.638240740736</c:v>
                </c:pt>
                <c:pt idx="2373">
                  <c:v>40625.63826388889</c:v>
                </c:pt>
                <c:pt idx="2374">
                  <c:v>40625.638287037036</c:v>
                </c:pt>
                <c:pt idx="2375">
                  <c:v>40625.638310185182</c:v>
                </c:pt>
                <c:pt idx="2376">
                  <c:v>40625.638333333336</c:v>
                </c:pt>
                <c:pt idx="2377">
                  <c:v>40625.638356481482</c:v>
                </c:pt>
                <c:pt idx="2378">
                  <c:v>40625.638379629629</c:v>
                </c:pt>
                <c:pt idx="2379">
                  <c:v>40625.638402777775</c:v>
                </c:pt>
                <c:pt idx="2380">
                  <c:v>40625.638425925928</c:v>
                </c:pt>
                <c:pt idx="2381">
                  <c:v>40625.638449074082</c:v>
                </c:pt>
                <c:pt idx="2382">
                  <c:v>40625.638472222221</c:v>
                </c:pt>
                <c:pt idx="2383">
                  <c:v>40625.638495370367</c:v>
                </c:pt>
                <c:pt idx="2384">
                  <c:v>40625.638518518543</c:v>
                </c:pt>
                <c:pt idx="2385">
                  <c:v>40625.638541666638</c:v>
                </c:pt>
                <c:pt idx="2386">
                  <c:v>40625.638564814806</c:v>
                </c:pt>
                <c:pt idx="2387">
                  <c:v>40625.638587962967</c:v>
                </c:pt>
                <c:pt idx="2388">
                  <c:v>40625.638611111106</c:v>
                </c:pt>
                <c:pt idx="2389">
                  <c:v>40625.63863425926</c:v>
                </c:pt>
                <c:pt idx="2390">
                  <c:v>40625.638657407413</c:v>
                </c:pt>
                <c:pt idx="2391">
                  <c:v>40625.638680555523</c:v>
                </c:pt>
                <c:pt idx="2392">
                  <c:v>40625.638703703669</c:v>
                </c:pt>
                <c:pt idx="2393">
                  <c:v>40625.638726851823</c:v>
                </c:pt>
                <c:pt idx="2394">
                  <c:v>40625.638749999998</c:v>
                </c:pt>
                <c:pt idx="2395">
                  <c:v>40625.638773148188</c:v>
                </c:pt>
                <c:pt idx="2396">
                  <c:v>40625.638796296298</c:v>
                </c:pt>
                <c:pt idx="2397">
                  <c:v>40625.638819444503</c:v>
                </c:pt>
                <c:pt idx="2398">
                  <c:v>40625.638842592591</c:v>
                </c:pt>
                <c:pt idx="2399">
                  <c:v>40625.638865740737</c:v>
                </c:pt>
                <c:pt idx="2400">
                  <c:v>40625.638888888891</c:v>
                </c:pt>
                <c:pt idx="2401">
                  <c:v>40625.638912037037</c:v>
                </c:pt>
                <c:pt idx="2402">
                  <c:v>40625.638935185183</c:v>
                </c:pt>
                <c:pt idx="2403">
                  <c:v>40625.638958333337</c:v>
                </c:pt>
                <c:pt idx="2404">
                  <c:v>40625.638981481476</c:v>
                </c:pt>
                <c:pt idx="2405">
                  <c:v>40625.6390046296</c:v>
                </c:pt>
                <c:pt idx="2406">
                  <c:v>40625.639027777775</c:v>
                </c:pt>
                <c:pt idx="2407">
                  <c:v>40625.639050925922</c:v>
                </c:pt>
                <c:pt idx="2408">
                  <c:v>40625.639074074083</c:v>
                </c:pt>
                <c:pt idx="2409">
                  <c:v>40625.639097222222</c:v>
                </c:pt>
                <c:pt idx="2410">
                  <c:v>40625.639120370339</c:v>
                </c:pt>
                <c:pt idx="2411">
                  <c:v>40625.639143518492</c:v>
                </c:pt>
                <c:pt idx="2412">
                  <c:v>40625.639166666617</c:v>
                </c:pt>
                <c:pt idx="2413">
                  <c:v>40625.639189814778</c:v>
                </c:pt>
                <c:pt idx="2414">
                  <c:v>40625.63921296296</c:v>
                </c:pt>
                <c:pt idx="2415">
                  <c:v>40625.639236111107</c:v>
                </c:pt>
                <c:pt idx="2416">
                  <c:v>40625.63925925926</c:v>
                </c:pt>
                <c:pt idx="2417">
                  <c:v>40625.639282407406</c:v>
                </c:pt>
                <c:pt idx="2418">
                  <c:v>40625.639305555524</c:v>
                </c:pt>
                <c:pt idx="2419">
                  <c:v>40625.63932870367</c:v>
                </c:pt>
                <c:pt idx="2420">
                  <c:v>40625.639351851823</c:v>
                </c:pt>
                <c:pt idx="2421">
                  <c:v>40625.639374999999</c:v>
                </c:pt>
                <c:pt idx="2422">
                  <c:v>40625.639398148189</c:v>
                </c:pt>
                <c:pt idx="2423">
                  <c:v>40625.639421296284</c:v>
                </c:pt>
                <c:pt idx="2424">
                  <c:v>40625.639444444445</c:v>
                </c:pt>
                <c:pt idx="2425">
                  <c:v>40625.639467592584</c:v>
                </c:pt>
                <c:pt idx="2426">
                  <c:v>40625.639490740708</c:v>
                </c:pt>
                <c:pt idx="2427">
                  <c:v>40625.639513888891</c:v>
                </c:pt>
                <c:pt idx="2428">
                  <c:v>40625.639537037037</c:v>
                </c:pt>
                <c:pt idx="2429">
                  <c:v>40625.639560185184</c:v>
                </c:pt>
                <c:pt idx="2430">
                  <c:v>40625.639583333308</c:v>
                </c:pt>
                <c:pt idx="2431">
                  <c:v>40625.639606481476</c:v>
                </c:pt>
                <c:pt idx="2432">
                  <c:v>40625.639629629601</c:v>
                </c:pt>
                <c:pt idx="2433">
                  <c:v>40625.639652777776</c:v>
                </c:pt>
                <c:pt idx="2434">
                  <c:v>40625.639675925922</c:v>
                </c:pt>
                <c:pt idx="2435">
                  <c:v>40625.639699074083</c:v>
                </c:pt>
                <c:pt idx="2436">
                  <c:v>40625.639722222193</c:v>
                </c:pt>
                <c:pt idx="2437">
                  <c:v>40625.639745370354</c:v>
                </c:pt>
                <c:pt idx="2438">
                  <c:v>40625.639768518493</c:v>
                </c:pt>
                <c:pt idx="2439">
                  <c:v>40625.639791666617</c:v>
                </c:pt>
                <c:pt idx="2440">
                  <c:v>40625.639814814815</c:v>
                </c:pt>
                <c:pt idx="2441">
                  <c:v>40625.639837962961</c:v>
                </c:pt>
                <c:pt idx="2442">
                  <c:v>40625.639861111071</c:v>
                </c:pt>
                <c:pt idx="2443">
                  <c:v>40625.639884259232</c:v>
                </c:pt>
                <c:pt idx="2444">
                  <c:v>40625.639907407407</c:v>
                </c:pt>
                <c:pt idx="2445">
                  <c:v>40625.639930555524</c:v>
                </c:pt>
                <c:pt idx="2446">
                  <c:v>40625.63995370367</c:v>
                </c:pt>
                <c:pt idx="2447">
                  <c:v>40625.639976851824</c:v>
                </c:pt>
                <c:pt idx="2448">
                  <c:v>40625.64</c:v>
                </c:pt>
                <c:pt idx="2449">
                  <c:v>40625.640023148175</c:v>
                </c:pt>
                <c:pt idx="2450">
                  <c:v>40625.640046296292</c:v>
                </c:pt>
                <c:pt idx="2451">
                  <c:v>40625.640069444475</c:v>
                </c:pt>
                <c:pt idx="2452">
                  <c:v>40625.640092592592</c:v>
                </c:pt>
                <c:pt idx="2453">
                  <c:v>40625.640115740738</c:v>
                </c:pt>
                <c:pt idx="2454">
                  <c:v>40625.640138888892</c:v>
                </c:pt>
                <c:pt idx="2455">
                  <c:v>40625.640162037009</c:v>
                </c:pt>
                <c:pt idx="2456">
                  <c:v>40625.640185185184</c:v>
                </c:pt>
                <c:pt idx="2457">
                  <c:v>40625.640208333338</c:v>
                </c:pt>
                <c:pt idx="2458">
                  <c:v>40625.640231481491</c:v>
                </c:pt>
                <c:pt idx="2459">
                  <c:v>40625.64025462963</c:v>
                </c:pt>
                <c:pt idx="2460">
                  <c:v>40625.640277777791</c:v>
                </c:pt>
                <c:pt idx="2461">
                  <c:v>40625.640300925923</c:v>
                </c:pt>
                <c:pt idx="2462">
                  <c:v>40625.640324074091</c:v>
                </c:pt>
                <c:pt idx="2463">
                  <c:v>40625.640347222223</c:v>
                </c:pt>
                <c:pt idx="2464">
                  <c:v>40625.640370370369</c:v>
                </c:pt>
                <c:pt idx="2465">
                  <c:v>40625.640393518523</c:v>
                </c:pt>
                <c:pt idx="2466">
                  <c:v>40625.640416666654</c:v>
                </c:pt>
                <c:pt idx="2467">
                  <c:v>40625.640439814815</c:v>
                </c:pt>
                <c:pt idx="2468">
                  <c:v>40625.640462962954</c:v>
                </c:pt>
                <c:pt idx="2469">
                  <c:v>40625.640486111071</c:v>
                </c:pt>
                <c:pt idx="2470">
                  <c:v>40625.640509259261</c:v>
                </c:pt>
                <c:pt idx="2471">
                  <c:v>40625.640532407437</c:v>
                </c:pt>
                <c:pt idx="2472">
                  <c:v>40625.640555555561</c:v>
                </c:pt>
                <c:pt idx="2473">
                  <c:v>40625.640578703707</c:v>
                </c:pt>
                <c:pt idx="2474">
                  <c:v>40625.640601851854</c:v>
                </c:pt>
                <c:pt idx="2475">
                  <c:v>40625.640625</c:v>
                </c:pt>
                <c:pt idx="2476">
                  <c:v>40625.64064814819</c:v>
                </c:pt>
                <c:pt idx="2477">
                  <c:v>40625.640671296293</c:v>
                </c:pt>
                <c:pt idx="2478">
                  <c:v>40625.640694444475</c:v>
                </c:pt>
                <c:pt idx="2479">
                  <c:v>40625.640717592592</c:v>
                </c:pt>
                <c:pt idx="2480">
                  <c:v>40625.640740740724</c:v>
                </c:pt>
                <c:pt idx="2481">
                  <c:v>40625.640763888885</c:v>
                </c:pt>
                <c:pt idx="2482">
                  <c:v>40625.640787037024</c:v>
                </c:pt>
                <c:pt idx="2483">
                  <c:v>40625.640810185192</c:v>
                </c:pt>
                <c:pt idx="2484">
                  <c:v>40625.640833333331</c:v>
                </c:pt>
                <c:pt idx="2485">
                  <c:v>40625.640856481492</c:v>
                </c:pt>
                <c:pt idx="2486">
                  <c:v>40625.640879629631</c:v>
                </c:pt>
                <c:pt idx="2487">
                  <c:v>40625.640902777777</c:v>
                </c:pt>
                <c:pt idx="2488">
                  <c:v>40625.640925925931</c:v>
                </c:pt>
                <c:pt idx="2489">
                  <c:v>40625.640949074092</c:v>
                </c:pt>
                <c:pt idx="2490">
                  <c:v>40625.640972222223</c:v>
                </c:pt>
                <c:pt idx="2491">
                  <c:v>40625.640995370391</c:v>
                </c:pt>
                <c:pt idx="2492">
                  <c:v>40625.641018518516</c:v>
                </c:pt>
                <c:pt idx="2493">
                  <c:v>40625.641041666604</c:v>
                </c:pt>
                <c:pt idx="2494">
                  <c:v>40625.641064814787</c:v>
                </c:pt>
                <c:pt idx="2495">
                  <c:v>40625.641087962955</c:v>
                </c:pt>
                <c:pt idx="2496">
                  <c:v>40625.641111111079</c:v>
                </c:pt>
                <c:pt idx="2497">
                  <c:v>40625.641134259255</c:v>
                </c:pt>
                <c:pt idx="2498">
                  <c:v>40625.641157407408</c:v>
                </c:pt>
                <c:pt idx="2499">
                  <c:v>40625.641180555504</c:v>
                </c:pt>
                <c:pt idx="2500">
                  <c:v>40625.641203703672</c:v>
                </c:pt>
                <c:pt idx="2501">
                  <c:v>40625.641226851854</c:v>
                </c:pt>
                <c:pt idx="2502">
                  <c:v>40625.641250000001</c:v>
                </c:pt>
                <c:pt idx="2503">
                  <c:v>40625.641273148191</c:v>
                </c:pt>
                <c:pt idx="2504">
                  <c:v>40625.641296296293</c:v>
                </c:pt>
                <c:pt idx="2505">
                  <c:v>40625.64131944449</c:v>
                </c:pt>
                <c:pt idx="2506">
                  <c:v>40625.641342592586</c:v>
                </c:pt>
                <c:pt idx="2507">
                  <c:v>40625.641365740725</c:v>
                </c:pt>
                <c:pt idx="2508">
                  <c:v>40625.641388888886</c:v>
                </c:pt>
                <c:pt idx="2509">
                  <c:v>40625.641412037025</c:v>
                </c:pt>
                <c:pt idx="2510">
                  <c:v>40625.641435185185</c:v>
                </c:pt>
                <c:pt idx="2511">
                  <c:v>40625.641458333324</c:v>
                </c:pt>
                <c:pt idx="2512">
                  <c:v>40625.641481481434</c:v>
                </c:pt>
                <c:pt idx="2513">
                  <c:v>40625.641504629624</c:v>
                </c:pt>
                <c:pt idx="2514">
                  <c:v>40625.641527777778</c:v>
                </c:pt>
                <c:pt idx="2515">
                  <c:v>40625.641550925931</c:v>
                </c:pt>
                <c:pt idx="2516">
                  <c:v>40625.641574074092</c:v>
                </c:pt>
                <c:pt idx="2517">
                  <c:v>40625.641597222231</c:v>
                </c:pt>
                <c:pt idx="2518">
                  <c:v>40625.64162037037</c:v>
                </c:pt>
                <c:pt idx="2519">
                  <c:v>40625.641643518487</c:v>
                </c:pt>
                <c:pt idx="2520">
                  <c:v>40625.641666666619</c:v>
                </c:pt>
                <c:pt idx="2521">
                  <c:v>40625.641689814787</c:v>
                </c:pt>
                <c:pt idx="2522">
                  <c:v>40625.641712962955</c:v>
                </c:pt>
                <c:pt idx="2523">
                  <c:v>40625.64173611108</c:v>
                </c:pt>
                <c:pt idx="2524">
                  <c:v>40625.641759259255</c:v>
                </c:pt>
                <c:pt idx="2525">
                  <c:v>40625.64178240738</c:v>
                </c:pt>
                <c:pt idx="2526">
                  <c:v>40625.641805555555</c:v>
                </c:pt>
                <c:pt idx="2527">
                  <c:v>40625.641828703672</c:v>
                </c:pt>
                <c:pt idx="2528">
                  <c:v>40625.641851851826</c:v>
                </c:pt>
                <c:pt idx="2529">
                  <c:v>40625.641875000001</c:v>
                </c:pt>
                <c:pt idx="2530">
                  <c:v>40625.641898148191</c:v>
                </c:pt>
                <c:pt idx="2531">
                  <c:v>40625.641921296294</c:v>
                </c:pt>
                <c:pt idx="2532">
                  <c:v>40625.641944444447</c:v>
                </c:pt>
                <c:pt idx="2533">
                  <c:v>40625.641967592594</c:v>
                </c:pt>
                <c:pt idx="2534">
                  <c:v>40625.641990740725</c:v>
                </c:pt>
                <c:pt idx="2535">
                  <c:v>40625.642013888893</c:v>
                </c:pt>
                <c:pt idx="2536">
                  <c:v>40625.64203703704</c:v>
                </c:pt>
                <c:pt idx="2537">
                  <c:v>40625.642060185186</c:v>
                </c:pt>
                <c:pt idx="2538">
                  <c:v>40625.642083333325</c:v>
                </c:pt>
                <c:pt idx="2539">
                  <c:v>40625.642106481479</c:v>
                </c:pt>
                <c:pt idx="2540">
                  <c:v>40625.642129629625</c:v>
                </c:pt>
                <c:pt idx="2541">
                  <c:v>40625.642152777778</c:v>
                </c:pt>
                <c:pt idx="2542">
                  <c:v>40625.642175925932</c:v>
                </c:pt>
                <c:pt idx="2543">
                  <c:v>40625.642199074093</c:v>
                </c:pt>
                <c:pt idx="2544">
                  <c:v>40625.642222222232</c:v>
                </c:pt>
                <c:pt idx="2545">
                  <c:v>40625.642245370393</c:v>
                </c:pt>
                <c:pt idx="2546">
                  <c:v>40625.642268518517</c:v>
                </c:pt>
                <c:pt idx="2547">
                  <c:v>40625.642291666656</c:v>
                </c:pt>
                <c:pt idx="2548">
                  <c:v>40625.642314814817</c:v>
                </c:pt>
                <c:pt idx="2549">
                  <c:v>40625.642337962963</c:v>
                </c:pt>
                <c:pt idx="2550">
                  <c:v>40625.64236111108</c:v>
                </c:pt>
                <c:pt idx="2551">
                  <c:v>40625.642384259256</c:v>
                </c:pt>
                <c:pt idx="2552">
                  <c:v>40625.642407407409</c:v>
                </c:pt>
                <c:pt idx="2553">
                  <c:v>40625.642430555556</c:v>
                </c:pt>
                <c:pt idx="2554">
                  <c:v>40625.642453703673</c:v>
                </c:pt>
                <c:pt idx="2555">
                  <c:v>40625.642476851834</c:v>
                </c:pt>
                <c:pt idx="2556">
                  <c:v>40625.642500000002</c:v>
                </c:pt>
                <c:pt idx="2557">
                  <c:v>40625.642523148199</c:v>
                </c:pt>
                <c:pt idx="2558">
                  <c:v>40625.642546296323</c:v>
                </c:pt>
                <c:pt idx="2559">
                  <c:v>40625.642569444499</c:v>
                </c:pt>
                <c:pt idx="2560">
                  <c:v>40625.642592592601</c:v>
                </c:pt>
                <c:pt idx="2561">
                  <c:v>40625.64261574074</c:v>
                </c:pt>
                <c:pt idx="2562">
                  <c:v>40625.642638888916</c:v>
                </c:pt>
                <c:pt idx="2563">
                  <c:v>40625.642662037026</c:v>
                </c:pt>
                <c:pt idx="2564">
                  <c:v>40625.642685185187</c:v>
                </c:pt>
                <c:pt idx="2565">
                  <c:v>40625.642708333326</c:v>
                </c:pt>
                <c:pt idx="2566">
                  <c:v>40625.642731481479</c:v>
                </c:pt>
                <c:pt idx="2567">
                  <c:v>40625.642754629625</c:v>
                </c:pt>
                <c:pt idx="2568">
                  <c:v>40625.642777777779</c:v>
                </c:pt>
                <c:pt idx="2569">
                  <c:v>40625.642800925933</c:v>
                </c:pt>
                <c:pt idx="2570">
                  <c:v>40625.642824074093</c:v>
                </c:pt>
                <c:pt idx="2571">
                  <c:v>40625.642847222218</c:v>
                </c:pt>
                <c:pt idx="2572">
                  <c:v>40625.642870370393</c:v>
                </c:pt>
                <c:pt idx="2573">
                  <c:v>40625.642893518518</c:v>
                </c:pt>
                <c:pt idx="2574">
                  <c:v>40625.642916666664</c:v>
                </c:pt>
                <c:pt idx="2575">
                  <c:v>40625.642939814818</c:v>
                </c:pt>
                <c:pt idx="2576">
                  <c:v>40625.642962962964</c:v>
                </c:pt>
                <c:pt idx="2577">
                  <c:v>40625.642986111081</c:v>
                </c:pt>
                <c:pt idx="2578">
                  <c:v>40625.643009259264</c:v>
                </c:pt>
                <c:pt idx="2579">
                  <c:v>40625.64303240741</c:v>
                </c:pt>
                <c:pt idx="2580">
                  <c:v>40625.643055555556</c:v>
                </c:pt>
                <c:pt idx="2581">
                  <c:v>40625.643078703673</c:v>
                </c:pt>
                <c:pt idx="2582">
                  <c:v>40625.643101851812</c:v>
                </c:pt>
                <c:pt idx="2583">
                  <c:v>40625.643124999995</c:v>
                </c:pt>
                <c:pt idx="2584">
                  <c:v>40625.643148148149</c:v>
                </c:pt>
                <c:pt idx="2585">
                  <c:v>40625.643171296295</c:v>
                </c:pt>
                <c:pt idx="2586">
                  <c:v>40625.643194444448</c:v>
                </c:pt>
                <c:pt idx="2587">
                  <c:v>40625.643217592602</c:v>
                </c:pt>
                <c:pt idx="2588">
                  <c:v>40625.643240740734</c:v>
                </c:pt>
                <c:pt idx="2589">
                  <c:v>40625.643263888887</c:v>
                </c:pt>
                <c:pt idx="2590">
                  <c:v>40625.643287037034</c:v>
                </c:pt>
                <c:pt idx="2591">
                  <c:v>40625.643310185187</c:v>
                </c:pt>
                <c:pt idx="2592">
                  <c:v>40625.643333333326</c:v>
                </c:pt>
                <c:pt idx="2593">
                  <c:v>40625.64335648148</c:v>
                </c:pt>
                <c:pt idx="2594">
                  <c:v>40625.643379629626</c:v>
                </c:pt>
                <c:pt idx="2595">
                  <c:v>40625.64340277775</c:v>
                </c:pt>
                <c:pt idx="2596">
                  <c:v>40625.643425925926</c:v>
                </c:pt>
                <c:pt idx="2597">
                  <c:v>40625.643449074072</c:v>
                </c:pt>
                <c:pt idx="2598">
                  <c:v>40625.643472222204</c:v>
                </c:pt>
                <c:pt idx="2599">
                  <c:v>40625.643495370372</c:v>
                </c:pt>
                <c:pt idx="2600">
                  <c:v>40625.643518518518</c:v>
                </c:pt>
                <c:pt idx="2601">
                  <c:v>40625.643541666628</c:v>
                </c:pt>
                <c:pt idx="2602">
                  <c:v>40625.643564814804</c:v>
                </c:pt>
                <c:pt idx="2603">
                  <c:v>40625.643587962964</c:v>
                </c:pt>
                <c:pt idx="2604">
                  <c:v>40625.643611111082</c:v>
                </c:pt>
                <c:pt idx="2605">
                  <c:v>40625.643634259257</c:v>
                </c:pt>
                <c:pt idx="2606">
                  <c:v>40625.643657407403</c:v>
                </c:pt>
                <c:pt idx="2607">
                  <c:v>40625.64368055552</c:v>
                </c:pt>
                <c:pt idx="2608">
                  <c:v>40625.643703703652</c:v>
                </c:pt>
                <c:pt idx="2609">
                  <c:v>40625.643726851813</c:v>
                </c:pt>
                <c:pt idx="2610">
                  <c:v>40625.643749999996</c:v>
                </c:pt>
                <c:pt idx="2611">
                  <c:v>40625.643773148149</c:v>
                </c:pt>
                <c:pt idx="2612">
                  <c:v>40625.643796296295</c:v>
                </c:pt>
                <c:pt idx="2613">
                  <c:v>40625.643819444485</c:v>
                </c:pt>
                <c:pt idx="2614">
                  <c:v>40625.643842592595</c:v>
                </c:pt>
                <c:pt idx="2615">
                  <c:v>40625.643865740734</c:v>
                </c:pt>
                <c:pt idx="2616">
                  <c:v>40625.643888888888</c:v>
                </c:pt>
                <c:pt idx="2617">
                  <c:v>40625.643912037034</c:v>
                </c:pt>
                <c:pt idx="2618">
                  <c:v>40625.643935185188</c:v>
                </c:pt>
                <c:pt idx="2619">
                  <c:v>40625.643958333334</c:v>
                </c:pt>
                <c:pt idx="2620">
                  <c:v>40625.643981481451</c:v>
                </c:pt>
                <c:pt idx="2621">
                  <c:v>40625.644004629634</c:v>
                </c:pt>
                <c:pt idx="2622">
                  <c:v>40625.64402777778</c:v>
                </c:pt>
                <c:pt idx="2623">
                  <c:v>40625.644050925941</c:v>
                </c:pt>
                <c:pt idx="2624">
                  <c:v>40625.644074074102</c:v>
                </c:pt>
                <c:pt idx="2625">
                  <c:v>40625.644097222219</c:v>
                </c:pt>
                <c:pt idx="2626">
                  <c:v>40625.644120370373</c:v>
                </c:pt>
                <c:pt idx="2627">
                  <c:v>40625.644143518504</c:v>
                </c:pt>
                <c:pt idx="2628">
                  <c:v>40625.644166666629</c:v>
                </c:pt>
                <c:pt idx="2629">
                  <c:v>40625.644189814804</c:v>
                </c:pt>
                <c:pt idx="2630">
                  <c:v>40625.644212962994</c:v>
                </c:pt>
                <c:pt idx="2631">
                  <c:v>40625.644236111111</c:v>
                </c:pt>
                <c:pt idx="2632">
                  <c:v>40625.644259259287</c:v>
                </c:pt>
                <c:pt idx="2633">
                  <c:v>40625.644282407411</c:v>
                </c:pt>
                <c:pt idx="2634">
                  <c:v>40625.644305555557</c:v>
                </c:pt>
                <c:pt idx="2635">
                  <c:v>40625.644328703704</c:v>
                </c:pt>
                <c:pt idx="2636">
                  <c:v>40625.64435185185</c:v>
                </c:pt>
                <c:pt idx="2637">
                  <c:v>40625.644375000003</c:v>
                </c:pt>
                <c:pt idx="2638">
                  <c:v>40625.644398148201</c:v>
                </c:pt>
                <c:pt idx="2639">
                  <c:v>40625.644421296296</c:v>
                </c:pt>
                <c:pt idx="2640">
                  <c:v>40625.644444444442</c:v>
                </c:pt>
                <c:pt idx="2641">
                  <c:v>40625.644467592589</c:v>
                </c:pt>
                <c:pt idx="2642">
                  <c:v>40625.644490740735</c:v>
                </c:pt>
                <c:pt idx="2643">
                  <c:v>40625.644513888918</c:v>
                </c:pt>
                <c:pt idx="2644">
                  <c:v>40625.644537037042</c:v>
                </c:pt>
                <c:pt idx="2645">
                  <c:v>40625.644560185188</c:v>
                </c:pt>
                <c:pt idx="2646">
                  <c:v>40625.644583333335</c:v>
                </c:pt>
                <c:pt idx="2647">
                  <c:v>40625.644606481481</c:v>
                </c:pt>
                <c:pt idx="2648">
                  <c:v>40625.644629629627</c:v>
                </c:pt>
                <c:pt idx="2649">
                  <c:v>40625.644652777773</c:v>
                </c:pt>
                <c:pt idx="2650">
                  <c:v>40625.644675925942</c:v>
                </c:pt>
                <c:pt idx="2651">
                  <c:v>40625.644699074102</c:v>
                </c:pt>
                <c:pt idx="2652">
                  <c:v>40625.64472222222</c:v>
                </c:pt>
                <c:pt idx="2653">
                  <c:v>40625.644745370373</c:v>
                </c:pt>
                <c:pt idx="2654">
                  <c:v>40625.644768518505</c:v>
                </c:pt>
                <c:pt idx="2655">
                  <c:v>40625.644791666637</c:v>
                </c:pt>
                <c:pt idx="2656">
                  <c:v>40625.644814814819</c:v>
                </c:pt>
                <c:pt idx="2657">
                  <c:v>40625.644837962995</c:v>
                </c:pt>
                <c:pt idx="2658">
                  <c:v>40625.644861111105</c:v>
                </c:pt>
                <c:pt idx="2659">
                  <c:v>40625.644884259258</c:v>
                </c:pt>
                <c:pt idx="2660">
                  <c:v>40625.644907407412</c:v>
                </c:pt>
                <c:pt idx="2661">
                  <c:v>40625.644930555558</c:v>
                </c:pt>
                <c:pt idx="2662">
                  <c:v>40625.644953703704</c:v>
                </c:pt>
                <c:pt idx="2663">
                  <c:v>40625.644976851851</c:v>
                </c:pt>
                <c:pt idx="2664">
                  <c:v>40625.645000000004</c:v>
                </c:pt>
                <c:pt idx="2665">
                  <c:v>40625.645023148179</c:v>
                </c:pt>
                <c:pt idx="2666">
                  <c:v>40625.645046296297</c:v>
                </c:pt>
                <c:pt idx="2667">
                  <c:v>40625.645069444443</c:v>
                </c:pt>
                <c:pt idx="2668">
                  <c:v>40625.645092592589</c:v>
                </c:pt>
                <c:pt idx="2669">
                  <c:v>40625.645115740735</c:v>
                </c:pt>
                <c:pt idx="2670">
                  <c:v>40625.645138888889</c:v>
                </c:pt>
                <c:pt idx="2671">
                  <c:v>40625.645162037006</c:v>
                </c:pt>
                <c:pt idx="2672">
                  <c:v>40625.645185185174</c:v>
                </c:pt>
                <c:pt idx="2673">
                  <c:v>40625.645208333335</c:v>
                </c:pt>
                <c:pt idx="2674">
                  <c:v>40625.645231481481</c:v>
                </c:pt>
                <c:pt idx="2675">
                  <c:v>40625.645254629628</c:v>
                </c:pt>
                <c:pt idx="2676">
                  <c:v>40625.645277777781</c:v>
                </c:pt>
                <c:pt idx="2677">
                  <c:v>40625.645300925928</c:v>
                </c:pt>
                <c:pt idx="2678">
                  <c:v>40625.645324074081</c:v>
                </c:pt>
                <c:pt idx="2679">
                  <c:v>40625.64534722222</c:v>
                </c:pt>
                <c:pt idx="2680">
                  <c:v>40625.645370370381</c:v>
                </c:pt>
                <c:pt idx="2681">
                  <c:v>40625.64539351852</c:v>
                </c:pt>
                <c:pt idx="2682">
                  <c:v>40625.645416666637</c:v>
                </c:pt>
                <c:pt idx="2683">
                  <c:v>40625.645439814805</c:v>
                </c:pt>
                <c:pt idx="2684">
                  <c:v>40625.64546296293</c:v>
                </c:pt>
                <c:pt idx="2685">
                  <c:v>40625.645486111054</c:v>
                </c:pt>
                <c:pt idx="2686">
                  <c:v>40625.645509259259</c:v>
                </c:pt>
                <c:pt idx="2687">
                  <c:v>40625.645532407412</c:v>
                </c:pt>
                <c:pt idx="2688">
                  <c:v>40625.645555555559</c:v>
                </c:pt>
                <c:pt idx="2689">
                  <c:v>40625.645578703705</c:v>
                </c:pt>
                <c:pt idx="2690">
                  <c:v>40625.645601851822</c:v>
                </c:pt>
                <c:pt idx="2691">
                  <c:v>40625.645624999997</c:v>
                </c:pt>
                <c:pt idx="2692">
                  <c:v>40625.645648148173</c:v>
                </c:pt>
                <c:pt idx="2693">
                  <c:v>40625.645671296297</c:v>
                </c:pt>
                <c:pt idx="2694">
                  <c:v>40625.645694444473</c:v>
                </c:pt>
                <c:pt idx="2695">
                  <c:v>40625.64571759259</c:v>
                </c:pt>
                <c:pt idx="2696">
                  <c:v>40625.645740740707</c:v>
                </c:pt>
                <c:pt idx="2697">
                  <c:v>40625.645763888875</c:v>
                </c:pt>
                <c:pt idx="2698">
                  <c:v>40625.645787037007</c:v>
                </c:pt>
                <c:pt idx="2699">
                  <c:v>40625.645810185189</c:v>
                </c:pt>
                <c:pt idx="2700">
                  <c:v>40625.645833333336</c:v>
                </c:pt>
                <c:pt idx="2701">
                  <c:v>40625.645856481482</c:v>
                </c:pt>
                <c:pt idx="2702">
                  <c:v>40625.645879629628</c:v>
                </c:pt>
                <c:pt idx="2703">
                  <c:v>40625.645902777775</c:v>
                </c:pt>
                <c:pt idx="2704">
                  <c:v>40625.645925925928</c:v>
                </c:pt>
                <c:pt idx="2705">
                  <c:v>40625.645949074082</c:v>
                </c:pt>
                <c:pt idx="2706">
                  <c:v>40625.645972222221</c:v>
                </c:pt>
                <c:pt idx="2707">
                  <c:v>40625.645995370382</c:v>
                </c:pt>
                <c:pt idx="2708">
                  <c:v>40625.646018518542</c:v>
                </c:pt>
                <c:pt idx="2709">
                  <c:v>40625.646041666638</c:v>
                </c:pt>
                <c:pt idx="2710">
                  <c:v>40625.646064814806</c:v>
                </c:pt>
                <c:pt idx="2711">
                  <c:v>40625.646087962959</c:v>
                </c:pt>
                <c:pt idx="2712">
                  <c:v>40625.646111111106</c:v>
                </c:pt>
                <c:pt idx="2713">
                  <c:v>40625.646134259259</c:v>
                </c:pt>
                <c:pt idx="2714">
                  <c:v>40625.646157407413</c:v>
                </c:pt>
                <c:pt idx="2715">
                  <c:v>40625.64618055553</c:v>
                </c:pt>
                <c:pt idx="2716">
                  <c:v>40625.646203703705</c:v>
                </c:pt>
                <c:pt idx="2717">
                  <c:v>40625.646226851852</c:v>
                </c:pt>
                <c:pt idx="2718">
                  <c:v>40625.646250000013</c:v>
                </c:pt>
                <c:pt idx="2719">
                  <c:v>40625.646273148202</c:v>
                </c:pt>
                <c:pt idx="2720">
                  <c:v>40625.646296296349</c:v>
                </c:pt>
                <c:pt idx="2721">
                  <c:v>40625.646319444502</c:v>
                </c:pt>
                <c:pt idx="2722">
                  <c:v>40625.64634259259</c:v>
                </c:pt>
                <c:pt idx="2723">
                  <c:v>40625.646365740744</c:v>
                </c:pt>
                <c:pt idx="2724">
                  <c:v>40625.64638888889</c:v>
                </c:pt>
                <c:pt idx="2725">
                  <c:v>40625.646412037036</c:v>
                </c:pt>
                <c:pt idx="2726">
                  <c:v>40625.646435185183</c:v>
                </c:pt>
                <c:pt idx="2727">
                  <c:v>40625.646458333329</c:v>
                </c:pt>
                <c:pt idx="2728">
                  <c:v>40625.646481481475</c:v>
                </c:pt>
                <c:pt idx="2729">
                  <c:v>40625.646504629629</c:v>
                </c:pt>
                <c:pt idx="2730">
                  <c:v>40625.646527777782</c:v>
                </c:pt>
                <c:pt idx="2731">
                  <c:v>40625.646550925943</c:v>
                </c:pt>
                <c:pt idx="2732">
                  <c:v>40625.646574074119</c:v>
                </c:pt>
                <c:pt idx="2733">
                  <c:v>40625.646597222243</c:v>
                </c:pt>
                <c:pt idx="2734">
                  <c:v>40625.646620370382</c:v>
                </c:pt>
                <c:pt idx="2735">
                  <c:v>40625.646643518521</c:v>
                </c:pt>
                <c:pt idx="2736">
                  <c:v>40625.646666666638</c:v>
                </c:pt>
                <c:pt idx="2737">
                  <c:v>40625.646689814814</c:v>
                </c:pt>
                <c:pt idx="2738">
                  <c:v>40625.64671296296</c:v>
                </c:pt>
                <c:pt idx="2739">
                  <c:v>40625.646736111114</c:v>
                </c:pt>
                <c:pt idx="2740">
                  <c:v>40625.64675925926</c:v>
                </c:pt>
                <c:pt idx="2741">
                  <c:v>40625.646782407406</c:v>
                </c:pt>
                <c:pt idx="2742">
                  <c:v>40625.64680555556</c:v>
                </c:pt>
                <c:pt idx="2743">
                  <c:v>40625.646828703706</c:v>
                </c:pt>
                <c:pt idx="2744">
                  <c:v>40625.646851851852</c:v>
                </c:pt>
                <c:pt idx="2745">
                  <c:v>40625.646875000013</c:v>
                </c:pt>
                <c:pt idx="2746">
                  <c:v>40625.64689814821</c:v>
                </c:pt>
                <c:pt idx="2747">
                  <c:v>40625.646921296298</c:v>
                </c:pt>
                <c:pt idx="2748">
                  <c:v>40625.646944444474</c:v>
                </c:pt>
                <c:pt idx="2749">
                  <c:v>40625.646967592591</c:v>
                </c:pt>
                <c:pt idx="2750">
                  <c:v>40625.646990740745</c:v>
                </c:pt>
                <c:pt idx="2751">
                  <c:v>40625.647013888891</c:v>
                </c:pt>
                <c:pt idx="2752">
                  <c:v>40625.647037037037</c:v>
                </c:pt>
                <c:pt idx="2753">
                  <c:v>40625.647060185176</c:v>
                </c:pt>
                <c:pt idx="2754">
                  <c:v>40625.647083333301</c:v>
                </c:pt>
                <c:pt idx="2755">
                  <c:v>40625.647106481476</c:v>
                </c:pt>
                <c:pt idx="2756">
                  <c:v>40625.6471296296</c:v>
                </c:pt>
                <c:pt idx="2757">
                  <c:v>40625.647152777776</c:v>
                </c:pt>
                <c:pt idx="2758">
                  <c:v>40625.647175925929</c:v>
                </c:pt>
                <c:pt idx="2759">
                  <c:v>40625.647199074083</c:v>
                </c:pt>
                <c:pt idx="2760">
                  <c:v>40625.647222222222</c:v>
                </c:pt>
                <c:pt idx="2761">
                  <c:v>40625.647245370368</c:v>
                </c:pt>
                <c:pt idx="2762">
                  <c:v>40625.647268518514</c:v>
                </c:pt>
                <c:pt idx="2763">
                  <c:v>40625.647291666639</c:v>
                </c:pt>
                <c:pt idx="2764">
                  <c:v>40625.647314814814</c:v>
                </c:pt>
                <c:pt idx="2765">
                  <c:v>40625.647337962961</c:v>
                </c:pt>
                <c:pt idx="2766">
                  <c:v>40625.647361111078</c:v>
                </c:pt>
                <c:pt idx="2767">
                  <c:v>40625.647384259231</c:v>
                </c:pt>
                <c:pt idx="2768">
                  <c:v>40625.647407407407</c:v>
                </c:pt>
                <c:pt idx="2769">
                  <c:v>40625.647430555524</c:v>
                </c:pt>
                <c:pt idx="2770">
                  <c:v>40625.647453703663</c:v>
                </c:pt>
                <c:pt idx="2771">
                  <c:v>40625.647476851824</c:v>
                </c:pt>
                <c:pt idx="2772">
                  <c:v>40625.647499999999</c:v>
                </c:pt>
                <c:pt idx="2773">
                  <c:v>40625.647523148175</c:v>
                </c:pt>
                <c:pt idx="2774">
                  <c:v>40625.647546296299</c:v>
                </c:pt>
                <c:pt idx="2775">
                  <c:v>40625.647569444474</c:v>
                </c:pt>
                <c:pt idx="2776">
                  <c:v>40625.647592592592</c:v>
                </c:pt>
                <c:pt idx="2777">
                  <c:v>40625.647615740745</c:v>
                </c:pt>
                <c:pt idx="2778">
                  <c:v>40625.647638888891</c:v>
                </c:pt>
                <c:pt idx="2779">
                  <c:v>40625.647662037009</c:v>
                </c:pt>
                <c:pt idx="2780">
                  <c:v>40625.647685185184</c:v>
                </c:pt>
                <c:pt idx="2781">
                  <c:v>40625.647708333301</c:v>
                </c:pt>
                <c:pt idx="2782">
                  <c:v>40625.647731481484</c:v>
                </c:pt>
                <c:pt idx="2783">
                  <c:v>40625.647754629601</c:v>
                </c:pt>
                <c:pt idx="2784">
                  <c:v>40625.647777777776</c:v>
                </c:pt>
                <c:pt idx="2785">
                  <c:v>40625.64780092593</c:v>
                </c:pt>
                <c:pt idx="2786">
                  <c:v>40625.647824074083</c:v>
                </c:pt>
                <c:pt idx="2787">
                  <c:v>40625.647847222222</c:v>
                </c:pt>
                <c:pt idx="2788">
                  <c:v>40625.647870370369</c:v>
                </c:pt>
                <c:pt idx="2789">
                  <c:v>40625.647893518515</c:v>
                </c:pt>
                <c:pt idx="2790">
                  <c:v>40625.647916666654</c:v>
                </c:pt>
                <c:pt idx="2791">
                  <c:v>40625.647939814815</c:v>
                </c:pt>
                <c:pt idx="2792">
                  <c:v>40625.647962962954</c:v>
                </c:pt>
                <c:pt idx="2793">
                  <c:v>40625.647986111078</c:v>
                </c:pt>
                <c:pt idx="2794">
                  <c:v>40625.648009259261</c:v>
                </c:pt>
                <c:pt idx="2795">
                  <c:v>40625.648032407436</c:v>
                </c:pt>
                <c:pt idx="2796">
                  <c:v>40625.648055555561</c:v>
                </c:pt>
                <c:pt idx="2797">
                  <c:v>40625.6480787037</c:v>
                </c:pt>
                <c:pt idx="2798">
                  <c:v>40625.648101851824</c:v>
                </c:pt>
                <c:pt idx="2799">
                  <c:v>40625.648125</c:v>
                </c:pt>
                <c:pt idx="2800">
                  <c:v>40625.648148148175</c:v>
                </c:pt>
                <c:pt idx="2801">
                  <c:v>40625.648171296329</c:v>
                </c:pt>
                <c:pt idx="2802">
                  <c:v>40625.648194444475</c:v>
                </c:pt>
                <c:pt idx="2803">
                  <c:v>40625.648217592621</c:v>
                </c:pt>
                <c:pt idx="2804">
                  <c:v>40625.648240740738</c:v>
                </c:pt>
                <c:pt idx="2805">
                  <c:v>40625.648263888892</c:v>
                </c:pt>
                <c:pt idx="2806">
                  <c:v>40625.648287037038</c:v>
                </c:pt>
                <c:pt idx="2807">
                  <c:v>40625.648310185192</c:v>
                </c:pt>
                <c:pt idx="2808">
                  <c:v>40625.648333333331</c:v>
                </c:pt>
                <c:pt idx="2809">
                  <c:v>40625.648356481492</c:v>
                </c:pt>
                <c:pt idx="2810">
                  <c:v>40625.648379629631</c:v>
                </c:pt>
                <c:pt idx="2811">
                  <c:v>40625.648402777777</c:v>
                </c:pt>
                <c:pt idx="2812">
                  <c:v>40625.648425925923</c:v>
                </c:pt>
                <c:pt idx="2813">
                  <c:v>40625.648449074091</c:v>
                </c:pt>
                <c:pt idx="2814">
                  <c:v>40625.648472222223</c:v>
                </c:pt>
                <c:pt idx="2815">
                  <c:v>40625.648495370369</c:v>
                </c:pt>
                <c:pt idx="2816">
                  <c:v>40625.648518518545</c:v>
                </c:pt>
                <c:pt idx="2817">
                  <c:v>40625.648541666655</c:v>
                </c:pt>
                <c:pt idx="2818">
                  <c:v>40625.648564814815</c:v>
                </c:pt>
                <c:pt idx="2819">
                  <c:v>40625.648587962962</c:v>
                </c:pt>
                <c:pt idx="2820">
                  <c:v>40625.648611111115</c:v>
                </c:pt>
                <c:pt idx="2821">
                  <c:v>40625.648634259262</c:v>
                </c:pt>
                <c:pt idx="2822">
                  <c:v>40625.648657407437</c:v>
                </c:pt>
                <c:pt idx="2823">
                  <c:v>40625.648680555554</c:v>
                </c:pt>
                <c:pt idx="2824">
                  <c:v>40625.648703703664</c:v>
                </c:pt>
                <c:pt idx="2825">
                  <c:v>40625.648726851854</c:v>
                </c:pt>
                <c:pt idx="2826">
                  <c:v>40625.64875</c:v>
                </c:pt>
                <c:pt idx="2827">
                  <c:v>40625.64877314819</c:v>
                </c:pt>
                <c:pt idx="2828">
                  <c:v>40625.648796296329</c:v>
                </c:pt>
                <c:pt idx="2829">
                  <c:v>40625.648819444512</c:v>
                </c:pt>
                <c:pt idx="2830">
                  <c:v>40625.648842592593</c:v>
                </c:pt>
                <c:pt idx="2831">
                  <c:v>40625.648865740739</c:v>
                </c:pt>
                <c:pt idx="2832">
                  <c:v>40625.648888888893</c:v>
                </c:pt>
                <c:pt idx="2833">
                  <c:v>40625.648912037039</c:v>
                </c:pt>
                <c:pt idx="2834">
                  <c:v>40625.648935185192</c:v>
                </c:pt>
                <c:pt idx="2835">
                  <c:v>40625.648958333331</c:v>
                </c:pt>
                <c:pt idx="2836">
                  <c:v>40625.648981481485</c:v>
                </c:pt>
                <c:pt idx="2837">
                  <c:v>40625.649004629624</c:v>
                </c:pt>
                <c:pt idx="2838">
                  <c:v>40625.649027777778</c:v>
                </c:pt>
                <c:pt idx="2839">
                  <c:v>40625.649050925931</c:v>
                </c:pt>
                <c:pt idx="2840">
                  <c:v>40625.649074074092</c:v>
                </c:pt>
                <c:pt idx="2841">
                  <c:v>40625.649097222231</c:v>
                </c:pt>
                <c:pt idx="2842">
                  <c:v>40625.64912037037</c:v>
                </c:pt>
                <c:pt idx="2843">
                  <c:v>40625.649143518487</c:v>
                </c:pt>
                <c:pt idx="2844">
                  <c:v>40625.649166666619</c:v>
                </c:pt>
                <c:pt idx="2845">
                  <c:v>40625.649189814787</c:v>
                </c:pt>
                <c:pt idx="2846">
                  <c:v>40625.649212962962</c:v>
                </c:pt>
                <c:pt idx="2847">
                  <c:v>40625.649236111109</c:v>
                </c:pt>
                <c:pt idx="2848">
                  <c:v>40625.649259259262</c:v>
                </c:pt>
                <c:pt idx="2849">
                  <c:v>40625.649282407408</c:v>
                </c:pt>
                <c:pt idx="2850">
                  <c:v>40625.649305555555</c:v>
                </c:pt>
                <c:pt idx="2851">
                  <c:v>40625.649328703672</c:v>
                </c:pt>
                <c:pt idx="2852">
                  <c:v>40625.649351851855</c:v>
                </c:pt>
                <c:pt idx="2853">
                  <c:v>40625.649375000001</c:v>
                </c:pt>
                <c:pt idx="2854">
                  <c:v>40625.649398148191</c:v>
                </c:pt>
                <c:pt idx="2855">
                  <c:v>40625.649421296301</c:v>
                </c:pt>
                <c:pt idx="2856">
                  <c:v>40625.649444444447</c:v>
                </c:pt>
                <c:pt idx="2857">
                  <c:v>40625.649467592586</c:v>
                </c:pt>
                <c:pt idx="2858">
                  <c:v>40625.649490740725</c:v>
                </c:pt>
                <c:pt idx="2859">
                  <c:v>40625.649513888893</c:v>
                </c:pt>
                <c:pt idx="2860">
                  <c:v>40625.649537037039</c:v>
                </c:pt>
                <c:pt idx="2861">
                  <c:v>40625.649560185186</c:v>
                </c:pt>
                <c:pt idx="2862">
                  <c:v>40625.649583333325</c:v>
                </c:pt>
                <c:pt idx="2863">
                  <c:v>40625.649606481486</c:v>
                </c:pt>
                <c:pt idx="2864">
                  <c:v>40625.649629629625</c:v>
                </c:pt>
                <c:pt idx="2865">
                  <c:v>40625.649652777778</c:v>
                </c:pt>
                <c:pt idx="2866">
                  <c:v>40625.649675925932</c:v>
                </c:pt>
                <c:pt idx="2867">
                  <c:v>40625.649699074092</c:v>
                </c:pt>
                <c:pt idx="2868">
                  <c:v>40625.649722222224</c:v>
                </c:pt>
                <c:pt idx="2869">
                  <c:v>40625.649745370371</c:v>
                </c:pt>
                <c:pt idx="2870">
                  <c:v>40625.649768518488</c:v>
                </c:pt>
                <c:pt idx="2871">
                  <c:v>40625.649791666627</c:v>
                </c:pt>
                <c:pt idx="2872">
                  <c:v>40625.649814814817</c:v>
                </c:pt>
                <c:pt idx="2873">
                  <c:v>40625.649837962963</c:v>
                </c:pt>
                <c:pt idx="2874">
                  <c:v>40625.64986111108</c:v>
                </c:pt>
                <c:pt idx="2875">
                  <c:v>40625.649884259255</c:v>
                </c:pt>
                <c:pt idx="2876">
                  <c:v>40625.649907407409</c:v>
                </c:pt>
                <c:pt idx="2877">
                  <c:v>40625.649930555555</c:v>
                </c:pt>
                <c:pt idx="2878">
                  <c:v>40625.649953703673</c:v>
                </c:pt>
                <c:pt idx="2879">
                  <c:v>40625.649976851855</c:v>
                </c:pt>
                <c:pt idx="2880">
                  <c:v>40625.65</c:v>
                </c:pt>
                <c:pt idx="2881">
                  <c:v>40625.650023148199</c:v>
                </c:pt>
                <c:pt idx="2882">
                  <c:v>40625.650046296323</c:v>
                </c:pt>
                <c:pt idx="2883">
                  <c:v>40625.650069444477</c:v>
                </c:pt>
                <c:pt idx="2884">
                  <c:v>40625.650092592601</c:v>
                </c:pt>
                <c:pt idx="2885">
                  <c:v>40625.65011574074</c:v>
                </c:pt>
                <c:pt idx="2886">
                  <c:v>40625.650138888916</c:v>
                </c:pt>
                <c:pt idx="2887">
                  <c:v>40625.650162037025</c:v>
                </c:pt>
                <c:pt idx="2888">
                  <c:v>40625.650185185186</c:v>
                </c:pt>
                <c:pt idx="2889">
                  <c:v>40625.650208333333</c:v>
                </c:pt>
                <c:pt idx="2890">
                  <c:v>40625.650231481493</c:v>
                </c:pt>
                <c:pt idx="2891">
                  <c:v>40625.650254629632</c:v>
                </c:pt>
                <c:pt idx="2892">
                  <c:v>40625.650277777793</c:v>
                </c:pt>
                <c:pt idx="2893">
                  <c:v>40625.650300925932</c:v>
                </c:pt>
                <c:pt idx="2894">
                  <c:v>40625.650324074093</c:v>
                </c:pt>
                <c:pt idx="2895">
                  <c:v>40625.650347222232</c:v>
                </c:pt>
                <c:pt idx="2896">
                  <c:v>40625.650370370393</c:v>
                </c:pt>
                <c:pt idx="2897">
                  <c:v>40625.650393518517</c:v>
                </c:pt>
                <c:pt idx="2898">
                  <c:v>40625.650416666671</c:v>
                </c:pt>
                <c:pt idx="2899">
                  <c:v>40625.650439814817</c:v>
                </c:pt>
                <c:pt idx="2900">
                  <c:v>40625.650462962964</c:v>
                </c:pt>
                <c:pt idx="2901">
                  <c:v>40625.650486111081</c:v>
                </c:pt>
                <c:pt idx="2902">
                  <c:v>40625.650509259263</c:v>
                </c:pt>
                <c:pt idx="2903">
                  <c:v>40625.650532407446</c:v>
                </c:pt>
                <c:pt idx="2904">
                  <c:v>40625.650555555563</c:v>
                </c:pt>
                <c:pt idx="2905">
                  <c:v>40625.650578703702</c:v>
                </c:pt>
                <c:pt idx="2906">
                  <c:v>40625.650601851856</c:v>
                </c:pt>
                <c:pt idx="2907">
                  <c:v>40625.650625000002</c:v>
                </c:pt>
                <c:pt idx="2908">
                  <c:v>40625.650648148199</c:v>
                </c:pt>
                <c:pt idx="2909">
                  <c:v>40625.650671296324</c:v>
                </c:pt>
                <c:pt idx="2910">
                  <c:v>40625.650694444485</c:v>
                </c:pt>
                <c:pt idx="2911">
                  <c:v>40625.650717592602</c:v>
                </c:pt>
                <c:pt idx="2912">
                  <c:v>40625.650740740726</c:v>
                </c:pt>
                <c:pt idx="2913">
                  <c:v>40625.650763888887</c:v>
                </c:pt>
                <c:pt idx="2914">
                  <c:v>40625.650787037026</c:v>
                </c:pt>
                <c:pt idx="2915">
                  <c:v>40625.650810185201</c:v>
                </c:pt>
                <c:pt idx="2916">
                  <c:v>40625.650833333333</c:v>
                </c:pt>
                <c:pt idx="2917">
                  <c:v>40625.650856481509</c:v>
                </c:pt>
                <c:pt idx="2918">
                  <c:v>40625.650879629633</c:v>
                </c:pt>
                <c:pt idx="2919">
                  <c:v>40625.650902777779</c:v>
                </c:pt>
                <c:pt idx="2920">
                  <c:v>40625.650925925933</c:v>
                </c:pt>
                <c:pt idx="2921">
                  <c:v>40625.650949074101</c:v>
                </c:pt>
                <c:pt idx="2922">
                  <c:v>40625.650972222233</c:v>
                </c:pt>
                <c:pt idx="2923">
                  <c:v>40625.650995370401</c:v>
                </c:pt>
                <c:pt idx="2924">
                  <c:v>40625.651018518518</c:v>
                </c:pt>
                <c:pt idx="2925">
                  <c:v>40625.651041666628</c:v>
                </c:pt>
                <c:pt idx="2926">
                  <c:v>40625.651064814781</c:v>
                </c:pt>
                <c:pt idx="2927">
                  <c:v>40625.651087962964</c:v>
                </c:pt>
                <c:pt idx="2928">
                  <c:v>40625.651111111081</c:v>
                </c:pt>
                <c:pt idx="2929">
                  <c:v>40625.651134259257</c:v>
                </c:pt>
                <c:pt idx="2930">
                  <c:v>40625.65115740741</c:v>
                </c:pt>
                <c:pt idx="2931">
                  <c:v>40625.65118055552</c:v>
                </c:pt>
                <c:pt idx="2932">
                  <c:v>40625.651203703674</c:v>
                </c:pt>
                <c:pt idx="2933">
                  <c:v>40625.651226851856</c:v>
                </c:pt>
                <c:pt idx="2934">
                  <c:v>40625.651250000003</c:v>
                </c:pt>
                <c:pt idx="2935">
                  <c:v>40625.6512731482</c:v>
                </c:pt>
                <c:pt idx="2936">
                  <c:v>40625.651296296324</c:v>
                </c:pt>
                <c:pt idx="2937">
                  <c:v>40625.651319444485</c:v>
                </c:pt>
                <c:pt idx="2938">
                  <c:v>40625.651342592595</c:v>
                </c:pt>
                <c:pt idx="2939">
                  <c:v>40625.651365740734</c:v>
                </c:pt>
                <c:pt idx="2940">
                  <c:v>40625.651388888888</c:v>
                </c:pt>
                <c:pt idx="2941">
                  <c:v>40625.651412037034</c:v>
                </c:pt>
                <c:pt idx="2942">
                  <c:v>40625.651435185187</c:v>
                </c:pt>
                <c:pt idx="2943">
                  <c:v>40625.651458333334</c:v>
                </c:pt>
                <c:pt idx="2944">
                  <c:v>40625.651481481451</c:v>
                </c:pt>
                <c:pt idx="2945">
                  <c:v>40625.651504629626</c:v>
                </c:pt>
                <c:pt idx="2946">
                  <c:v>40625.65152777778</c:v>
                </c:pt>
                <c:pt idx="2947">
                  <c:v>40625.651550925933</c:v>
                </c:pt>
                <c:pt idx="2948">
                  <c:v>40625.651574074102</c:v>
                </c:pt>
                <c:pt idx="2949">
                  <c:v>40625.651597222233</c:v>
                </c:pt>
                <c:pt idx="2950">
                  <c:v>40625.651620370372</c:v>
                </c:pt>
                <c:pt idx="2951">
                  <c:v>40625.651643518504</c:v>
                </c:pt>
                <c:pt idx="2952">
                  <c:v>40625.651666666628</c:v>
                </c:pt>
                <c:pt idx="2953">
                  <c:v>40625.651689814804</c:v>
                </c:pt>
                <c:pt idx="2954">
                  <c:v>40625.651712962965</c:v>
                </c:pt>
                <c:pt idx="2955">
                  <c:v>40625.651736111104</c:v>
                </c:pt>
                <c:pt idx="2956">
                  <c:v>40625.651759259257</c:v>
                </c:pt>
                <c:pt idx="2957">
                  <c:v>40625.651782407404</c:v>
                </c:pt>
                <c:pt idx="2958">
                  <c:v>40625.651805555557</c:v>
                </c:pt>
                <c:pt idx="2959">
                  <c:v>40625.651828703674</c:v>
                </c:pt>
                <c:pt idx="2960">
                  <c:v>40625.65185185185</c:v>
                </c:pt>
                <c:pt idx="2961">
                  <c:v>40625.651875000003</c:v>
                </c:pt>
                <c:pt idx="2962">
                  <c:v>40625.6518981482</c:v>
                </c:pt>
                <c:pt idx="2963">
                  <c:v>40625.651921296296</c:v>
                </c:pt>
                <c:pt idx="2964">
                  <c:v>40625.651944444442</c:v>
                </c:pt>
                <c:pt idx="2965">
                  <c:v>40625.651967592596</c:v>
                </c:pt>
                <c:pt idx="2966">
                  <c:v>40625.651990740735</c:v>
                </c:pt>
                <c:pt idx="2967">
                  <c:v>40625.652013888917</c:v>
                </c:pt>
                <c:pt idx="2968">
                  <c:v>40625.652037037042</c:v>
                </c:pt>
                <c:pt idx="2969">
                  <c:v>40625.652060185181</c:v>
                </c:pt>
                <c:pt idx="2970">
                  <c:v>40625.652083333334</c:v>
                </c:pt>
                <c:pt idx="2971">
                  <c:v>40625.652106481481</c:v>
                </c:pt>
                <c:pt idx="2972">
                  <c:v>40625.652129629627</c:v>
                </c:pt>
                <c:pt idx="2973">
                  <c:v>40625.65215277778</c:v>
                </c:pt>
                <c:pt idx="2974">
                  <c:v>40625.652175925941</c:v>
                </c:pt>
                <c:pt idx="2975">
                  <c:v>40625.652199074102</c:v>
                </c:pt>
                <c:pt idx="2976">
                  <c:v>40625.652222222241</c:v>
                </c:pt>
                <c:pt idx="2977">
                  <c:v>40625.652245370402</c:v>
                </c:pt>
                <c:pt idx="2978">
                  <c:v>40625.652268518519</c:v>
                </c:pt>
                <c:pt idx="2979">
                  <c:v>40625.652291666665</c:v>
                </c:pt>
                <c:pt idx="2980">
                  <c:v>40625.652314814812</c:v>
                </c:pt>
                <c:pt idx="2981">
                  <c:v>40625.652337962994</c:v>
                </c:pt>
                <c:pt idx="2982">
                  <c:v>40625.652361111104</c:v>
                </c:pt>
                <c:pt idx="2983">
                  <c:v>40625.652384259258</c:v>
                </c:pt>
                <c:pt idx="2984">
                  <c:v>40625.652407407411</c:v>
                </c:pt>
                <c:pt idx="2985">
                  <c:v>40625.652430555558</c:v>
                </c:pt>
                <c:pt idx="2986">
                  <c:v>40625.652453703704</c:v>
                </c:pt>
                <c:pt idx="2987">
                  <c:v>40625.65247685185</c:v>
                </c:pt>
                <c:pt idx="2988">
                  <c:v>40625.652500000011</c:v>
                </c:pt>
                <c:pt idx="2989">
                  <c:v>40625.652523148208</c:v>
                </c:pt>
                <c:pt idx="2990">
                  <c:v>40625.65254629634</c:v>
                </c:pt>
                <c:pt idx="2991">
                  <c:v>40625.652569444494</c:v>
                </c:pt>
                <c:pt idx="2992">
                  <c:v>40625.652592592603</c:v>
                </c:pt>
                <c:pt idx="2993">
                  <c:v>40625.652615740742</c:v>
                </c:pt>
                <c:pt idx="2994">
                  <c:v>40625.652638888918</c:v>
                </c:pt>
                <c:pt idx="2995">
                  <c:v>40625.652662037035</c:v>
                </c:pt>
                <c:pt idx="2996">
                  <c:v>40625.652685185181</c:v>
                </c:pt>
                <c:pt idx="2997">
                  <c:v>40625.652708333335</c:v>
                </c:pt>
                <c:pt idx="2998">
                  <c:v>40625.652731481481</c:v>
                </c:pt>
                <c:pt idx="2999">
                  <c:v>40625.652754629627</c:v>
                </c:pt>
                <c:pt idx="3000">
                  <c:v>40625.652777777781</c:v>
                </c:pt>
                <c:pt idx="3001">
                  <c:v>40625.652800925942</c:v>
                </c:pt>
                <c:pt idx="3002">
                  <c:v>40625.65282407411</c:v>
                </c:pt>
                <c:pt idx="3003">
                  <c:v>40625.652847222242</c:v>
                </c:pt>
                <c:pt idx="3004">
                  <c:v>40625.652870370395</c:v>
                </c:pt>
                <c:pt idx="3005">
                  <c:v>40625.652893518542</c:v>
                </c:pt>
                <c:pt idx="3006">
                  <c:v>40625.652916666666</c:v>
                </c:pt>
                <c:pt idx="3007">
                  <c:v>40625.652939814812</c:v>
                </c:pt>
                <c:pt idx="3008">
                  <c:v>40625.652962962966</c:v>
                </c:pt>
                <c:pt idx="3009">
                  <c:v>40625.652986111105</c:v>
                </c:pt>
                <c:pt idx="3010">
                  <c:v>40625.653009259258</c:v>
                </c:pt>
                <c:pt idx="3011">
                  <c:v>40625.653032407412</c:v>
                </c:pt>
                <c:pt idx="3012">
                  <c:v>40625.653055555558</c:v>
                </c:pt>
                <c:pt idx="3013">
                  <c:v>40625.653078703705</c:v>
                </c:pt>
                <c:pt idx="3014">
                  <c:v>40625.653101851822</c:v>
                </c:pt>
                <c:pt idx="3015">
                  <c:v>40625.653124999997</c:v>
                </c:pt>
                <c:pt idx="3016">
                  <c:v>40625.65314814818</c:v>
                </c:pt>
                <c:pt idx="3017">
                  <c:v>40625.653171296297</c:v>
                </c:pt>
                <c:pt idx="3018">
                  <c:v>40625.653194444443</c:v>
                </c:pt>
                <c:pt idx="3019">
                  <c:v>40625.653217592611</c:v>
                </c:pt>
                <c:pt idx="3020">
                  <c:v>40625.653240740736</c:v>
                </c:pt>
                <c:pt idx="3021">
                  <c:v>40625.653263888889</c:v>
                </c:pt>
                <c:pt idx="3022">
                  <c:v>40625.653287037036</c:v>
                </c:pt>
                <c:pt idx="3023">
                  <c:v>40625.653310185182</c:v>
                </c:pt>
                <c:pt idx="3024">
                  <c:v>40625.653333333335</c:v>
                </c:pt>
                <c:pt idx="3025">
                  <c:v>40625.653356481482</c:v>
                </c:pt>
                <c:pt idx="3026">
                  <c:v>40625.653379629628</c:v>
                </c:pt>
                <c:pt idx="3027">
                  <c:v>40625.653402777774</c:v>
                </c:pt>
                <c:pt idx="3028">
                  <c:v>40625.653425925928</c:v>
                </c:pt>
                <c:pt idx="3029">
                  <c:v>40625.653449074081</c:v>
                </c:pt>
                <c:pt idx="3030">
                  <c:v>40625.65347222222</c:v>
                </c:pt>
                <c:pt idx="3031">
                  <c:v>40625.653495370367</c:v>
                </c:pt>
                <c:pt idx="3032">
                  <c:v>40625.653518518542</c:v>
                </c:pt>
                <c:pt idx="3033">
                  <c:v>40625.653541666637</c:v>
                </c:pt>
                <c:pt idx="3034">
                  <c:v>40625.653564814806</c:v>
                </c:pt>
                <c:pt idx="3035">
                  <c:v>40625.653587962966</c:v>
                </c:pt>
                <c:pt idx="3036">
                  <c:v>40625.653611111105</c:v>
                </c:pt>
                <c:pt idx="3037">
                  <c:v>40625.653634259259</c:v>
                </c:pt>
                <c:pt idx="3038">
                  <c:v>40625.653657407413</c:v>
                </c:pt>
                <c:pt idx="3039">
                  <c:v>40625.653680555522</c:v>
                </c:pt>
                <c:pt idx="3040">
                  <c:v>40625.653703703654</c:v>
                </c:pt>
                <c:pt idx="3041">
                  <c:v>40625.653726851822</c:v>
                </c:pt>
                <c:pt idx="3042">
                  <c:v>40625.653749999998</c:v>
                </c:pt>
                <c:pt idx="3043">
                  <c:v>40625.65377314818</c:v>
                </c:pt>
                <c:pt idx="3044">
                  <c:v>40625.653796296298</c:v>
                </c:pt>
                <c:pt idx="3045">
                  <c:v>40625.653819444502</c:v>
                </c:pt>
                <c:pt idx="3046">
                  <c:v>40625.65384259259</c:v>
                </c:pt>
                <c:pt idx="3047">
                  <c:v>40625.653865740736</c:v>
                </c:pt>
                <c:pt idx="3048">
                  <c:v>40625.65388888889</c:v>
                </c:pt>
                <c:pt idx="3049">
                  <c:v>40625.653912037036</c:v>
                </c:pt>
                <c:pt idx="3050">
                  <c:v>40625.653935185182</c:v>
                </c:pt>
                <c:pt idx="3051">
                  <c:v>40625.653958333336</c:v>
                </c:pt>
                <c:pt idx="3052">
                  <c:v>40625.653981481475</c:v>
                </c:pt>
                <c:pt idx="3053">
                  <c:v>40625.654004629629</c:v>
                </c:pt>
                <c:pt idx="3054">
                  <c:v>40625.654027777782</c:v>
                </c:pt>
                <c:pt idx="3055">
                  <c:v>40625.654050925943</c:v>
                </c:pt>
                <c:pt idx="3056">
                  <c:v>40625.654074074118</c:v>
                </c:pt>
                <c:pt idx="3057">
                  <c:v>40625.654097222243</c:v>
                </c:pt>
                <c:pt idx="3058">
                  <c:v>40625.654120370367</c:v>
                </c:pt>
                <c:pt idx="3059">
                  <c:v>40625.654143518521</c:v>
                </c:pt>
                <c:pt idx="3060">
                  <c:v>40625.654166666638</c:v>
                </c:pt>
                <c:pt idx="3061">
                  <c:v>40625.654189814806</c:v>
                </c:pt>
                <c:pt idx="3062">
                  <c:v>40625.654212963003</c:v>
                </c:pt>
                <c:pt idx="3063">
                  <c:v>40625.654236111113</c:v>
                </c:pt>
                <c:pt idx="3064">
                  <c:v>40625.654259259296</c:v>
                </c:pt>
                <c:pt idx="3065">
                  <c:v>40625.654282407413</c:v>
                </c:pt>
                <c:pt idx="3066">
                  <c:v>40625.654305555552</c:v>
                </c:pt>
                <c:pt idx="3067">
                  <c:v>40625.654328703706</c:v>
                </c:pt>
                <c:pt idx="3068">
                  <c:v>40625.654351851852</c:v>
                </c:pt>
                <c:pt idx="3069">
                  <c:v>40625.654375000013</c:v>
                </c:pt>
                <c:pt idx="3070">
                  <c:v>40625.65439814821</c:v>
                </c:pt>
                <c:pt idx="3071">
                  <c:v>40625.654421296298</c:v>
                </c:pt>
                <c:pt idx="3072">
                  <c:v>40625.654444444473</c:v>
                </c:pt>
                <c:pt idx="3073">
                  <c:v>40625.654467592591</c:v>
                </c:pt>
                <c:pt idx="3074">
                  <c:v>40625.654490740737</c:v>
                </c:pt>
                <c:pt idx="3075">
                  <c:v>40625.654513888934</c:v>
                </c:pt>
                <c:pt idx="3076">
                  <c:v>40625.654537037066</c:v>
                </c:pt>
                <c:pt idx="3077">
                  <c:v>40625.654560185183</c:v>
                </c:pt>
                <c:pt idx="3078">
                  <c:v>40625.654583333337</c:v>
                </c:pt>
                <c:pt idx="3079">
                  <c:v>40625.654606481483</c:v>
                </c:pt>
                <c:pt idx="3080">
                  <c:v>40625.654629629629</c:v>
                </c:pt>
                <c:pt idx="3081">
                  <c:v>40625.654652777783</c:v>
                </c:pt>
                <c:pt idx="3082">
                  <c:v>40625.654675925951</c:v>
                </c:pt>
                <c:pt idx="3083">
                  <c:v>40625.654699074119</c:v>
                </c:pt>
                <c:pt idx="3084">
                  <c:v>40625.654722222222</c:v>
                </c:pt>
                <c:pt idx="3085">
                  <c:v>40625.654745370368</c:v>
                </c:pt>
                <c:pt idx="3086">
                  <c:v>40625.654768518521</c:v>
                </c:pt>
                <c:pt idx="3087">
                  <c:v>40625.654791666639</c:v>
                </c:pt>
                <c:pt idx="3088">
                  <c:v>40625.654814814843</c:v>
                </c:pt>
                <c:pt idx="3089">
                  <c:v>40625.654837962997</c:v>
                </c:pt>
                <c:pt idx="3090">
                  <c:v>40625.654861111107</c:v>
                </c:pt>
                <c:pt idx="3091">
                  <c:v>40625.65488425926</c:v>
                </c:pt>
                <c:pt idx="3092">
                  <c:v>40625.654907407436</c:v>
                </c:pt>
                <c:pt idx="3093">
                  <c:v>40625.654930555553</c:v>
                </c:pt>
                <c:pt idx="3094">
                  <c:v>40625.654953703706</c:v>
                </c:pt>
                <c:pt idx="3095">
                  <c:v>40625.654976851853</c:v>
                </c:pt>
                <c:pt idx="3096">
                  <c:v>40625.655000000006</c:v>
                </c:pt>
                <c:pt idx="3097">
                  <c:v>40625.655023148189</c:v>
                </c:pt>
                <c:pt idx="3098">
                  <c:v>40625.655046296299</c:v>
                </c:pt>
                <c:pt idx="3099">
                  <c:v>40625.655069444474</c:v>
                </c:pt>
                <c:pt idx="3100">
                  <c:v>40625.655092592591</c:v>
                </c:pt>
                <c:pt idx="3101">
                  <c:v>40625.655115740738</c:v>
                </c:pt>
                <c:pt idx="3102">
                  <c:v>40625.655138888891</c:v>
                </c:pt>
                <c:pt idx="3103">
                  <c:v>40625.655162037008</c:v>
                </c:pt>
                <c:pt idx="3104">
                  <c:v>40625.655185185184</c:v>
                </c:pt>
                <c:pt idx="3105">
                  <c:v>40625.655208333337</c:v>
                </c:pt>
                <c:pt idx="3106">
                  <c:v>40625.655231481483</c:v>
                </c:pt>
                <c:pt idx="3107">
                  <c:v>40625.65525462963</c:v>
                </c:pt>
                <c:pt idx="3108">
                  <c:v>40625.655277777783</c:v>
                </c:pt>
                <c:pt idx="3109">
                  <c:v>40625.655300925922</c:v>
                </c:pt>
                <c:pt idx="3110">
                  <c:v>40625.655324074083</c:v>
                </c:pt>
                <c:pt idx="3111">
                  <c:v>40625.655347222222</c:v>
                </c:pt>
                <c:pt idx="3112">
                  <c:v>40625.655370370368</c:v>
                </c:pt>
                <c:pt idx="3113">
                  <c:v>40625.655393518522</c:v>
                </c:pt>
                <c:pt idx="3114">
                  <c:v>40625.655416666654</c:v>
                </c:pt>
                <c:pt idx="3115">
                  <c:v>40625.655439814815</c:v>
                </c:pt>
                <c:pt idx="3116">
                  <c:v>40625.655462962954</c:v>
                </c:pt>
                <c:pt idx="3117">
                  <c:v>40625.655486111071</c:v>
                </c:pt>
                <c:pt idx="3118">
                  <c:v>40625.655509259261</c:v>
                </c:pt>
                <c:pt idx="3119">
                  <c:v>40625.655532407436</c:v>
                </c:pt>
                <c:pt idx="3120">
                  <c:v>40625.655555555553</c:v>
                </c:pt>
                <c:pt idx="3121">
                  <c:v>40625.655578703707</c:v>
                </c:pt>
                <c:pt idx="3122">
                  <c:v>40625.655601851824</c:v>
                </c:pt>
                <c:pt idx="3123">
                  <c:v>40625.655624999999</c:v>
                </c:pt>
                <c:pt idx="3124">
                  <c:v>40625.655648148175</c:v>
                </c:pt>
                <c:pt idx="3125">
                  <c:v>40625.655671296292</c:v>
                </c:pt>
                <c:pt idx="3126">
                  <c:v>40625.655694444475</c:v>
                </c:pt>
                <c:pt idx="3127">
                  <c:v>40625.655717592592</c:v>
                </c:pt>
                <c:pt idx="3128">
                  <c:v>40625.655740740724</c:v>
                </c:pt>
                <c:pt idx="3129">
                  <c:v>40625.655763888884</c:v>
                </c:pt>
                <c:pt idx="3130">
                  <c:v>40625.655787037009</c:v>
                </c:pt>
                <c:pt idx="3131">
                  <c:v>40625.655810185192</c:v>
                </c:pt>
                <c:pt idx="3132">
                  <c:v>40625.655833333338</c:v>
                </c:pt>
                <c:pt idx="3133">
                  <c:v>40625.655856481491</c:v>
                </c:pt>
                <c:pt idx="3134">
                  <c:v>40625.65587962963</c:v>
                </c:pt>
                <c:pt idx="3135">
                  <c:v>40625.655902777777</c:v>
                </c:pt>
                <c:pt idx="3136">
                  <c:v>40625.655925925923</c:v>
                </c:pt>
                <c:pt idx="3137">
                  <c:v>40625.655949074091</c:v>
                </c:pt>
                <c:pt idx="3138">
                  <c:v>40625.655972222223</c:v>
                </c:pt>
                <c:pt idx="3139">
                  <c:v>40625.655995370369</c:v>
                </c:pt>
                <c:pt idx="3140">
                  <c:v>40625.656018518552</c:v>
                </c:pt>
                <c:pt idx="3141">
                  <c:v>40625.656041666654</c:v>
                </c:pt>
                <c:pt idx="3142">
                  <c:v>40625.656064814815</c:v>
                </c:pt>
                <c:pt idx="3143">
                  <c:v>40625.656087962961</c:v>
                </c:pt>
                <c:pt idx="3144">
                  <c:v>40625.656111111108</c:v>
                </c:pt>
                <c:pt idx="3145">
                  <c:v>40625.656134259261</c:v>
                </c:pt>
                <c:pt idx="3146">
                  <c:v>40625.656157407437</c:v>
                </c:pt>
                <c:pt idx="3147">
                  <c:v>40625.656180555554</c:v>
                </c:pt>
                <c:pt idx="3148">
                  <c:v>40625.656203703707</c:v>
                </c:pt>
                <c:pt idx="3149">
                  <c:v>40625.656226851861</c:v>
                </c:pt>
                <c:pt idx="3150">
                  <c:v>40625.656250000029</c:v>
                </c:pt>
                <c:pt idx="3151">
                  <c:v>40625.656273148212</c:v>
                </c:pt>
                <c:pt idx="3152">
                  <c:v>40625.656296296343</c:v>
                </c:pt>
                <c:pt idx="3153">
                  <c:v>40625.656319444512</c:v>
                </c:pt>
                <c:pt idx="3154">
                  <c:v>40625.656342592592</c:v>
                </c:pt>
                <c:pt idx="3155">
                  <c:v>40625.656365740739</c:v>
                </c:pt>
                <c:pt idx="3156">
                  <c:v>40625.656388888892</c:v>
                </c:pt>
                <c:pt idx="3157">
                  <c:v>40625.656412037039</c:v>
                </c:pt>
                <c:pt idx="3158">
                  <c:v>40625.656435185192</c:v>
                </c:pt>
                <c:pt idx="3159">
                  <c:v>40625.656458333331</c:v>
                </c:pt>
                <c:pt idx="3160">
                  <c:v>40625.656481481477</c:v>
                </c:pt>
                <c:pt idx="3161">
                  <c:v>40625.656504629631</c:v>
                </c:pt>
                <c:pt idx="3162">
                  <c:v>40625.656527777792</c:v>
                </c:pt>
                <c:pt idx="3163">
                  <c:v>40625.65655092596</c:v>
                </c:pt>
                <c:pt idx="3164">
                  <c:v>40625.656574074121</c:v>
                </c:pt>
                <c:pt idx="3165">
                  <c:v>40625.656597222252</c:v>
                </c:pt>
                <c:pt idx="3166">
                  <c:v>40625.656620370391</c:v>
                </c:pt>
                <c:pt idx="3167">
                  <c:v>40625.656643518516</c:v>
                </c:pt>
                <c:pt idx="3168">
                  <c:v>40625.656666666655</c:v>
                </c:pt>
                <c:pt idx="3169">
                  <c:v>40625.656689814816</c:v>
                </c:pt>
                <c:pt idx="3170">
                  <c:v>40625.656712962962</c:v>
                </c:pt>
                <c:pt idx="3171">
                  <c:v>40625.656736111108</c:v>
                </c:pt>
                <c:pt idx="3172">
                  <c:v>40625.656759259262</c:v>
                </c:pt>
                <c:pt idx="3173">
                  <c:v>40625.656782407408</c:v>
                </c:pt>
                <c:pt idx="3174">
                  <c:v>40625.656805555562</c:v>
                </c:pt>
                <c:pt idx="3175">
                  <c:v>40625.656828703708</c:v>
                </c:pt>
                <c:pt idx="3176">
                  <c:v>40625.656851851862</c:v>
                </c:pt>
                <c:pt idx="3177">
                  <c:v>40625.65687500003</c:v>
                </c:pt>
                <c:pt idx="3178">
                  <c:v>40625.656898148212</c:v>
                </c:pt>
                <c:pt idx="3179">
                  <c:v>40625.656921296293</c:v>
                </c:pt>
                <c:pt idx="3180">
                  <c:v>40625.65694444449</c:v>
                </c:pt>
                <c:pt idx="3181">
                  <c:v>40625.656967592593</c:v>
                </c:pt>
                <c:pt idx="3182">
                  <c:v>40625.656990740739</c:v>
                </c:pt>
                <c:pt idx="3183">
                  <c:v>40625.657013888893</c:v>
                </c:pt>
                <c:pt idx="3184">
                  <c:v>40625.657037037039</c:v>
                </c:pt>
                <c:pt idx="3185">
                  <c:v>40625.657060185185</c:v>
                </c:pt>
                <c:pt idx="3186">
                  <c:v>40625.657083333324</c:v>
                </c:pt>
                <c:pt idx="3187">
                  <c:v>40625.657106481478</c:v>
                </c:pt>
                <c:pt idx="3188">
                  <c:v>40625.657129629624</c:v>
                </c:pt>
                <c:pt idx="3189">
                  <c:v>40625.657152777778</c:v>
                </c:pt>
                <c:pt idx="3190">
                  <c:v>40625.657175925931</c:v>
                </c:pt>
                <c:pt idx="3191">
                  <c:v>40625.657199074092</c:v>
                </c:pt>
                <c:pt idx="3192">
                  <c:v>40625.657222222231</c:v>
                </c:pt>
                <c:pt idx="3193">
                  <c:v>40625.657245370392</c:v>
                </c:pt>
                <c:pt idx="3194">
                  <c:v>40625.657268518517</c:v>
                </c:pt>
                <c:pt idx="3195">
                  <c:v>40625.657291666656</c:v>
                </c:pt>
                <c:pt idx="3196">
                  <c:v>40625.657314814816</c:v>
                </c:pt>
                <c:pt idx="3197">
                  <c:v>40625.657337962963</c:v>
                </c:pt>
                <c:pt idx="3198">
                  <c:v>40625.65736111108</c:v>
                </c:pt>
                <c:pt idx="3199">
                  <c:v>40625.657384259255</c:v>
                </c:pt>
                <c:pt idx="3200">
                  <c:v>40625.657407407409</c:v>
                </c:pt>
                <c:pt idx="3201">
                  <c:v>40625.657430555555</c:v>
                </c:pt>
                <c:pt idx="3202">
                  <c:v>40625.657453703672</c:v>
                </c:pt>
                <c:pt idx="3203">
                  <c:v>40625.657476851826</c:v>
                </c:pt>
                <c:pt idx="3204">
                  <c:v>40625.657500000001</c:v>
                </c:pt>
                <c:pt idx="3205">
                  <c:v>40625.657523148191</c:v>
                </c:pt>
                <c:pt idx="3206">
                  <c:v>40625.657546296323</c:v>
                </c:pt>
                <c:pt idx="3207">
                  <c:v>40625.657569444491</c:v>
                </c:pt>
                <c:pt idx="3208">
                  <c:v>40625.657592592601</c:v>
                </c:pt>
                <c:pt idx="3209">
                  <c:v>40625.65761574074</c:v>
                </c:pt>
                <c:pt idx="3210">
                  <c:v>40625.657638888893</c:v>
                </c:pt>
                <c:pt idx="3211">
                  <c:v>40625.657662037025</c:v>
                </c:pt>
                <c:pt idx="3212">
                  <c:v>40625.657685185186</c:v>
                </c:pt>
                <c:pt idx="3213">
                  <c:v>40625.657708333325</c:v>
                </c:pt>
                <c:pt idx="3214">
                  <c:v>40625.657731481479</c:v>
                </c:pt>
                <c:pt idx="3215">
                  <c:v>40625.657754629625</c:v>
                </c:pt>
                <c:pt idx="3216">
                  <c:v>40625.657777777778</c:v>
                </c:pt>
                <c:pt idx="3217">
                  <c:v>40625.657800925932</c:v>
                </c:pt>
                <c:pt idx="3218">
                  <c:v>40625.657824074093</c:v>
                </c:pt>
                <c:pt idx="3219">
                  <c:v>40625.657847222232</c:v>
                </c:pt>
                <c:pt idx="3220">
                  <c:v>40625.657870370393</c:v>
                </c:pt>
                <c:pt idx="3221">
                  <c:v>40625.657893518517</c:v>
                </c:pt>
                <c:pt idx="3222">
                  <c:v>40625.657916666656</c:v>
                </c:pt>
                <c:pt idx="3223">
                  <c:v>40625.657939814817</c:v>
                </c:pt>
                <c:pt idx="3224">
                  <c:v>40625.657962962956</c:v>
                </c:pt>
                <c:pt idx="3225">
                  <c:v>40625.65798611108</c:v>
                </c:pt>
                <c:pt idx="3226">
                  <c:v>40625.658009259263</c:v>
                </c:pt>
                <c:pt idx="3227">
                  <c:v>40625.658032407446</c:v>
                </c:pt>
                <c:pt idx="3228">
                  <c:v>40625.658055555563</c:v>
                </c:pt>
                <c:pt idx="3229">
                  <c:v>40625.658078703702</c:v>
                </c:pt>
                <c:pt idx="3230">
                  <c:v>40625.658101851834</c:v>
                </c:pt>
                <c:pt idx="3231">
                  <c:v>40625.658125000002</c:v>
                </c:pt>
                <c:pt idx="3232">
                  <c:v>40625.658148148199</c:v>
                </c:pt>
                <c:pt idx="3233">
                  <c:v>40625.658171296323</c:v>
                </c:pt>
                <c:pt idx="3234">
                  <c:v>40625.658194444499</c:v>
                </c:pt>
                <c:pt idx="3235">
                  <c:v>40625.658217592631</c:v>
                </c:pt>
                <c:pt idx="3236">
                  <c:v>40625.65824074074</c:v>
                </c:pt>
                <c:pt idx="3237">
                  <c:v>40625.658263888916</c:v>
                </c:pt>
                <c:pt idx="3238">
                  <c:v>40625.658287037033</c:v>
                </c:pt>
                <c:pt idx="3239">
                  <c:v>40625.658310185201</c:v>
                </c:pt>
                <c:pt idx="3240">
                  <c:v>40625.658333333333</c:v>
                </c:pt>
                <c:pt idx="3241">
                  <c:v>40625.658356481508</c:v>
                </c:pt>
                <c:pt idx="3242">
                  <c:v>40625.658379629633</c:v>
                </c:pt>
                <c:pt idx="3243">
                  <c:v>40625.658402777779</c:v>
                </c:pt>
                <c:pt idx="3244">
                  <c:v>40625.658425925933</c:v>
                </c:pt>
                <c:pt idx="3245">
                  <c:v>40625.658449074093</c:v>
                </c:pt>
                <c:pt idx="3246">
                  <c:v>40625.658472222218</c:v>
                </c:pt>
                <c:pt idx="3247">
                  <c:v>40625.658495370393</c:v>
                </c:pt>
                <c:pt idx="3248">
                  <c:v>40625.658518518554</c:v>
                </c:pt>
                <c:pt idx="3249">
                  <c:v>40625.658541666664</c:v>
                </c:pt>
                <c:pt idx="3250">
                  <c:v>40625.658564814818</c:v>
                </c:pt>
                <c:pt idx="3251">
                  <c:v>40625.658587962993</c:v>
                </c:pt>
                <c:pt idx="3252">
                  <c:v>40625.65861111111</c:v>
                </c:pt>
                <c:pt idx="3253">
                  <c:v>40625.658634259293</c:v>
                </c:pt>
                <c:pt idx="3254">
                  <c:v>40625.658657407446</c:v>
                </c:pt>
                <c:pt idx="3255">
                  <c:v>40625.658680555556</c:v>
                </c:pt>
                <c:pt idx="3256">
                  <c:v>40625.658703703673</c:v>
                </c:pt>
                <c:pt idx="3257">
                  <c:v>40625.658726851834</c:v>
                </c:pt>
                <c:pt idx="3258">
                  <c:v>40625.658750000002</c:v>
                </c:pt>
                <c:pt idx="3259">
                  <c:v>40625.6587731482</c:v>
                </c:pt>
                <c:pt idx="3260">
                  <c:v>40625.658796296324</c:v>
                </c:pt>
                <c:pt idx="3261">
                  <c:v>40625.658819444514</c:v>
                </c:pt>
                <c:pt idx="3262">
                  <c:v>40625.658842592602</c:v>
                </c:pt>
                <c:pt idx="3263">
                  <c:v>40625.658865740741</c:v>
                </c:pt>
                <c:pt idx="3264">
                  <c:v>40625.658888888916</c:v>
                </c:pt>
                <c:pt idx="3265">
                  <c:v>40625.658912037041</c:v>
                </c:pt>
                <c:pt idx="3266">
                  <c:v>40625.658935185202</c:v>
                </c:pt>
                <c:pt idx="3267">
                  <c:v>40625.658958333333</c:v>
                </c:pt>
                <c:pt idx="3268">
                  <c:v>40625.65898148148</c:v>
                </c:pt>
                <c:pt idx="3269">
                  <c:v>40625.659004629626</c:v>
                </c:pt>
                <c:pt idx="3270">
                  <c:v>40625.65902777778</c:v>
                </c:pt>
                <c:pt idx="3271">
                  <c:v>40625.659050925933</c:v>
                </c:pt>
                <c:pt idx="3272">
                  <c:v>40625.659074074101</c:v>
                </c:pt>
                <c:pt idx="3273">
                  <c:v>40625.659097222218</c:v>
                </c:pt>
                <c:pt idx="3274">
                  <c:v>40625.659120370372</c:v>
                </c:pt>
                <c:pt idx="3275">
                  <c:v>40625.659143518504</c:v>
                </c:pt>
                <c:pt idx="3276">
                  <c:v>40625.659166666628</c:v>
                </c:pt>
                <c:pt idx="3277">
                  <c:v>40625.659189814804</c:v>
                </c:pt>
                <c:pt idx="3278">
                  <c:v>40625.659212962993</c:v>
                </c:pt>
                <c:pt idx="3279">
                  <c:v>40625.659236111111</c:v>
                </c:pt>
                <c:pt idx="3280">
                  <c:v>40625.659259259286</c:v>
                </c:pt>
                <c:pt idx="3281">
                  <c:v>40625.659282407403</c:v>
                </c:pt>
                <c:pt idx="3282">
                  <c:v>40625.659305555557</c:v>
                </c:pt>
                <c:pt idx="3283">
                  <c:v>40625.659328703674</c:v>
                </c:pt>
                <c:pt idx="3284">
                  <c:v>40625.659351851835</c:v>
                </c:pt>
                <c:pt idx="3285">
                  <c:v>40625.659375000003</c:v>
                </c:pt>
                <c:pt idx="3286">
                  <c:v>40625.6593981482</c:v>
                </c:pt>
                <c:pt idx="3287">
                  <c:v>40625.659421296295</c:v>
                </c:pt>
                <c:pt idx="3288">
                  <c:v>40625.659444444442</c:v>
                </c:pt>
                <c:pt idx="3289">
                  <c:v>40625.659467592595</c:v>
                </c:pt>
                <c:pt idx="3290">
                  <c:v>40625.659490740734</c:v>
                </c:pt>
                <c:pt idx="3291">
                  <c:v>40625.659513888917</c:v>
                </c:pt>
                <c:pt idx="3292">
                  <c:v>40625.659537037041</c:v>
                </c:pt>
                <c:pt idx="3293">
                  <c:v>40625.659560185188</c:v>
                </c:pt>
                <c:pt idx="3294">
                  <c:v>40625.659583333334</c:v>
                </c:pt>
                <c:pt idx="3295">
                  <c:v>40625.65960648148</c:v>
                </c:pt>
                <c:pt idx="3296">
                  <c:v>40625.659629629634</c:v>
                </c:pt>
                <c:pt idx="3297">
                  <c:v>40625.65965277778</c:v>
                </c:pt>
                <c:pt idx="3298">
                  <c:v>40625.659675925941</c:v>
                </c:pt>
                <c:pt idx="3299">
                  <c:v>40625.659699074102</c:v>
                </c:pt>
                <c:pt idx="3300">
                  <c:v>40625.659722222204</c:v>
                </c:pt>
                <c:pt idx="3301">
                  <c:v>40625.659745370373</c:v>
                </c:pt>
                <c:pt idx="3302">
                  <c:v>40625.659768518504</c:v>
                </c:pt>
                <c:pt idx="3303">
                  <c:v>40625.659791666629</c:v>
                </c:pt>
                <c:pt idx="3304">
                  <c:v>40625.659814814819</c:v>
                </c:pt>
                <c:pt idx="3305">
                  <c:v>40625.659837962994</c:v>
                </c:pt>
                <c:pt idx="3306">
                  <c:v>40625.659861111104</c:v>
                </c:pt>
                <c:pt idx="3307">
                  <c:v>40625.659884259258</c:v>
                </c:pt>
                <c:pt idx="3308">
                  <c:v>40625.659907407411</c:v>
                </c:pt>
                <c:pt idx="3309">
                  <c:v>40625.659930555557</c:v>
                </c:pt>
                <c:pt idx="3310">
                  <c:v>40625.659953703704</c:v>
                </c:pt>
                <c:pt idx="3311">
                  <c:v>40625.65997685185</c:v>
                </c:pt>
                <c:pt idx="3312">
                  <c:v>40625.660000000003</c:v>
                </c:pt>
                <c:pt idx="3313">
                  <c:v>40625.660023148179</c:v>
                </c:pt>
                <c:pt idx="3314">
                  <c:v>40625.660046296296</c:v>
                </c:pt>
                <c:pt idx="3315">
                  <c:v>40625.660069444442</c:v>
                </c:pt>
                <c:pt idx="3316">
                  <c:v>40625.660092592589</c:v>
                </c:pt>
                <c:pt idx="3317">
                  <c:v>40625.660115740735</c:v>
                </c:pt>
                <c:pt idx="3318">
                  <c:v>40625.660138888888</c:v>
                </c:pt>
                <c:pt idx="3319">
                  <c:v>40625.660162036998</c:v>
                </c:pt>
                <c:pt idx="3320">
                  <c:v>40625.660185185174</c:v>
                </c:pt>
                <c:pt idx="3321">
                  <c:v>40625.660208333335</c:v>
                </c:pt>
                <c:pt idx="3322">
                  <c:v>40625.660231481481</c:v>
                </c:pt>
                <c:pt idx="3323">
                  <c:v>40625.660254629627</c:v>
                </c:pt>
                <c:pt idx="3324">
                  <c:v>40625.660277777773</c:v>
                </c:pt>
                <c:pt idx="3325">
                  <c:v>40625.660300925927</c:v>
                </c:pt>
                <c:pt idx="3326">
                  <c:v>40625.660324074073</c:v>
                </c:pt>
                <c:pt idx="3327">
                  <c:v>40625.66034722222</c:v>
                </c:pt>
                <c:pt idx="3328">
                  <c:v>40625.660370370373</c:v>
                </c:pt>
                <c:pt idx="3329">
                  <c:v>40625.660393518505</c:v>
                </c:pt>
                <c:pt idx="3330">
                  <c:v>40625.660416666637</c:v>
                </c:pt>
                <c:pt idx="3331">
                  <c:v>40625.660439814805</c:v>
                </c:pt>
                <c:pt idx="3332">
                  <c:v>40625.660462962936</c:v>
                </c:pt>
                <c:pt idx="3333">
                  <c:v>40625.660486111054</c:v>
                </c:pt>
                <c:pt idx="3334">
                  <c:v>40625.660509259258</c:v>
                </c:pt>
                <c:pt idx="3335">
                  <c:v>40625.660532407412</c:v>
                </c:pt>
                <c:pt idx="3336">
                  <c:v>40625.660555555558</c:v>
                </c:pt>
                <c:pt idx="3337">
                  <c:v>40625.660578703704</c:v>
                </c:pt>
                <c:pt idx="3338">
                  <c:v>40625.660601851814</c:v>
                </c:pt>
                <c:pt idx="3339">
                  <c:v>40625.660625000004</c:v>
                </c:pt>
                <c:pt idx="3340">
                  <c:v>40625.660648148179</c:v>
                </c:pt>
                <c:pt idx="3341">
                  <c:v>40625.660671296297</c:v>
                </c:pt>
                <c:pt idx="3342">
                  <c:v>40625.660694444443</c:v>
                </c:pt>
                <c:pt idx="3343">
                  <c:v>40625.660717592589</c:v>
                </c:pt>
                <c:pt idx="3344">
                  <c:v>40625.660740740706</c:v>
                </c:pt>
                <c:pt idx="3345">
                  <c:v>40625.660763888874</c:v>
                </c:pt>
                <c:pt idx="3346">
                  <c:v>40625.660787037006</c:v>
                </c:pt>
                <c:pt idx="3347">
                  <c:v>40625.660810185189</c:v>
                </c:pt>
                <c:pt idx="3348">
                  <c:v>40625.660833333335</c:v>
                </c:pt>
                <c:pt idx="3349">
                  <c:v>40625.660856481481</c:v>
                </c:pt>
                <c:pt idx="3350">
                  <c:v>40625.660879629628</c:v>
                </c:pt>
                <c:pt idx="3351">
                  <c:v>40625.660902777774</c:v>
                </c:pt>
                <c:pt idx="3352">
                  <c:v>40625.660925925928</c:v>
                </c:pt>
                <c:pt idx="3353">
                  <c:v>40625.660949074081</c:v>
                </c:pt>
                <c:pt idx="3354">
                  <c:v>40625.66097222222</c:v>
                </c:pt>
                <c:pt idx="3355">
                  <c:v>40625.660995370381</c:v>
                </c:pt>
                <c:pt idx="3356">
                  <c:v>40625.66101851852</c:v>
                </c:pt>
                <c:pt idx="3357">
                  <c:v>40625.661041666608</c:v>
                </c:pt>
                <c:pt idx="3358">
                  <c:v>40625.661064814754</c:v>
                </c:pt>
                <c:pt idx="3359">
                  <c:v>40625.66108796293</c:v>
                </c:pt>
                <c:pt idx="3360">
                  <c:v>40625.661111111054</c:v>
                </c:pt>
                <c:pt idx="3361">
                  <c:v>40625.66113425923</c:v>
                </c:pt>
                <c:pt idx="3362">
                  <c:v>40625.661157407405</c:v>
                </c:pt>
                <c:pt idx="3363">
                  <c:v>40625.6611805555</c:v>
                </c:pt>
                <c:pt idx="3364">
                  <c:v>40625.661203703654</c:v>
                </c:pt>
                <c:pt idx="3365">
                  <c:v>40625.661226851822</c:v>
                </c:pt>
                <c:pt idx="3366">
                  <c:v>40625.661249999997</c:v>
                </c:pt>
                <c:pt idx="3367">
                  <c:v>40625.661273148173</c:v>
                </c:pt>
                <c:pt idx="3368">
                  <c:v>40625.661296296297</c:v>
                </c:pt>
                <c:pt idx="3369">
                  <c:v>40625.661319444473</c:v>
                </c:pt>
                <c:pt idx="3370">
                  <c:v>40625.661342592575</c:v>
                </c:pt>
                <c:pt idx="3371">
                  <c:v>40625.661365740707</c:v>
                </c:pt>
                <c:pt idx="3372">
                  <c:v>40625.661388888875</c:v>
                </c:pt>
                <c:pt idx="3373">
                  <c:v>40625.661412037007</c:v>
                </c:pt>
                <c:pt idx="3374">
                  <c:v>40625.661435185175</c:v>
                </c:pt>
                <c:pt idx="3375">
                  <c:v>40625.661458333307</c:v>
                </c:pt>
                <c:pt idx="3376">
                  <c:v>40625.661481481424</c:v>
                </c:pt>
                <c:pt idx="3377">
                  <c:v>40625.661504629599</c:v>
                </c:pt>
                <c:pt idx="3378">
                  <c:v>40625.661527777775</c:v>
                </c:pt>
                <c:pt idx="3379">
                  <c:v>40625.661550925928</c:v>
                </c:pt>
                <c:pt idx="3380">
                  <c:v>40625.661574074082</c:v>
                </c:pt>
                <c:pt idx="3381">
                  <c:v>40625.661597222221</c:v>
                </c:pt>
                <c:pt idx="3382">
                  <c:v>40625.661620370374</c:v>
                </c:pt>
                <c:pt idx="3383">
                  <c:v>40625.661643518477</c:v>
                </c:pt>
                <c:pt idx="3384">
                  <c:v>40625.661666666609</c:v>
                </c:pt>
                <c:pt idx="3385">
                  <c:v>40625.661689814769</c:v>
                </c:pt>
                <c:pt idx="3386">
                  <c:v>40625.66171296293</c:v>
                </c:pt>
                <c:pt idx="3387">
                  <c:v>40625.661736111069</c:v>
                </c:pt>
                <c:pt idx="3388">
                  <c:v>40625.66175925923</c:v>
                </c:pt>
                <c:pt idx="3389">
                  <c:v>40625.661782407369</c:v>
                </c:pt>
                <c:pt idx="3390">
                  <c:v>40625.66180555553</c:v>
                </c:pt>
                <c:pt idx="3391">
                  <c:v>40625.661828703669</c:v>
                </c:pt>
                <c:pt idx="3392">
                  <c:v>40625.661851851823</c:v>
                </c:pt>
                <c:pt idx="3393">
                  <c:v>40625.661874999998</c:v>
                </c:pt>
                <c:pt idx="3394">
                  <c:v>40625.661898148173</c:v>
                </c:pt>
                <c:pt idx="3395">
                  <c:v>40625.661921296276</c:v>
                </c:pt>
                <c:pt idx="3396">
                  <c:v>40625.661944444444</c:v>
                </c:pt>
                <c:pt idx="3397">
                  <c:v>40625.661967592576</c:v>
                </c:pt>
                <c:pt idx="3398">
                  <c:v>40625.661990740715</c:v>
                </c:pt>
                <c:pt idx="3399">
                  <c:v>40625.66201388889</c:v>
                </c:pt>
                <c:pt idx="3400">
                  <c:v>40625.662037037036</c:v>
                </c:pt>
                <c:pt idx="3401">
                  <c:v>40625.662060185176</c:v>
                </c:pt>
                <c:pt idx="3402">
                  <c:v>40625.6620833333</c:v>
                </c:pt>
                <c:pt idx="3403">
                  <c:v>40625.662106481475</c:v>
                </c:pt>
                <c:pt idx="3404">
                  <c:v>40625.6621296296</c:v>
                </c:pt>
                <c:pt idx="3405">
                  <c:v>40625.662152777775</c:v>
                </c:pt>
                <c:pt idx="3406">
                  <c:v>40625.662175925929</c:v>
                </c:pt>
                <c:pt idx="3407">
                  <c:v>40625.662199074082</c:v>
                </c:pt>
                <c:pt idx="3408">
                  <c:v>40625.662222222221</c:v>
                </c:pt>
                <c:pt idx="3409">
                  <c:v>40625.662245370382</c:v>
                </c:pt>
                <c:pt idx="3410">
                  <c:v>40625.662268518521</c:v>
                </c:pt>
                <c:pt idx="3411">
                  <c:v>40625.662291666638</c:v>
                </c:pt>
                <c:pt idx="3412">
                  <c:v>40625.662314814814</c:v>
                </c:pt>
                <c:pt idx="3413">
                  <c:v>40625.66233796296</c:v>
                </c:pt>
                <c:pt idx="3414">
                  <c:v>40625.662361111077</c:v>
                </c:pt>
                <c:pt idx="3415">
                  <c:v>40625.662384259231</c:v>
                </c:pt>
                <c:pt idx="3416">
                  <c:v>40625.662407407406</c:v>
                </c:pt>
                <c:pt idx="3417">
                  <c:v>40625.662430555531</c:v>
                </c:pt>
                <c:pt idx="3418">
                  <c:v>40625.66245370367</c:v>
                </c:pt>
                <c:pt idx="3419">
                  <c:v>40625.662476851823</c:v>
                </c:pt>
                <c:pt idx="3420">
                  <c:v>40625.662499999999</c:v>
                </c:pt>
                <c:pt idx="3421">
                  <c:v>40625.662523148174</c:v>
                </c:pt>
                <c:pt idx="3422">
                  <c:v>40625.662546296298</c:v>
                </c:pt>
                <c:pt idx="3423">
                  <c:v>40625.662569444474</c:v>
                </c:pt>
                <c:pt idx="3424">
                  <c:v>40625.662592592591</c:v>
                </c:pt>
                <c:pt idx="3425">
                  <c:v>40625.662615740745</c:v>
                </c:pt>
                <c:pt idx="3426">
                  <c:v>40625.662638888891</c:v>
                </c:pt>
                <c:pt idx="3427">
                  <c:v>40625.662662037008</c:v>
                </c:pt>
                <c:pt idx="3428">
                  <c:v>40625.662685185176</c:v>
                </c:pt>
                <c:pt idx="3429">
                  <c:v>40625.662708333301</c:v>
                </c:pt>
                <c:pt idx="3430">
                  <c:v>40625.662731481476</c:v>
                </c:pt>
                <c:pt idx="3431">
                  <c:v>40625.6627546296</c:v>
                </c:pt>
                <c:pt idx="3432">
                  <c:v>40625.662777777776</c:v>
                </c:pt>
                <c:pt idx="3433">
                  <c:v>40625.662800925929</c:v>
                </c:pt>
                <c:pt idx="3434">
                  <c:v>40625.662824074083</c:v>
                </c:pt>
                <c:pt idx="3435">
                  <c:v>40625.662847222222</c:v>
                </c:pt>
                <c:pt idx="3436">
                  <c:v>40625.662870370368</c:v>
                </c:pt>
                <c:pt idx="3437">
                  <c:v>40625.662893518514</c:v>
                </c:pt>
                <c:pt idx="3438">
                  <c:v>40625.662916666639</c:v>
                </c:pt>
                <c:pt idx="3439">
                  <c:v>40625.662939814814</c:v>
                </c:pt>
                <c:pt idx="3440">
                  <c:v>40625.662962962931</c:v>
                </c:pt>
                <c:pt idx="3441">
                  <c:v>40625.662986111078</c:v>
                </c:pt>
                <c:pt idx="3442">
                  <c:v>40625.663009259231</c:v>
                </c:pt>
                <c:pt idx="3443">
                  <c:v>40625.663032407407</c:v>
                </c:pt>
                <c:pt idx="3444">
                  <c:v>40625.663055555524</c:v>
                </c:pt>
                <c:pt idx="3445">
                  <c:v>40625.663078703663</c:v>
                </c:pt>
                <c:pt idx="3446">
                  <c:v>40625.663101851802</c:v>
                </c:pt>
                <c:pt idx="3447">
                  <c:v>40625.663124999985</c:v>
                </c:pt>
                <c:pt idx="3448">
                  <c:v>40625.663148148145</c:v>
                </c:pt>
                <c:pt idx="3449">
                  <c:v>40625.663171296284</c:v>
                </c:pt>
                <c:pt idx="3450">
                  <c:v>40625.663194444445</c:v>
                </c:pt>
                <c:pt idx="3451">
                  <c:v>40625.663217592592</c:v>
                </c:pt>
                <c:pt idx="3452">
                  <c:v>40625.663240740716</c:v>
                </c:pt>
                <c:pt idx="3453">
                  <c:v>40625.663263888884</c:v>
                </c:pt>
                <c:pt idx="3454">
                  <c:v>40625.663287037009</c:v>
                </c:pt>
                <c:pt idx="3455">
                  <c:v>40625.663310185184</c:v>
                </c:pt>
                <c:pt idx="3456">
                  <c:v>40625.663333333301</c:v>
                </c:pt>
                <c:pt idx="3457">
                  <c:v>40625.663356481484</c:v>
                </c:pt>
                <c:pt idx="3458">
                  <c:v>40625.663379629601</c:v>
                </c:pt>
                <c:pt idx="3459">
                  <c:v>40625.663402777733</c:v>
                </c:pt>
                <c:pt idx="3460">
                  <c:v>40625.663425925901</c:v>
                </c:pt>
                <c:pt idx="3461">
                  <c:v>40625.663449074076</c:v>
                </c:pt>
                <c:pt idx="3462">
                  <c:v>40625.663472222193</c:v>
                </c:pt>
                <c:pt idx="3463">
                  <c:v>40625.663495370354</c:v>
                </c:pt>
                <c:pt idx="3464">
                  <c:v>40625.663518518515</c:v>
                </c:pt>
                <c:pt idx="3465">
                  <c:v>40625.663541666618</c:v>
                </c:pt>
                <c:pt idx="3466">
                  <c:v>40625.663564814779</c:v>
                </c:pt>
                <c:pt idx="3467">
                  <c:v>40625.663587962954</c:v>
                </c:pt>
                <c:pt idx="3468">
                  <c:v>40625.663611111078</c:v>
                </c:pt>
                <c:pt idx="3469">
                  <c:v>40625.663634259254</c:v>
                </c:pt>
                <c:pt idx="3470">
                  <c:v>40625.663657407407</c:v>
                </c:pt>
                <c:pt idx="3471">
                  <c:v>40625.663680555503</c:v>
                </c:pt>
                <c:pt idx="3472">
                  <c:v>40625.663703703642</c:v>
                </c:pt>
                <c:pt idx="3473">
                  <c:v>40625.663726851802</c:v>
                </c:pt>
                <c:pt idx="3474">
                  <c:v>40625.663749999985</c:v>
                </c:pt>
                <c:pt idx="3475">
                  <c:v>40625.663773148146</c:v>
                </c:pt>
                <c:pt idx="3476">
                  <c:v>40625.6637962963</c:v>
                </c:pt>
                <c:pt idx="3477">
                  <c:v>40625.663819444475</c:v>
                </c:pt>
                <c:pt idx="3478">
                  <c:v>40625.663842592585</c:v>
                </c:pt>
                <c:pt idx="3479">
                  <c:v>40625.663865740724</c:v>
                </c:pt>
                <c:pt idx="3480">
                  <c:v>40625.663888888885</c:v>
                </c:pt>
                <c:pt idx="3481">
                  <c:v>40625.663912037024</c:v>
                </c:pt>
                <c:pt idx="3482">
                  <c:v>40625.663935185185</c:v>
                </c:pt>
                <c:pt idx="3483">
                  <c:v>40625.663958333324</c:v>
                </c:pt>
                <c:pt idx="3484">
                  <c:v>40625.663981481448</c:v>
                </c:pt>
                <c:pt idx="3485">
                  <c:v>40625.664004629602</c:v>
                </c:pt>
                <c:pt idx="3486">
                  <c:v>40625.664027777777</c:v>
                </c:pt>
                <c:pt idx="3487">
                  <c:v>40625.664050925923</c:v>
                </c:pt>
                <c:pt idx="3488">
                  <c:v>40625.664074074091</c:v>
                </c:pt>
                <c:pt idx="3489">
                  <c:v>40625.664097222223</c:v>
                </c:pt>
                <c:pt idx="3490">
                  <c:v>40625.664120370355</c:v>
                </c:pt>
                <c:pt idx="3491">
                  <c:v>40625.664143518487</c:v>
                </c:pt>
                <c:pt idx="3492">
                  <c:v>40625.664166666618</c:v>
                </c:pt>
                <c:pt idx="3493">
                  <c:v>40625.664189814786</c:v>
                </c:pt>
                <c:pt idx="3494">
                  <c:v>40625.664212962962</c:v>
                </c:pt>
                <c:pt idx="3495">
                  <c:v>40625.664236111115</c:v>
                </c:pt>
                <c:pt idx="3496">
                  <c:v>40625.664259259262</c:v>
                </c:pt>
                <c:pt idx="3497">
                  <c:v>40625.664282407408</c:v>
                </c:pt>
                <c:pt idx="3498">
                  <c:v>40625.664305555554</c:v>
                </c:pt>
                <c:pt idx="3499">
                  <c:v>40625.664328703664</c:v>
                </c:pt>
                <c:pt idx="3500">
                  <c:v>40625.664351851854</c:v>
                </c:pt>
                <c:pt idx="3501">
                  <c:v>40625.664375</c:v>
                </c:pt>
                <c:pt idx="3502">
                  <c:v>40625.66439814819</c:v>
                </c:pt>
                <c:pt idx="3503">
                  <c:v>40625.6644212963</c:v>
                </c:pt>
                <c:pt idx="3504">
                  <c:v>40625.664444444446</c:v>
                </c:pt>
                <c:pt idx="3505">
                  <c:v>40625.664467592585</c:v>
                </c:pt>
                <c:pt idx="3506">
                  <c:v>40625.664490740724</c:v>
                </c:pt>
                <c:pt idx="3507">
                  <c:v>40625.664513888893</c:v>
                </c:pt>
                <c:pt idx="3508">
                  <c:v>40625.664537037039</c:v>
                </c:pt>
                <c:pt idx="3509">
                  <c:v>40625.664560185185</c:v>
                </c:pt>
                <c:pt idx="3510">
                  <c:v>40625.664583333324</c:v>
                </c:pt>
                <c:pt idx="3511">
                  <c:v>40625.664606481485</c:v>
                </c:pt>
                <c:pt idx="3512">
                  <c:v>40625.664629629624</c:v>
                </c:pt>
                <c:pt idx="3513">
                  <c:v>40625.664652777778</c:v>
                </c:pt>
                <c:pt idx="3514">
                  <c:v>40625.664675925931</c:v>
                </c:pt>
                <c:pt idx="3515">
                  <c:v>40625.664699074092</c:v>
                </c:pt>
                <c:pt idx="3516">
                  <c:v>40625.664722222224</c:v>
                </c:pt>
                <c:pt idx="3517">
                  <c:v>40625.66474537037</c:v>
                </c:pt>
                <c:pt idx="3518">
                  <c:v>40625.664768518487</c:v>
                </c:pt>
                <c:pt idx="3519">
                  <c:v>40625.664791666619</c:v>
                </c:pt>
                <c:pt idx="3520">
                  <c:v>40625.664814814816</c:v>
                </c:pt>
                <c:pt idx="3521">
                  <c:v>40625.664837962962</c:v>
                </c:pt>
                <c:pt idx="3522">
                  <c:v>40625.66486111108</c:v>
                </c:pt>
                <c:pt idx="3523">
                  <c:v>40625.664884259255</c:v>
                </c:pt>
                <c:pt idx="3524">
                  <c:v>40625.664907407408</c:v>
                </c:pt>
                <c:pt idx="3525">
                  <c:v>40625.664930555555</c:v>
                </c:pt>
                <c:pt idx="3526">
                  <c:v>40625.664953703672</c:v>
                </c:pt>
                <c:pt idx="3527">
                  <c:v>40625.664976851855</c:v>
                </c:pt>
                <c:pt idx="3528">
                  <c:v>40625.665000000001</c:v>
                </c:pt>
                <c:pt idx="3529">
                  <c:v>40625.665023148147</c:v>
                </c:pt>
                <c:pt idx="3530">
                  <c:v>40625.665046296301</c:v>
                </c:pt>
                <c:pt idx="3531">
                  <c:v>40625.665069444447</c:v>
                </c:pt>
                <c:pt idx="3532">
                  <c:v>40625.665092592586</c:v>
                </c:pt>
                <c:pt idx="3533">
                  <c:v>40625.665115740725</c:v>
                </c:pt>
                <c:pt idx="3534">
                  <c:v>40625.665138888886</c:v>
                </c:pt>
                <c:pt idx="3535">
                  <c:v>40625.665162036988</c:v>
                </c:pt>
                <c:pt idx="3536">
                  <c:v>40625.665185185157</c:v>
                </c:pt>
                <c:pt idx="3537">
                  <c:v>40625.665208333325</c:v>
                </c:pt>
                <c:pt idx="3538">
                  <c:v>40625.665231481486</c:v>
                </c:pt>
                <c:pt idx="3539">
                  <c:v>40625.665254629625</c:v>
                </c:pt>
                <c:pt idx="3540">
                  <c:v>40625.665277777778</c:v>
                </c:pt>
                <c:pt idx="3541">
                  <c:v>40625.665300925924</c:v>
                </c:pt>
                <c:pt idx="3542">
                  <c:v>40625.665324074071</c:v>
                </c:pt>
                <c:pt idx="3543">
                  <c:v>40625.665347222224</c:v>
                </c:pt>
                <c:pt idx="3544">
                  <c:v>40625.665370370371</c:v>
                </c:pt>
                <c:pt idx="3545">
                  <c:v>40625.665393518488</c:v>
                </c:pt>
                <c:pt idx="3546">
                  <c:v>40625.665416666627</c:v>
                </c:pt>
                <c:pt idx="3547">
                  <c:v>40625.665439814788</c:v>
                </c:pt>
                <c:pt idx="3548">
                  <c:v>40625.665462962919</c:v>
                </c:pt>
                <c:pt idx="3549">
                  <c:v>40625.665486111051</c:v>
                </c:pt>
                <c:pt idx="3550">
                  <c:v>40625.665509259255</c:v>
                </c:pt>
                <c:pt idx="3551">
                  <c:v>40625.665532407409</c:v>
                </c:pt>
                <c:pt idx="3552">
                  <c:v>40625.665555555555</c:v>
                </c:pt>
                <c:pt idx="3553">
                  <c:v>40625.665578703673</c:v>
                </c:pt>
                <c:pt idx="3554">
                  <c:v>40625.665601851804</c:v>
                </c:pt>
                <c:pt idx="3555">
                  <c:v>40625.665624999994</c:v>
                </c:pt>
                <c:pt idx="3556">
                  <c:v>40625.665648148148</c:v>
                </c:pt>
                <c:pt idx="3557">
                  <c:v>40625.665671296294</c:v>
                </c:pt>
                <c:pt idx="3558">
                  <c:v>40625.66569444444</c:v>
                </c:pt>
                <c:pt idx="3559">
                  <c:v>40625.665717592594</c:v>
                </c:pt>
                <c:pt idx="3560">
                  <c:v>40625.665740740696</c:v>
                </c:pt>
                <c:pt idx="3561">
                  <c:v>40625.665763888857</c:v>
                </c:pt>
                <c:pt idx="3562">
                  <c:v>40625.665787036996</c:v>
                </c:pt>
                <c:pt idx="3563">
                  <c:v>40625.665810185186</c:v>
                </c:pt>
                <c:pt idx="3564">
                  <c:v>40625.665833333325</c:v>
                </c:pt>
                <c:pt idx="3565">
                  <c:v>40625.665856481479</c:v>
                </c:pt>
                <c:pt idx="3566">
                  <c:v>40625.665879629625</c:v>
                </c:pt>
                <c:pt idx="3567">
                  <c:v>40625.66590277775</c:v>
                </c:pt>
                <c:pt idx="3568">
                  <c:v>40625.665925925925</c:v>
                </c:pt>
                <c:pt idx="3569">
                  <c:v>40625.665949074071</c:v>
                </c:pt>
                <c:pt idx="3570">
                  <c:v>40625.665972222225</c:v>
                </c:pt>
                <c:pt idx="3571">
                  <c:v>40625.665995370371</c:v>
                </c:pt>
                <c:pt idx="3572">
                  <c:v>40625.666018518517</c:v>
                </c:pt>
                <c:pt idx="3573">
                  <c:v>40625.666041666635</c:v>
                </c:pt>
                <c:pt idx="3574">
                  <c:v>40625.666064814788</c:v>
                </c:pt>
                <c:pt idx="3575">
                  <c:v>40625.666087962964</c:v>
                </c:pt>
                <c:pt idx="3576">
                  <c:v>40625.666111111081</c:v>
                </c:pt>
                <c:pt idx="3577">
                  <c:v>40625.666134259256</c:v>
                </c:pt>
                <c:pt idx="3578">
                  <c:v>40625.66615740741</c:v>
                </c:pt>
                <c:pt idx="3579">
                  <c:v>40625.66618055552</c:v>
                </c:pt>
                <c:pt idx="3580">
                  <c:v>40625.666203703673</c:v>
                </c:pt>
                <c:pt idx="3581">
                  <c:v>40625.666226851856</c:v>
                </c:pt>
                <c:pt idx="3582">
                  <c:v>40625.666250000002</c:v>
                </c:pt>
                <c:pt idx="3583">
                  <c:v>40625.666273148199</c:v>
                </c:pt>
                <c:pt idx="3584">
                  <c:v>40625.666296296324</c:v>
                </c:pt>
                <c:pt idx="3585">
                  <c:v>40625.666319444485</c:v>
                </c:pt>
                <c:pt idx="3586">
                  <c:v>40625.666342592594</c:v>
                </c:pt>
                <c:pt idx="3587">
                  <c:v>40625.666365740726</c:v>
                </c:pt>
                <c:pt idx="3588">
                  <c:v>40625.666388888887</c:v>
                </c:pt>
                <c:pt idx="3589">
                  <c:v>40625.666412037026</c:v>
                </c:pt>
                <c:pt idx="3590">
                  <c:v>40625.666435185187</c:v>
                </c:pt>
                <c:pt idx="3591">
                  <c:v>40625.666458333326</c:v>
                </c:pt>
                <c:pt idx="3592">
                  <c:v>40625.66648148145</c:v>
                </c:pt>
                <c:pt idx="3593">
                  <c:v>40625.666504629626</c:v>
                </c:pt>
                <c:pt idx="3594">
                  <c:v>40625.666527777779</c:v>
                </c:pt>
                <c:pt idx="3595">
                  <c:v>40625.666550925933</c:v>
                </c:pt>
                <c:pt idx="3596">
                  <c:v>40625.666574074101</c:v>
                </c:pt>
                <c:pt idx="3597">
                  <c:v>40625.666597222233</c:v>
                </c:pt>
                <c:pt idx="3598">
                  <c:v>40625.666620370372</c:v>
                </c:pt>
                <c:pt idx="3599">
                  <c:v>40625.666643518489</c:v>
                </c:pt>
                <c:pt idx="3600">
                  <c:v>40625.666666666628</c:v>
                </c:pt>
                <c:pt idx="3601">
                  <c:v>40625.666689814781</c:v>
                </c:pt>
                <c:pt idx="3602">
                  <c:v>40625.666712962964</c:v>
                </c:pt>
                <c:pt idx="3603">
                  <c:v>40625.666736111081</c:v>
                </c:pt>
                <c:pt idx="3604">
                  <c:v>40625.666759259257</c:v>
                </c:pt>
                <c:pt idx="3605">
                  <c:v>40625.666782407381</c:v>
                </c:pt>
                <c:pt idx="3606">
                  <c:v>40625.666805555556</c:v>
                </c:pt>
                <c:pt idx="3607">
                  <c:v>40625.666828703674</c:v>
                </c:pt>
                <c:pt idx="3608">
                  <c:v>40625.666851851856</c:v>
                </c:pt>
                <c:pt idx="3609">
                  <c:v>40625.666875000003</c:v>
                </c:pt>
                <c:pt idx="3610">
                  <c:v>40625.6668981482</c:v>
                </c:pt>
                <c:pt idx="3611">
                  <c:v>40625.666921296295</c:v>
                </c:pt>
                <c:pt idx="3612">
                  <c:v>40625.666944444441</c:v>
                </c:pt>
                <c:pt idx="3613">
                  <c:v>40625.666967592595</c:v>
                </c:pt>
                <c:pt idx="3614">
                  <c:v>40625.666990740734</c:v>
                </c:pt>
                <c:pt idx="3615">
                  <c:v>40625.667013888888</c:v>
                </c:pt>
                <c:pt idx="3616">
                  <c:v>40625.667037037034</c:v>
                </c:pt>
                <c:pt idx="3617">
                  <c:v>40625.667060185158</c:v>
                </c:pt>
                <c:pt idx="3618">
                  <c:v>40625.667083333297</c:v>
                </c:pt>
                <c:pt idx="3619">
                  <c:v>40625.667106481451</c:v>
                </c:pt>
                <c:pt idx="3620">
                  <c:v>40625.66712962959</c:v>
                </c:pt>
                <c:pt idx="3621">
                  <c:v>40625.667152777751</c:v>
                </c:pt>
                <c:pt idx="3622">
                  <c:v>40625.667175925926</c:v>
                </c:pt>
                <c:pt idx="3623">
                  <c:v>40625.667199074072</c:v>
                </c:pt>
                <c:pt idx="3624">
                  <c:v>40625.667222222226</c:v>
                </c:pt>
                <c:pt idx="3625">
                  <c:v>40625.667245370372</c:v>
                </c:pt>
                <c:pt idx="3626">
                  <c:v>40625.667268518504</c:v>
                </c:pt>
                <c:pt idx="3627">
                  <c:v>40625.667291666628</c:v>
                </c:pt>
                <c:pt idx="3628">
                  <c:v>40625.667314814804</c:v>
                </c:pt>
                <c:pt idx="3629">
                  <c:v>40625.667337962965</c:v>
                </c:pt>
                <c:pt idx="3630">
                  <c:v>40625.667361111053</c:v>
                </c:pt>
                <c:pt idx="3631">
                  <c:v>40625.667384259221</c:v>
                </c:pt>
                <c:pt idx="3632">
                  <c:v>40625.667407407404</c:v>
                </c:pt>
                <c:pt idx="3633">
                  <c:v>40625.667430555521</c:v>
                </c:pt>
                <c:pt idx="3634">
                  <c:v>40625.667453703652</c:v>
                </c:pt>
                <c:pt idx="3635">
                  <c:v>40625.667476851813</c:v>
                </c:pt>
                <c:pt idx="3636">
                  <c:v>40625.667499999996</c:v>
                </c:pt>
                <c:pt idx="3637">
                  <c:v>40625.667523148149</c:v>
                </c:pt>
                <c:pt idx="3638">
                  <c:v>40625.667546296296</c:v>
                </c:pt>
                <c:pt idx="3639">
                  <c:v>40625.667569444442</c:v>
                </c:pt>
                <c:pt idx="3640">
                  <c:v>40625.667592592596</c:v>
                </c:pt>
                <c:pt idx="3641">
                  <c:v>40625.667615740735</c:v>
                </c:pt>
                <c:pt idx="3642">
                  <c:v>40625.667638888888</c:v>
                </c:pt>
                <c:pt idx="3643">
                  <c:v>40625.667662036998</c:v>
                </c:pt>
                <c:pt idx="3644">
                  <c:v>40625.667685185152</c:v>
                </c:pt>
                <c:pt idx="3645">
                  <c:v>40625.667708333298</c:v>
                </c:pt>
                <c:pt idx="3646">
                  <c:v>40625.667731481451</c:v>
                </c:pt>
                <c:pt idx="3647">
                  <c:v>40625.66775462959</c:v>
                </c:pt>
                <c:pt idx="3648">
                  <c:v>40625.667777777751</c:v>
                </c:pt>
                <c:pt idx="3649">
                  <c:v>40625.667800925927</c:v>
                </c:pt>
                <c:pt idx="3650">
                  <c:v>40625.667824074073</c:v>
                </c:pt>
                <c:pt idx="3651">
                  <c:v>40625.667847222227</c:v>
                </c:pt>
                <c:pt idx="3652">
                  <c:v>40625.667870370373</c:v>
                </c:pt>
                <c:pt idx="3653">
                  <c:v>40625.667893518505</c:v>
                </c:pt>
                <c:pt idx="3654">
                  <c:v>40625.667916666636</c:v>
                </c:pt>
                <c:pt idx="3655">
                  <c:v>40625.667939814804</c:v>
                </c:pt>
                <c:pt idx="3656">
                  <c:v>40625.667962962929</c:v>
                </c:pt>
                <c:pt idx="3657">
                  <c:v>40625.667986111053</c:v>
                </c:pt>
                <c:pt idx="3658">
                  <c:v>40625.668009259258</c:v>
                </c:pt>
                <c:pt idx="3659">
                  <c:v>40625.668032407411</c:v>
                </c:pt>
                <c:pt idx="3660">
                  <c:v>40625.668055555558</c:v>
                </c:pt>
                <c:pt idx="3661">
                  <c:v>40625.668078703704</c:v>
                </c:pt>
                <c:pt idx="3662">
                  <c:v>40625.668101851814</c:v>
                </c:pt>
                <c:pt idx="3663">
                  <c:v>40625.668124999997</c:v>
                </c:pt>
                <c:pt idx="3664">
                  <c:v>40625.668148148179</c:v>
                </c:pt>
                <c:pt idx="3665">
                  <c:v>40625.668171296296</c:v>
                </c:pt>
                <c:pt idx="3666">
                  <c:v>40625.668194444443</c:v>
                </c:pt>
                <c:pt idx="3667">
                  <c:v>40625.668217592603</c:v>
                </c:pt>
                <c:pt idx="3668">
                  <c:v>40625.668240740735</c:v>
                </c:pt>
                <c:pt idx="3669">
                  <c:v>40625.668263888889</c:v>
                </c:pt>
                <c:pt idx="3670">
                  <c:v>40625.668287037035</c:v>
                </c:pt>
                <c:pt idx="3671">
                  <c:v>40625.668310185181</c:v>
                </c:pt>
                <c:pt idx="3672">
                  <c:v>40625.668333333335</c:v>
                </c:pt>
                <c:pt idx="3673">
                  <c:v>40625.668356481481</c:v>
                </c:pt>
                <c:pt idx="3674">
                  <c:v>40625.668379629627</c:v>
                </c:pt>
                <c:pt idx="3675">
                  <c:v>40625.668402777774</c:v>
                </c:pt>
                <c:pt idx="3676">
                  <c:v>40625.668425925927</c:v>
                </c:pt>
                <c:pt idx="3677">
                  <c:v>40625.668449074081</c:v>
                </c:pt>
                <c:pt idx="3678">
                  <c:v>40625.66847222222</c:v>
                </c:pt>
                <c:pt idx="3679">
                  <c:v>40625.668495370366</c:v>
                </c:pt>
                <c:pt idx="3680">
                  <c:v>40625.668518518542</c:v>
                </c:pt>
                <c:pt idx="3681">
                  <c:v>40625.668541666637</c:v>
                </c:pt>
                <c:pt idx="3682">
                  <c:v>40625.668564814805</c:v>
                </c:pt>
                <c:pt idx="3683">
                  <c:v>40625.668587962966</c:v>
                </c:pt>
                <c:pt idx="3684">
                  <c:v>40625.668611111105</c:v>
                </c:pt>
                <c:pt idx="3685">
                  <c:v>40625.668634259258</c:v>
                </c:pt>
                <c:pt idx="3686">
                  <c:v>40625.668657407412</c:v>
                </c:pt>
                <c:pt idx="3687">
                  <c:v>40625.668680555529</c:v>
                </c:pt>
                <c:pt idx="3688">
                  <c:v>40625.668703703654</c:v>
                </c:pt>
                <c:pt idx="3689">
                  <c:v>40625.668726851822</c:v>
                </c:pt>
                <c:pt idx="3690">
                  <c:v>40625.668749999997</c:v>
                </c:pt>
                <c:pt idx="3691">
                  <c:v>40625.66877314818</c:v>
                </c:pt>
                <c:pt idx="3692">
                  <c:v>40625.668796296297</c:v>
                </c:pt>
                <c:pt idx="3693">
                  <c:v>40625.668819444494</c:v>
                </c:pt>
                <c:pt idx="3694">
                  <c:v>40625.668842592597</c:v>
                </c:pt>
                <c:pt idx="3695">
                  <c:v>40625.668865740736</c:v>
                </c:pt>
                <c:pt idx="3696">
                  <c:v>40625.668888888889</c:v>
                </c:pt>
                <c:pt idx="3697">
                  <c:v>40625.668912037036</c:v>
                </c:pt>
                <c:pt idx="3698">
                  <c:v>40625.668935185182</c:v>
                </c:pt>
                <c:pt idx="3699">
                  <c:v>40625.668958333335</c:v>
                </c:pt>
                <c:pt idx="3700">
                  <c:v>40625.668981481474</c:v>
                </c:pt>
                <c:pt idx="3701">
                  <c:v>40625.669004629592</c:v>
                </c:pt>
                <c:pt idx="3702">
                  <c:v>40625.669027777774</c:v>
                </c:pt>
                <c:pt idx="3703">
                  <c:v>40625.669050925928</c:v>
                </c:pt>
                <c:pt idx="3704">
                  <c:v>40625.669074074081</c:v>
                </c:pt>
                <c:pt idx="3705">
                  <c:v>40625.66909722222</c:v>
                </c:pt>
                <c:pt idx="3706">
                  <c:v>40625.669120370338</c:v>
                </c:pt>
                <c:pt idx="3707">
                  <c:v>40625.669143518477</c:v>
                </c:pt>
                <c:pt idx="3708">
                  <c:v>40625.669166666608</c:v>
                </c:pt>
                <c:pt idx="3709">
                  <c:v>40625.669189814769</c:v>
                </c:pt>
                <c:pt idx="3710">
                  <c:v>40625.669212962966</c:v>
                </c:pt>
                <c:pt idx="3711">
                  <c:v>40625.669236111105</c:v>
                </c:pt>
                <c:pt idx="3712">
                  <c:v>40625.669259259259</c:v>
                </c:pt>
                <c:pt idx="3713">
                  <c:v>40625.669282407405</c:v>
                </c:pt>
                <c:pt idx="3714">
                  <c:v>40625.669305555522</c:v>
                </c:pt>
                <c:pt idx="3715">
                  <c:v>40625.669328703654</c:v>
                </c:pt>
                <c:pt idx="3716">
                  <c:v>40625.669351851822</c:v>
                </c:pt>
                <c:pt idx="3717">
                  <c:v>40625.669374999998</c:v>
                </c:pt>
                <c:pt idx="3718">
                  <c:v>40625.66939814818</c:v>
                </c:pt>
                <c:pt idx="3719">
                  <c:v>40625.669421296276</c:v>
                </c:pt>
                <c:pt idx="3720">
                  <c:v>40625.669444444444</c:v>
                </c:pt>
                <c:pt idx="3721">
                  <c:v>40625.669467592576</c:v>
                </c:pt>
                <c:pt idx="3722">
                  <c:v>40625.669490740707</c:v>
                </c:pt>
                <c:pt idx="3723">
                  <c:v>40625.66951388889</c:v>
                </c:pt>
                <c:pt idx="3724">
                  <c:v>40625.669537037036</c:v>
                </c:pt>
                <c:pt idx="3725">
                  <c:v>40625.669560185175</c:v>
                </c:pt>
                <c:pt idx="3726">
                  <c:v>40625.669583333307</c:v>
                </c:pt>
                <c:pt idx="3727">
                  <c:v>40625.669606481475</c:v>
                </c:pt>
                <c:pt idx="3728">
                  <c:v>40625.6696296296</c:v>
                </c:pt>
                <c:pt idx="3729">
                  <c:v>40625.669652777775</c:v>
                </c:pt>
                <c:pt idx="3730">
                  <c:v>40625.669675925928</c:v>
                </c:pt>
                <c:pt idx="3731">
                  <c:v>40625.669699074082</c:v>
                </c:pt>
                <c:pt idx="3732">
                  <c:v>40625.669722222192</c:v>
                </c:pt>
                <c:pt idx="3733">
                  <c:v>40625.669745370338</c:v>
                </c:pt>
                <c:pt idx="3734">
                  <c:v>40625.669768518484</c:v>
                </c:pt>
                <c:pt idx="3735">
                  <c:v>40625.669791666609</c:v>
                </c:pt>
                <c:pt idx="3736">
                  <c:v>40625.669814814806</c:v>
                </c:pt>
                <c:pt idx="3737">
                  <c:v>40625.669837962967</c:v>
                </c:pt>
                <c:pt idx="3738">
                  <c:v>40625.66986111107</c:v>
                </c:pt>
                <c:pt idx="3739">
                  <c:v>40625.66988425923</c:v>
                </c:pt>
                <c:pt idx="3740">
                  <c:v>40625.669907407406</c:v>
                </c:pt>
                <c:pt idx="3741">
                  <c:v>40625.669930555523</c:v>
                </c:pt>
                <c:pt idx="3742">
                  <c:v>40625.669953703669</c:v>
                </c:pt>
                <c:pt idx="3743">
                  <c:v>40625.669976851823</c:v>
                </c:pt>
                <c:pt idx="3744">
                  <c:v>40625.67</c:v>
                </c:pt>
                <c:pt idx="3745">
                  <c:v>40625.670023148188</c:v>
                </c:pt>
                <c:pt idx="3746">
                  <c:v>40625.670046296298</c:v>
                </c:pt>
                <c:pt idx="3747">
                  <c:v>40625.670069444473</c:v>
                </c:pt>
                <c:pt idx="3748">
                  <c:v>40625.670092592591</c:v>
                </c:pt>
                <c:pt idx="3749">
                  <c:v>40625.670115740737</c:v>
                </c:pt>
                <c:pt idx="3750">
                  <c:v>40625.670138888891</c:v>
                </c:pt>
                <c:pt idx="3751">
                  <c:v>40625.670162037008</c:v>
                </c:pt>
                <c:pt idx="3752">
                  <c:v>40625.670185185176</c:v>
                </c:pt>
                <c:pt idx="3753">
                  <c:v>40625.670208333337</c:v>
                </c:pt>
                <c:pt idx="3754">
                  <c:v>40625.670231481483</c:v>
                </c:pt>
                <c:pt idx="3755">
                  <c:v>40625.670254629629</c:v>
                </c:pt>
                <c:pt idx="3756">
                  <c:v>40625.670277777783</c:v>
                </c:pt>
                <c:pt idx="3757">
                  <c:v>40625.670300925922</c:v>
                </c:pt>
                <c:pt idx="3758">
                  <c:v>40625.670324074083</c:v>
                </c:pt>
                <c:pt idx="3759">
                  <c:v>40625.670347222222</c:v>
                </c:pt>
                <c:pt idx="3760">
                  <c:v>40625.670370370368</c:v>
                </c:pt>
                <c:pt idx="3761">
                  <c:v>40625.670393518521</c:v>
                </c:pt>
                <c:pt idx="3762">
                  <c:v>40625.670416666639</c:v>
                </c:pt>
                <c:pt idx="3763">
                  <c:v>40625.670439814814</c:v>
                </c:pt>
                <c:pt idx="3764">
                  <c:v>40625.670462962931</c:v>
                </c:pt>
                <c:pt idx="3765">
                  <c:v>40625.67048611107</c:v>
                </c:pt>
                <c:pt idx="3766">
                  <c:v>40625.67050925926</c:v>
                </c:pt>
                <c:pt idx="3767">
                  <c:v>40625.670532407436</c:v>
                </c:pt>
                <c:pt idx="3768">
                  <c:v>40625.670555555553</c:v>
                </c:pt>
                <c:pt idx="3769">
                  <c:v>40625.670578703706</c:v>
                </c:pt>
                <c:pt idx="3770">
                  <c:v>40625.670601851823</c:v>
                </c:pt>
                <c:pt idx="3771">
                  <c:v>40625.670624999999</c:v>
                </c:pt>
                <c:pt idx="3772">
                  <c:v>40625.670648148189</c:v>
                </c:pt>
                <c:pt idx="3773">
                  <c:v>40625.670671296299</c:v>
                </c:pt>
                <c:pt idx="3774">
                  <c:v>40625.670694444474</c:v>
                </c:pt>
                <c:pt idx="3775">
                  <c:v>40625.670717592591</c:v>
                </c:pt>
                <c:pt idx="3776">
                  <c:v>40625.670740740708</c:v>
                </c:pt>
                <c:pt idx="3777">
                  <c:v>40625.670763888884</c:v>
                </c:pt>
                <c:pt idx="3778">
                  <c:v>40625.670787037008</c:v>
                </c:pt>
                <c:pt idx="3779">
                  <c:v>40625.670810185191</c:v>
                </c:pt>
                <c:pt idx="3780">
                  <c:v>40625.670833333337</c:v>
                </c:pt>
                <c:pt idx="3781">
                  <c:v>40625.670856481483</c:v>
                </c:pt>
                <c:pt idx="3782">
                  <c:v>40625.67087962963</c:v>
                </c:pt>
                <c:pt idx="3783">
                  <c:v>40625.670902777776</c:v>
                </c:pt>
                <c:pt idx="3784">
                  <c:v>40625.670925925922</c:v>
                </c:pt>
                <c:pt idx="3785">
                  <c:v>40625.670949074083</c:v>
                </c:pt>
                <c:pt idx="3786">
                  <c:v>40625.670972222222</c:v>
                </c:pt>
                <c:pt idx="3787">
                  <c:v>40625.670995370368</c:v>
                </c:pt>
                <c:pt idx="3788">
                  <c:v>40625.671018518522</c:v>
                </c:pt>
                <c:pt idx="3789">
                  <c:v>40625.671041666617</c:v>
                </c:pt>
                <c:pt idx="3790">
                  <c:v>40625.671064814778</c:v>
                </c:pt>
                <c:pt idx="3791">
                  <c:v>40625.671087962954</c:v>
                </c:pt>
                <c:pt idx="3792">
                  <c:v>40625.671111111071</c:v>
                </c:pt>
                <c:pt idx="3793">
                  <c:v>40625.671134259232</c:v>
                </c:pt>
                <c:pt idx="3794">
                  <c:v>40625.671157407407</c:v>
                </c:pt>
                <c:pt idx="3795">
                  <c:v>40625.671180555502</c:v>
                </c:pt>
                <c:pt idx="3796">
                  <c:v>40625.67120370367</c:v>
                </c:pt>
                <c:pt idx="3797">
                  <c:v>40625.671226851824</c:v>
                </c:pt>
                <c:pt idx="3798">
                  <c:v>40625.671249999999</c:v>
                </c:pt>
                <c:pt idx="3799">
                  <c:v>40625.671273148175</c:v>
                </c:pt>
                <c:pt idx="3800">
                  <c:v>40625.671296296292</c:v>
                </c:pt>
                <c:pt idx="3801">
                  <c:v>40625.671319444475</c:v>
                </c:pt>
                <c:pt idx="3802">
                  <c:v>40625.671342592585</c:v>
                </c:pt>
                <c:pt idx="3803">
                  <c:v>40625.671365740724</c:v>
                </c:pt>
                <c:pt idx="3804">
                  <c:v>40625.671388888884</c:v>
                </c:pt>
                <c:pt idx="3805">
                  <c:v>40625.671412037009</c:v>
                </c:pt>
                <c:pt idx="3806">
                  <c:v>40625.671435185184</c:v>
                </c:pt>
                <c:pt idx="3807">
                  <c:v>40625.671458333309</c:v>
                </c:pt>
                <c:pt idx="3808">
                  <c:v>40625.671481481448</c:v>
                </c:pt>
                <c:pt idx="3809">
                  <c:v>40625.671504629601</c:v>
                </c:pt>
                <c:pt idx="3810">
                  <c:v>40625.671527777777</c:v>
                </c:pt>
                <c:pt idx="3811">
                  <c:v>40625.671550925923</c:v>
                </c:pt>
                <c:pt idx="3812">
                  <c:v>40625.671574074091</c:v>
                </c:pt>
                <c:pt idx="3813">
                  <c:v>40625.671597222223</c:v>
                </c:pt>
                <c:pt idx="3814">
                  <c:v>40625.671620370355</c:v>
                </c:pt>
                <c:pt idx="3815">
                  <c:v>40625.671643518494</c:v>
                </c:pt>
                <c:pt idx="3816">
                  <c:v>40625.671666666618</c:v>
                </c:pt>
                <c:pt idx="3817">
                  <c:v>40625.671689814779</c:v>
                </c:pt>
                <c:pt idx="3818">
                  <c:v>40625.671712962954</c:v>
                </c:pt>
                <c:pt idx="3819">
                  <c:v>40625.671736111071</c:v>
                </c:pt>
                <c:pt idx="3820">
                  <c:v>40625.671759259254</c:v>
                </c:pt>
                <c:pt idx="3821">
                  <c:v>40625.671782407371</c:v>
                </c:pt>
                <c:pt idx="3822">
                  <c:v>40625.671805555554</c:v>
                </c:pt>
                <c:pt idx="3823">
                  <c:v>40625.671828703671</c:v>
                </c:pt>
                <c:pt idx="3824">
                  <c:v>40625.671851851854</c:v>
                </c:pt>
                <c:pt idx="3825">
                  <c:v>40625.671875</c:v>
                </c:pt>
                <c:pt idx="3826">
                  <c:v>40625.67189814819</c:v>
                </c:pt>
                <c:pt idx="3827">
                  <c:v>40625.671921296285</c:v>
                </c:pt>
                <c:pt idx="3828">
                  <c:v>40625.671944444446</c:v>
                </c:pt>
                <c:pt idx="3829">
                  <c:v>40625.671967592585</c:v>
                </c:pt>
                <c:pt idx="3830">
                  <c:v>40625.671990740724</c:v>
                </c:pt>
                <c:pt idx="3831">
                  <c:v>40625.672013888892</c:v>
                </c:pt>
                <c:pt idx="3832">
                  <c:v>40625.672037037039</c:v>
                </c:pt>
                <c:pt idx="3833">
                  <c:v>40625.672060185185</c:v>
                </c:pt>
                <c:pt idx="3834">
                  <c:v>40625.672083333324</c:v>
                </c:pt>
                <c:pt idx="3835">
                  <c:v>40625.672106481477</c:v>
                </c:pt>
                <c:pt idx="3836">
                  <c:v>40625.672129629624</c:v>
                </c:pt>
                <c:pt idx="3837">
                  <c:v>40625.672152777777</c:v>
                </c:pt>
                <c:pt idx="3838">
                  <c:v>40625.672175925931</c:v>
                </c:pt>
                <c:pt idx="3839">
                  <c:v>40625.672199074092</c:v>
                </c:pt>
                <c:pt idx="3840">
                  <c:v>40625.672222222223</c:v>
                </c:pt>
                <c:pt idx="3841">
                  <c:v>40625.672245370391</c:v>
                </c:pt>
                <c:pt idx="3842">
                  <c:v>40625.672268518516</c:v>
                </c:pt>
                <c:pt idx="3843">
                  <c:v>40625.672291666655</c:v>
                </c:pt>
                <c:pt idx="3844">
                  <c:v>40625.672314814816</c:v>
                </c:pt>
                <c:pt idx="3845">
                  <c:v>40625.672337962962</c:v>
                </c:pt>
                <c:pt idx="3846">
                  <c:v>40625.672361111079</c:v>
                </c:pt>
                <c:pt idx="3847">
                  <c:v>40625.672384259255</c:v>
                </c:pt>
                <c:pt idx="3848">
                  <c:v>40625.672407407408</c:v>
                </c:pt>
                <c:pt idx="3849">
                  <c:v>40625.672430555554</c:v>
                </c:pt>
                <c:pt idx="3850">
                  <c:v>40625.672453703672</c:v>
                </c:pt>
                <c:pt idx="3851">
                  <c:v>40625.672476851854</c:v>
                </c:pt>
                <c:pt idx="3852">
                  <c:v>40625.672500000001</c:v>
                </c:pt>
                <c:pt idx="3853">
                  <c:v>40625.672523148191</c:v>
                </c:pt>
                <c:pt idx="3854">
                  <c:v>40625.672546296293</c:v>
                </c:pt>
                <c:pt idx="3855">
                  <c:v>40625.67256944449</c:v>
                </c:pt>
                <c:pt idx="3856">
                  <c:v>40625.672592592593</c:v>
                </c:pt>
                <c:pt idx="3857">
                  <c:v>40625.672615740739</c:v>
                </c:pt>
                <c:pt idx="3858">
                  <c:v>40625.672638888893</c:v>
                </c:pt>
                <c:pt idx="3859">
                  <c:v>40625.672662037025</c:v>
                </c:pt>
                <c:pt idx="3860">
                  <c:v>40625.672685185185</c:v>
                </c:pt>
                <c:pt idx="3861">
                  <c:v>40625.672708333324</c:v>
                </c:pt>
                <c:pt idx="3862">
                  <c:v>40625.672731481478</c:v>
                </c:pt>
                <c:pt idx="3863">
                  <c:v>40625.672754629624</c:v>
                </c:pt>
                <c:pt idx="3864">
                  <c:v>40625.672777777778</c:v>
                </c:pt>
                <c:pt idx="3865">
                  <c:v>40625.672800925931</c:v>
                </c:pt>
                <c:pt idx="3866">
                  <c:v>40625.672824074092</c:v>
                </c:pt>
                <c:pt idx="3867">
                  <c:v>40625.672847222231</c:v>
                </c:pt>
                <c:pt idx="3868">
                  <c:v>40625.672870370392</c:v>
                </c:pt>
                <c:pt idx="3869">
                  <c:v>40625.672893518517</c:v>
                </c:pt>
                <c:pt idx="3870">
                  <c:v>40625.672916666656</c:v>
                </c:pt>
                <c:pt idx="3871">
                  <c:v>40625.672939814816</c:v>
                </c:pt>
                <c:pt idx="3872">
                  <c:v>40625.672962962955</c:v>
                </c:pt>
                <c:pt idx="3873">
                  <c:v>40625.67298611108</c:v>
                </c:pt>
                <c:pt idx="3874">
                  <c:v>40625.673009259255</c:v>
                </c:pt>
                <c:pt idx="3875">
                  <c:v>40625.673032407409</c:v>
                </c:pt>
                <c:pt idx="3876">
                  <c:v>40625.673055555555</c:v>
                </c:pt>
                <c:pt idx="3877">
                  <c:v>40625.673078703672</c:v>
                </c:pt>
                <c:pt idx="3878">
                  <c:v>40625.673101851797</c:v>
                </c:pt>
                <c:pt idx="3879">
                  <c:v>40625.673124999994</c:v>
                </c:pt>
                <c:pt idx="3880">
                  <c:v>40625.673148148147</c:v>
                </c:pt>
                <c:pt idx="3881">
                  <c:v>40625.673171296294</c:v>
                </c:pt>
                <c:pt idx="3882">
                  <c:v>40625.673194444447</c:v>
                </c:pt>
                <c:pt idx="3883">
                  <c:v>40625.673217592601</c:v>
                </c:pt>
                <c:pt idx="3884">
                  <c:v>40625.673240740725</c:v>
                </c:pt>
                <c:pt idx="3885">
                  <c:v>40625.673263888886</c:v>
                </c:pt>
                <c:pt idx="3886">
                  <c:v>40625.673287037025</c:v>
                </c:pt>
                <c:pt idx="3887">
                  <c:v>40625.673310185186</c:v>
                </c:pt>
                <c:pt idx="3888">
                  <c:v>40625.673333333325</c:v>
                </c:pt>
                <c:pt idx="3889">
                  <c:v>40625.673356481479</c:v>
                </c:pt>
                <c:pt idx="3890">
                  <c:v>40625.673379629625</c:v>
                </c:pt>
                <c:pt idx="3891">
                  <c:v>40625.673402777749</c:v>
                </c:pt>
                <c:pt idx="3892">
                  <c:v>40625.673425925925</c:v>
                </c:pt>
                <c:pt idx="3893">
                  <c:v>40625.673449074078</c:v>
                </c:pt>
                <c:pt idx="3894">
                  <c:v>40625.673472222225</c:v>
                </c:pt>
                <c:pt idx="3895">
                  <c:v>40625.673495370371</c:v>
                </c:pt>
                <c:pt idx="3896">
                  <c:v>40625.673518518517</c:v>
                </c:pt>
                <c:pt idx="3897">
                  <c:v>40625.67354166662</c:v>
                </c:pt>
                <c:pt idx="3898">
                  <c:v>40625.673564814788</c:v>
                </c:pt>
                <c:pt idx="3899">
                  <c:v>40625.673587962956</c:v>
                </c:pt>
                <c:pt idx="3900">
                  <c:v>40625.67361111108</c:v>
                </c:pt>
                <c:pt idx="3901">
                  <c:v>40625.673634259256</c:v>
                </c:pt>
                <c:pt idx="3902">
                  <c:v>40625.673657407409</c:v>
                </c:pt>
                <c:pt idx="3903">
                  <c:v>40625.673680555519</c:v>
                </c:pt>
                <c:pt idx="3904">
                  <c:v>40625.673703703644</c:v>
                </c:pt>
                <c:pt idx="3905">
                  <c:v>40625.673726851805</c:v>
                </c:pt>
                <c:pt idx="3906">
                  <c:v>40625.673749999994</c:v>
                </c:pt>
                <c:pt idx="3907">
                  <c:v>40625.673773148148</c:v>
                </c:pt>
                <c:pt idx="3908">
                  <c:v>40625.673796296294</c:v>
                </c:pt>
                <c:pt idx="3909">
                  <c:v>40625.673819444499</c:v>
                </c:pt>
                <c:pt idx="3910">
                  <c:v>40625.673842592594</c:v>
                </c:pt>
                <c:pt idx="3911">
                  <c:v>40625.673865740726</c:v>
                </c:pt>
                <c:pt idx="3912">
                  <c:v>40625.673888888887</c:v>
                </c:pt>
                <c:pt idx="3913">
                  <c:v>40625.673912037026</c:v>
                </c:pt>
                <c:pt idx="3914">
                  <c:v>40625.673935185187</c:v>
                </c:pt>
                <c:pt idx="3915">
                  <c:v>40625.673958333326</c:v>
                </c:pt>
                <c:pt idx="3916">
                  <c:v>40625.67398148145</c:v>
                </c:pt>
                <c:pt idx="3917">
                  <c:v>40625.674004629625</c:v>
                </c:pt>
                <c:pt idx="3918">
                  <c:v>40625.674027777779</c:v>
                </c:pt>
                <c:pt idx="3919">
                  <c:v>40625.674050925933</c:v>
                </c:pt>
                <c:pt idx="3920">
                  <c:v>40625.674074074093</c:v>
                </c:pt>
                <c:pt idx="3921">
                  <c:v>40625.674097222218</c:v>
                </c:pt>
                <c:pt idx="3922">
                  <c:v>40625.674120370371</c:v>
                </c:pt>
                <c:pt idx="3923">
                  <c:v>40625.674143518489</c:v>
                </c:pt>
                <c:pt idx="3924">
                  <c:v>40625.674166666628</c:v>
                </c:pt>
                <c:pt idx="3925">
                  <c:v>40625.674189814788</c:v>
                </c:pt>
                <c:pt idx="3926">
                  <c:v>40625.674212962993</c:v>
                </c:pt>
                <c:pt idx="3927">
                  <c:v>40625.67423611111</c:v>
                </c:pt>
                <c:pt idx="3928">
                  <c:v>40625.674259259293</c:v>
                </c:pt>
                <c:pt idx="3929">
                  <c:v>40625.67428240741</c:v>
                </c:pt>
                <c:pt idx="3930">
                  <c:v>40625.674305555556</c:v>
                </c:pt>
                <c:pt idx="3931">
                  <c:v>40625.674328703673</c:v>
                </c:pt>
                <c:pt idx="3932">
                  <c:v>40625.674351851834</c:v>
                </c:pt>
                <c:pt idx="3933">
                  <c:v>40625.674375000002</c:v>
                </c:pt>
                <c:pt idx="3934">
                  <c:v>40625.6743981482</c:v>
                </c:pt>
                <c:pt idx="3935">
                  <c:v>40625.674421296295</c:v>
                </c:pt>
                <c:pt idx="3936">
                  <c:v>40625.674444444448</c:v>
                </c:pt>
                <c:pt idx="3937">
                  <c:v>40625.674467592595</c:v>
                </c:pt>
                <c:pt idx="3938">
                  <c:v>40625.674490740734</c:v>
                </c:pt>
                <c:pt idx="3939">
                  <c:v>40625.674513888916</c:v>
                </c:pt>
                <c:pt idx="3940">
                  <c:v>40625.674537037041</c:v>
                </c:pt>
                <c:pt idx="3941">
                  <c:v>40625.674560185187</c:v>
                </c:pt>
                <c:pt idx="3942">
                  <c:v>40625.674583333326</c:v>
                </c:pt>
                <c:pt idx="3943">
                  <c:v>40625.67460648148</c:v>
                </c:pt>
                <c:pt idx="3944">
                  <c:v>40625.674629629626</c:v>
                </c:pt>
                <c:pt idx="3945">
                  <c:v>40625.67465277778</c:v>
                </c:pt>
                <c:pt idx="3946">
                  <c:v>40625.674675925933</c:v>
                </c:pt>
                <c:pt idx="3947">
                  <c:v>40625.674699074101</c:v>
                </c:pt>
                <c:pt idx="3948">
                  <c:v>40625.674722222204</c:v>
                </c:pt>
                <c:pt idx="3949">
                  <c:v>40625.674745370372</c:v>
                </c:pt>
                <c:pt idx="3950">
                  <c:v>40625.674768518504</c:v>
                </c:pt>
                <c:pt idx="3951">
                  <c:v>40625.674791666628</c:v>
                </c:pt>
                <c:pt idx="3952">
                  <c:v>40625.674814814818</c:v>
                </c:pt>
                <c:pt idx="3953">
                  <c:v>40625.674837962993</c:v>
                </c:pt>
                <c:pt idx="3954">
                  <c:v>40625.674861111082</c:v>
                </c:pt>
                <c:pt idx="3955">
                  <c:v>40625.674884259257</c:v>
                </c:pt>
                <c:pt idx="3956">
                  <c:v>40625.674907407403</c:v>
                </c:pt>
                <c:pt idx="3957">
                  <c:v>40625.674930555557</c:v>
                </c:pt>
                <c:pt idx="3958">
                  <c:v>40625.674953703674</c:v>
                </c:pt>
                <c:pt idx="3959">
                  <c:v>40625.674976851835</c:v>
                </c:pt>
                <c:pt idx="3960">
                  <c:v>40625.675000000003</c:v>
                </c:pt>
                <c:pt idx="3961">
                  <c:v>40625.675023148149</c:v>
                </c:pt>
                <c:pt idx="3962">
                  <c:v>40625.675046296295</c:v>
                </c:pt>
                <c:pt idx="3963">
                  <c:v>40625.675069444442</c:v>
                </c:pt>
                <c:pt idx="3964">
                  <c:v>40625.675092592595</c:v>
                </c:pt>
                <c:pt idx="3965">
                  <c:v>40625.675115740734</c:v>
                </c:pt>
                <c:pt idx="3966">
                  <c:v>40625.675138888888</c:v>
                </c:pt>
                <c:pt idx="3967">
                  <c:v>40625.675162036998</c:v>
                </c:pt>
                <c:pt idx="3968">
                  <c:v>40625.675185185159</c:v>
                </c:pt>
                <c:pt idx="3969">
                  <c:v>40625.675208333334</c:v>
                </c:pt>
                <c:pt idx="3970">
                  <c:v>40625.67523148148</c:v>
                </c:pt>
                <c:pt idx="3971">
                  <c:v>40625.675254629634</c:v>
                </c:pt>
                <c:pt idx="3972">
                  <c:v>40625.67527777778</c:v>
                </c:pt>
                <c:pt idx="3973">
                  <c:v>40625.675300925926</c:v>
                </c:pt>
                <c:pt idx="3974">
                  <c:v>40625.675324074073</c:v>
                </c:pt>
                <c:pt idx="3975">
                  <c:v>40625.675347222204</c:v>
                </c:pt>
                <c:pt idx="3976">
                  <c:v>40625.675370370373</c:v>
                </c:pt>
                <c:pt idx="3977">
                  <c:v>40625.675393518504</c:v>
                </c:pt>
                <c:pt idx="3978">
                  <c:v>40625.675416666629</c:v>
                </c:pt>
                <c:pt idx="3979">
                  <c:v>40625.675439814804</c:v>
                </c:pt>
                <c:pt idx="3980">
                  <c:v>40625.675462962929</c:v>
                </c:pt>
                <c:pt idx="3981">
                  <c:v>40625.675486111053</c:v>
                </c:pt>
                <c:pt idx="3982">
                  <c:v>40625.675509259258</c:v>
                </c:pt>
                <c:pt idx="3983">
                  <c:v>40625.675532407411</c:v>
                </c:pt>
                <c:pt idx="3984">
                  <c:v>40625.675555555557</c:v>
                </c:pt>
                <c:pt idx="3985">
                  <c:v>40625.675578703704</c:v>
                </c:pt>
                <c:pt idx="3986">
                  <c:v>40625.675601851814</c:v>
                </c:pt>
                <c:pt idx="3987">
                  <c:v>40625.675624999996</c:v>
                </c:pt>
                <c:pt idx="3988">
                  <c:v>40625.675648148179</c:v>
                </c:pt>
                <c:pt idx="3989">
                  <c:v>40625.675671296296</c:v>
                </c:pt>
                <c:pt idx="3990">
                  <c:v>40625.675694444442</c:v>
                </c:pt>
                <c:pt idx="3991">
                  <c:v>40625.675717592589</c:v>
                </c:pt>
                <c:pt idx="3992">
                  <c:v>40625.675740740699</c:v>
                </c:pt>
                <c:pt idx="3993">
                  <c:v>40625.675763888874</c:v>
                </c:pt>
                <c:pt idx="3994">
                  <c:v>40625.675787036998</c:v>
                </c:pt>
                <c:pt idx="3995">
                  <c:v>40625.675810185188</c:v>
                </c:pt>
                <c:pt idx="3996">
                  <c:v>40625.675833333335</c:v>
                </c:pt>
                <c:pt idx="3997">
                  <c:v>40625.675856481481</c:v>
                </c:pt>
                <c:pt idx="3998">
                  <c:v>40625.675879629627</c:v>
                </c:pt>
                <c:pt idx="3999">
                  <c:v>40625.675902777744</c:v>
                </c:pt>
                <c:pt idx="4000">
                  <c:v>40625.675925925927</c:v>
                </c:pt>
                <c:pt idx="4001">
                  <c:v>40625.675949074073</c:v>
                </c:pt>
                <c:pt idx="4002">
                  <c:v>40625.67597222222</c:v>
                </c:pt>
                <c:pt idx="4003">
                  <c:v>40625.675995370373</c:v>
                </c:pt>
                <c:pt idx="4004">
                  <c:v>40625.676018518519</c:v>
                </c:pt>
                <c:pt idx="4005">
                  <c:v>40625.676041666637</c:v>
                </c:pt>
                <c:pt idx="4006">
                  <c:v>40625.676064814805</c:v>
                </c:pt>
                <c:pt idx="4007">
                  <c:v>40625.676087962966</c:v>
                </c:pt>
                <c:pt idx="4008">
                  <c:v>40625.676111111105</c:v>
                </c:pt>
                <c:pt idx="4009">
                  <c:v>40625.676134259258</c:v>
                </c:pt>
                <c:pt idx="4010">
                  <c:v>40625.676157407412</c:v>
                </c:pt>
                <c:pt idx="4011">
                  <c:v>40625.676180555522</c:v>
                </c:pt>
                <c:pt idx="4012">
                  <c:v>40625.676203703704</c:v>
                </c:pt>
                <c:pt idx="4013">
                  <c:v>40625.676226851851</c:v>
                </c:pt>
                <c:pt idx="4014">
                  <c:v>40625.676250000011</c:v>
                </c:pt>
                <c:pt idx="4015">
                  <c:v>40625.676273148209</c:v>
                </c:pt>
                <c:pt idx="4016">
                  <c:v>40625.67629629634</c:v>
                </c:pt>
                <c:pt idx="4017">
                  <c:v>40625.676319444494</c:v>
                </c:pt>
                <c:pt idx="4018">
                  <c:v>40625.676342592589</c:v>
                </c:pt>
                <c:pt idx="4019">
                  <c:v>40625.676365740735</c:v>
                </c:pt>
                <c:pt idx="4020">
                  <c:v>40625.676388888889</c:v>
                </c:pt>
                <c:pt idx="4021">
                  <c:v>40625.676412037035</c:v>
                </c:pt>
                <c:pt idx="4022">
                  <c:v>40625.676435185189</c:v>
                </c:pt>
                <c:pt idx="4023">
                  <c:v>40625.676458333335</c:v>
                </c:pt>
                <c:pt idx="4024">
                  <c:v>40625.676481481474</c:v>
                </c:pt>
                <c:pt idx="4025">
                  <c:v>40625.676504629628</c:v>
                </c:pt>
                <c:pt idx="4026">
                  <c:v>40625.676527777781</c:v>
                </c:pt>
                <c:pt idx="4027">
                  <c:v>40625.676550925942</c:v>
                </c:pt>
                <c:pt idx="4028">
                  <c:v>40625.67657407411</c:v>
                </c:pt>
                <c:pt idx="4029">
                  <c:v>40625.676597222242</c:v>
                </c:pt>
                <c:pt idx="4030">
                  <c:v>40625.676620370381</c:v>
                </c:pt>
                <c:pt idx="4031">
                  <c:v>40625.67664351852</c:v>
                </c:pt>
                <c:pt idx="4032">
                  <c:v>40625.676666666637</c:v>
                </c:pt>
                <c:pt idx="4033">
                  <c:v>40625.676689814805</c:v>
                </c:pt>
                <c:pt idx="4034">
                  <c:v>40625.676712962959</c:v>
                </c:pt>
                <c:pt idx="4035">
                  <c:v>40625.676736111105</c:v>
                </c:pt>
                <c:pt idx="4036">
                  <c:v>40625.676759259259</c:v>
                </c:pt>
                <c:pt idx="4037">
                  <c:v>40625.676782407405</c:v>
                </c:pt>
                <c:pt idx="4038">
                  <c:v>40625.676805555559</c:v>
                </c:pt>
                <c:pt idx="4039">
                  <c:v>40625.676828703705</c:v>
                </c:pt>
                <c:pt idx="4040">
                  <c:v>40625.676851851851</c:v>
                </c:pt>
                <c:pt idx="4041">
                  <c:v>40625.676875000012</c:v>
                </c:pt>
                <c:pt idx="4042">
                  <c:v>40625.676898148202</c:v>
                </c:pt>
                <c:pt idx="4043">
                  <c:v>40625.676921296297</c:v>
                </c:pt>
                <c:pt idx="4044">
                  <c:v>40625.676944444473</c:v>
                </c:pt>
                <c:pt idx="4045">
                  <c:v>40625.67696759259</c:v>
                </c:pt>
                <c:pt idx="4046">
                  <c:v>40625.676990740736</c:v>
                </c:pt>
                <c:pt idx="4047">
                  <c:v>40625.67701388889</c:v>
                </c:pt>
                <c:pt idx="4048">
                  <c:v>40625.677037037036</c:v>
                </c:pt>
                <c:pt idx="4049">
                  <c:v>40625.677060185175</c:v>
                </c:pt>
                <c:pt idx="4050">
                  <c:v>40625.677083333307</c:v>
                </c:pt>
                <c:pt idx="4051">
                  <c:v>40625.677106481475</c:v>
                </c:pt>
                <c:pt idx="4052">
                  <c:v>40625.677129629599</c:v>
                </c:pt>
                <c:pt idx="4053">
                  <c:v>40625.677152777775</c:v>
                </c:pt>
                <c:pt idx="4054">
                  <c:v>40625.677175925928</c:v>
                </c:pt>
                <c:pt idx="4055">
                  <c:v>40625.677199074082</c:v>
                </c:pt>
                <c:pt idx="4056">
                  <c:v>40625.677222222221</c:v>
                </c:pt>
                <c:pt idx="4057">
                  <c:v>40625.677245370382</c:v>
                </c:pt>
                <c:pt idx="4058">
                  <c:v>40625.677268518521</c:v>
                </c:pt>
                <c:pt idx="4059">
                  <c:v>40625.677291666638</c:v>
                </c:pt>
                <c:pt idx="4060">
                  <c:v>40625.677314814806</c:v>
                </c:pt>
                <c:pt idx="4061">
                  <c:v>40625.677337962959</c:v>
                </c:pt>
                <c:pt idx="4062">
                  <c:v>40625.677361111069</c:v>
                </c:pt>
                <c:pt idx="4063">
                  <c:v>40625.67738425923</c:v>
                </c:pt>
                <c:pt idx="4064">
                  <c:v>40625.677407407406</c:v>
                </c:pt>
                <c:pt idx="4065">
                  <c:v>40625.67743055553</c:v>
                </c:pt>
                <c:pt idx="4066">
                  <c:v>40625.677453703669</c:v>
                </c:pt>
                <c:pt idx="4067">
                  <c:v>40625.677476851823</c:v>
                </c:pt>
                <c:pt idx="4068">
                  <c:v>40625.677499999998</c:v>
                </c:pt>
                <c:pt idx="4069">
                  <c:v>40625.677523148173</c:v>
                </c:pt>
                <c:pt idx="4070">
                  <c:v>40625.677546296298</c:v>
                </c:pt>
                <c:pt idx="4071">
                  <c:v>40625.677569444473</c:v>
                </c:pt>
                <c:pt idx="4072">
                  <c:v>40625.67759259259</c:v>
                </c:pt>
                <c:pt idx="4073">
                  <c:v>40625.677615740744</c:v>
                </c:pt>
                <c:pt idx="4074">
                  <c:v>40625.67763888889</c:v>
                </c:pt>
                <c:pt idx="4075">
                  <c:v>40625.677662037007</c:v>
                </c:pt>
                <c:pt idx="4076">
                  <c:v>40625.677685185176</c:v>
                </c:pt>
                <c:pt idx="4077">
                  <c:v>40625.6777083333</c:v>
                </c:pt>
                <c:pt idx="4078">
                  <c:v>40625.677731481475</c:v>
                </c:pt>
                <c:pt idx="4079">
                  <c:v>40625.6777546296</c:v>
                </c:pt>
                <c:pt idx="4080">
                  <c:v>40625.677777777775</c:v>
                </c:pt>
                <c:pt idx="4081">
                  <c:v>40625.677800925929</c:v>
                </c:pt>
                <c:pt idx="4082">
                  <c:v>40625.677824074082</c:v>
                </c:pt>
                <c:pt idx="4083">
                  <c:v>40625.677847222221</c:v>
                </c:pt>
                <c:pt idx="4084">
                  <c:v>40625.677870370382</c:v>
                </c:pt>
                <c:pt idx="4085">
                  <c:v>40625.677893518521</c:v>
                </c:pt>
                <c:pt idx="4086">
                  <c:v>40625.677916666638</c:v>
                </c:pt>
                <c:pt idx="4087">
                  <c:v>40625.677939814814</c:v>
                </c:pt>
                <c:pt idx="4088">
                  <c:v>40625.677962962931</c:v>
                </c:pt>
                <c:pt idx="4089">
                  <c:v>40625.677986111077</c:v>
                </c:pt>
                <c:pt idx="4090">
                  <c:v>40625.67800925926</c:v>
                </c:pt>
                <c:pt idx="4091">
                  <c:v>40625.678032407413</c:v>
                </c:pt>
                <c:pt idx="4092">
                  <c:v>40625.67805555556</c:v>
                </c:pt>
                <c:pt idx="4093">
                  <c:v>40625.678078703706</c:v>
                </c:pt>
                <c:pt idx="4094">
                  <c:v>40625.678101851823</c:v>
                </c:pt>
                <c:pt idx="4095">
                  <c:v>40625.678124999999</c:v>
                </c:pt>
                <c:pt idx="4096">
                  <c:v>40625.678148148174</c:v>
                </c:pt>
                <c:pt idx="4097">
                  <c:v>40625.678171296298</c:v>
                </c:pt>
                <c:pt idx="4098">
                  <c:v>40625.678194444474</c:v>
                </c:pt>
                <c:pt idx="4099">
                  <c:v>40625.678217592613</c:v>
                </c:pt>
                <c:pt idx="4100">
                  <c:v>40625.678240740745</c:v>
                </c:pt>
                <c:pt idx="4101">
                  <c:v>40625.678263888891</c:v>
                </c:pt>
                <c:pt idx="4102">
                  <c:v>40625.678287037037</c:v>
                </c:pt>
                <c:pt idx="4103">
                  <c:v>40625.678310185183</c:v>
                </c:pt>
                <c:pt idx="4104">
                  <c:v>40625.67833333333</c:v>
                </c:pt>
                <c:pt idx="4105">
                  <c:v>40625.678356481483</c:v>
                </c:pt>
                <c:pt idx="4106">
                  <c:v>40625.678379629629</c:v>
                </c:pt>
                <c:pt idx="4107">
                  <c:v>40625.678402777776</c:v>
                </c:pt>
                <c:pt idx="4108">
                  <c:v>40625.678425925929</c:v>
                </c:pt>
                <c:pt idx="4109">
                  <c:v>40625.678449074083</c:v>
                </c:pt>
                <c:pt idx="4110">
                  <c:v>40625.678472222222</c:v>
                </c:pt>
                <c:pt idx="4111">
                  <c:v>40625.678495370368</c:v>
                </c:pt>
                <c:pt idx="4112">
                  <c:v>40625.678518518544</c:v>
                </c:pt>
                <c:pt idx="4113">
                  <c:v>40625.678541666639</c:v>
                </c:pt>
                <c:pt idx="4114">
                  <c:v>40625.678564814814</c:v>
                </c:pt>
                <c:pt idx="4115">
                  <c:v>40625.678587962961</c:v>
                </c:pt>
                <c:pt idx="4116">
                  <c:v>40625.678611111114</c:v>
                </c:pt>
                <c:pt idx="4117">
                  <c:v>40625.67863425926</c:v>
                </c:pt>
                <c:pt idx="4118">
                  <c:v>40625.678657407436</c:v>
                </c:pt>
                <c:pt idx="4119">
                  <c:v>40625.678680555524</c:v>
                </c:pt>
                <c:pt idx="4120">
                  <c:v>40625.678703703663</c:v>
                </c:pt>
                <c:pt idx="4121">
                  <c:v>40625.678726851824</c:v>
                </c:pt>
                <c:pt idx="4122">
                  <c:v>40625.678749999999</c:v>
                </c:pt>
                <c:pt idx="4123">
                  <c:v>40625.678773148175</c:v>
                </c:pt>
                <c:pt idx="4124">
                  <c:v>40625.678796296299</c:v>
                </c:pt>
                <c:pt idx="4125">
                  <c:v>40625.678819444511</c:v>
                </c:pt>
                <c:pt idx="4126">
                  <c:v>40625.678842592592</c:v>
                </c:pt>
                <c:pt idx="4127">
                  <c:v>40625.678865740745</c:v>
                </c:pt>
                <c:pt idx="4128">
                  <c:v>40625.678888888891</c:v>
                </c:pt>
                <c:pt idx="4129">
                  <c:v>40625.678912037038</c:v>
                </c:pt>
                <c:pt idx="4130">
                  <c:v>40625.678935185191</c:v>
                </c:pt>
                <c:pt idx="4131">
                  <c:v>40625.67895833333</c:v>
                </c:pt>
                <c:pt idx="4132">
                  <c:v>40625.678981481484</c:v>
                </c:pt>
                <c:pt idx="4133">
                  <c:v>40625.679004629601</c:v>
                </c:pt>
                <c:pt idx="4134">
                  <c:v>40625.679027777776</c:v>
                </c:pt>
                <c:pt idx="4135">
                  <c:v>40625.67905092593</c:v>
                </c:pt>
                <c:pt idx="4136">
                  <c:v>40625.679074074083</c:v>
                </c:pt>
                <c:pt idx="4137">
                  <c:v>40625.679097222222</c:v>
                </c:pt>
                <c:pt idx="4138">
                  <c:v>40625.679120370354</c:v>
                </c:pt>
                <c:pt idx="4139">
                  <c:v>40625.679143518479</c:v>
                </c:pt>
                <c:pt idx="4140">
                  <c:v>40625.679166666618</c:v>
                </c:pt>
                <c:pt idx="4141">
                  <c:v>40625.679189814779</c:v>
                </c:pt>
                <c:pt idx="4142">
                  <c:v>40625.679212962961</c:v>
                </c:pt>
                <c:pt idx="4143">
                  <c:v>40625.679236111115</c:v>
                </c:pt>
                <c:pt idx="4144">
                  <c:v>40625.679259259261</c:v>
                </c:pt>
                <c:pt idx="4145">
                  <c:v>40625.679282407407</c:v>
                </c:pt>
                <c:pt idx="4146">
                  <c:v>40625.679305555554</c:v>
                </c:pt>
                <c:pt idx="4147">
                  <c:v>40625.679328703663</c:v>
                </c:pt>
                <c:pt idx="4148">
                  <c:v>40625.679351851824</c:v>
                </c:pt>
                <c:pt idx="4149">
                  <c:v>40625.679375</c:v>
                </c:pt>
                <c:pt idx="4150">
                  <c:v>40625.679398148175</c:v>
                </c:pt>
                <c:pt idx="4151">
                  <c:v>40625.6794212963</c:v>
                </c:pt>
                <c:pt idx="4152">
                  <c:v>40625.679444444446</c:v>
                </c:pt>
                <c:pt idx="4153">
                  <c:v>40625.679467592585</c:v>
                </c:pt>
                <c:pt idx="4154">
                  <c:v>40625.679490740724</c:v>
                </c:pt>
                <c:pt idx="4155">
                  <c:v>40625.679513888892</c:v>
                </c:pt>
                <c:pt idx="4156">
                  <c:v>40625.679537037038</c:v>
                </c:pt>
                <c:pt idx="4157">
                  <c:v>40625.679560185185</c:v>
                </c:pt>
                <c:pt idx="4158">
                  <c:v>40625.679583333324</c:v>
                </c:pt>
                <c:pt idx="4159">
                  <c:v>40625.679606481484</c:v>
                </c:pt>
                <c:pt idx="4160">
                  <c:v>40625.679629629602</c:v>
                </c:pt>
                <c:pt idx="4161">
                  <c:v>40625.679652777777</c:v>
                </c:pt>
                <c:pt idx="4162">
                  <c:v>40625.679675925923</c:v>
                </c:pt>
                <c:pt idx="4163">
                  <c:v>40625.679699074091</c:v>
                </c:pt>
                <c:pt idx="4164">
                  <c:v>40625.679722222194</c:v>
                </c:pt>
                <c:pt idx="4165">
                  <c:v>40625.679745370355</c:v>
                </c:pt>
                <c:pt idx="4166">
                  <c:v>40625.679768518487</c:v>
                </c:pt>
                <c:pt idx="4167">
                  <c:v>40625.679791666618</c:v>
                </c:pt>
                <c:pt idx="4168">
                  <c:v>40625.679814814815</c:v>
                </c:pt>
                <c:pt idx="4169">
                  <c:v>40625.679837962962</c:v>
                </c:pt>
                <c:pt idx="4170">
                  <c:v>40625.679861111079</c:v>
                </c:pt>
                <c:pt idx="4171">
                  <c:v>40625.679884259254</c:v>
                </c:pt>
                <c:pt idx="4172">
                  <c:v>40625.679907407408</c:v>
                </c:pt>
                <c:pt idx="4173">
                  <c:v>40625.679930555554</c:v>
                </c:pt>
                <c:pt idx="4174">
                  <c:v>40625.679953703664</c:v>
                </c:pt>
                <c:pt idx="4175">
                  <c:v>40625.679976851854</c:v>
                </c:pt>
                <c:pt idx="4176">
                  <c:v>40625.68</c:v>
                </c:pt>
                <c:pt idx="4177">
                  <c:v>40625.68002314819</c:v>
                </c:pt>
                <c:pt idx="4178">
                  <c:v>40625.680046296329</c:v>
                </c:pt>
                <c:pt idx="4179">
                  <c:v>40625.68006944449</c:v>
                </c:pt>
                <c:pt idx="4180">
                  <c:v>40625.680092592593</c:v>
                </c:pt>
                <c:pt idx="4181">
                  <c:v>40625.680115740739</c:v>
                </c:pt>
                <c:pt idx="4182">
                  <c:v>40625.680138888893</c:v>
                </c:pt>
                <c:pt idx="4183">
                  <c:v>40625.680162037024</c:v>
                </c:pt>
                <c:pt idx="4184">
                  <c:v>40625.680185185185</c:v>
                </c:pt>
                <c:pt idx="4185">
                  <c:v>40625.680208333331</c:v>
                </c:pt>
                <c:pt idx="4186">
                  <c:v>40625.680231481492</c:v>
                </c:pt>
                <c:pt idx="4187">
                  <c:v>40625.680254629631</c:v>
                </c:pt>
                <c:pt idx="4188">
                  <c:v>40625.680277777792</c:v>
                </c:pt>
                <c:pt idx="4189">
                  <c:v>40625.680300925931</c:v>
                </c:pt>
                <c:pt idx="4190">
                  <c:v>40625.680324074092</c:v>
                </c:pt>
                <c:pt idx="4191">
                  <c:v>40625.680347222231</c:v>
                </c:pt>
                <c:pt idx="4192">
                  <c:v>40625.680370370392</c:v>
                </c:pt>
                <c:pt idx="4193">
                  <c:v>40625.680393518516</c:v>
                </c:pt>
                <c:pt idx="4194">
                  <c:v>40625.68041666667</c:v>
                </c:pt>
                <c:pt idx="4195">
                  <c:v>40625.680439814816</c:v>
                </c:pt>
                <c:pt idx="4196">
                  <c:v>40625.680462962955</c:v>
                </c:pt>
                <c:pt idx="4197">
                  <c:v>40625.68048611108</c:v>
                </c:pt>
                <c:pt idx="4198">
                  <c:v>40625.680509259262</c:v>
                </c:pt>
                <c:pt idx="4199">
                  <c:v>40625.680532407438</c:v>
                </c:pt>
                <c:pt idx="4200">
                  <c:v>40625.680555555562</c:v>
                </c:pt>
                <c:pt idx="4201">
                  <c:v>40625.680578703701</c:v>
                </c:pt>
                <c:pt idx="4202">
                  <c:v>40625.680601851855</c:v>
                </c:pt>
                <c:pt idx="4203">
                  <c:v>40625.680625000001</c:v>
                </c:pt>
                <c:pt idx="4204">
                  <c:v>40625.680648148191</c:v>
                </c:pt>
                <c:pt idx="4205">
                  <c:v>40625.68067129633</c:v>
                </c:pt>
                <c:pt idx="4206">
                  <c:v>40625.680694444491</c:v>
                </c:pt>
                <c:pt idx="4207">
                  <c:v>40625.680717592593</c:v>
                </c:pt>
                <c:pt idx="4208">
                  <c:v>40625.680740740725</c:v>
                </c:pt>
                <c:pt idx="4209">
                  <c:v>40625.680763888886</c:v>
                </c:pt>
                <c:pt idx="4210">
                  <c:v>40625.680787037025</c:v>
                </c:pt>
                <c:pt idx="4211">
                  <c:v>40625.680810185193</c:v>
                </c:pt>
                <c:pt idx="4212">
                  <c:v>40625.680833333332</c:v>
                </c:pt>
                <c:pt idx="4213">
                  <c:v>40625.680856481493</c:v>
                </c:pt>
                <c:pt idx="4214">
                  <c:v>40625.680879629632</c:v>
                </c:pt>
                <c:pt idx="4215">
                  <c:v>40625.680902777778</c:v>
                </c:pt>
                <c:pt idx="4216">
                  <c:v>40625.680925925932</c:v>
                </c:pt>
                <c:pt idx="4217">
                  <c:v>40625.680949074092</c:v>
                </c:pt>
                <c:pt idx="4218">
                  <c:v>40625.680972222232</c:v>
                </c:pt>
                <c:pt idx="4219">
                  <c:v>40625.680995370392</c:v>
                </c:pt>
                <c:pt idx="4220">
                  <c:v>40625.681018518517</c:v>
                </c:pt>
                <c:pt idx="4221">
                  <c:v>40625.681041666627</c:v>
                </c:pt>
                <c:pt idx="4222">
                  <c:v>40625.681064814788</c:v>
                </c:pt>
                <c:pt idx="4223">
                  <c:v>40625.681087962956</c:v>
                </c:pt>
                <c:pt idx="4224">
                  <c:v>40625.68111111108</c:v>
                </c:pt>
                <c:pt idx="4225">
                  <c:v>40625.681134259255</c:v>
                </c:pt>
                <c:pt idx="4226">
                  <c:v>40625.681157407409</c:v>
                </c:pt>
                <c:pt idx="4227">
                  <c:v>40625.681180555519</c:v>
                </c:pt>
                <c:pt idx="4228">
                  <c:v>40625.681203703673</c:v>
                </c:pt>
                <c:pt idx="4229">
                  <c:v>40625.681226851855</c:v>
                </c:pt>
                <c:pt idx="4230">
                  <c:v>40625.681250000001</c:v>
                </c:pt>
                <c:pt idx="4231">
                  <c:v>40625.681273148199</c:v>
                </c:pt>
                <c:pt idx="4232">
                  <c:v>40625.681296296323</c:v>
                </c:pt>
                <c:pt idx="4233">
                  <c:v>40625.681319444477</c:v>
                </c:pt>
                <c:pt idx="4234">
                  <c:v>40625.681342592594</c:v>
                </c:pt>
                <c:pt idx="4235">
                  <c:v>40625.681365740726</c:v>
                </c:pt>
                <c:pt idx="4236">
                  <c:v>40625.681388888886</c:v>
                </c:pt>
                <c:pt idx="4237">
                  <c:v>40625.681412037025</c:v>
                </c:pt>
                <c:pt idx="4238">
                  <c:v>40625.681435185186</c:v>
                </c:pt>
                <c:pt idx="4239">
                  <c:v>40625.681458333325</c:v>
                </c:pt>
                <c:pt idx="4240">
                  <c:v>40625.68148148145</c:v>
                </c:pt>
                <c:pt idx="4241">
                  <c:v>40625.681504629625</c:v>
                </c:pt>
                <c:pt idx="4242">
                  <c:v>40625.681527777779</c:v>
                </c:pt>
                <c:pt idx="4243">
                  <c:v>40625.681550925932</c:v>
                </c:pt>
                <c:pt idx="4244">
                  <c:v>40625.681574074093</c:v>
                </c:pt>
                <c:pt idx="4245">
                  <c:v>40625.681597222232</c:v>
                </c:pt>
                <c:pt idx="4246">
                  <c:v>40625.681620370371</c:v>
                </c:pt>
                <c:pt idx="4247">
                  <c:v>40625.681643518488</c:v>
                </c:pt>
                <c:pt idx="4248">
                  <c:v>40625.681666666635</c:v>
                </c:pt>
                <c:pt idx="4249">
                  <c:v>40625.681689814788</c:v>
                </c:pt>
                <c:pt idx="4250">
                  <c:v>40625.681712962964</c:v>
                </c:pt>
                <c:pt idx="4251">
                  <c:v>40625.681736111081</c:v>
                </c:pt>
                <c:pt idx="4252">
                  <c:v>40625.681759259256</c:v>
                </c:pt>
                <c:pt idx="4253">
                  <c:v>40625.681782407381</c:v>
                </c:pt>
                <c:pt idx="4254">
                  <c:v>40625.681805555556</c:v>
                </c:pt>
                <c:pt idx="4255">
                  <c:v>40625.681828703673</c:v>
                </c:pt>
                <c:pt idx="4256">
                  <c:v>40625.681851851856</c:v>
                </c:pt>
                <c:pt idx="4257">
                  <c:v>40625.681875000002</c:v>
                </c:pt>
                <c:pt idx="4258">
                  <c:v>40625.681898148199</c:v>
                </c:pt>
                <c:pt idx="4259">
                  <c:v>40625.681921296295</c:v>
                </c:pt>
                <c:pt idx="4260">
                  <c:v>40625.681944444441</c:v>
                </c:pt>
                <c:pt idx="4261">
                  <c:v>40625.681967592594</c:v>
                </c:pt>
                <c:pt idx="4262">
                  <c:v>40625.681990740726</c:v>
                </c:pt>
                <c:pt idx="4263">
                  <c:v>40625.682013888916</c:v>
                </c:pt>
                <c:pt idx="4264">
                  <c:v>40625.682037037041</c:v>
                </c:pt>
                <c:pt idx="4265">
                  <c:v>40625.682060185187</c:v>
                </c:pt>
                <c:pt idx="4266">
                  <c:v>40625.682083333326</c:v>
                </c:pt>
                <c:pt idx="4267">
                  <c:v>40625.682106481479</c:v>
                </c:pt>
                <c:pt idx="4268">
                  <c:v>40625.682129629626</c:v>
                </c:pt>
                <c:pt idx="4269">
                  <c:v>40625.682152777779</c:v>
                </c:pt>
                <c:pt idx="4270">
                  <c:v>40625.682175925933</c:v>
                </c:pt>
                <c:pt idx="4271">
                  <c:v>40625.682199074101</c:v>
                </c:pt>
                <c:pt idx="4272">
                  <c:v>40625.682222222233</c:v>
                </c:pt>
                <c:pt idx="4273">
                  <c:v>40625.682245370401</c:v>
                </c:pt>
                <c:pt idx="4274">
                  <c:v>40625.682268518518</c:v>
                </c:pt>
                <c:pt idx="4275">
                  <c:v>40625.682291666664</c:v>
                </c:pt>
                <c:pt idx="4276">
                  <c:v>40625.682314814811</c:v>
                </c:pt>
                <c:pt idx="4277">
                  <c:v>40625.682337962993</c:v>
                </c:pt>
                <c:pt idx="4278">
                  <c:v>40625.682361111081</c:v>
                </c:pt>
                <c:pt idx="4279">
                  <c:v>40625.682384259257</c:v>
                </c:pt>
                <c:pt idx="4280">
                  <c:v>40625.68240740741</c:v>
                </c:pt>
                <c:pt idx="4281">
                  <c:v>40625.682430555556</c:v>
                </c:pt>
                <c:pt idx="4282">
                  <c:v>40625.682453703674</c:v>
                </c:pt>
                <c:pt idx="4283">
                  <c:v>40625.682476851856</c:v>
                </c:pt>
                <c:pt idx="4284">
                  <c:v>40625.682500000003</c:v>
                </c:pt>
                <c:pt idx="4285">
                  <c:v>40625.6825231482</c:v>
                </c:pt>
                <c:pt idx="4286">
                  <c:v>40625.682546296324</c:v>
                </c:pt>
                <c:pt idx="4287">
                  <c:v>40625.682569444485</c:v>
                </c:pt>
                <c:pt idx="4288">
                  <c:v>40625.682592592602</c:v>
                </c:pt>
                <c:pt idx="4289">
                  <c:v>40625.682615740741</c:v>
                </c:pt>
                <c:pt idx="4290">
                  <c:v>40625.682638888917</c:v>
                </c:pt>
                <c:pt idx="4291">
                  <c:v>40625.682662037034</c:v>
                </c:pt>
                <c:pt idx="4292">
                  <c:v>40625.682685185187</c:v>
                </c:pt>
                <c:pt idx="4293">
                  <c:v>40625.682708333334</c:v>
                </c:pt>
                <c:pt idx="4294">
                  <c:v>40625.68273148148</c:v>
                </c:pt>
                <c:pt idx="4295">
                  <c:v>40625.682754629626</c:v>
                </c:pt>
                <c:pt idx="4296">
                  <c:v>40625.68277777778</c:v>
                </c:pt>
                <c:pt idx="4297">
                  <c:v>40625.682800925933</c:v>
                </c:pt>
                <c:pt idx="4298">
                  <c:v>40625.682824074102</c:v>
                </c:pt>
                <c:pt idx="4299">
                  <c:v>40625.682847222233</c:v>
                </c:pt>
                <c:pt idx="4300">
                  <c:v>40625.682870370401</c:v>
                </c:pt>
                <c:pt idx="4301">
                  <c:v>40625.682893518519</c:v>
                </c:pt>
                <c:pt idx="4302">
                  <c:v>40625.682916666665</c:v>
                </c:pt>
                <c:pt idx="4303">
                  <c:v>40625.682939814811</c:v>
                </c:pt>
                <c:pt idx="4304">
                  <c:v>40625.682962962965</c:v>
                </c:pt>
                <c:pt idx="4305">
                  <c:v>40625.682986111104</c:v>
                </c:pt>
                <c:pt idx="4306">
                  <c:v>40625.683009259257</c:v>
                </c:pt>
                <c:pt idx="4307">
                  <c:v>40625.683032407411</c:v>
                </c:pt>
                <c:pt idx="4308">
                  <c:v>40625.683055555557</c:v>
                </c:pt>
                <c:pt idx="4309">
                  <c:v>40625.683078703674</c:v>
                </c:pt>
                <c:pt idx="4310">
                  <c:v>40625.683101851813</c:v>
                </c:pt>
                <c:pt idx="4311">
                  <c:v>40625.683124999996</c:v>
                </c:pt>
                <c:pt idx="4312">
                  <c:v>40625.683148148149</c:v>
                </c:pt>
                <c:pt idx="4313">
                  <c:v>40625.683171296296</c:v>
                </c:pt>
                <c:pt idx="4314">
                  <c:v>40625.683194444442</c:v>
                </c:pt>
                <c:pt idx="4315">
                  <c:v>40625.683217592603</c:v>
                </c:pt>
                <c:pt idx="4316">
                  <c:v>40625.683240740735</c:v>
                </c:pt>
                <c:pt idx="4317">
                  <c:v>40625.683263888888</c:v>
                </c:pt>
                <c:pt idx="4318">
                  <c:v>40625.683287037034</c:v>
                </c:pt>
                <c:pt idx="4319">
                  <c:v>40625.683310185181</c:v>
                </c:pt>
                <c:pt idx="4320">
                  <c:v>40625.683333333334</c:v>
                </c:pt>
                <c:pt idx="4321">
                  <c:v>40625.683356481481</c:v>
                </c:pt>
                <c:pt idx="4322">
                  <c:v>40625.683379629627</c:v>
                </c:pt>
                <c:pt idx="4323">
                  <c:v>40625.683402777751</c:v>
                </c:pt>
                <c:pt idx="4324">
                  <c:v>40625.683425925927</c:v>
                </c:pt>
                <c:pt idx="4325">
                  <c:v>40625.683449074073</c:v>
                </c:pt>
                <c:pt idx="4326">
                  <c:v>40625.683472222227</c:v>
                </c:pt>
                <c:pt idx="4327">
                  <c:v>40625.683495370373</c:v>
                </c:pt>
                <c:pt idx="4328">
                  <c:v>40625.683518518519</c:v>
                </c:pt>
                <c:pt idx="4329">
                  <c:v>40625.683541666636</c:v>
                </c:pt>
                <c:pt idx="4330">
                  <c:v>40625.683564814804</c:v>
                </c:pt>
                <c:pt idx="4331">
                  <c:v>40625.683587962965</c:v>
                </c:pt>
                <c:pt idx="4332">
                  <c:v>40625.683611111104</c:v>
                </c:pt>
                <c:pt idx="4333">
                  <c:v>40625.683634259258</c:v>
                </c:pt>
                <c:pt idx="4334">
                  <c:v>40625.683657407411</c:v>
                </c:pt>
                <c:pt idx="4335">
                  <c:v>40625.683680555521</c:v>
                </c:pt>
                <c:pt idx="4336">
                  <c:v>40625.683703703653</c:v>
                </c:pt>
                <c:pt idx="4337">
                  <c:v>40625.683726851814</c:v>
                </c:pt>
                <c:pt idx="4338">
                  <c:v>40625.683749999997</c:v>
                </c:pt>
                <c:pt idx="4339">
                  <c:v>40625.683773148179</c:v>
                </c:pt>
                <c:pt idx="4340">
                  <c:v>40625.683796296296</c:v>
                </c:pt>
                <c:pt idx="4341">
                  <c:v>40625.683819444494</c:v>
                </c:pt>
                <c:pt idx="4342">
                  <c:v>40625.683842592596</c:v>
                </c:pt>
                <c:pt idx="4343">
                  <c:v>40625.683865740735</c:v>
                </c:pt>
                <c:pt idx="4344">
                  <c:v>40625.683888888889</c:v>
                </c:pt>
                <c:pt idx="4345">
                  <c:v>40625.683912037035</c:v>
                </c:pt>
                <c:pt idx="4346">
                  <c:v>40625.683935185181</c:v>
                </c:pt>
                <c:pt idx="4347">
                  <c:v>40625.683958333335</c:v>
                </c:pt>
                <c:pt idx="4348">
                  <c:v>40625.683981481474</c:v>
                </c:pt>
                <c:pt idx="4349">
                  <c:v>40625.684004629627</c:v>
                </c:pt>
                <c:pt idx="4350">
                  <c:v>40625.684027777781</c:v>
                </c:pt>
                <c:pt idx="4351">
                  <c:v>40625.684050925942</c:v>
                </c:pt>
                <c:pt idx="4352">
                  <c:v>40625.68407407411</c:v>
                </c:pt>
                <c:pt idx="4353">
                  <c:v>40625.684097222242</c:v>
                </c:pt>
                <c:pt idx="4354">
                  <c:v>40625.684120370366</c:v>
                </c:pt>
                <c:pt idx="4355">
                  <c:v>40625.68414351852</c:v>
                </c:pt>
                <c:pt idx="4356">
                  <c:v>40625.684166666637</c:v>
                </c:pt>
                <c:pt idx="4357">
                  <c:v>40625.684189814805</c:v>
                </c:pt>
                <c:pt idx="4358">
                  <c:v>40625.684212962995</c:v>
                </c:pt>
                <c:pt idx="4359">
                  <c:v>40625.684236111112</c:v>
                </c:pt>
                <c:pt idx="4360">
                  <c:v>40625.684259259288</c:v>
                </c:pt>
                <c:pt idx="4361">
                  <c:v>40625.684282407412</c:v>
                </c:pt>
                <c:pt idx="4362">
                  <c:v>40625.684305555558</c:v>
                </c:pt>
                <c:pt idx="4363">
                  <c:v>40625.684328703705</c:v>
                </c:pt>
                <c:pt idx="4364">
                  <c:v>40625.684351851851</c:v>
                </c:pt>
                <c:pt idx="4365">
                  <c:v>40625.684375000012</c:v>
                </c:pt>
                <c:pt idx="4366">
                  <c:v>40625.684398148209</c:v>
                </c:pt>
                <c:pt idx="4367">
                  <c:v>40625.684421296297</c:v>
                </c:pt>
                <c:pt idx="4368">
                  <c:v>40625.684444444443</c:v>
                </c:pt>
                <c:pt idx="4369">
                  <c:v>40625.684467592597</c:v>
                </c:pt>
                <c:pt idx="4370">
                  <c:v>40625.684490740736</c:v>
                </c:pt>
                <c:pt idx="4371">
                  <c:v>40625.684513888926</c:v>
                </c:pt>
                <c:pt idx="4372">
                  <c:v>40625.684537037043</c:v>
                </c:pt>
                <c:pt idx="4373">
                  <c:v>40625.684560185182</c:v>
                </c:pt>
                <c:pt idx="4374">
                  <c:v>40625.684583333335</c:v>
                </c:pt>
                <c:pt idx="4375">
                  <c:v>40625.684606481482</c:v>
                </c:pt>
                <c:pt idx="4376">
                  <c:v>40625.684629629628</c:v>
                </c:pt>
                <c:pt idx="4377">
                  <c:v>40625.684652777782</c:v>
                </c:pt>
                <c:pt idx="4378">
                  <c:v>40625.684675925942</c:v>
                </c:pt>
                <c:pt idx="4379">
                  <c:v>40625.684699074111</c:v>
                </c:pt>
                <c:pt idx="4380">
                  <c:v>40625.68472222222</c:v>
                </c:pt>
                <c:pt idx="4381">
                  <c:v>40625.684745370367</c:v>
                </c:pt>
                <c:pt idx="4382">
                  <c:v>40625.68476851852</c:v>
                </c:pt>
                <c:pt idx="4383">
                  <c:v>40625.684791666637</c:v>
                </c:pt>
                <c:pt idx="4384">
                  <c:v>40625.684814814813</c:v>
                </c:pt>
                <c:pt idx="4385">
                  <c:v>40625.684837963003</c:v>
                </c:pt>
                <c:pt idx="4386">
                  <c:v>40625.684861111105</c:v>
                </c:pt>
                <c:pt idx="4387">
                  <c:v>40625.684884259259</c:v>
                </c:pt>
                <c:pt idx="4388">
                  <c:v>40625.684907407413</c:v>
                </c:pt>
                <c:pt idx="4389">
                  <c:v>40625.684930555552</c:v>
                </c:pt>
                <c:pt idx="4390">
                  <c:v>40625.684953703705</c:v>
                </c:pt>
                <c:pt idx="4391">
                  <c:v>40625.684976851851</c:v>
                </c:pt>
                <c:pt idx="4392">
                  <c:v>40625.685000000005</c:v>
                </c:pt>
                <c:pt idx="4393">
                  <c:v>40625.68502314818</c:v>
                </c:pt>
                <c:pt idx="4394">
                  <c:v>40625.685046296298</c:v>
                </c:pt>
                <c:pt idx="4395">
                  <c:v>40625.685069444473</c:v>
                </c:pt>
                <c:pt idx="4396">
                  <c:v>40625.68509259259</c:v>
                </c:pt>
                <c:pt idx="4397">
                  <c:v>40625.685115740736</c:v>
                </c:pt>
                <c:pt idx="4398">
                  <c:v>40625.68513888889</c:v>
                </c:pt>
                <c:pt idx="4399">
                  <c:v>40625.685162037007</c:v>
                </c:pt>
                <c:pt idx="4400">
                  <c:v>40625.685185185175</c:v>
                </c:pt>
                <c:pt idx="4401">
                  <c:v>40625.685208333336</c:v>
                </c:pt>
                <c:pt idx="4402">
                  <c:v>40625.685231481482</c:v>
                </c:pt>
                <c:pt idx="4403">
                  <c:v>40625.685254629629</c:v>
                </c:pt>
                <c:pt idx="4404">
                  <c:v>40625.685277777782</c:v>
                </c:pt>
                <c:pt idx="4405">
                  <c:v>40625.685300925928</c:v>
                </c:pt>
                <c:pt idx="4406">
                  <c:v>40625.685324074082</c:v>
                </c:pt>
                <c:pt idx="4407">
                  <c:v>40625.685347222221</c:v>
                </c:pt>
                <c:pt idx="4408">
                  <c:v>40625.685370370367</c:v>
                </c:pt>
                <c:pt idx="4409">
                  <c:v>40625.685393518521</c:v>
                </c:pt>
                <c:pt idx="4410">
                  <c:v>40625.685416666638</c:v>
                </c:pt>
                <c:pt idx="4411">
                  <c:v>40625.685439814806</c:v>
                </c:pt>
                <c:pt idx="4412">
                  <c:v>40625.685462962938</c:v>
                </c:pt>
                <c:pt idx="4413">
                  <c:v>40625.68548611107</c:v>
                </c:pt>
                <c:pt idx="4414">
                  <c:v>40625.68550925926</c:v>
                </c:pt>
                <c:pt idx="4415">
                  <c:v>40625.685532407413</c:v>
                </c:pt>
                <c:pt idx="4416">
                  <c:v>40625.685555555552</c:v>
                </c:pt>
                <c:pt idx="4417">
                  <c:v>40625.685578703706</c:v>
                </c:pt>
                <c:pt idx="4418">
                  <c:v>40625.685601851823</c:v>
                </c:pt>
                <c:pt idx="4419">
                  <c:v>40625.685624999998</c:v>
                </c:pt>
                <c:pt idx="4420">
                  <c:v>40625.685648148188</c:v>
                </c:pt>
                <c:pt idx="4421">
                  <c:v>40625.685671296298</c:v>
                </c:pt>
                <c:pt idx="4422">
                  <c:v>40625.685694444473</c:v>
                </c:pt>
                <c:pt idx="4423">
                  <c:v>40625.685717592591</c:v>
                </c:pt>
                <c:pt idx="4424">
                  <c:v>40625.685740740708</c:v>
                </c:pt>
                <c:pt idx="4425">
                  <c:v>40625.685763888876</c:v>
                </c:pt>
                <c:pt idx="4426">
                  <c:v>40625.685787037008</c:v>
                </c:pt>
                <c:pt idx="4427">
                  <c:v>40625.685810185183</c:v>
                </c:pt>
                <c:pt idx="4428">
                  <c:v>40625.685833333337</c:v>
                </c:pt>
                <c:pt idx="4429">
                  <c:v>40625.685856481483</c:v>
                </c:pt>
                <c:pt idx="4430">
                  <c:v>40625.685879629629</c:v>
                </c:pt>
                <c:pt idx="4431">
                  <c:v>40625.685902777775</c:v>
                </c:pt>
                <c:pt idx="4432">
                  <c:v>40625.685925925922</c:v>
                </c:pt>
                <c:pt idx="4433">
                  <c:v>40625.685949074083</c:v>
                </c:pt>
                <c:pt idx="4434">
                  <c:v>40625.685972222222</c:v>
                </c:pt>
                <c:pt idx="4435">
                  <c:v>40625.685995370368</c:v>
                </c:pt>
                <c:pt idx="4436">
                  <c:v>40625.686018518543</c:v>
                </c:pt>
                <c:pt idx="4437">
                  <c:v>40625.686041666639</c:v>
                </c:pt>
                <c:pt idx="4438">
                  <c:v>40625.686064814814</c:v>
                </c:pt>
                <c:pt idx="4439">
                  <c:v>40625.68608796296</c:v>
                </c:pt>
                <c:pt idx="4440">
                  <c:v>40625.686111111107</c:v>
                </c:pt>
                <c:pt idx="4441">
                  <c:v>40625.68613425926</c:v>
                </c:pt>
                <c:pt idx="4442">
                  <c:v>40625.686157407436</c:v>
                </c:pt>
                <c:pt idx="4443">
                  <c:v>40625.686180555524</c:v>
                </c:pt>
                <c:pt idx="4444">
                  <c:v>40625.686203703706</c:v>
                </c:pt>
                <c:pt idx="4445">
                  <c:v>40625.686226851853</c:v>
                </c:pt>
                <c:pt idx="4446">
                  <c:v>40625.686250000013</c:v>
                </c:pt>
                <c:pt idx="4447">
                  <c:v>40625.686273148211</c:v>
                </c:pt>
                <c:pt idx="4448">
                  <c:v>40625.68629629635</c:v>
                </c:pt>
                <c:pt idx="4449">
                  <c:v>40625.68631944451</c:v>
                </c:pt>
                <c:pt idx="4450">
                  <c:v>40625.686342592591</c:v>
                </c:pt>
                <c:pt idx="4451">
                  <c:v>40625.686365740738</c:v>
                </c:pt>
                <c:pt idx="4452">
                  <c:v>40625.686388888891</c:v>
                </c:pt>
                <c:pt idx="4453">
                  <c:v>40625.686412037037</c:v>
                </c:pt>
                <c:pt idx="4454">
                  <c:v>40625.686435185191</c:v>
                </c:pt>
                <c:pt idx="4455">
                  <c:v>40625.686458333337</c:v>
                </c:pt>
                <c:pt idx="4456">
                  <c:v>40625.686481481476</c:v>
                </c:pt>
                <c:pt idx="4457">
                  <c:v>40625.68650462963</c:v>
                </c:pt>
                <c:pt idx="4458">
                  <c:v>40625.686527777783</c:v>
                </c:pt>
                <c:pt idx="4459">
                  <c:v>40625.686550925951</c:v>
                </c:pt>
                <c:pt idx="4460">
                  <c:v>40625.68657407412</c:v>
                </c:pt>
                <c:pt idx="4461">
                  <c:v>40625.686597222251</c:v>
                </c:pt>
                <c:pt idx="4462">
                  <c:v>40625.686620370368</c:v>
                </c:pt>
                <c:pt idx="4463">
                  <c:v>40625.686643518522</c:v>
                </c:pt>
                <c:pt idx="4464">
                  <c:v>40625.686666666654</c:v>
                </c:pt>
                <c:pt idx="4465">
                  <c:v>40625.686689814815</c:v>
                </c:pt>
                <c:pt idx="4466">
                  <c:v>40625.686712962961</c:v>
                </c:pt>
                <c:pt idx="4467">
                  <c:v>40625.686736111107</c:v>
                </c:pt>
                <c:pt idx="4468">
                  <c:v>40625.686759259261</c:v>
                </c:pt>
                <c:pt idx="4469">
                  <c:v>40625.686782407407</c:v>
                </c:pt>
                <c:pt idx="4470">
                  <c:v>40625.686805555553</c:v>
                </c:pt>
                <c:pt idx="4471">
                  <c:v>40625.686828703707</c:v>
                </c:pt>
                <c:pt idx="4472">
                  <c:v>40625.686851851853</c:v>
                </c:pt>
                <c:pt idx="4473">
                  <c:v>40625.686875000029</c:v>
                </c:pt>
                <c:pt idx="4474">
                  <c:v>40625.686898148211</c:v>
                </c:pt>
                <c:pt idx="4475">
                  <c:v>40625.686921296292</c:v>
                </c:pt>
                <c:pt idx="4476">
                  <c:v>40625.686944444475</c:v>
                </c:pt>
                <c:pt idx="4477">
                  <c:v>40625.686967592592</c:v>
                </c:pt>
                <c:pt idx="4478">
                  <c:v>40625.686990740738</c:v>
                </c:pt>
                <c:pt idx="4479">
                  <c:v>40625.687013888892</c:v>
                </c:pt>
                <c:pt idx="4480">
                  <c:v>40625.687037037038</c:v>
                </c:pt>
                <c:pt idx="4481">
                  <c:v>40625.687060185184</c:v>
                </c:pt>
                <c:pt idx="4482">
                  <c:v>40625.687083333309</c:v>
                </c:pt>
                <c:pt idx="4483">
                  <c:v>40625.687106481484</c:v>
                </c:pt>
                <c:pt idx="4484">
                  <c:v>40625.687129629601</c:v>
                </c:pt>
                <c:pt idx="4485">
                  <c:v>40625.687152777777</c:v>
                </c:pt>
                <c:pt idx="4486">
                  <c:v>40625.687175925923</c:v>
                </c:pt>
                <c:pt idx="4487">
                  <c:v>40625.687199074091</c:v>
                </c:pt>
                <c:pt idx="4488">
                  <c:v>40625.687222222223</c:v>
                </c:pt>
                <c:pt idx="4489">
                  <c:v>40625.687245370369</c:v>
                </c:pt>
                <c:pt idx="4490">
                  <c:v>40625.687268518523</c:v>
                </c:pt>
                <c:pt idx="4491">
                  <c:v>40625.687291666654</c:v>
                </c:pt>
                <c:pt idx="4492">
                  <c:v>40625.687314814815</c:v>
                </c:pt>
                <c:pt idx="4493">
                  <c:v>40625.687337962961</c:v>
                </c:pt>
                <c:pt idx="4494">
                  <c:v>40625.687361111071</c:v>
                </c:pt>
                <c:pt idx="4495">
                  <c:v>40625.687384259254</c:v>
                </c:pt>
                <c:pt idx="4496">
                  <c:v>40625.687407407408</c:v>
                </c:pt>
                <c:pt idx="4497">
                  <c:v>40625.687430555554</c:v>
                </c:pt>
                <c:pt idx="4498">
                  <c:v>40625.687453703671</c:v>
                </c:pt>
                <c:pt idx="4499">
                  <c:v>40625.687476851854</c:v>
                </c:pt>
                <c:pt idx="4500">
                  <c:v>40625.6875</c:v>
                </c:pt>
                <c:pt idx="4501">
                  <c:v>40625.68752314819</c:v>
                </c:pt>
                <c:pt idx="4502">
                  <c:v>40625.687546296293</c:v>
                </c:pt>
                <c:pt idx="4503">
                  <c:v>40625.687569444475</c:v>
                </c:pt>
                <c:pt idx="4504">
                  <c:v>40625.687592592592</c:v>
                </c:pt>
                <c:pt idx="4505">
                  <c:v>40625.687615740739</c:v>
                </c:pt>
                <c:pt idx="4506">
                  <c:v>40625.687638888892</c:v>
                </c:pt>
                <c:pt idx="4507">
                  <c:v>40625.687662037024</c:v>
                </c:pt>
                <c:pt idx="4508">
                  <c:v>40625.687685185185</c:v>
                </c:pt>
                <c:pt idx="4509">
                  <c:v>40625.687708333324</c:v>
                </c:pt>
                <c:pt idx="4510">
                  <c:v>40625.687731481477</c:v>
                </c:pt>
                <c:pt idx="4511">
                  <c:v>40625.687754629624</c:v>
                </c:pt>
                <c:pt idx="4512">
                  <c:v>40625.687777777777</c:v>
                </c:pt>
                <c:pt idx="4513">
                  <c:v>40625.687800925931</c:v>
                </c:pt>
                <c:pt idx="4514">
                  <c:v>40625.687824074092</c:v>
                </c:pt>
                <c:pt idx="4515">
                  <c:v>40625.687847222223</c:v>
                </c:pt>
                <c:pt idx="4516">
                  <c:v>40625.687870370391</c:v>
                </c:pt>
                <c:pt idx="4517">
                  <c:v>40625.687893518516</c:v>
                </c:pt>
                <c:pt idx="4518">
                  <c:v>40625.687916666655</c:v>
                </c:pt>
                <c:pt idx="4519">
                  <c:v>40625.687939814816</c:v>
                </c:pt>
                <c:pt idx="4520">
                  <c:v>40625.687962962955</c:v>
                </c:pt>
                <c:pt idx="4521">
                  <c:v>40625.687986111079</c:v>
                </c:pt>
                <c:pt idx="4522">
                  <c:v>40625.688009259262</c:v>
                </c:pt>
                <c:pt idx="4523">
                  <c:v>40625.688032407437</c:v>
                </c:pt>
                <c:pt idx="4524">
                  <c:v>40625.688055555562</c:v>
                </c:pt>
                <c:pt idx="4525">
                  <c:v>40625.688078703708</c:v>
                </c:pt>
                <c:pt idx="4526">
                  <c:v>40625.688101851854</c:v>
                </c:pt>
                <c:pt idx="4527">
                  <c:v>40625.688125000001</c:v>
                </c:pt>
                <c:pt idx="4528">
                  <c:v>40625.688148148191</c:v>
                </c:pt>
                <c:pt idx="4529">
                  <c:v>40625.688171296293</c:v>
                </c:pt>
                <c:pt idx="4530">
                  <c:v>40625.68819444449</c:v>
                </c:pt>
                <c:pt idx="4531">
                  <c:v>40625.688217592622</c:v>
                </c:pt>
                <c:pt idx="4532">
                  <c:v>40625.688240740739</c:v>
                </c:pt>
                <c:pt idx="4533">
                  <c:v>40625.688263888893</c:v>
                </c:pt>
                <c:pt idx="4534">
                  <c:v>40625.688287037039</c:v>
                </c:pt>
                <c:pt idx="4535">
                  <c:v>40625.688310185193</c:v>
                </c:pt>
                <c:pt idx="4536">
                  <c:v>40625.688333333332</c:v>
                </c:pt>
                <c:pt idx="4537">
                  <c:v>40625.688356481493</c:v>
                </c:pt>
                <c:pt idx="4538">
                  <c:v>40625.688379629632</c:v>
                </c:pt>
                <c:pt idx="4539">
                  <c:v>40625.688402777778</c:v>
                </c:pt>
                <c:pt idx="4540">
                  <c:v>40625.688425925931</c:v>
                </c:pt>
                <c:pt idx="4541">
                  <c:v>40625.688449074092</c:v>
                </c:pt>
                <c:pt idx="4542">
                  <c:v>40625.688472222231</c:v>
                </c:pt>
                <c:pt idx="4543">
                  <c:v>40625.688495370392</c:v>
                </c:pt>
                <c:pt idx="4544">
                  <c:v>40625.688518518553</c:v>
                </c:pt>
                <c:pt idx="4545">
                  <c:v>40625.688541666656</c:v>
                </c:pt>
                <c:pt idx="4546">
                  <c:v>40625.688564814816</c:v>
                </c:pt>
                <c:pt idx="4547">
                  <c:v>40625.688587962963</c:v>
                </c:pt>
                <c:pt idx="4548">
                  <c:v>40625.688611111109</c:v>
                </c:pt>
                <c:pt idx="4549">
                  <c:v>40625.688634259262</c:v>
                </c:pt>
                <c:pt idx="4550">
                  <c:v>40625.688657407438</c:v>
                </c:pt>
                <c:pt idx="4551">
                  <c:v>40625.688680555555</c:v>
                </c:pt>
                <c:pt idx="4552">
                  <c:v>40625.688703703672</c:v>
                </c:pt>
                <c:pt idx="4553">
                  <c:v>40625.688726851826</c:v>
                </c:pt>
                <c:pt idx="4554">
                  <c:v>40625.688750000001</c:v>
                </c:pt>
                <c:pt idx="4555">
                  <c:v>40625.688773148191</c:v>
                </c:pt>
                <c:pt idx="4556">
                  <c:v>40625.688796296323</c:v>
                </c:pt>
                <c:pt idx="4557">
                  <c:v>40625.688819444513</c:v>
                </c:pt>
                <c:pt idx="4558">
                  <c:v>40625.688842592601</c:v>
                </c:pt>
                <c:pt idx="4559">
                  <c:v>40625.68886574074</c:v>
                </c:pt>
                <c:pt idx="4560">
                  <c:v>40625.688888888893</c:v>
                </c:pt>
                <c:pt idx="4561">
                  <c:v>40625.68891203704</c:v>
                </c:pt>
                <c:pt idx="4562">
                  <c:v>40625.688935185193</c:v>
                </c:pt>
                <c:pt idx="4563">
                  <c:v>40625.688958333332</c:v>
                </c:pt>
                <c:pt idx="4564">
                  <c:v>40625.688981481479</c:v>
                </c:pt>
                <c:pt idx="4565">
                  <c:v>40625.689004629625</c:v>
                </c:pt>
                <c:pt idx="4566">
                  <c:v>40625.689027777778</c:v>
                </c:pt>
                <c:pt idx="4567">
                  <c:v>40625.689050925932</c:v>
                </c:pt>
                <c:pt idx="4568">
                  <c:v>40625.689074074093</c:v>
                </c:pt>
                <c:pt idx="4569">
                  <c:v>40625.689097222232</c:v>
                </c:pt>
                <c:pt idx="4570">
                  <c:v>40625.689120370371</c:v>
                </c:pt>
                <c:pt idx="4571">
                  <c:v>40625.689143518488</c:v>
                </c:pt>
                <c:pt idx="4572">
                  <c:v>40625.68916666662</c:v>
                </c:pt>
                <c:pt idx="4573">
                  <c:v>40625.689189814788</c:v>
                </c:pt>
                <c:pt idx="4574">
                  <c:v>40625.689212962963</c:v>
                </c:pt>
                <c:pt idx="4575">
                  <c:v>40625.689236111109</c:v>
                </c:pt>
                <c:pt idx="4576">
                  <c:v>40625.689259259263</c:v>
                </c:pt>
                <c:pt idx="4577">
                  <c:v>40625.689282407409</c:v>
                </c:pt>
                <c:pt idx="4578">
                  <c:v>40625.689305555556</c:v>
                </c:pt>
                <c:pt idx="4579">
                  <c:v>40625.689328703673</c:v>
                </c:pt>
                <c:pt idx="4580">
                  <c:v>40625.689351851834</c:v>
                </c:pt>
                <c:pt idx="4581">
                  <c:v>40625.689375000002</c:v>
                </c:pt>
                <c:pt idx="4582">
                  <c:v>40625.689398148199</c:v>
                </c:pt>
                <c:pt idx="4583">
                  <c:v>40625.689421296294</c:v>
                </c:pt>
                <c:pt idx="4584">
                  <c:v>40625.689444444448</c:v>
                </c:pt>
                <c:pt idx="4585">
                  <c:v>40625.689467592594</c:v>
                </c:pt>
                <c:pt idx="4586">
                  <c:v>40625.689490740726</c:v>
                </c:pt>
                <c:pt idx="4587">
                  <c:v>40625.689513888916</c:v>
                </c:pt>
                <c:pt idx="4588">
                  <c:v>40625.689537037033</c:v>
                </c:pt>
                <c:pt idx="4589">
                  <c:v>40625.689560185187</c:v>
                </c:pt>
                <c:pt idx="4590">
                  <c:v>40625.689583333326</c:v>
                </c:pt>
                <c:pt idx="4591">
                  <c:v>40625.689606481479</c:v>
                </c:pt>
                <c:pt idx="4592">
                  <c:v>40625.689629629625</c:v>
                </c:pt>
                <c:pt idx="4593">
                  <c:v>40625.689652777779</c:v>
                </c:pt>
                <c:pt idx="4594">
                  <c:v>40625.689675925933</c:v>
                </c:pt>
                <c:pt idx="4595">
                  <c:v>40625.689699074093</c:v>
                </c:pt>
                <c:pt idx="4596">
                  <c:v>40625.689722222196</c:v>
                </c:pt>
                <c:pt idx="4597">
                  <c:v>40625.689745370371</c:v>
                </c:pt>
                <c:pt idx="4598">
                  <c:v>40625.689768518489</c:v>
                </c:pt>
                <c:pt idx="4599">
                  <c:v>40625.689791666628</c:v>
                </c:pt>
                <c:pt idx="4600">
                  <c:v>40625.689814814818</c:v>
                </c:pt>
                <c:pt idx="4601">
                  <c:v>40625.689837962993</c:v>
                </c:pt>
                <c:pt idx="4602">
                  <c:v>40625.689861111081</c:v>
                </c:pt>
                <c:pt idx="4603">
                  <c:v>40625.689884259264</c:v>
                </c:pt>
                <c:pt idx="4604">
                  <c:v>40625.68990740741</c:v>
                </c:pt>
                <c:pt idx="4605">
                  <c:v>40625.689930555556</c:v>
                </c:pt>
                <c:pt idx="4606">
                  <c:v>40625.689953703673</c:v>
                </c:pt>
                <c:pt idx="4607">
                  <c:v>40625.689976851834</c:v>
                </c:pt>
                <c:pt idx="4608">
                  <c:v>40625.69</c:v>
                </c:pt>
                <c:pt idx="4609">
                  <c:v>40625.690023148149</c:v>
                </c:pt>
                <c:pt idx="4610">
                  <c:v>40625.690046296295</c:v>
                </c:pt>
                <c:pt idx="4611">
                  <c:v>40625.690069444448</c:v>
                </c:pt>
                <c:pt idx="4612">
                  <c:v>40625.690092592595</c:v>
                </c:pt>
                <c:pt idx="4613">
                  <c:v>40625.690115740734</c:v>
                </c:pt>
                <c:pt idx="4614">
                  <c:v>40625.690138888887</c:v>
                </c:pt>
                <c:pt idx="4615">
                  <c:v>40625.690162036997</c:v>
                </c:pt>
                <c:pt idx="4616">
                  <c:v>40625.690185185158</c:v>
                </c:pt>
                <c:pt idx="4617">
                  <c:v>40625.690208333326</c:v>
                </c:pt>
                <c:pt idx="4618">
                  <c:v>40625.69023148148</c:v>
                </c:pt>
                <c:pt idx="4619">
                  <c:v>40625.690254629626</c:v>
                </c:pt>
                <c:pt idx="4620">
                  <c:v>40625.69027777778</c:v>
                </c:pt>
                <c:pt idx="4621">
                  <c:v>40625.690300925926</c:v>
                </c:pt>
                <c:pt idx="4622">
                  <c:v>40625.690324074072</c:v>
                </c:pt>
                <c:pt idx="4623">
                  <c:v>40625.690347222204</c:v>
                </c:pt>
                <c:pt idx="4624">
                  <c:v>40625.690370370372</c:v>
                </c:pt>
                <c:pt idx="4625">
                  <c:v>40625.690393518504</c:v>
                </c:pt>
                <c:pt idx="4626">
                  <c:v>40625.690416666628</c:v>
                </c:pt>
                <c:pt idx="4627">
                  <c:v>40625.690439814804</c:v>
                </c:pt>
                <c:pt idx="4628">
                  <c:v>40625.690462962928</c:v>
                </c:pt>
                <c:pt idx="4629">
                  <c:v>40625.690486111052</c:v>
                </c:pt>
                <c:pt idx="4630">
                  <c:v>40625.690509259257</c:v>
                </c:pt>
                <c:pt idx="4631">
                  <c:v>40625.690532407403</c:v>
                </c:pt>
                <c:pt idx="4632">
                  <c:v>40625.690555555557</c:v>
                </c:pt>
                <c:pt idx="4633">
                  <c:v>40625.690578703674</c:v>
                </c:pt>
                <c:pt idx="4634">
                  <c:v>40625.690601851813</c:v>
                </c:pt>
                <c:pt idx="4635">
                  <c:v>40625.690624999996</c:v>
                </c:pt>
                <c:pt idx="4636">
                  <c:v>40625.690648148149</c:v>
                </c:pt>
                <c:pt idx="4637">
                  <c:v>40625.690671296295</c:v>
                </c:pt>
                <c:pt idx="4638">
                  <c:v>40625.690694444442</c:v>
                </c:pt>
                <c:pt idx="4639">
                  <c:v>40625.690717592595</c:v>
                </c:pt>
                <c:pt idx="4640">
                  <c:v>40625.690740740698</c:v>
                </c:pt>
                <c:pt idx="4641">
                  <c:v>40625.690763888859</c:v>
                </c:pt>
                <c:pt idx="4642">
                  <c:v>40625.690787036998</c:v>
                </c:pt>
                <c:pt idx="4643">
                  <c:v>40625.690810185188</c:v>
                </c:pt>
                <c:pt idx="4644">
                  <c:v>40625.690833333334</c:v>
                </c:pt>
                <c:pt idx="4645">
                  <c:v>40625.69085648148</c:v>
                </c:pt>
                <c:pt idx="4646">
                  <c:v>40625.690879629634</c:v>
                </c:pt>
                <c:pt idx="4647">
                  <c:v>40625.690902777751</c:v>
                </c:pt>
                <c:pt idx="4648">
                  <c:v>40625.690925925926</c:v>
                </c:pt>
                <c:pt idx="4649">
                  <c:v>40625.690949074073</c:v>
                </c:pt>
                <c:pt idx="4650">
                  <c:v>40625.690972222204</c:v>
                </c:pt>
                <c:pt idx="4651">
                  <c:v>40625.690995370373</c:v>
                </c:pt>
                <c:pt idx="4652">
                  <c:v>40625.691018518504</c:v>
                </c:pt>
                <c:pt idx="4653">
                  <c:v>40625.691041666607</c:v>
                </c:pt>
                <c:pt idx="4654">
                  <c:v>40625.691064814768</c:v>
                </c:pt>
                <c:pt idx="4655">
                  <c:v>40625.691087962929</c:v>
                </c:pt>
                <c:pt idx="4656">
                  <c:v>40625.691111111053</c:v>
                </c:pt>
                <c:pt idx="4657">
                  <c:v>40625.691134259221</c:v>
                </c:pt>
                <c:pt idx="4658">
                  <c:v>40625.691157407404</c:v>
                </c:pt>
                <c:pt idx="4659">
                  <c:v>40625.691180555492</c:v>
                </c:pt>
                <c:pt idx="4660">
                  <c:v>40625.691203703653</c:v>
                </c:pt>
                <c:pt idx="4661">
                  <c:v>40625.691226851814</c:v>
                </c:pt>
                <c:pt idx="4662">
                  <c:v>40625.691249999996</c:v>
                </c:pt>
                <c:pt idx="4663">
                  <c:v>40625.691273148179</c:v>
                </c:pt>
                <c:pt idx="4664">
                  <c:v>40625.691296296296</c:v>
                </c:pt>
                <c:pt idx="4665">
                  <c:v>40625.691319444442</c:v>
                </c:pt>
                <c:pt idx="4666">
                  <c:v>40625.691342592574</c:v>
                </c:pt>
                <c:pt idx="4667">
                  <c:v>40625.691365740699</c:v>
                </c:pt>
                <c:pt idx="4668">
                  <c:v>40625.691388888874</c:v>
                </c:pt>
                <c:pt idx="4669">
                  <c:v>40625.691412036998</c:v>
                </c:pt>
                <c:pt idx="4670">
                  <c:v>40625.691435185174</c:v>
                </c:pt>
                <c:pt idx="4671">
                  <c:v>40625.691458333298</c:v>
                </c:pt>
                <c:pt idx="4672">
                  <c:v>40625.691481481423</c:v>
                </c:pt>
                <c:pt idx="4673">
                  <c:v>40625.691504629591</c:v>
                </c:pt>
                <c:pt idx="4674">
                  <c:v>40625.691527777744</c:v>
                </c:pt>
                <c:pt idx="4675">
                  <c:v>40625.691550925927</c:v>
                </c:pt>
                <c:pt idx="4676">
                  <c:v>40625.691574074073</c:v>
                </c:pt>
                <c:pt idx="4677">
                  <c:v>40625.69159722222</c:v>
                </c:pt>
                <c:pt idx="4678">
                  <c:v>40625.691620370344</c:v>
                </c:pt>
                <c:pt idx="4679">
                  <c:v>40625.691643518468</c:v>
                </c:pt>
                <c:pt idx="4680">
                  <c:v>40625.691666666607</c:v>
                </c:pt>
                <c:pt idx="4681">
                  <c:v>40625.691689814768</c:v>
                </c:pt>
                <c:pt idx="4682">
                  <c:v>40625.691712962936</c:v>
                </c:pt>
                <c:pt idx="4683">
                  <c:v>40625.691736111054</c:v>
                </c:pt>
                <c:pt idx="4684">
                  <c:v>40625.691759259229</c:v>
                </c:pt>
                <c:pt idx="4685">
                  <c:v>40625.691782407353</c:v>
                </c:pt>
                <c:pt idx="4686">
                  <c:v>40625.691805555522</c:v>
                </c:pt>
                <c:pt idx="4687">
                  <c:v>40625.691828703653</c:v>
                </c:pt>
                <c:pt idx="4688">
                  <c:v>40625.691851851814</c:v>
                </c:pt>
                <c:pt idx="4689">
                  <c:v>40625.691875000004</c:v>
                </c:pt>
                <c:pt idx="4690">
                  <c:v>40625.691898148179</c:v>
                </c:pt>
                <c:pt idx="4691">
                  <c:v>40625.691921296275</c:v>
                </c:pt>
                <c:pt idx="4692">
                  <c:v>40625.691944444436</c:v>
                </c:pt>
                <c:pt idx="4693">
                  <c:v>40625.691967592575</c:v>
                </c:pt>
                <c:pt idx="4694">
                  <c:v>40625.691990740706</c:v>
                </c:pt>
                <c:pt idx="4695">
                  <c:v>40625.692013888889</c:v>
                </c:pt>
                <c:pt idx="4696">
                  <c:v>40625.692037037035</c:v>
                </c:pt>
                <c:pt idx="4697">
                  <c:v>40625.692060185174</c:v>
                </c:pt>
                <c:pt idx="4698">
                  <c:v>40625.692083333299</c:v>
                </c:pt>
                <c:pt idx="4699">
                  <c:v>40625.692106481474</c:v>
                </c:pt>
                <c:pt idx="4700">
                  <c:v>40625.692129629591</c:v>
                </c:pt>
                <c:pt idx="4701">
                  <c:v>40625.692152777774</c:v>
                </c:pt>
                <c:pt idx="4702">
                  <c:v>40625.692175925928</c:v>
                </c:pt>
                <c:pt idx="4703">
                  <c:v>40625.692199074081</c:v>
                </c:pt>
                <c:pt idx="4704">
                  <c:v>40625.69222222222</c:v>
                </c:pt>
                <c:pt idx="4705">
                  <c:v>40625.692245370381</c:v>
                </c:pt>
                <c:pt idx="4706">
                  <c:v>40625.69226851852</c:v>
                </c:pt>
                <c:pt idx="4707">
                  <c:v>40625.692291666637</c:v>
                </c:pt>
                <c:pt idx="4708">
                  <c:v>40625.692314814805</c:v>
                </c:pt>
                <c:pt idx="4709">
                  <c:v>40625.692337962959</c:v>
                </c:pt>
                <c:pt idx="4710">
                  <c:v>40625.692361111054</c:v>
                </c:pt>
                <c:pt idx="4711">
                  <c:v>40625.69238425923</c:v>
                </c:pt>
                <c:pt idx="4712">
                  <c:v>40625.692407407405</c:v>
                </c:pt>
                <c:pt idx="4713">
                  <c:v>40625.692430555529</c:v>
                </c:pt>
                <c:pt idx="4714">
                  <c:v>40625.692453703654</c:v>
                </c:pt>
                <c:pt idx="4715">
                  <c:v>40625.692476851822</c:v>
                </c:pt>
                <c:pt idx="4716">
                  <c:v>40625.692499999997</c:v>
                </c:pt>
                <c:pt idx="4717">
                  <c:v>40625.692523148173</c:v>
                </c:pt>
                <c:pt idx="4718">
                  <c:v>40625.692546296297</c:v>
                </c:pt>
                <c:pt idx="4719">
                  <c:v>40625.692569444473</c:v>
                </c:pt>
                <c:pt idx="4720">
                  <c:v>40625.69259259259</c:v>
                </c:pt>
                <c:pt idx="4721">
                  <c:v>40625.692615740736</c:v>
                </c:pt>
                <c:pt idx="4722">
                  <c:v>40625.69263888889</c:v>
                </c:pt>
                <c:pt idx="4723">
                  <c:v>40625.692662037007</c:v>
                </c:pt>
                <c:pt idx="4724">
                  <c:v>40625.692685185175</c:v>
                </c:pt>
                <c:pt idx="4725">
                  <c:v>40625.692708333307</c:v>
                </c:pt>
                <c:pt idx="4726">
                  <c:v>40625.692731481475</c:v>
                </c:pt>
                <c:pt idx="4727">
                  <c:v>40625.692754629599</c:v>
                </c:pt>
                <c:pt idx="4728">
                  <c:v>40625.692777777775</c:v>
                </c:pt>
                <c:pt idx="4729">
                  <c:v>40625.692800925928</c:v>
                </c:pt>
                <c:pt idx="4730">
                  <c:v>40625.692824074082</c:v>
                </c:pt>
                <c:pt idx="4731">
                  <c:v>40625.692847222221</c:v>
                </c:pt>
                <c:pt idx="4732">
                  <c:v>40625.692870370382</c:v>
                </c:pt>
                <c:pt idx="4733">
                  <c:v>40625.692893518521</c:v>
                </c:pt>
                <c:pt idx="4734">
                  <c:v>40625.692916666638</c:v>
                </c:pt>
                <c:pt idx="4735">
                  <c:v>40625.692939814806</c:v>
                </c:pt>
                <c:pt idx="4736">
                  <c:v>40625.69296296293</c:v>
                </c:pt>
                <c:pt idx="4737">
                  <c:v>40625.692986111069</c:v>
                </c:pt>
                <c:pt idx="4738">
                  <c:v>40625.69300925923</c:v>
                </c:pt>
                <c:pt idx="4739">
                  <c:v>40625.693032407406</c:v>
                </c:pt>
                <c:pt idx="4740">
                  <c:v>40625.69305555553</c:v>
                </c:pt>
                <c:pt idx="4741">
                  <c:v>40625.693078703669</c:v>
                </c:pt>
                <c:pt idx="4742">
                  <c:v>40625.693101851793</c:v>
                </c:pt>
                <c:pt idx="4743">
                  <c:v>40625.693124999976</c:v>
                </c:pt>
                <c:pt idx="4744">
                  <c:v>40625.693148148144</c:v>
                </c:pt>
                <c:pt idx="4745">
                  <c:v>40625.693171296276</c:v>
                </c:pt>
                <c:pt idx="4746">
                  <c:v>40625.693194444444</c:v>
                </c:pt>
                <c:pt idx="4747">
                  <c:v>40625.69321759259</c:v>
                </c:pt>
                <c:pt idx="4748">
                  <c:v>40625.693240740715</c:v>
                </c:pt>
                <c:pt idx="4749">
                  <c:v>40625.693263888876</c:v>
                </c:pt>
                <c:pt idx="4750">
                  <c:v>40625.693287037007</c:v>
                </c:pt>
                <c:pt idx="4751">
                  <c:v>40625.693310185176</c:v>
                </c:pt>
                <c:pt idx="4752">
                  <c:v>40625.6933333333</c:v>
                </c:pt>
                <c:pt idx="4753">
                  <c:v>40625.693356481475</c:v>
                </c:pt>
                <c:pt idx="4754">
                  <c:v>40625.6933796296</c:v>
                </c:pt>
                <c:pt idx="4755">
                  <c:v>40625.693402777724</c:v>
                </c:pt>
                <c:pt idx="4756">
                  <c:v>40625.6934259259</c:v>
                </c:pt>
                <c:pt idx="4757">
                  <c:v>40625.693449074075</c:v>
                </c:pt>
                <c:pt idx="4758">
                  <c:v>40625.693472222192</c:v>
                </c:pt>
                <c:pt idx="4759">
                  <c:v>40625.693495370375</c:v>
                </c:pt>
                <c:pt idx="4760">
                  <c:v>40625.693518518521</c:v>
                </c:pt>
                <c:pt idx="4761">
                  <c:v>40625.693541666617</c:v>
                </c:pt>
                <c:pt idx="4762">
                  <c:v>40625.693564814777</c:v>
                </c:pt>
                <c:pt idx="4763">
                  <c:v>40625.693587962931</c:v>
                </c:pt>
                <c:pt idx="4764">
                  <c:v>40625.693611111077</c:v>
                </c:pt>
                <c:pt idx="4765">
                  <c:v>40625.693634259231</c:v>
                </c:pt>
                <c:pt idx="4766">
                  <c:v>40625.693657407406</c:v>
                </c:pt>
                <c:pt idx="4767">
                  <c:v>40625.693680555501</c:v>
                </c:pt>
                <c:pt idx="4768">
                  <c:v>40625.69370370364</c:v>
                </c:pt>
                <c:pt idx="4769">
                  <c:v>40625.693726851794</c:v>
                </c:pt>
                <c:pt idx="4770">
                  <c:v>40625.693749999984</c:v>
                </c:pt>
                <c:pt idx="4771">
                  <c:v>40625.693773148145</c:v>
                </c:pt>
                <c:pt idx="4772">
                  <c:v>40625.693796296284</c:v>
                </c:pt>
                <c:pt idx="4773">
                  <c:v>40625.693819444474</c:v>
                </c:pt>
                <c:pt idx="4774">
                  <c:v>40625.693842592584</c:v>
                </c:pt>
                <c:pt idx="4775">
                  <c:v>40625.693865740715</c:v>
                </c:pt>
                <c:pt idx="4776">
                  <c:v>40625.693888888884</c:v>
                </c:pt>
                <c:pt idx="4777">
                  <c:v>40625.693912037008</c:v>
                </c:pt>
                <c:pt idx="4778">
                  <c:v>40625.693935185176</c:v>
                </c:pt>
                <c:pt idx="4779">
                  <c:v>40625.693958333301</c:v>
                </c:pt>
                <c:pt idx="4780">
                  <c:v>40625.693981481432</c:v>
                </c:pt>
                <c:pt idx="4781">
                  <c:v>40625.6940046296</c:v>
                </c:pt>
                <c:pt idx="4782">
                  <c:v>40625.694027777776</c:v>
                </c:pt>
                <c:pt idx="4783">
                  <c:v>40625.694050925929</c:v>
                </c:pt>
                <c:pt idx="4784">
                  <c:v>40625.694074074083</c:v>
                </c:pt>
                <c:pt idx="4785">
                  <c:v>40625.694097222222</c:v>
                </c:pt>
                <c:pt idx="4786">
                  <c:v>40625.694120370354</c:v>
                </c:pt>
                <c:pt idx="4787">
                  <c:v>40625.694143518478</c:v>
                </c:pt>
                <c:pt idx="4788">
                  <c:v>40625.694166666617</c:v>
                </c:pt>
                <c:pt idx="4789">
                  <c:v>40625.694189814778</c:v>
                </c:pt>
                <c:pt idx="4790">
                  <c:v>40625.694212962961</c:v>
                </c:pt>
                <c:pt idx="4791">
                  <c:v>40625.694236111114</c:v>
                </c:pt>
                <c:pt idx="4792">
                  <c:v>40625.69425925926</c:v>
                </c:pt>
                <c:pt idx="4793">
                  <c:v>40625.694282407407</c:v>
                </c:pt>
                <c:pt idx="4794">
                  <c:v>40625.694305555524</c:v>
                </c:pt>
                <c:pt idx="4795">
                  <c:v>40625.694328703663</c:v>
                </c:pt>
                <c:pt idx="4796">
                  <c:v>40625.694351851824</c:v>
                </c:pt>
                <c:pt idx="4797">
                  <c:v>40625.694374999999</c:v>
                </c:pt>
                <c:pt idx="4798">
                  <c:v>40625.694398148175</c:v>
                </c:pt>
                <c:pt idx="4799">
                  <c:v>40625.694421296284</c:v>
                </c:pt>
                <c:pt idx="4800">
                  <c:v>40625.694444444445</c:v>
                </c:pt>
                <c:pt idx="4801">
                  <c:v>40625.694467592584</c:v>
                </c:pt>
                <c:pt idx="4802">
                  <c:v>40625.694490740716</c:v>
                </c:pt>
                <c:pt idx="4803">
                  <c:v>40625.694513888891</c:v>
                </c:pt>
                <c:pt idx="4804">
                  <c:v>40625.694537037038</c:v>
                </c:pt>
                <c:pt idx="4805">
                  <c:v>40625.694560185184</c:v>
                </c:pt>
                <c:pt idx="4806">
                  <c:v>40625.694583333301</c:v>
                </c:pt>
                <c:pt idx="4807">
                  <c:v>40625.694606481484</c:v>
                </c:pt>
                <c:pt idx="4808">
                  <c:v>40625.694629629601</c:v>
                </c:pt>
                <c:pt idx="4809">
                  <c:v>40625.694652777776</c:v>
                </c:pt>
                <c:pt idx="4810">
                  <c:v>40625.69467592593</c:v>
                </c:pt>
                <c:pt idx="4811">
                  <c:v>40625.694699074083</c:v>
                </c:pt>
                <c:pt idx="4812">
                  <c:v>40625.694722222193</c:v>
                </c:pt>
                <c:pt idx="4813">
                  <c:v>40625.694745370354</c:v>
                </c:pt>
                <c:pt idx="4814">
                  <c:v>40625.694768518479</c:v>
                </c:pt>
                <c:pt idx="4815">
                  <c:v>40625.694791666618</c:v>
                </c:pt>
                <c:pt idx="4816">
                  <c:v>40625.694814814815</c:v>
                </c:pt>
                <c:pt idx="4817">
                  <c:v>40625.694837962961</c:v>
                </c:pt>
                <c:pt idx="4818">
                  <c:v>40625.694861111078</c:v>
                </c:pt>
                <c:pt idx="4819">
                  <c:v>40625.694884259254</c:v>
                </c:pt>
                <c:pt idx="4820">
                  <c:v>40625.694907407407</c:v>
                </c:pt>
                <c:pt idx="4821">
                  <c:v>40625.694930555554</c:v>
                </c:pt>
                <c:pt idx="4822">
                  <c:v>40625.694953703663</c:v>
                </c:pt>
                <c:pt idx="4823">
                  <c:v>40625.694976851824</c:v>
                </c:pt>
                <c:pt idx="4824">
                  <c:v>40625.694999999992</c:v>
                </c:pt>
                <c:pt idx="4825">
                  <c:v>40625.695023148146</c:v>
                </c:pt>
                <c:pt idx="4826">
                  <c:v>40625.6950462963</c:v>
                </c:pt>
                <c:pt idx="4827">
                  <c:v>40625.695069444446</c:v>
                </c:pt>
                <c:pt idx="4828">
                  <c:v>40625.695092592585</c:v>
                </c:pt>
                <c:pt idx="4829">
                  <c:v>40625.695115740724</c:v>
                </c:pt>
                <c:pt idx="4830">
                  <c:v>40625.695138888885</c:v>
                </c:pt>
                <c:pt idx="4831">
                  <c:v>40625.695162036987</c:v>
                </c:pt>
                <c:pt idx="4832">
                  <c:v>40625.695185185148</c:v>
                </c:pt>
                <c:pt idx="4833">
                  <c:v>40625.695208333324</c:v>
                </c:pt>
                <c:pt idx="4834">
                  <c:v>40625.695231481484</c:v>
                </c:pt>
                <c:pt idx="4835">
                  <c:v>40625.695254629602</c:v>
                </c:pt>
                <c:pt idx="4836">
                  <c:v>40625.695277777777</c:v>
                </c:pt>
                <c:pt idx="4837">
                  <c:v>40625.695300925894</c:v>
                </c:pt>
                <c:pt idx="4838">
                  <c:v>40625.695324074077</c:v>
                </c:pt>
                <c:pt idx="4839">
                  <c:v>40625.695347222194</c:v>
                </c:pt>
                <c:pt idx="4840">
                  <c:v>40625.695370370355</c:v>
                </c:pt>
                <c:pt idx="4841">
                  <c:v>40625.695393518487</c:v>
                </c:pt>
                <c:pt idx="4842">
                  <c:v>40625.695416666618</c:v>
                </c:pt>
                <c:pt idx="4843">
                  <c:v>40625.695439814786</c:v>
                </c:pt>
                <c:pt idx="4844">
                  <c:v>40625.695462962904</c:v>
                </c:pt>
                <c:pt idx="4845">
                  <c:v>40625.695486111057</c:v>
                </c:pt>
                <c:pt idx="4846">
                  <c:v>40625.695509259254</c:v>
                </c:pt>
                <c:pt idx="4847">
                  <c:v>40625.695532407408</c:v>
                </c:pt>
                <c:pt idx="4848">
                  <c:v>40625.695555555554</c:v>
                </c:pt>
                <c:pt idx="4849">
                  <c:v>40625.695578703664</c:v>
                </c:pt>
                <c:pt idx="4850">
                  <c:v>40625.695601851803</c:v>
                </c:pt>
                <c:pt idx="4851">
                  <c:v>40625.695624999986</c:v>
                </c:pt>
                <c:pt idx="4852">
                  <c:v>40625.695648148147</c:v>
                </c:pt>
                <c:pt idx="4853">
                  <c:v>40625.6956712963</c:v>
                </c:pt>
                <c:pt idx="4854">
                  <c:v>40625.695694444446</c:v>
                </c:pt>
                <c:pt idx="4855">
                  <c:v>40625.695717592585</c:v>
                </c:pt>
                <c:pt idx="4856">
                  <c:v>40625.695740740688</c:v>
                </c:pt>
                <c:pt idx="4857">
                  <c:v>40625.695763888849</c:v>
                </c:pt>
                <c:pt idx="4858">
                  <c:v>40625.695787036988</c:v>
                </c:pt>
                <c:pt idx="4859">
                  <c:v>40625.695810185185</c:v>
                </c:pt>
                <c:pt idx="4860">
                  <c:v>40625.695833333324</c:v>
                </c:pt>
                <c:pt idx="4861">
                  <c:v>40625.695856481485</c:v>
                </c:pt>
                <c:pt idx="4862">
                  <c:v>40625.695879629624</c:v>
                </c:pt>
                <c:pt idx="4863">
                  <c:v>40625.695902777734</c:v>
                </c:pt>
                <c:pt idx="4864">
                  <c:v>40625.695925925924</c:v>
                </c:pt>
                <c:pt idx="4865">
                  <c:v>40625.69594907407</c:v>
                </c:pt>
                <c:pt idx="4866">
                  <c:v>40625.695972222224</c:v>
                </c:pt>
                <c:pt idx="4867">
                  <c:v>40625.69599537037</c:v>
                </c:pt>
                <c:pt idx="4868">
                  <c:v>40625.696018518516</c:v>
                </c:pt>
                <c:pt idx="4869">
                  <c:v>40625.696041666619</c:v>
                </c:pt>
                <c:pt idx="4870">
                  <c:v>40625.696064814787</c:v>
                </c:pt>
                <c:pt idx="4871">
                  <c:v>40625.696087962955</c:v>
                </c:pt>
                <c:pt idx="4872">
                  <c:v>40625.69611111108</c:v>
                </c:pt>
                <c:pt idx="4873">
                  <c:v>40625.696134259255</c:v>
                </c:pt>
                <c:pt idx="4874">
                  <c:v>40625.696157407408</c:v>
                </c:pt>
                <c:pt idx="4875">
                  <c:v>40625.696180555504</c:v>
                </c:pt>
                <c:pt idx="4876">
                  <c:v>40625.696203703672</c:v>
                </c:pt>
                <c:pt idx="4877">
                  <c:v>40625.696226851855</c:v>
                </c:pt>
                <c:pt idx="4878">
                  <c:v>40625.696250000001</c:v>
                </c:pt>
                <c:pt idx="4879">
                  <c:v>40625.696273148191</c:v>
                </c:pt>
                <c:pt idx="4880">
                  <c:v>40625.69629629633</c:v>
                </c:pt>
                <c:pt idx="4881">
                  <c:v>40625.696319444491</c:v>
                </c:pt>
                <c:pt idx="4882">
                  <c:v>40625.696342592586</c:v>
                </c:pt>
                <c:pt idx="4883">
                  <c:v>40625.696365740725</c:v>
                </c:pt>
                <c:pt idx="4884">
                  <c:v>40625.696388888886</c:v>
                </c:pt>
                <c:pt idx="4885">
                  <c:v>40625.696412037025</c:v>
                </c:pt>
                <c:pt idx="4886">
                  <c:v>40625.696435185186</c:v>
                </c:pt>
                <c:pt idx="4887">
                  <c:v>40625.696458333325</c:v>
                </c:pt>
                <c:pt idx="4888">
                  <c:v>40625.696481481456</c:v>
                </c:pt>
                <c:pt idx="4889">
                  <c:v>40625.696504629625</c:v>
                </c:pt>
                <c:pt idx="4890">
                  <c:v>40625.696527777778</c:v>
                </c:pt>
                <c:pt idx="4891">
                  <c:v>40625.696550925932</c:v>
                </c:pt>
                <c:pt idx="4892">
                  <c:v>40625.696574074092</c:v>
                </c:pt>
                <c:pt idx="4893">
                  <c:v>40625.696597222232</c:v>
                </c:pt>
                <c:pt idx="4894">
                  <c:v>40625.696620370371</c:v>
                </c:pt>
                <c:pt idx="4895">
                  <c:v>40625.696643518488</c:v>
                </c:pt>
                <c:pt idx="4896">
                  <c:v>40625.696666666627</c:v>
                </c:pt>
                <c:pt idx="4897">
                  <c:v>40625.696689814788</c:v>
                </c:pt>
                <c:pt idx="4898">
                  <c:v>40625.696712962956</c:v>
                </c:pt>
                <c:pt idx="4899">
                  <c:v>40625.69673611108</c:v>
                </c:pt>
                <c:pt idx="4900">
                  <c:v>40625.696759259255</c:v>
                </c:pt>
                <c:pt idx="4901">
                  <c:v>40625.69678240738</c:v>
                </c:pt>
                <c:pt idx="4902">
                  <c:v>40625.696805555555</c:v>
                </c:pt>
                <c:pt idx="4903">
                  <c:v>40625.696828703673</c:v>
                </c:pt>
                <c:pt idx="4904">
                  <c:v>40625.696851851855</c:v>
                </c:pt>
                <c:pt idx="4905">
                  <c:v>40625.696875000001</c:v>
                </c:pt>
                <c:pt idx="4906">
                  <c:v>40625.696898148199</c:v>
                </c:pt>
                <c:pt idx="4907">
                  <c:v>40625.696921296294</c:v>
                </c:pt>
                <c:pt idx="4908">
                  <c:v>40625.69694444444</c:v>
                </c:pt>
                <c:pt idx="4909">
                  <c:v>40625.696967592594</c:v>
                </c:pt>
                <c:pt idx="4910">
                  <c:v>40625.696990740726</c:v>
                </c:pt>
                <c:pt idx="4911">
                  <c:v>40625.697013888886</c:v>
                </c:pt>
                <c:pt idx="4912">
                  <c:v>40625.697037037025</c:v>
                </c:pt>
                <c:pt idx="4913">
                  <c:v>40625.697060185157</c:v>
                </c:pt>
                <c:pt idx="4914">
                  <c:v>40625.697083333274</c:v>
                </c:pt>
                <c:pt idx="4915">
                  <c:v>40625.69710648145</c:v>
                </c:pt>
                <c:pt idx="4916">
                  <c:v>40625.697129629581</c:v>
                </c:pt>
                <c:pt idx="4917">
                  <c:v>40625.69715277775</c:v>
                </c:pt>
                <c:pt idx="4918">
                  <c:v>40625.697175925925</c:v>
                </c:pt>
                <c:pt idx="4919">
                  <c:v>40625.697199074071</c:v>
                </c:pt>
                <c:pt idx="4920">
                  <c:v>40625.697222222225</c:v>
                </c:pt>
                <c:pt idx="4921">
                  <c:v>40625.697245370371</c:v>
                </c:pt>
                <c:pt idx="4922">
                  <c:v>40625.697268518488</c:v>
                </c:pt>
                <c:pt idx="4923">
                  <c:v>40625.697291666635</c:v>
                </c:pt>
                <c:pt idx="4924">
                  <c:v>40625.697314814788</c:v>
                </c:pt>
                <c:pt idx="4925">
                  <c:v>40625.697337962964</c:v>
                </c:pt>
                <c:pt idx="4926">
                  <c:v>40625.697361111052</c:v>
                </c:pt>
                <c:pt idx="4927">
                  <c:v>40625.69738425922</c:v>
                </c:pt>
                <c:pt idx="4928">
                  <c:v>40625.697407407381</c:v>
                </c:pt>
                <c:pt idx="4929">
                  <c:v>40625.69743055552</c:v>
                </c:pt>
                <c:pt idx="4930">
                  <c:v>40625.697453703644</c:v>
                </c:pt>
                <c:pt idx="4931">
                  <c:v>40625.697476851819</c:v>
                </c:pt>
                <c:pt idx="4932">
                  <c:v>40625.697499999995</c:v>
                </c:pt>
                <c:pt idx="4933">
                  <c:v>40625.697523148148</c:v>
                </c:pt>
                <c:pt idx="4934">
                  <c:v>40625.697546296295</c:v>
                </c:pt>
                <c:pt idx="4935">
                  <c:v>40625.697569444441</c:v>
                </c:pt>
                <c:pt idx="4936">
                  <c:v>40625.697592592594</c:v>
                </c:pt>
                <c:pt idx="4937">
                  <c:v>40625.697615740726</c:v>
                </c:pt>
                <c:pt idx="4938">
                  <c:v>40625.697638888887</c:v>
                </c:pt>
                <c:pt idx="4939">
                  <c:v>40625.697662036997</c:v>
                </c:pt>
                <c:pt idx="4940">
                  <c:v>40625.697685185158</c:v>
                </c:pt>
                <c:pt idx="4941">
                  <c:v>40625.697708333282</c:v>
                </c:pt>
                <c:pt idx="4942">
                  <c:v>40625.69773148145</c:v>
                </c:pt>
                <c:pt idx="4943">
                  <c:v>40625.697754629589</c:v>
                </c:pt>
                <c:pt idx="4944">
                  <c:v>40625.69777777775</c:v>
                </c:pt>
                <c:pt idx="4945">
                  <c:v>40625.697800925926</c:v>
                </c:pt>
                <c:pt idx="4946">
                  <c:v>40625.697824074072</c:v>
                </c:pt>
                <c:pt idx="4947">
                  <c:v>40625.697847222225</c:v>
                </c:pt>
                <c:pt idx="4948">
                  <c:v>40625.697870370372</c:v>
                </c:pt>
                <c:pt idx="4949">
                  <c:v>40625.697893518489</c:v>
                </c:pt>
                <c:pt idx="4950">
                  <c:v>40625.697916666628</c:v>
                </c:pt>
                <c:pt idx="4951">
                  <c:v>40625.697939814781</c:v>
                </c:pt>
                <c:pt idx="4952">
                  <c:v>40625.697962962928</c:v>
                </c:pt>
                <c:pt idx="4953">
                  <c:v>40625.697986111052</c:v>
                </c:pt>
                <c:pt idx="4954">
                  <c:v>40625.698009259257</c:v>
                </c:pt>
                <c:pt idx="4955">
                  <c:v>40625.69803240741</c:v>
                </c:pt>
                <c:pt idx="4956">
                  <c:v>40625.698055555556</c:v>
                </c:pt>
                <c:pt idx="4957">
                  <c:v>40625.698078703674</c:v>
                </c:pt>
                <c:pt idx="4958">
                  <c:v>40625.69810185182</c:v>
                </c:pt>
                <c:pt idx="4959">
                  <c:v>40625.698124999995</c:v>
                </c:pt>
                <c:pt idx="4960">
                  <c:v>40625.698148148149</c:v>
                </c:pt>
                <c:pt idx="4961">
                  <c:v>40625.698171296295</c:v>
                </c:pt>
                <c:pt idx="4962">
                  <c:v>40625.698194444441</c:v>
                </c:pt>
                <c:pt idx="4963">
                  <c:v>40625.698217592602</c:v>
                </c:pt>
                <c:pt idx="4964">
                  <c:v>40625.698240740734</c:v>
                </c:pt>
                <c:pt idx="4965">
                  <c:v>40625.698263888888</c:v>
                </c:pt>
                <c:pt idx="4966">
                  <c:v>40625.698287037034</c:v>
                </c:pt>
                <c:pt idx="4967">
                  <c:v>40625.698310185187</c:v>
                </c:pt>
                <c:pt idx="4968">
                  <c:v>40625.698333333334</c:v>
                </c:pt>
                <c:pt idx="4969">
                  <c:v>40625.69835648148</c:v>
                </c:pt>
                <c:pt idx="4970">
                  <c:v>40625.698379629626</c:v>
                </c:pt>
                <c:pt idx="4971">
                  <c:v>40625.698402777751</c:v>
                </c:pt>
                <c:pt idx="4972">
                  <c:v>40625.698425925926</c:v>
                </c:pt>
                <c:pt idx="4973">
                  <c:v>40625.698449074072</c:v>
                </c:pt>
                <c:pt idx="4974">
                  <c:v>40625.698472222226</c:v>
                </c:pt>
                <c:pt idx="4975">
                  <c:v>40625.698495370372</c:v>
                </c:pt>
                <c:pt idx="4976">
                  <c:v>40625.698518518519</c:v>
                </c:pt>
                <c:pt idx="4977">
                  <c:v>40625.698541666628</c:v>
                </c:pt>
                <c:pt idx="4978">
                  <c:v>40625.698564814804</c:v>
                </c:pt>
                <c:pt idx="4979">
                  <c:v>40625.698587962965</c:v>
                </c:pt>
                <c:pt idx="4980">
                  <c:v>40625.698611111104</c:v>
                </c:pt>
                <c:pt idx="4981">
                  <c:v>40625.698634259257</c:v>
                </c:pt>
                <c:pt idx="4982">
                  <c:v>40625.698657407411</c:v>
                </c:pt>
                <c:pt idx="4983">
                  <c:v>40625.698680555521</c:v>
                </c:pt>
                <c:pt idx="4984">
                  <c:v>40625.698703703652</c:v>
                </c:pt>
                <c:pt idx="4985">
                  <c:v>40625.698726851813</c:v>
                </c:pt>
                <c:pt idx="4986">
                  <c:v>40625.698749999996</c:v>
                </c:pt>
                <c:pt idx="4987">
                  <c:v>40625.698773148149</c:v>
                </c:pt>
                <c:pt idx="4988">
                  <c:v>40625.698796296296</c:v>
                </c:pt>
                <c:pt idx="4989">
                  <c:v>40625.698819444486</c:v>
                </c:pt>
                <c:pt idx="4990">
                  <c:v>40625.698842592596</c:v>
                </c:pt>
                <c:pt idx="4991">
                  <c:v>40625.698865740735</c:v>
                </c:pt>
                <c:pt idx="4992">
                  <c:v>40625.698888888888</c:v>
                </c:pt>
                <c:pt idx="4993">
                  <c:v>40625.698912037034</c:v>
                </c:pt>
                <c:pt idx="4994">
                  <c:v>40625.698935185181</c:v>
                </c:pt>
                <c:pt idx="4995">
                  <c:v>40625.698958333334</c:v>
                </c:pt>
                <c:pt idx="4996">
                  <c:v>40625.698981481451</c:v>
                </c:pt>
                <c:pt idx="4997">
                  <c:v>40625.69900462959</c:v>
                </c:pt>
                <c:pt idx="4998">
                  <c:v>40625.699027777751</c:v>
                </c:pt>
                <c:pt idx="4999">
                  <c:v>40625.699050925927</c:v>
                </c:pt>
                <c:pt idx="5000">
                  <c:v>40625.699074074073</c:v>
                </c:pt>
                <c:pt idx="5001">
                  <c:v>40625.699097222227</c:v>
                </c:pt>
                <c:pt idx="5002">
                  <c:v>40625.699120370344</c:v>
                </c:pt>
                <c:pt idx="5003">
                  <c:v>40625.699143518468</c:v>
                </c:pt>
                <c:pt idx="5004">
                  <c:v>40625.699166666607</c:v>
                </c:pt>
                <c:pt idx="5005">
                  <c:v>40625.699189814753</c:v>
                </c:pt>
                <c:pt idx="5006">
                  <c:v>40625.699212962965</c:v>
                </c:pt>
                <c:pt idx="5007">
                  <c:v>40625.699236111104</c:v>
                </c:pt>
                <c:pt idx="5008">
                  <c:v>40625.699259259258</c:v>
                </c:pt>
                <c:pt idx="5009">
                  <c:v>40625.699282407404</c:v>
                </c:pt>
                <c:pt idx="5010">
                  <c:v>40625.699305555521</c:v>
                </c:pt>
                <c:pt idx="5011">
                  <c:v>40625.699328703653</c:v>
                </c:pt>
                <c:pt idx="5012">
                  <c:v>40625.699351851814</c:v>
                </c:pt>
                <c:pt idx="5013">
                  <c:v>40625.699374999997</c:v>
                </c:pt>
                <c:pt idx="5014">
                  <c:v>40625.699398148179</c:v>
                </c:pt>
                <c:pt idx="5015">
                  <c:v>40625.699421296275</c:v>
                </c:pt>
                <c:pt idx="5016">
                  <c:v>40625.699444444435</c:v>
                </c:pt>
                <c:pt idx="5017">
                  <c:v>40625.699467592574</c:v>
                </c:pt>
                <c:pt idx="5018">
                  <c:v>40625.699490740699</c:v>
                </c:pt>
                <c:pt idx="5019">
                  <c:v>40625.699513888889</c:v>
                </c:pt>
                <c:pt idx="5020">
                  <c:v>40625.699537037035</c:v>
                </c:pt>
                <c:pt idx="5021">
                  <c:v>40625.699560185174</c:v>
                </c:pt>
                <c:pt idx="5022">
                  <c:v>40625.699583333299</c:v>
                </c:pt>
                <c:pt idx="5023">
                  <c:v>40625.699606481474</c:v>
                </c:pt>
                <c:pt idx="5024">
                  <c:v>40625.699629629591</c:v>
                </c:pt>
                <c:pt idx="5025">
                  <c:v>40625.699652777774</c:v>
                </c:pt>
                <c:pt idx="5026">
                  <c:v>40625.699675925927</c:v>
                </c:pt>
                <c:pt idx="5027">
                  <c:v>40625.699699074081</c:v>
                </c:pt>
                <c:pt idx="5028">
                  <c:v>40625.699722222183</c:v>
                </c:pt>
                <c:pt idx="5029">
                  <c:v>40625.699745370337</c:v>
                </c:pt>
                <c:pt idx="5030">
                  <c:v>40625.699768518469</c:v>
                </c:pt>
                <c:pt idx="5031">
                  <c:v>40625.699791666608</c:v>
                </c:pt>
                <c:pt idx="5032">
                  <c:v>40625.699814814805</c:v>
                </c:pt>
                <c:pt idx="5033">
                  <c:v>40625.699837962966</c:v>
                </c:pt>
                <c:pt idx="5034">
                  <c:v>40625.699861111054</c:v>
                </c:pt>
                <c:pt idx="5035">
                  <c:v>40625.699884259229</c:v>
                </c:pt>
                <c:pt idx="5036">
                  <c:v>40625.699907407405</c:v>
                </c:pt>
                <c:pt idx="5037">
                  <c:v>40625.699930555529</c:v>
                </c:pt>
                <c:pt idx="5038">
                  <c:v>40625.699953703654</c:v>
                </c:pt>
                <c:pt idx="5039">
                  <c:v>40625.699976851822</c:v>
                </c:pt>
                <c:pt idx="5040">
                  <c:v>40625.699999999997</c:v>
                </c:pt>
                <c:pt idx="5041">
                  <c:v>40625.70002314818</c:v>
                </c:pt>
                <c:pt idx="5042">
                  <c:v>40625.700046296297</c:v>
                </c:pt>
                <c:pt idx="5043">
                  <c:v>40625.700069444443</c:v>
                </c:pt>
                <c:pt idx="5044">
                  <c:v>40625.700092592597</c:v>
                </c:pt>
                <c:pt idx="5045">
                  <c:v>40625.700115740736</c:v>
                </c:pt>
                <c:pt idx="5046">
                  <c:v>40625.700138888889</c:v>
                </c:pt>
                <c:pt idx="5047">
                  <c:v>40625.700162037007</c:v>
                </c:pt>
                <c:pt idx="5048">
                  <c:v>40625.700185185175</c:v>
                </c:pt>
                <c:pt idx="5049">
                  <c:v>40625.700208333335</c:v>
                </c:pt>
                <c:pt idx="5050">
                  <c:v>40625.700231481482</c:v>
                </c:pt>
                <c:pt idx="5051">
                  <c:v>40625.700254629628</c:v>
                </c:pt>
                <c:pt idx="5052">
                  <c:v>40625.700277777782</c:v>
                </c:pt>
                <c:pt idx="5053">
                  <c:v>40625.700300925928</c:v>
                </c:pt>
                <c:pt idx="5054">
                  <c:v>40625.700324074081</c:v>
                </c:pt>
                <c:pt idx="5055">
                  <c:v>40625.70034722222</c:v>
                </c:pt>
                <c:pt idx="5056">
                  <c:v>40625.700370370367</c:v>
                </c:pt>
                <c:pt idx="5057">
                  <c:v>40625.70039351852</c:v>
                </c:pt>
                <c:pt idx="5058">
                  <c:v>40625.700416666637</c:v>
                </c:pt>
                <c:pt idx="5059">
                  <c:v>40625.700439814806</c:v>
                </c:pt>
                <c:pt idx="5060">
                  <c:v>40625.700462962937</c:v>
                </c:pt>
                <c:pt idx="5061">
                  <c:v>40625.700486111069</c:v>
                </c:pt>
                <c:pt idx="5062">
                  <c:v>40625.700509259259</c:v>
                </c:pt>
                <c:pt idx="5063">
                  <c:v>40625.700532407413</c:v>
                </c:pt>
                <c:pt idx="5064">
                  <c:v>40625.700555555552</c:v>
                </c:pt>
                <c:pt idx="5065">
                  <c:v>40625.700578703705</c:v>
                </c:pt>
                <c:pt idx="5066">
                  <c:v>40625.700601851822</c:v>
                </c:pt>
                <c:pt idx="5067">
                  <c:v>40625.700624999998</c:v>
                </c:pt>
                <c:pt idx="5068">
                  <c:v>40625.70064814818</c:v>
                </c:pt>
                <c:pt idx="5069">
                  <c:v>40625.700671296298</c:v>
                </c:pt>
                <c:pt idx="5070">
                  <c:v>40625.700694444473</c:v>
                </c:pt>
                <c:pt idx="5071">
                  <c:v>40625.70071759259</c:v>
                </c:pt>
                <c:pt idx="5072">
                  <c:v>40625.700740740707</c:v>
                </c:pt>
                <c:pt idx="5073">
                  <c:v>40625.700763888875</c:v>
                </c:pt>
                <c:pt idx="5074">
                  <c:v>40625.700787037007</c:v>
                </c:pt>
                <c:pt idx="5075">
                  <c:v>40625.700810185182</c:v>
                </c:pt>
                <c:pt idx="5076">
                  <c:v>40625.700833333336</c:v>
                </c:pt>
                <c:pt idx="5077">
                  <c:v>40625.700856481482</c:v>
                </c:pt>
                <c:pt idx="5078">
                  <c:v>40625.700879629629</c:v>
                </c:pt>
                <c:pt idx="5079">
                  <c:v>40625.700902777775</c:v>
                </c:pt>
                <c:pt idx="5080">
                  <c:v>40625.700925925928</c:v>
                </c:pt>
                <c:pt idx="5081">
                  <c:v>40625.700949074082</c:v>
                </c:pt>
                <c:pt idx="5082">
                  <c:v>40625.700972222221</c:v>
                </c:pt>
                <c:pt idx="5083">
                  <c:v>40625.700995370367</c:v>
                </c:pt>
                <c:pt idx="5084">
                  <c:v>40625.701018518521</c:v>
                </c:pt>
                <c:pt idx="5085">
                  <c:v>40625.701041666609</c:v>
                </c:pt>
                <c:pt idx="5086">
                  <c:v>40625.70106481477</c:v>
                </c:pt>
                <c:pt idx="5087">
                  <c:v>40625.701087962938</c:v>
                </c:pt>
                <c:pt idx="5088">
                  <c:v>40625.70111111107</c:v>
                </c:pt>
                <c:pt idx="5089">
                  <c:v>40625.70113425923</c:v>
                </c:pt>
                <c:pt idx="5090">
                  <c:v>40625.701157407406</c:v>
                </c:pt>
                <c:pt idx="5091">
                  <c:v>40625.701180555494</c:v>
                </c:pt>
                <c:pt idx="5092">
                  <c:v>40625.701203703669</c:v>
                </c:pt>
                <c:pt idx="5093">
                  <c:v>40625.701226851823</c:v>
                </c:pt>
                <c:pt idx="5094">
                  <c:v>40625.701249999998</c:v>
                </c:pt>
                <c:pt idx="5095">
                  <c:v>40625.701273148188</c:v>
                </c:pt>
                <c:pt idx="5096">
                  <c:v>40625.701296296298</c:v>
                </c:pt>
                <c:pt idx="5097">
                  <c:v>40625.701319444473</c:v>
                </c:pt>
                <c:pt idx="5098">
                  <c:v>40625.701342592576</c:v>
                </c:pt>
                <c:pt idx="5099">
                  <c:v>40625.701365740708</c:v>
                </c:pt>
                <c:pt idx="5100">
                  <c:v>40625.701388888876</c:v>
                </c:pt>
                <c:pt idx="5101">
                  <c:v>40625.701412037008</c:v>
                </c:pt>
                <c:pt idx="5102">
                  <c:v>40625.701435185176</c:v>
                </c:pt>
                <c:pt idx="5103">
                  <c:v>40625.701458333308</c:v>
                </c:pt>
                <c:pt idx="5104">
                  <c:v>40625.701481481432</c:v>
                </c:pt>
                <c:pt idx="5105">
                  <c:v>40625.7015046296</c:v>
                </c:pt>
                <c:pt idx="5106">
                  <c:v>40625.701527777775</c:v>
                </c:pt>
                <c:pt idx="5107">
                  <c:v>40625.701550925922</c:v>
                </c:pt>
                <c:pt idx="5108">
                  <c:v>40625.701574074083</c:v>
                </c:pt>
                <c:pt idx="5109">
                  <c:v>40625.701597222222</c:v>
                </c:pt>
                <c:pt idx="5110">
                  <c:v>40625.701620370339</c:v>
                </c:pt>
                <c:pt idx="5111">
                  <c:v>40625.701643518492</c:v>
                </c:pt>
                <c:pt idx="5112">
                  <c:v>40625.701666666617</c:v>
                </c:pt>
                <c:pt idx="5113">
                  <c:v>40625.701689814778</c:v>
                </c:pt>
                <c:pt idx="5114">
                  <c:v>40625.701712962931</c:v>
                </c:pt>
                <c:pt idx="5115">
                  <c:v>40625.70173611107</c:v>
                </c:pt>
                <c:pt idx="5116">
                  <c:v>40625.701759259231</c:v>
                </c:pt>
                <c:pt idx="5117">
                  <c:v>40625.70178240737</c:v>
                </c:pt>
                <c:pt idx="5118">
                  <c:v>40625.701805555524</c:v>
                </c:pt>
                <c:pt idx="5119">
                  <c:v>40625.70182870367</c:v>
                </c:pt>
                <c:pt idx="5120">
                  <c:v>40625.701851851823</c:v>
                </c:pt>
                <c:pt idx="5121">
                  <c:v>40625.701874999999</c:v>
                </c:pt>
                <c:pt idx="5122">
                  <c:v>40625.701898148189</c:v>
                </c:pt>
                <c:pt idx="5123">
                  <c:v>40625.701921296284</c:v>
                </c:pt>
                <c:pt idx="5124">
                  <c:v>40625.701944444445</c:v>
                </c:pt>
                <c:pt idx="5125">
                  <c:v>40625.701967592584</c:v>
                </c:pt>
                <c:pt idx="5126">
                  <c:v>40625.701990740708</c:v>
                </c:pt>
                <c:pt idx="5127">
                  <c:v>40625.702013888891</c:v>
                </c:pt>
                <c:pt idx="5128">
                  <c:v>40625.702037037037</c:v>
                </c:pt>
                <c:pt idx="5129">
                  <c:v>40625.702060185184</c:v>
                </c:pt>
                <c:pt idx="5130">
                  <c:v>40625.702083333308</c:v>
                </c:pt>
                <c:pt idx="5131">
                  <c:v>40625.702106481476</c:v>
                </c:pt>
                <c:pt idx="5132">
                  <c:v>40625.702129629601</c:v>
                </c:pt>
                <c:pt idx="5133">
                  <c:v>40625.702152777776</c:v>
                </c:pt>
                <c:pt idx="5134">
                  <c:v>40625.702175925922</c:v>
                </c:pt>
                <c:pt idx="5135">
                  <c:v>40625.702199074083</c:v>
                </c:pt>
                <c:pt idx="5136">
                  <c:v>40625.702222222222</c:v>
                </c:pt>
                <c:pt idx="5137">
                  <c:v>40625.702245370368</c:v>
                </c:pt>
                <c:pt idx="5138">
                  <c:v>40625.702268518522</c:v>
                </c:pt>
                <c:pt idx="5139">
                  <c:v>40625.702291666654</c:v>
                </c:pt>
                <c:pt idx="5140">
                  <c:v>40625.702314814815</c:v>
                </c:pt>
                <c:pt idx="5141">
                  <c:v>40625.702337962961</c:v>
                </c:pt>
                <c:pt idx="5142">
                  <c:v>40625.702361111071</c:v>
                </c:pt>
                <c:pt idx="5143">
                  <c:v>40625.702384259232</c:v>
                </c:pt>
                <c:pt idx="5144">
                  <c:v>40625.702407407407</c:v>
                </c:pt>
                <c:pt idx="5145">
                  <c:v>40625.702430555524</c:v>
                </c:pt>
                <c:pt idx="5146">
                  <c:v>40625.70245370367</c:v>
                </c:pt>
                <c:pt idx="5147">
                  <c:v>40625.702476851824</c:v>
                </c:pt>
                <c:pt idx="5148">
                  <c:v>40625.702499999999</c:v>
                </c:pt>
                <c:pt idx="5149">
                  <c:v>40625.702523148175</c:v>
                </c:pt>
                <c:pt idx="5150">
                  <c:v>40625.702546296292</c:v>
                </c:pt>
                <c:pt idx="5151">
                  <c:v>40625.702569444475</c:v>
                </c:pt>
                <c:pt idx="5152">
                  <c:v>40625.702592592592</c:v>
                </c:pt>
                <c:pt idx="5153">
                  <c:v>40625.702615740738</c:v>
                </c:pt>
                <c:pt idx="5154">
                  <c:v>40625.702638888892</c:v>
                </c:pt>
                <c:pt idx="5155">
                  <c:v>40625.702662037009</c:v>
                </c:pt>
                <c:pt idx="5156">
                  <c:v>40625.702685185184</c:v>
                </c:pt>
                <c:pt idx="5157">
                  <c:v>40625.702708333309</c:v>
                </c:pt>
                <c:pt idx="5158">
                  <c:v>40625.702731481484</c:v>
                </c:pt>
                <c:pt idx="5159">
                  <c:v>40625.702754629601</c:v>
                </c:pt>
                <c:pt idx="5160">
                  <c:v>40625.702777777777</c:v>
                </c:pt>
                <c:pt idx="5161">
                  <c:v>40625.702800925923</c:v>
                </c:pt>
                <c:pt idx="5162">
                  <c:v>40625.702824074091</c:v>
                </c:pt>
                <c:pt idx="5163">
                  <c:v>40625.702847222223</c:v>
                </c:pt>
                <c:pt idx="5164">
                  <c:v>40625.702870370369</c:v>
                </c:pt>
                <c:pt idx="5165">
                  <c:v>40625.702893518523</c:v>
                </c:pt>
                <c:pt idx="5166">
                  <c:v>40625.702916666654</c:v>
                </c:pt>
                <c:pt idx="5167">
                  <c:v>40625.702939814815</c:v>
                </c:pt>
                <c:pt idx="5168">
                  <c:v>40625.702962962954</c:v>
                </c:pt>
                <c:pt idx="5169">
                  <c:v>40625.702986111071</c:v>
                </c:pt>
                <c:pt idx="5170">
                  <c:v>40625.703009259254</c:v>
                </c:pt>
                <c:pt idx="5171">
                  <c:v>40625.703032407408</c:v>
                </c:pt>
                <c:pt idx="5172">
                  <c:v>40625.703055555554</c:v>
                </c:pt>
                <c:pt idx="5173">
                  <c:v>40625.703078703671</c:v>
                </c:pt>
                <c:pt idx="5174">
                  <c:v>40625.703101851803</c:v>
                </c:pt>
                <c:pt idx="5175">
                  <c:v>40625.703124999985</c:v>
                </c:pt>
                <c:pt idx="5176">
                  <c:v>40625.703148148146</c:v>
                </c:pt>
                <c:pt idx="5177">
                  <c:v>40625.703171296285</c:v>
                </c:pt>
                <c:pt idx="5178">
                  <c:v>40625.703194444446</c:v>
                </c:pt>
                <c:pt idx="5179">
                  <c:v>40625.703217592592</c:v>
                </c:pt>
                <c:pt idx="5180">
                  <c:v>40625.703240740724</c:v>
                </c:pt>
                <c:pt idx="5181">
                  <c:v>40625.703263888885</c:v>
                </c:pt>
                <c:pt idx="5182">
                  <c:v>40625.703287037024</c:v>
                </c:pt>
                <c:pt idx="5183">
                  <c:v>40625.703310185185</c:v>
                </c:pt>
                <c:pt idx="5184">
                  <c:v>40625.703333333324</c:v>
                </c:pt>
                <c:pt idx="5185">
                  <c:v>40625.703356481477</c:v>
                </c:pt>
                <c:pt idx="5186">
                  <c:v>40625.703379629624</c:v>
                </c:pt>
                <c:pt idx="5187">
                  <c:v>40625.703402777734</c:v>
                </c:pt>
                <c:pt idx="5188">
                  <c:v>40625.703425925924</c:v>
                </c:pt>
                <c:pt idx="5189">
                  <c:v>40625.703449074077</c:v>
                </c:pt>
                <c:pt idx="5190">
                  <c:v>40625.703472222194</c:v>
                </c:pt>
                <c:pt idx="5191">
                  <c:v>40625.70349537037</c:v>
                </c:pt>
                <c:pt idx="5192">
                  <c:v>40625.703518518516</c:v>
                </c:pt>
                <c:pt idx="5193">
                  <c:v>40625.703541666604</c:v>
                </c:pt>
                <c:pt idx="5194">
                  <c:v>40625.703564814787</c:v>
                </c:pt>
                <c:pt idx="5195">
                  <c:v>40625.703587962955</c:v>
                </c:pt>
                <c:pt idx="5196">
                  <c:v>40625.703611111079</c:v>
                </c:pt>
                <c:pt idx="5197">
                  <c:v>40625.703634259255</c:v>
                </c:pt>
                <c:pt idx="5198">
                  <c:v>40625.703657407408</c:v>
                </c:pt>
                <c:pt idx="5199">
                  <c:v>40625.703680555504</c:v>
                </c:pt>
                <c:pt idx="5200">
                  <c:v>40625.703703703643</c:v>
                </c:pt>
                <c:pt idx="5201">
                  <c:v>40625.703726851803</c:v>
                </c:pt>
                <c:pt idx="5202">
                  <c:v>40625.703749999986</c:v>
                </c:pt>
                <c:pt idx="5203">
                  <c:v>40625.703773148147</c:v>
                </c:pt>
                <c:pt idx="5204">
                  <c:v>40625.703796296286</c:v>
                </c:pt>
                <c:pt idx="5205">
                  <c:v>40625.70381944449</c:v>
                </c:pt>
                <c:pt idx="5206">
                  <c:v>40625.703842592586</c:v>
                </c:pt>
                <c:pt idx="5207">
                  <c:v>40625.703865740725</c:v>
                </c:pt>
                <c:pt idx="5208">
                  <c:v>40625.703888888886</c:v>
                </c:pt>
                <c:pt idx="5209">
                  <c:v>40625.703912037025</c:v>
                </c:pt>
                <c:pt idx="5210">
                  <c:v>40625.703935185185</c:v>
                </c:pt>
                <c:pt idx="5211">
                  <c:v>40625.703958333324</c:v>
                </c:pt>
                <c:pt idx="5212">
                  <c:v>40625.703981481434</c:v>
                </c:pt>
                <c:pt idx="5213">
                  <c:v>40625.704004629624</c:v>
                </c:pt>
                <c:pt idx="5214">
                  <c:v>40625.704027777778</c:v>
                </c:pt>
                <c:pt idx="5215">
                  <c:v>40625.704050925931</c:v>
                </c:pt>
                <c:pt idx="5216">
                  <c:v>40625.704074074092</c:v>
                </c:pt>
                <c:pt idx="5217">
                  <c:v>40625.704097222231</c:v>
                </c:pt>
                <c:pt idx="5218">
                  <c:v>40625.70412037037</c:v>
                </c:pt>
                <c:pt idx="5219">
                  <c:v>40625.704143518487</c:v>
                </c:pt>
                <c:pt idx="5220">
                  <c:v>40625.704166666619</c:v>
                </c:pt>
                <c:pt idx="5221">
                  <c:v>40625.704189814787</c:v>
                </c:pt>
                <c:pt idx="5222">
                  <c:v>40625.704212962963</c:v>
                </c:pt>
                <c:pt idx="5223">
                  <c:v>40625.704236111109</c:v>
                </c:pt>
                <c:pt idx="5224">
                  <c:v>40625.704259259262</c:v>
                </c:pt>
                <c:pt idx="5225">
                  <c:v>40625.704282407409</c:v>
                </c:pt>
                <c:pt idx="5226">
                  <c:v>40625.704305555555</c:v>
                </c:pt>
                <c:pt idx="5227">
                  <c:v>40625.704328703672</c:v>
                </c:pt>
                <c:pt idx="5228">
                  <c:v>40625.704351851826</c:v>
                </c:pt>
                <c:pt idx="5229">
                  <c:v>40625.704375000001</c:v>
                </c:pt>
                <c:pt idx="5230">
                  <c:v>40625.704398148191</c:v>
                </c:pt>
                <c:pt idx="5231">
                  <c:v>40625.704421296294</c:v>
                </c:pt>
                <c:pt idx="5232">
                  <c:v>40625.704444444447</c:v>
                </c:pt>
                <c:pt idx="5233">
                  <c:v>40625.704467592594</c:v>
                </c:pt>
                <c:pt idx="5234">
                  <c:v>40625.704490740725</c:v>
                </c:pt>
                <c:pt idx="5235">
                  <c:v>40625.704513888893</c:v>
                </c:pt>
                <c:pt idx="5236">
                  <c:v>40625.70453703704</c:v>
                </c:pt>
                <c:pt idx="5237">
                  <c:v>40625.704560185186</c:v>
                </c:pt>
                <c:pt idx="5238">
                  <c:v>40625.704583333325</c:v>
                </c:pt>
                <c:pt idx="5239">
                  <c:v>40625.704606481479</c:v>
                </c:pt>
                <c:pt idx="5240">
                  <c:v>40625.704629629625</c:v>
                </c:pt>
                <c:pt idx="5241">
                  <c:v>40625.704652777778</c:v>
                </c:pt>
                <c:pt idx="5242">
                  <c:v>40625.704675925932</c:v>
                </c:pt>
                <c:pt idx="5243">
                  <c:v>40625.704699074093</c:v>
                </c:pt>
                <c:pt idx="5244">
                  <c:v>40625.704722222225</c:v>
                </c:pt>
                <c:pt idx="5245">
                  <c:v>40625.704745370371</c:v>
                </c:pt>
                <c:pt idx="5246">
                  <c:v>40625.704768518488</c:v>
                </c:pt>
                <c:pt idx="5247">
                  <c:v>40625.70479166662</c:v>
                </c:pt>
                <c:pt idx="5248">
                  <c:v>40625.704814814817</c:v>
                </c:pt>
                <c:pt idx="5249">
                  <c:v>40625.704837962963</c:v>
                </c:pt>
                <c:pt idx="5250">
                  <c:v>40625.70486111108</c:v>
                </c:pt>
                <c:pt idx="5251">
                  <c:v>40625.704884259256</c:v>
                </c:pt>
                <c:pt idx="5252">
                  <c:v>40625.704907407409</c:v>
                </c:pt>
                <c:pt idx="5253">
                  <c:v>40625.704930555556</c:v>
                </c:pt>
                <c:pt idx="5254">
                  <c:v>40625.704953703673</c:v>
                </c:pt>
                <c:pt idx="5255">
                  <c:v>40625.704976851834</c:v>
                </c:pt>
                <c:pt idx="5256">
                  <c:v>40625.705000000002</c:v>
                </c:pt>
                <c:pt idx="5257">
                  <c:v>40625.705023148148</c:v>
                </c:pt>
                <c:pt idx="5258">
                  <c:v>40625.705046296294</c:v>
                </c:pt>
                <c:pt idx="5259">
                  <c:v>40625.705069444448</c:v>
                </c:pt>
                <c:pt idx="5260">
                  <c:v>40625.705092592594</c:v>
                </c:pt>
                <c:pt idx="5261">
                  <c:v>40625.705115740726</c:v>
                </c:pt>
                <c:pt idx="5262">
                  <c:v>40625.705138888887</c:v>
                </c:pt>
                <c:pt idx="5263">
                  <c:v>40625.705162036989</c:v>
                </c:pt>
                <c:pt idx="5264">
                  <c:v>40625.705185185157</c:v>
                </c:pt>
                <c:pt idx="5265">
                  <c:v>40625.705208333326</c:v>
                </c:pt>
                <c:pt idx="5266">
                  <c:v>40625.705231481479</c:v>
                </c:pt>
                <c:pt idx="5267">
                  <c:v>40625.705254629625</c:v>
                </c:pt>
                <c:pt idx="5268">
                  <c:v>40625.705277777779</c:v>
                </c:pt>
                <c:pt idx="5269">
                  <c:v>40625.705300925925</c:v>
                </c:pt>
                <c:pt idx="5270">
                  <c:v>40625.705324074072</c:v>
                </c:pt>
                <c:pt idx="5271">
                  <c:v>40625.705347222196</c:v>
                </c:pt>
                <c:pt idx="5272">
                  <c:v>40625.705370370371</c:v>
                </c:pt>
                <c:pt idx="5273">
                  <c:v>40625.705393518489</c:v>
                </c:pt>
                <c:pt idx="5274">
                  <c:v>40625.705416666628</c:v>
                </c:pt>
                <c:pt idx="5275">
                  <c:v>40625.705439814788</c:v>
                </c:pt>
                <c:pt idx="5276">
                  <c:v>40625.705462962927</c:v>
                </c:pt>
                <c:pt idx="5277">
                  <c:v>40625.705486111052</c:v>
                </c:pt>
                <c:pt idx="5278">
                  <c:v>40625.705509259264</c:v>
                </c:pt>
                <c:pt idx="5279">
                  <c:v>40625.70553240741</c:v>
                </c:pt>
                <c:pt idx="5280">
                  <c:v>40625.705555555556</c:v>
                </c:pt>
                <c:pt idx="5281">
                  <c:v>40625.705578703673</c:v>
                </c:pt>
                <c:pt idx="5282">
                  <c:v>40625.705601851812</c:v>
                </c:pt>
                <c:pt idx="5283">
                  <c:v>40625.705624999995</c:v>
                </c:pt>
                <c:pt idx="5284">
                  <c:v>40625.705648148149</c:v>
                </c:pt>
                <c:pt idx="5285">
                  <c:v>40625.705671296295</c:v>
                </c:pt>
                <c:pt idx="5286">
                  <c:v>40625.705694444448</c:v>
                </c:pt>
                <c:pt idx="5287">
                  <c:v>40625.705717592595</c:v>
                </c:pt>
                <c:pt idx="5288">
                  <c:v>40625.705740740697</c:v>
                </c:pt>
                <c:pt idx="5289">
                  <c:v>40625.705763888858</c:v>
                </c:pt>
                <c:pt idx="5290">
                  <c:v>40625.705787036997</c:v>
                </c:pt>
                <c:pt idx="5291">
                  <c:v>40625.705810185187</c:v>
                </c:pt>
                <c:pt idx="5292">
                  <c:v>40625.705833333326</c:v>
                </c:pt>
                <c:pt idx="5293">
                  <c:v>40625.70585648148</c:v>
                </c:pt>
                <c:pt idx="5294">
                  <c:v>40625.705879629626</c:v>
                </c:pt>
                <c:pt idx="5295">
                  <c:v>40625.70590277775</c:v>
                </c:pt>
                <c:pt idx="5296">
                  <c:v>40625.705925925926</c:v>
                </c:pt>
                <c:pt idx="5297">
                  <c:v>40625.705949074072</c:v>
                </c:pt>
                <c:pt idx="5298">
                  <c:v>40625.705972222204</c:v>
                </c:pt>
                <c:pt idx="5299">
                  <c:v>40625.705995370372</c:v>
                </c:pt>
                <c:pt idx="5300">
                  <c:v>40625.706018518518</c:v>
                </c:pt>
                <c:pt idx="5301">
                  <c:v>40625.706041666628</c:v>
                </c:pt>
                <c:pt idx="5302">
                  <c:v>40625.706064814804</c:v>
                </c:pt>
                <c:pt idx="5303">
                  <c:v>40625.706087962964</c:v>
                </c:pt>
                <c:pt idx="5304">
                  <c:v>40625.706111111082</c:v>
                </c:pt>
                <c:pt idx="5305">
                  <c:v>40625.706134259257</c:v>
                </c:pt>
                <c:pt idx="5306">
                  <c:v>40625.706157407403</c:v>
                </c:pt>
                <c:pt idx="5307">
                  <c:v>40625.70618055552</c:v>
                </c:pt>
                <c:pt idx="5308">
                  <c:v>40625.706203703674</c:v>
                </c:pt>
                <c:pt idx="5309">
                  <c:v>40625.706226851835</c:v>
                </c:pt>
                <c:pt idx="5310">
                  <c:v>40625.706250000003</c:v>
                </c:pt>
                <c:pt idx="5311">
                  <c:v>40625.7062731482</c:v>
                </c:pt>
                <c:pt idx="5312">
                  <c:v>40625.706296296325</c:v>
                </c:pt>
                <c:pt idx="5313">
                  <c:v>40625.706319444485</c:v>
                </c:pt>
                <c:pt idx="5314">
                  <c:v>40625.706342592595</c:v>
                </c:pt>
                <c:pt idx="5315">
                  <c:v>40625.706365740734</c:v>
                </c:pt>
                <c:pt idx="5316">
                  <c:v>40625.706388888888</c:v>
                </c:pt>
                <c:pt idx="5317">
                  <c:v>40625.706412037034</c:v>
                </c:pt>
                <c:pt idx="5318">
                  <c:v>40625.706435185188</c:v>
                </c:pt>
                <c:pt idx="5319">
                  <c:v>40625.706458333334</c:v>
                </c:pt>
                <c:pt idx="5320">
                  <c:v>40625.706481481451</c:v>
                </c:pt>
                <c:pt idx="5321">
                  <c:v>40625.706504629634</c:v>
                </c:pt>
                <c:pt idx="5322">
                  <c:v>40625.70652777778</c:v>
                </c:pt>
                <c:pt idx="5323">
                  <c:v>40625.706550925941</c:v>
                </c:pt>
                <c:pt idx="5324">
                  <c:v>40625.706574074102</c:v>
                </c:pt>
                <c:pt idx="5325">
                  <c:v>40625.706597222219</c:v>
                </c:pt>
                <c:pt idx="5326">
                  <c:v>40625.706620370373</c:v>
                </c:pt>
                <c:pt idx="5327">
                  <c:v>40625.706643518504</c:v>
                </c:pt>
                <c:pt idx="5328">
                  <c:v>40625.706666666629</c:v>
                </c:pt>
                <c:pt idx="5329">
                  <c:v>40625.706689814804</c:v>
                </c:pt>
                <c:pt idx="5330">
                  <c:v>40625.706712962965</c:v>
                </c:pt>
                <c:pt idx="5331">
                  <c:v>40625.706736111104</c:v>
                </c:pt>
                <c:pt idx="5332">
                  <c:v>40625.706759259258</c:v>
                </c:pt>
                <c:pt idx="5333">
                  <c:v>40625.706782407404</c:v>
                </c:pt>
                <c:pt idx="5334">
                  <c:v>40625.706805555557</c:v>
                </c:pt>
                <c:pt idx="5335">
                  <c:v>40625.706828703704</c:v>
                </c:pt>
                <c:pt idx="5336">
                  <c:v>40625.70685185185</c:v>
                </c:pt>
                <c:pt idx="5337">
                  <c:v>40625.706875000003</c:v>
                </c:pt>
                <c:pt idx="5338">
                  <c:v>40625.706898148201</c:v>
                </c:pt>
                <c:pt idx="5339">
                  <c:v>40625.706921296296</c:v>
                </c:pt>
                <c:pt idx="5340">
                  <c:v>40625.706944444442</c:v>
                </c:pt>
                <c:pt idx="5341">
                  <c:v>40625.706967592589</c:v>
                </c:pt>
                <c:pt idx="5342">
                  <c:v>40625.706990740735</c:v>
                </c:pt>
                <c:pt idx="5343">
                  <c:v>40625.707013888888</c:v>
                </c:pt>
                <c:pt idx="5344">
                  <c:v>40625.707037037035</c:v>
                </c:pt>
                <c:pt idx="5345">
                  <c:v>40625.707060185174</c:v>
                </c:pt>
                <c:pt idx="5346">
                  <c:v>40625.707083333298</c:v>
                </c:pt>
                <c:pt idx="5347">
                  <c:v>40625.707106481474</c:v>
                </c:pt>
                <c:pt idx="5348">
                  <c:v>40625.707129629591</c:v>
                </c:pt>
                <c:pt idx="5349">
                  <c:v>40625.707152777744</c:v>
                </c:pt>
                <c:pt idx="5350">
                  <c:v>40625.707175925927</c:v>
                </c:pt>
                <c:pt idx="5351">
                  <c:v>40625.707199074073</c:v>
                </c:pt>
                <c:pt idx="5352">
                  <c:v>40625.70722222222</c:v>
                </c:pt>
                <c:pt idx="5353">
                  <c:v>40625.707245370373</c:v>
                </c:pt>
                <c:pt idx="5354">
                  <c:v>40625.707268518505</c:v>
                </c:pt>
                <c:pt idx="5355">
                  <c:v>40625.707291666637</c:v>
                </c:pt>
                <c:pt idx="5356">
                  <c:v>40625.707314814805</c:v>
                </c:pt>
                <c:pt idx="5357">
                  <c:v>40625.707337962966</c:v>
                </c:pt>
                <c:pt idx="5358">
                  <c:v>40625.707361111054</c:v>
                </c:pt>
                <c:pt idx="5359">
                  <c:v>40625.707384259229</c:v>
                </c:pt>
                <c:pt idx="5360">
                  <c:v>40625.707407407404</c:v>
                </c:pt>
                <c:pt idx="5361">
                  <c:v>40625.707430555522</c:v>
                </c:pt>
                <c:pt idx="5362">
                  <c:v>40625.707453703653</c:v>
                </c:pt>
                <c:pt idx="5363">
                  <c:v>40625.707476851814</c:v>
                </c:pt>
                <c:pt idx="5364">
                  <c:v>40625.707500000004</c:v>
                </c:pt>
                <c:pt idx="5365">
                  <c:v>40625.707523148179</c:v>
                </c:pt>
                <c:pt idx="5366">
                  <c:v>40625.707546296297</c:v>
                </c:pt>
                <c:pt idx="5367">
                  <c:v>40625.707569444443</c:v>
                </c:pt>
                <c:pt idx="5368">
                  <c:v>40625.707592592589</c:v>
                </c:pt>
                <c:pt idx="5369">
                  <c:v>40625.707615740735</c:v>
                </c:pt>
                <c:pt idx="5370">
                  <c:v>40625.707638888889</c:v>
                </c:pt>
                <c:pt idx="5371">
                  <c:v>40625.707662037006</c:v>
                </c:pt>
                <c:pt idx="5372">
                  <c:v>40625.707685185174</c:v>
                </c:pt>
                <c:pt idx="5373">
                  <c:v>40625.707708333299</c:v>
                </c:pt>
                <c:pt idx="5374">
                  <c:v>40625.707731481474</c:v>
                </c:pt>
                <c:pt idx="5375">
                  <c:v>40625.707754629591</c:v>
                </c:pt>
                <c:pt idx="5376">
                  <c:v>40625.707777777774</c:v>
                </c:pt>
                <c:pt idx="5377">
                  <c:v>40625.707800925928</c:v>
                </c:pt>
                <c:pt idx="5378">
                  <c:v>40625.707824074081</c:v>
                </c:pt>
                <c:pt idx="5379">
                  <c:v>40625.70784722222</c:v>
                </c:pt>
                <c:pt idx="5380">
                  <c:v>40625.707870370381</c:v>
                </c:pt>
                <c:pt idx="5381">
                  <c:v>40625.70789351852</c:v>
                </c:pt>
                <c:pt idx="5382">
                  <c:v>40625.707916666637</c:v>
                </c:pt>
                <c:pt idx="5383">
                  <c:v>40625.707939814805</c:v>
                </c:pt>
                <c:pt idx="5384">
                  <c:v>40625.70796296293</c:v>
                </c:pt>
                <c:pt idx="5385">
                  <c:v>40625.707986111054</c:v>
                </c:pt>
                <c:pt idx="5386">
                  <c:v>40625.708009259259</c:v>
                </c:pt>
                <c:pt idx="5387">
                  <c:v>40625.708032407412</c:v>
                </c:pt>
                <c:pt idx="5388">
                  <c:v>40625.708055555559</c:v>
                </c:pt>
                <c:pt idx="5389">
                  <c:v>40625.708078703705</c:v>
                </c:pt>
                <c:pt idx="5390">
                  <c:v>40625.708101851822</c:v>
                </c:pt>
                <c:pt idx="5391">
                  <c:v>40625.708124999997</c:v>
                </c:pt>
                <c:pt idx="5392">
                  <c:v>40625.708148148173</c:v>
                </c:pt>
                <c:pt idx="5393">
                  <c:v>40625.708171296297</c:v>
                </c:pt>
                <c:pt idx="5394">
                  <c:v>40625.708194444473</c:v>
                </c:pt>
                <c:pt idx="5395">
                  <c:v>40625.708217592612</c:v>
                </c:pt>
                <c:pt idx="5396">
                  <c:v>40625.708240740736</c:v>
                </c:pt>
                <c:pt idx="5397">
                  <c:v>40625.70826388889</c:v>
                </c:pt>
                <c:pt idx="5398">
                  <c:v>40625.708287037036</c:v>
                </c:pt>
                <c:pt idx="5399">
                  <c:v>40625.708310185189</c:v>
                </c:pt>
                <c:pt idx="5400">
                  <c:v>40625.708333333336</c:v>
                </c:pt>
                <c:pt idx="5401">
                  <c:v>40625.708356481482</c:v>
                </c:pt>
                <c:pt idx="5402">
                  <c:v>40625.708379629628</c:v>
                </c:pt>
                <c:pt idx="5403">
                  <c:v>40625.708402777775</c:v>
                </c:pt>
                <c:pt idx="5404">
                  <c:v>40625.708425925928</c:v>
                </c:pt>
                <c:pt idx="5405">
                  <c:v>40625.708449074082</c:v>
                </c:pt>
                <c:pt idx="5406">
                  <c:v>40625.708472222221</c:v>
                </c:pt>
                <c:pt idx="5407">
                  <c:v>40625.708495370382</c:v>
                </c:pt>
                <c:pt idx="5408">
                  <c:v>40625.708518518542</c:v>
                </c:pt>
                <c:pt idx="5409">
                  <c:v>40625.708541666638</c:v>
                </c:pt>
                <c:pt idx="5410">
                  <c:v>40625.708564814806</c:v>
                </c:pt>
                <c:pt idx="5411">
                  <c:v>40625.708587962959</c:v>
                </c:pt>
                <c:pt idx="5412">
                  <c:v>40625.708611111106</c:v>
                </c:pt>
                <c:pt idx="5413">
                  <c:v>40625.708634259259</c:v>
                </c:pt>
                <c:pt idx="5414">
                  <c:v>40625.708657407413</c:v>
                </c:pt>
                <c:pt idx="5415">
                  <c:v>40625.70868055553</c:v>
                </c:pt>
                <c:pt idx="5416">
                  <c:v>40625.708703703669</c:v>
                </c:pt>
                <c:pt idx="5417">
                  <c:v>40625.708726851823</c:v>
                </c:pt>
                <c:pt idx="5418">
                  <c:v>40625.708749999998</c:v>
                </c:pt>
                <c:pt idx="5419">
                  <c:v>40625.708773148173</c:v>
                </c:pt>
                <c:pt idx="5420">
                  <c:v>40625.708796296298</c:v>
                </c:pt>
                <c:pt idx="5421">
                  <c:v>40625.708819444502</c:v>
                </c:pt>
                <c:pt idx="5422">
                  <c:v>40625.70884259259</c:v>
                </c:pt>
                <c:pt idx="5423">
                  <c:v>40625.708865740744</c:v>
                </c:pt>
                <c:pt idx="5424">
                  <c:v>40625.70888888889</c:v>
                </c:pt>
                <c:pt idx="5425">
                  <c:v>40625.708912037036</c:v>
                </c:pt>
                <c:pt idx="5426">
                  <c:v>40625.708935185183</c:v>
                </c:pt>
                <c:pt idx="5427">
                  <c:v>40625.708958333329</c:v>
                </c:pt>
                <c:pt idx="5428">
                  <c:v>40625.708981481475</c:v>
                </c:pt>
                <c:pt idx="5429">
                  <c:v>40625.7090046296</c:v>
                </c:pt>
                <c:pt idx="5430">
                  <c:v>40625.709027777775</c:v>
                </c:pt>
                <c:pt idx="5431">
                  <c:v>40625.709050925929</c:v>
                </c:pt>
                <c:pt idx="5432">
                  <c:v>40625.709074074082</c:v>
                </c:pt>
                <c:pt idx="5433">
                  <c:v>40625.709097222221</c:v>
                </c:pt>
                <c:pt idx="5434">
                  <c:v>40625.709120370375</c:v>
                </c:pt>
                <c:pt idx="5435">
                  <c:v>40625.709143518485</c:v>
                </c:pt>
                <c:pt idx="5436">
                  <c:v>40625.709166666617</c:v>
                </c:pt>
                <c:pt idx="5437">
                  <c:v>40625.709189814777</c:v>
                </c:pt>
                <c:pt idx="5438">
                  <c:v>40625.70921296296</c:v>
                </c:pt>
                <c:pt idx="5439">
                  <c:v>40625.709236111114</c:v>
                </c:pt>
                <c:pt idx="5440">
                  <c:v>40625.70925925926</c:v>
                </c:pt>
                <c:pt idx="5441">
                  <c:v>40625.709282407406</c:v>
                </c:pt>
                <c:pt idx="5442">
                  <c:v>40625.709305555531</c:v>
                </c:pt>
                <c:pt idx="5443">
                  <c:v>40625.70932870367</c:v>
                </c:pt>
                <c:pt idx="5444">
                  <c:v>40625.709351851823</c:v>
                </c:pt>
                <c:pt idx="5445">
                  <c:v>40625.709374999999</c:v>
                </c:pt>
                <c:pt idx="5446">
                  <c:v>40625.709398148174</c:v>
                </c:pt>
                <c:pt idx="5447">
                  <c:v>40625.709421296284</c:v>
                </c:pt>
                <c:pt idx="5448">
                  <c:v>40625.709444444445</c:v>
                </c:pt>
                <c:pt idx="5449">
                  <c:v>40625.709467592584</c:v>
                </c:pt>
                <c:pt idx="5450">
                  <c:v>40625.709490740715</c:v>
                </c:pt>
                <c:pt idx="5451">
                  <c:v>40625.709513888891</c:v>
                </c:pt>
                <c:pt idx="5452">
                  <c:v>40625.709537037037</c:v>
                </c:pt>
                <c:pt idx="5453">
                  <c:v>40625.709560185176</c:v>
                </c:pt>
                <c:pt idx="5454">
                  <c:v>40625.709583333301</c:v>
                </c:pt>
                <c:pt idx="5455">
                  <c:v>40625.709606481476</c:v>
                </c:pt>
                <c:pt idx="5456">
                  <c:v>40625.7096296296</c:v>
                </c:pt>
                <c:pt idx="5457">
                  <c:v>40625.709652777776</c:v>
                </c:pt>
                <c:pt idx="5458">
                  <c:v>40625.709675925929</c:v>
                </c:pt>
                <c:pt idx="5459">
                  <c:v>40625.709699074083</c:v>
                </c:pt>
                <c:pt idx="5460">
                  <c:v>40625.709722222193</c:v>
                </c:pt>
                <c:pt idx="5461">
                  <c:v>40625.709745370354</c:v>
                </c:pt>
                <c:pt idx="5462">
                  <c:v>40625.709768518478</c:v>
                </c:pt>
                <c:pt idx="5463">
                  <c:v>40625.709791666617</c:v>
                </c:pt>
                <c:pt idx="5464">
                  <c:v>40625.709814814814</c:v>
                </c:pt>
                <c:pt idx="5465">
                  <c:v>40625.709837962961</c:v>
                </c:pt>
                <c:pt idx="5466">
                  <c:v>40625.709861111078</c:v>
                </c:pt>
                <c:pt idx="5467">
                  <c:v>40625.709884259231</c:v>
                </c:pt>
                <c:pt idx="5468">
                  <c:v>40625.709907407407</c:v>
                </c:pt>
                <c:pt idx="5469">
                  <c:v>40625.709930555524</c:v>
                </c:pt>
                <c:pt idx="5470">
                  <c:v>40625.709953703663</c:v>
                </c:pt>
                <c:pt idx="5471">
                  <c:v>40625.709976851824</c:v>
                </c:pt>
                <c:pt idx="5472">
                  <c:v>40625.71</c:v>
                </c:pt>
                <c:pt idx="5473">
                  <c:v>40625.710023148175</c:v>
                </c:pt>
                <c:pt idx="5474">
                  <c:v>40625.710046296299</c:v>
                </c:pt>
                <c:pt idx="5475">
                  <c:v>40625.710069444474</c:v>
                </c:pt>
                <c:pt idx="5476">
                  <c:v>40625.710092592592</c:v>
                </c:pt>
                <c:pt idx="5477">
                  <c:v>40625.710115740745</c:v>
                </c:pt>
                <c:pt idx="5478">
                  <c:v>40625.710138888891</c:v>
                </c:pt>
                <c:pt idx="5479">
                  <c:v>40625.710162037009</c:v>
                </c:pt>
                <c:pt idx="5480">
                  <c:v>40625.710185185184</c:v>
                </c:pt>
                <c:pt idx="5481">
                  <c:v>40625.71020833333</c:v>
                </c:pt>
                <c:pt idx="5482">
                  <c:v>40625.710231481491</c:v>
                </c:pt>
                <c:pt idx="5483">
                  <c:v>40625.71025462963</c:v>
                </c:pt>
                <c:pt idx="5484">
                  <c:v>40625.710277777791</c:v>
                </c:pt>
                <c:pt idx="5485">
                  <c:v>40625.71030092593</c:v>
                </c:pt>
                <c:pt idx="5486">
                  <c:v>40625.710324074083</c:v>
                </c:pt>
                <c:pt idx="5487">
                  <c:v>40625.710347222222</c:v>
                </c:pt>
                <c:pt idx="5488">
                  <c:v>40625.710370370369</c:v>
                </c:pt>
                <c:pt idx="5489">
                  <c:v>40625.710393518515</c:v>
                </c:pt>
                <c:pt idx="5490">
                  <c:v>40625.710416666654</c:v>
                </c:pt>
                <c:pt idx="5491">
                  <c:v>40625.710439814815</c:v>
                </c:pt>
                <c:pt idx="5492">
                  <c:v>40625.710462962954</c:v>
                </c:pt>
                <c:pt idx="5493">
                  <c:v>40625.710486111078</c:v>
                </c:pt>
                <c:pt idx="5494">
                  <c:v>40625.710509259261</c:v>
                </c:pt>
                <c:pt idx="5495">
                  <c:v>40625.710532407436</c:v>
                </c:pt>
                <c:pt idx="5496">
                  <c:v>40625.710555555561</c:v>
                </c:pt>
                <c:pt idx="5497">
                  <c:v>40625.7105787037</c:v>
                </c:pt>
                <c:pt idx="5498">
                  <c:v>40625.710601851824</c:v>
                </c:pt>
                <c:pt idx="5499">
                  <c:v>40625.710625</c:v>
                </c:pt>
                <c:pt idx="5500">
                  <c:v>40625.710648148175</c:v>
                </c:pt>
                <c:pt idx="5501">
                  <c:v>40625.710671296329</c:v>
                </c:pt>
                <c:pt idx="5502">
                  <c:v>40625.710694444475</c:v>
                </c:pt>
                <c:pt idx="5503">
                  <c:v>40625.710717592592</c:v>
                </c:pt>
                <c:pt idx="5504">
                  <c:v>40625.710740740724</c:v>
                </c:pt>
                <c:pt idx="5505">
                  <c:v>40625.710763888885</c:v>
                </c:pt>
                <c:pt idx="5506">
                  <c:v>40625.710787037024</c:v>
                </c:pt>
                <c:pt idx="5507">
                  <c:v>40625.710810185192</c:v>
                </c:pt>
                <c:pt idx="5508">
                  <c:v>40625.710833333331</c:v>
                </c:pt>
                <c:pt idx="5509">
                  <c:v>40625.710856481492</c:v>
                </c:pt>
                <c:pt idx="5510">
                  <c:v>40625.710879629631</c:v>
                </c:pt>
                <c:pt idx="5511">
                  <c:v>40625.710902777777</c:v>
                </c:pt>
                <c:pt idx="5512">
                  <c:v>40625.710925925923</c:v>
                </c:pt>
                <c:pt idx="5513">
                  <c:v>40625.710949074091</c:v>
                </c:pt>
                <c:pt idx="5514">
                  <c:v>40625.710972222223</c:v>
                </c:pt>
                <c:pt idx="5515">
                  <c:v>40625.710995370369</c:v>
                </c:pt>
                <c:pt idx="5516">
                  <c:v>40625.711018518516</c:v>
                </c:pt>
                <c:pt idx="5517">
                  <c:v>40625.711041666618</c:v>
                </c:pt>
                <c:pt idx="5518">
                  <c:v>40625.711064814786</c:v>
                </c:pt>
                <c:pt idx="5519">
                  <c:v>40625.711087962954</c:v>
                </c:pt>
                <c:pt idx="5520">
                  <c:v>40625.711111111079</c:v>
                </c:pt>
                <c:pt idx="5521">
                  <c:v>40625.711134259254</c:v>
                </c:pt>
                <c:pt idx="5522">
                  <c:v>40625.711157407408</c:v>
                </c:pt>
                <c:pt idx="5523">
                  <c:v>40625.711180555503</c:v>
                </c:pt>
                <c:pt idx="5524">
                  <c:v>40625.711203703664</c:v>
                </c:pt>
                <c:pt idx="5525">
                  <c:v>40625.711226851854</c:v>
                </c:pt>
                <c:pt idx="5526">
                  <c:v>40625.71125</c:v>
                </c:pt>
                <c:pt idx="5527">
                  <c:v>40625.71127314819</c:v>
                </c:pt>
                <c:pt idx="5528">
                  <c:v>40625.711296296329</c:v>
                </c:pt>
                <c:pt idx="5529">
                  <c:v>40625.71131944449</c:v>
                </c:pt>
                <c:pt idx="5530">
                  <c:v>40625.711342592585</c:v>
                </c:pt>
                <c:pt idx="5531">
                  <c:v>40625.711365740724</c:v>
                </c:pt>
                <c:pt idx="5532">
                  <c:v>40625.711388888885</c:v>
                </c:pt>
                <c:pt idx="5533">
                  <c:v>40625.711412037024</c:v>
                </c:pt>
                <c:pt idx="5534">
                  <c:v>40625.711435185185</c:v>
                </c:pt>
                <c:pt idx="5535">
                  <c:v>40625.711458333324</c:v>
                </c:pt>
                <c:pt idx="5536">
                  <c:v>40625.711481481449</c:v>
                </c:pt>
                <c:pt idx="5537">
                  <c:v>40625.711504629624</c:v>
                </c:pt>
                <c:pt idx="5538">
                  <c:v>40625.711527777778</c:v>
                </c:pt>
                <c:pt idx="5539">
                  <c:v>40625.711550925931</c:v>
                </c:pt>
                <c:pt idx="5540">
                  <c:v>40625.711574074092</c:v>
                </c:pt>
                <c:pt idx="5541">
                  <c:v>40625.711597222231</c:v>
                </c:pt>
                <c:pt idx="5542">
                  <c:v>40625.71162037037</c:v>
                </c:pt>
                <c:pt idx="5543">
                  <c:v>40625.711643518487</c:v>
                </c:pt>
                <c:pt idx="5544">
                  <c:v>40625.711666666619</c:v>
                </c:pt>
                <c:pt idx="5545">
                  <c:v>40625.711689814787</c:v>
                </c:pt>
                <c:pt idx="5546">
                  <c:v>40625.711712962955</c:v>
                </c:pt>
                <c:pt idx="5547">
                  <c:v>40625.71173611108</c:v>
                </c:pt>
                <c:pt idx="5548">
                  <c:v>40625.711759259255</c:v>
                </c:pt>
                <c:pt idx="5549">
                  <c:v>40625.711782407379</c:v>
                </c:pt>
                <c:pt idx="5550">
                  <c:v>40625.711805555555</c:v>
                </c:pt>
                <c:pt idx="5551">
                  <c:v>40625.711828703672</c:v>
                </c:pt>
                <c:pt idx="5552">
                  <c:v>40625.711851851855</c:v>
                </c:pt>
                <c:pt idx="5553">
                  <c:v>40625.711875000001</c:v>
                </c:pt>
                <c:pt idx="5554">
                  <c:v>40625.711898148191</c:v>
                </c:pt>
                <c:pt idx="5555">
                  <c:v>40625.711921296301</c:v>
                </c:pt>
                <c:pt idx="5556">
                  <c:v>40625.711944444447</c:v>
                </c:pt>
                <c:pt idx="5557">
                  <c:v>40625.711967592586</c:v>
                </c:pt>
                <c:pt idx="5558">
                  <c:v>40625.711990740725</c:v>
                </c:pt>
                <c:pt idx="5559">
                  <c:v>40625.712013888893</c:v>
                </c:pt>
                <c:pt idx="5560">
                  <c:v>40625.712037037039</c:v>
                </c:pt>
                <c:pt idx="5561">
                  <c:v>40625.712060185186</c:v>
                </c:pt>
                <c:pt idx="5562">
                  <c:v>40625.712083333325</c:v>
                </c:pt>
                <c:pt idx="5563">
                  <c:v>40625.712106481486</c:v>
                </c:pt>
                <c:pt idx="5564">
                  <c:v>40625.712129629625</c:v>
                </c:pt>
                <c:pt idx="5565">
                  <c:v>40625.712152777778</c:v>
                </c:pt>
                <c:pt idx="5566">
                  <c:v>40625.712175925932</c:v>
                </c:pt>
                <c:pt idx="5567">
                  <c:v>40625.712199074092</c:v>
                </c:pt>
                <c:pt idx="5568">
                  <c:v>40625.712222222232</c:v>
                </c:pt>
                <c:pt idx="5569">
                  <c:v>40625.712245370392</c:v>
                </c:pt>
                <c:pt idx="5570">
                  <c:v>40625.712268518517</c:v>
                </c:pt>
                <c:pt idx="5571">
                  <c:v>40625.71229166667</c:v>
                </c:pt>
                <c:pt idx="5572">
                  <c:v>40625.712314814817</c:v>
                </c:pt>
                <c:pt idx="5573">
                  <c:v>40625.712337962963</c:v>
                </c:pt>
                <c:pt idx="5574">
                  <c:v>40625.71236111108</c:v>
                </c:pt>
                <c:pt idx="5575">
                  <c:v>40625.712384259255</c:v>
                </c:pt>
                <c:pt idx="5576">
                  <c:v>40625.712407407409</c:v>
                </c:pt>
                <c:pt idx="5577">
                  <c:v>40625.712430555555</c:v>
                </c:pt>
                <c:pt idx="5578">
                  <c:v>40625.712453703673</c:v>
                </c:pt>
                <c:pt idx="5579">
                  <c:v>40625.712476851855</c:v>
                </c:pt>
                <c:pt idx="5580">
                  <c:v>40625.712500000001</c:v>
                </c:pt>
                <c:pt idx="5581">
                  <c:v>40625.712523148199</c:v>
                </c:pt>
                <c:pt idx="5582">
                  <c:v>40625.712546296323</c:v>
                </c:pt>
                <c:pt idx="5583">
                  <c:v>40625.712569444477</c:v>
                </c:pt>
                <c:pt idx="5584">
                  <c:v>40625.712592592601</c:v>
                </c:pt>
                <c:pt idx="5585">
                  <c:v>40625.71261574074</c:v>
                </c:pt>
                <c:pt idx="5586">
                  <c:v>40625.712638888916</c:v>
                </c:pt>
                <c:pt idx="5587">
                  <c:v>40625.712662037025</c:v>
                </c:pt>
                <c:pt idx="5588">
                  <c:v>40625.712685185186</c:v>
                </c:pt>
                <c:pt idx="5589">
                  <c:v>40625.712708333325</c:v>
                </c:pt>
                <c:pt idx="5590">
                  <c:v>40625.712731481479</c:v>
                </c:pt>
                <c:pt idx="5591">
                  <c:v>40625.712754629625</c:v>
                </c:pt>
                <c:pt idx="5592">
                  <c:v>40625.712777777779</c:v>
                </c:pt>
                <c:pt idx="5593">
                  <c:v>40625.712800925932</c:v>
                </c:pt>
                <c:pt idx="5594">
                  <c:v>40625.712824074093</c:v>
                </c:pt>
                <c:pt idx="5595">
                  <c:v>40625.712847222232</c:v>
                </c:pt>
                <c:pt idx="5596">
                  <c:v>40625.712870370393</c:v>
                </c:pt>
                <c:pt idx="5597">
                  <c:v>40625.712893518517</c:v>
                </c:pt>
                <c:pt idx="5598">
                  <c:v>40625.712916666671</c:v>
                </c:pt>
                <c:pt idx="5599">
                  <c:v>40625.712939814817</c:v>
                </c:pt>
                <c:pt idx="5600">
                  <c:v>40625.712962962964</c:v>
                </c:pt>
                <c:pt idx="5601">
                  <c:v>40625.712986111081</c:v>
                </c:pt>
                <c:pt idx="5602">
                  <c:v>40625.713009259256</c:v>
                </c:pt>
                <c:pt idx="5603">
                  <c:v>40625.71303240741</c:v>
                </c:pt>
                <c:pt idx="5604">
                  <c:v>40625.713055555556</c:v>
                </c:pt>
                <c:pt idx="5605">
                  <c:v>40625.713078703673</c:v>
                </c:pt>
                <c:pt idx="5606">
                  <c:v>40625.713101851819</c:v>
                </c:pt>
                <c:pt idx="5607">
                  <c:v>40625.713124999995</c:v>
                </c:pt>
                <c:pt idx="5608">
                  <c:v>40625.713148148148</c:v>
                </c:pt>
                <c:pt idx="5609">
                  <c:v>40625.713171296295</c:v>
                </c:pt>
                <c:pt idx="5610">
                  <c:v>40625.713194444441</c:v>
                </c:pt>
                <c:pt idx="5611">
                  <c:v>40625.713217592602</c:v>
                </c:pt>
                <c:pt idx="5612">
                  <c:v>40625.713240740726</c:v>
                </c:pt>
                <c:pt idx="5613">
                  <c:v>40625.713263888887</c:v>
                </c:pt>
                <c:pt idx="5614">
                  <c:v>40625.713287037026</c:v>
                </c:pt>
                <c:pt idx="5615">
                  <c:v>40625.713310185187</c:v>
                </c:pt>
                <c:pt idx="5616">
                  <c:v>40625.713333333326</c:v>
                </c:pt>
                <c:pt idx="5617">
                  <c:v>40625.713356481479</c:v>
                </c:pt>
                <c:pt idx="5618">
                  <c:v>40625.713379629626</c:v>
                </c:pt>
                <c:pt idx="5619">
                  <c:v>40625.71340277775</c:v>
                </c:pt>
                <c:pt idx="5620">
                  <c:v>40625.713425925926</c:v>
                </c:pt>
                <c:pt idx="5621">
                  <c:v>40625.713449074072</c:v>
                </c:pt>
                <c:pt idx="5622">
                  <c:v>40625.713472222225</c:v>
                </c:pt>
                <c:pt idx="5623">
                  <c:v>40625.713495370372</c:v>
                </c:pt>
                <c:pt idx="5624">
                  <c:v>40625.713518518518</c:v>
                </c:pt>
                <c:pt idx="5625">
                  <c:v>40625.713541666628</c:v>
                </c:pt>
                <c:pt idx="5626">
                  <c:v>40625.713564814781</c:v>
                </c:pt>
                <c:pt idx="5627">
                  <c:v>40625.713587962964</c:v>
                </c:pt>
                <c:pt idx="5628">
                  <c:v>40625.713611111081</c:v>
                </c:pt>
                <c:pt idx="5629">
                  <c:v>40625.713634259257</c:v>
                </c:pt>
                <c:pt idx="5630">
                  <c:v>40625.71365740741</c:v>
                </c:pt>
                <c:pt idx="5631">
                  <c:v>40625.71368055552</c:v>
                </c:pt>
                <c:pt idx="5632">
                  <c:v>40625.713703703652</c:v>
                </c:pt>
                <c:pt idx="5633">
                  <c:v>40625.71372685182</c:v>
                </c:pt>
                <c:pt idx="5634">
                  <c:v>40625.713749999995</c:v>
                </c:pt>
                <c:pt idx="5635">
                  <c:v>40625.713773148149</c:v>
                </c:pt>
                <c:pt idx="5636">
                  <c:v>40625.713796296295</c:v>
                </c:pt>
                <c:pt idx="5637">
                  <c:v>40625.713819444485</c:v>
                </c:pt>
                <c:pt idx="5638">
                  <c:v>40625.713842592595</c:v>
                </c:pt>
                <c:pt idx="5639">
                  <c:v>40625.713865740734</c:v>
                </c:pt>
                <c:pt idx="5640">
                  <c:v>40625.713888888888</c:v>
                </c:pt>
                <c:pt idx="5641">
                  <c:v>40625.713912037034</c:v>
                </c:pt>
                <c:pt idx="5642">
                  <c:v>40625.713935185187</c:v>
                </c:pt>
                <c:pt idx="5643">
                  <c:v>40625.713958333334</c:v>
                </c:pt>
                <c:pt idx="5644">
                  <c:v>40625.713981481451</c:v>
                </c:pt>
                <c:pt idx="5645">
                  <c:v>40625.714004629626</c:v>
                </c:pt>
                <c:pt idx="5646">
                  <c:v>40625.71402777778</c:v>
                </c:pt>
                <c:pt idx="5647">
                  <c:v>40625.714050925933</c:v>
                </c:pt>
                <c:pt idx="5648">
                  <c:v>40625.714074074102</c:v>
                </c:pt>
                <c:pt idx="5649">
                  <c:v>40625.714097222233</c:v>
                </c:pt>
                <c:pt idx="5650">
                  <c:v>40625.714120370372</c:v>
                </c:pt>
                <c:pt idx="5651">
                  <c:v>40625.714143518504</c:v>
                </c:pt>
                <c:pt idx="5652">
                  <c:v>40625.714166666628</c:v>
                </c:pt>
                <c:pt idx="5653">
                  <c:v>40625.714189814804</c:v>
                </c:pt>
                <c:pt idx="5654">
                  <c:v>40625.714212962994</c:v>
                </c:pt>
                <c:pt idx="5655">
                  <c:v>40625.714236111111</c:v>
                </c:pt>
                <c:pt idx="5656">
                  <c:v>40625.714259259286</c:v>
                </c:pt>
                <c:pt idx="5657">
                  <c:v>40625.714282407411</c:v>
                </c:pt>
                <c:pt idx="5658">
                  <c:v>40625.714305555557</c:v>
                </c:pt>
                <c:pt idx="5659">
                  <c:v>40625.714328703674</c:v>
                </c:pt>
                <c:pt idx="5660">
                  <c:v>40625.71435185185</c:v>
                </c:pt>
                <c:pt idx="5661">
                  <c:v>40625.714375000003</c:v>
                </c:pt>
                <c:pt idx="5662">
                  <c:v>40625.7143981482</c:v>
                </c:pt>
                <c:pt idx="5663">
                  <c:v>40625.714421296296</c:v>
                </c:pt>
                <c:pt idx="5664">
                  <c:v>40625.714444444442</c:v>
                </c:pt>
                <c:pt idx="5665">
                  <c:v>40625.714467592596</c:v>
                </c:pt>
                <c:pt idx="5666">
                  <c:v>40625.714490740735</c:v>
                </c:pt>
                <c:pt idx="5667">
                  <c:v>40625.714513888917</c:v>
                </c:pt>
                <c:pt idx="5668">
                  <c:v>40625.714537037042</c:v>
                </c:pt>
                <c:pt idx="5669">
                  <c:v>40625.714560185181</c:v>
                </c:pt>
                <c:pt idx="5670">
                  <c:v>40625.714583333334</c:v>
                </c:pt>
                <c:pt idx="5671">
                  <c:v>40625.714606481481</c:v>
                </c:pt>
                <c:pt idx="5672">
                  <c:v>40625.714629629627</c:v>
                </c:pt>
                <c:pt idx="5673">
                  <c:v>40625.71465277778</c:v>
                </c:pt>
                <c:pt idx="5674">
                  <c:v>40625.714675925941</c:v>
                </c:pt>
                <c:pt idx="5675">
                  <c:v>40625.714699074102</c:v>
                </c:pt>
                <c:pt idx="5676">
                  <c:v>40625.714722222227</c:v>
                </c:pt>
                <c:pt idx="5677">
                  <c:v>40625.714745370373</c:v>
                </c:pt>
                <c:pt idx="5678">
                  <c:v>40625.714768518505</c:v>
                </c:pt>
                <c:pt idx="5679">
                  <c:v>40625.714791666636</c:v>
                </c:pt>
                <c:pt idx="5680">
                  <c:v>40625.714814814812</c:v>
                </c:pt>
                <c:pt idx="5681">
                  <c:v>40625.714837962994</c:v>
                </c:pt>
                <c:pt idx="5682">
                  <c:v>40625.714861111104</c:v>
                </c:pt>
                <c:pt idx="5683">
                  <c:v>40625.714884259258</c:v>
                </c:pt>
                <c:pt idx="5684">
                  <c:v>40625.714907407411</c:v>
                </c:pt>
                <c:pt idx="5685">
                  <c:v>40625.714930555558</c:v>
                </c:pt>
                <c:pt idx="5686">
                  <c:v>40625.714953703704</c:v>
                </c:pt>
                <c:pt idx="5687">
                  <c:v>40625.71497685185</c:v>
                </c:pt>
                <c:pt idx="5688">
                  <c:v>40625.715000000004</c:v>
                </c:pt>
                <c:pt idx="5689">
                  <c:v>40625.715023148179</c:v>
                </c:pt>
                <c:pt idx="5690">
                  <c:v>40625.715046296296</c:v>
                </c:pt>
                <c:pt idx="5691">
                  <c:v>40625.715069444443</c:v>
                </c:pt>
                <c:pt idx="5692">
                  <c:v>40625.715092592596</c:v>
                </c:pt>
                <c:pt idx="5693">
                  <c:v>40625.715115740735</c:v>
                </c:pt>
                <c:pt idx="5694">
                  <c:v>40625.715138888889</c:v>
                </c:pt>
                <c:pt idx="5695">
                  <c:v>40625.715162036999</c:v>
                </c:pt>
                <c:pt idx="5696">
                  <c:v>40625.715185185174</c:v>
                </c:pt>
                <c:pt idx="5697">
                  <c:v>40625.715208333335</c:v>
                </c:pt>
                <c:pt idx="5698">
                  <c:v>40625.715231481481</c:v>
                </c:pt>
                <c:pt idx="5699">
                  <c:v>40625.715254629627</c:v>
                </c:pt>
                <c:pt idx="5700">
                  <c:v>40625.715277777781</c:v>
                </c:pt>
                <c:pt idx="5701">
                  <c:v>40625.715300925927</c:v>
                </c:pt>
                <c:pt idx="5702">
                  <c:v>40625.715324074081</c:v>
                </c:pt>
                <c:pt idx="5703">
                  <c:v>40625.71534722222</c:v>
                </c:pt>
                <c:pt idx="5704">
                  <c:v>40625.715370370366</c:v>
                </c:pt>
                <c:pt idx="5705">
                  <c:v>40625.71539351852</c:v>
                </c:pt>
                <c:pt idx="5706">
                  <c:v>40625.715416666637</c:v>
                </c:pt>
                <c:pt idx="5707">
                  <c:v>40625.715439814805</c:v>
                </c:pt>
                <c:pt idx="5708">
                  <c:v>40625.715462962937</c:v>
                </c:pt>
                <c:pt idx="5709">
                  <c:v>40625.715486111054</c:v>
                </c:pt>
                <c:pt idx="5710">
                  <c:v>40625.715509259258</c:v>
                </c:pt>
                <c:pt idx="5711">
                  <c:v>40625.715532407412</c:v>
                </c:pt>
                <c:pt idx="5712">
                  <c:v>40625.715555555558</c:v>
                </c:pt>
                <c:pt idx="5713">
                  <c:v>40625.715578703705</c:v>
                </c:pt>
                <c:pt idx="5714">
                  <c:v>40625.715601851822</c:v>
                </c:pt>
                <c:pt idx="5715">
                  <c:v>40625.715624999997</c:v>
                </c:pt>
                <c:pt idx="5716">
                  <c:v>40625.71564814818</c:v>
                </c:pt>
                <c:pt idx="5717">
                  <c:v>40625.715671296297</c:v>
                </c:pt>
                <c:pt idx="5718">
                  <c:v>40625.715694444443</c:v>
                </c:pt>
                <c:pt idx="5719">
                  <c:v>40625.715717592597</c:v>
                </c:pt>
                <c:pt idx="5720">
                  <c:v>40625.715740740707</c:v>
                </c:pt>
                <c:pt idx="5721">
                  <c:v>40625.715763888875</c:v>
                </c:pt>
                <c:pt idx="5722">
                  <c:v>40625.715787037007</c:v>
                </c:pt>
                <c:pt idx="5723">
                  <c:v>40625.715810185182</c:v>
                </c:pt>
                <c:pt idx="5724">
                  <c:v>40625.715833333335</c:v>
                </c:pt>
                <c:pt idx="5725">
                  <c:v>40625.715856481482</c:v>
                </c:pt>
                <c:pt idx="5726">
                  <c:v>40625.715879629628</c:v>
                </c:pt>
                <c:pt idx="5727">
                  <c:v>40625.715902777774</c:v>
                </c:pt>
                <c:pt idx="5728">
                  <c:v>40625.715925925928</c:v>
                </c:pt>
                <c:pt idx="5729">
                  <c:v>40625.715949074081</c:v>
                </c:pt>
                <c:pt idx="5730">
                  <c:v>40625.71597222222</c:v>
                </c:pt>
                <c:pt idx="5731">
                  <c:v>40625.715995370367</c:v>
                </c:pt>
                <c:pt idx="5732">
                  <c:v>40625.716018518542</c:v>
                </c:pt>
                <c:pt idx="5733">
                  <c:v>40625.716041666637</c:v>
                </c:pt>
                <c:pt idx="5734">
                  <c:v>40625.716064814806</c:v>
                </c:pt>
                <c:pt idx="5735">
                  <c:v>40625.716087962966</c:v>
                </c:pt>
                <c:pt idx="5736">
                  <c:v>40625.716111111105</c:v>
                </c:pt>
                <c:pt idx="5737">
                  <c:v>40625.716134259259</c:v>
                </c:pt>
                <c:pt idx="5738">
                  <c:v>40625.716157407413</c:v>
                </c:pt>
                <c:pt idx="5739">
                  <c:v>40625.716180555522</c:v>
                </c:pt>
                <c:pt idx="5740">
                  <c:v>40625.716203703705</c:v>
                </c:pt>
                <c:pt idx="5741">
                  <c:v>40625.716226851851</c:v>
                </c:pt>
                <c:pt idx="5742">
                  <c:v>40625.716250000012</c:v>
                </c:pt>
                <c:pt idx="5743">
                  <c:v>40625.716273148209</c:v>
                </c:pt>
                <c:pt idx="5744">
                  <c:v>40625.716296296341</c:v>
                </c:pt>
                <c:pt idx="5745">
                  <c:v>40625.716319444502</c:v>
                </c:pt>
                <c:pt idx="5746">
                  <c:v>40625.71634259259</c:v>
                </c:pt>
                <c:pt idx="5747">
                  <c:v>40625.716365740736</c:v>
                </c:pt>
                <c:pt idx="5748">
                  <c:v>40625.71638888889</c:v>
                </c:pt>
                <c:pt idx="5749">
                  <c:v>40625.716412037036</c:v>
                </c:pt>
                <c:pt idx="5750">
                  <c:v>40625.716435185182</c:v>
                </c:pt>
                <c:pt idx="5751">
                  <c:v>40625.716458333336</c:v>
                </c:pt>
                <c:pt idx="5752">
                  <c:v>40625.716481481475</c:v>
                </c:pt>
                <c:pt idx="5753">
                  <c:v>40625.716504629629</c:v>
                </c:pt>
                <c:pt idx="5754">
                  <c:v>40625.716527777782</c:v>
                </c:pt>
                <c:pt idx="5755">
                  <c:v>40625.716550925943</c:v>
                </c:pt>
                <c:pt idx="5756">
                  <c:v>40625.716574074118</c:v>
                </c:pt>
                <c:pt idx="5757">
                  <c:v>40625.716597222243</c:v>
                </c:pt>
                <c:pt idx="5758">
                  <c:v>40625.716620370367</c:v>
                </c:pt>
                <c:pt idx="5759">
                  <c:v>40625.716643518521</c:v>
                </c:pt>
                <c:pt idx="5760">
                  <c:v>40625.716666666638</c:v>
                </c:pt>
                <c:pt idx="5761">
                  <c:v>40625.716689814806</c:v>
                </c:pt>
                <c:pt idx="5762">
                  <c:v>40625.716712962967</c:v>
                </c:pt>
                <c:pt idx="5763">
                  <c:v>40625.716736111106</c:v>
                </c:pt>
                <c:pt idx="5764">
                  <c:v>40625.71675925926</c:v>
                </c:pt>
                <c:pt idx="5765">
                  <c:v>40625.716782407406</c:v>
                </c:pt>
                <c:pt idx="5766">
                  <c:v>40625.716805555552</c:v>
                </c:pt>
                <c:pt idx="5767">
                  <c:v>40625.716828703706</c:v>
                </c:pt>
                <c:pt idx="5768">
                  <c:v>40625.716851851852</c:v>
                </c:pt>
                <c:pt idx="5769">
                  <c:v>40625.716875000013</c:v>
                </c:pt>
                <c:pt idx="5770">
                  <c:v>40625.71689814821</c:v>
                </c:pt>
                <c:pt idx="5771">
                  <c:v>40625.716921296298</c:v>
                </c:pt>
                <c:pt idx="5772">
                  <c:v>40625.716944444473</c:v>
                </c:pt>
                <c:pt idx="5773">
                  <c:v>40625.716967592591</c:v>
                </c:pt>
                <c:pt idx="5774">
                  <c:v>40625.716990740737</c:v>
                </c:pt>
                <c:pt idx="5775">
                  <c:v>40625.717013888891</c:v>
                </c:pt>
                <c:pt idx="5776">
                  <c:v>40625.717037037037</c:v>
                </c:pt>
                <c:pt idx="5777">
                  <c:v>40625.717060185176</c:v>
                </c:pt>
                <c:pt idx="5778">
                  <c:v>40625.717083333308</c:v>
                </c:pt>
                <c:pt idx="5779">
                  <c:v>40625.717106481476</c:v>
                </c:pt>
                <c:pt idx="5780">
                  <c:v>40625.7171296296</c:v>
                </c:pt>
                <c:pt idx="5781">
                  <c:v>40625.717152777775</c:v>
                </c:pt>
                <c:pt idx="5782">
                  <c:v>40625.717175925922</c:v>
                </c:pt>
                <c:pt idx="5783">
                  <c:v>40625.717199074083</c:v>
                </c:pt>
                <c:pt idx="5784">
                  <c:v>40625.717222222222</c:v>
                </c:pt>
                <c:pt idx="5785">
                  <c:v>40625.717245370368</c:v>
                </c:pt>
                <c:pt idx="5786">
                  <c:v>40625.717268518521</c:v>
                </c:pt>
                <c:pt idx="5787">
                  <c:v>40625.717291666639</c:v>
                </c:pt>
                <c:pt idx="5788">
                  <c:v>40625.717314814814</c:v>
                </c:pt>
                <c:pt idx="5789">
                  <c:v>40625.71733796296</c:v>
                </c:pt>
                <c:pt idx="5790">
                  <c:v>40625.71736111107</c:v>
                </c:pt>
                <c:pt idx="5791">
                  <c:v>40625.717384259231</c:v>
                </c:pt>
                <c:pt idx="5792">
                  <c:v>40625.717407407406</c:v>
                </c:pt>
                <c:pt idx="5793">
                  <c:v>40625.717430555524</c:v>
                </c:pt>
                <c:pt idx="5794">
                  <c:v>40625.71745370367</c:v>
                </c:pt>
                <c:pt idx="5795">
                  <c:v>40625.717476851823</c:v>
                </c:pt>
                <c:pt idx="5796">
                  <c:v>40625.717499999999</c:v>
                </c:pt>
                <c:pt idx="5797">
                  <c:v>40625.717523148189</c:v>
                </c:pt>
                <c:pt idx="5798">
                  <c:v>40625.717546296299</c:v>
                </c:pt>
                <c:pt idx="5799">
                  <c:v>40625.717569444474</c:v>
                </c:pt>
                <c:pt idx="5800">
                  <c:v>40625.717592592591</c:v>
                </c:pt>
                <c:pt idx="5801">
                  <c:v>40625.717615740738</c:v>
                </c:pt>
                <c:pt idx="5802">
                  <c:v>40625.717638888891</c:v>
                </c:pt>
                <c:pt idx="5803">
                  <c:v>40625.717662037008</c:v>
                </c:pt>
                <c:pt idx="5804">
                  <c:v>40625.717685185184</c:v>
                </c:pt>
                <c:pt idx="5805">
                  <c:v>40625.717708333308</c:v>
                </c:pt>
                <c:pt idx="5806">
                  <c:v>40625.717731481476</c:v>
                </c:pt>
                <c:pt idx="5807">
                  <c:v>40625.717754629601</c:v>
                </c:pt>
                <c:pt idx="5808">
                  <c:v>40625.717777777776</c:v>
                </c:pt>
                <c:pt idx="5809">
                  <c:v>40625.717800925922</c:v>
                </c:pt>
                <c:pt idx="5810">
                  <c:v>40625.717824074083</c:v>
                </c:pt>
                <c:pt idx="5811">
                  <c:v>40625.717847222222</c:v>
                </c:pt>
                <c:pt idx="5812">
                  <c:v>40625.717870370368</c:v>
                </c:pt>
                <c:pt idx="5813">
                  <c:v>40625.717893518522</c:v>
                </c:pt>
                <c:pt idx="5814">
                  <c:v>40625.717916666654</c:v>
                </c:pt>
                <c:pt idx="5815">
                  <c:v>40625.717939814815</c:v>
                </c:pt>
                <c:pt idx="5816">
                  <c:v>40625.717962962954</c:v>
                </c:pt>
                <c:pt idx="5817">
                  <c:v>40625.717986111071</c:v>
                </c:pt>
                <c:pt idx="5818">
                  <c:v>40625.718009259261</c:v>
                </c:pt>
                <c:pt idx="5819">
                  <c:v>40625.718032407436</c:v>
                </c:pt>
                <c:pt idx="5820">
                  <c:v>40625.718055555553</c:v>
                </c:pt>
                <c:pt idx="5821">
                  <c:v>40625.718078703707</c:v>
                </c:pt>
                <c:pt idx="5822">
                  <c:v>40625.718101851824</c:v>
                </c:pt>
                <c:pt idx="5823">
                  <c:v>40625.718124999999</c:v>
                </c:pt>
                <c:pt idx="5824">
                  <c:v>40625.718148148175</c:v>
                </c:pt>
                <c:pt idx="5825">
                  <c:v>40625.718171296292</c:v>
                </c:pt>
                <c:pt idx="5826">
                  <c:v>40625.718194444475</c:v>
                </c:pt>
                <c:pt idx="5827">
                  <c:v>40625.718217592621</c:v>
                </c:pt>
                <c:pt idx="5828">
                  <c:v>40625.718240740738</c:v>
                </c:pt>
                <c:pt idx="5829">
                  <c:v>40625.718263888892</c:v>
                </c:pt>
                <c:pt idx="5830">
                  <c:v>40625.718287037038</c:v>
                </c:pt>
                <c:pt idx="5831">
                  <c:v>40625.718310185192</c:v>
                </c:pt>
                <c:pt idx="5832">
                  <c:v>40625.718333333338</c:v>
                </c:pt>
                <c:pt idx="5833">
                  <c:v>40625.718356481491</c:v>
                </c:pt>
                <c:pt idx="5834">
                  <c:v>40625.71837962963</c:v>
                </c:pt>
                <c:pt idx="5835">
                  <c:v>40625.718402777777</c:v>
                </c:pt>
                <c:pt idx="5836">
                  <c:v>40625.718425925923</c:v>
                </c:pt>
                <c:pt idx="5837">
                  <c:v>40625.718449074091</c:v>
                </c:pt>
                <c:pt idx="5838">
                  <c:v>40625.718472222223</c:v>
                </c:pt>
                <c:pt idx="5839">
                  <c:v>40625.718495370369</c:v>
                </c:pt>
                <c:pt idx="5840">
                  <c:v>40625.718518518552</c:v>
                </c:pt>
                <c:pt idx="5841">
                  <c:v>40625.718541666654</c:v>
                </c:pt>
                <c:pt idx="5842">
                  <c:v>40625.718564814815</c:v>
                </c:pt>
                <c:pt idx="5843">
                  <c:v>40625.718587962961</c:v>
                </c:pt>
                <c:pt idx="5844">
                  <c:v>40625.718611111108</c:v>
                </c:pt>
                <c:pt idx="5845">
                  <c:v>40625.718634259261</c:v>
                </c:pt>
                <c:pt idx="5846">
                  <c:v>40625.718657407437</c:v>
                </c:pt>
                <c:pt idx="5847">
                  <c:v>40625.718680555554</c:v>
                </c:pt>
                <c:pt idx="5848">
                  <c:v>40625.718703703671</c:v>
                </c:pt>
                <c:pt idx="5849">
                  <c:v>40625.718726851854</c:v>
                </c:pt>
                <c:pt idx="5850">
                  <c:v>40625.71875</c:v>
                </c:pt>
                <c:pt idx="5851">
                  <c:v>40625.71877314819</c:v>
                </c:pt>
                <c:pt idx="5852">
                  <c:v>40625.718796296293</c:v>
                </c:pt>
                <c:pt idx="5853">
                  <c:v>40625.718819444512</c:v>
                </c:pt>
                <c:pt idx="5854">
                  <c:v>40625.718842592592</c:v>
                </c:pt>
                <c:pt idx="5855">
                  <c:v>40625.718865740739</c:v>
                </c:pt>
                <c:pt idx="5856">
                  <c:v>40625.718888888892</c:v>
                </c:pt>
                <c:pt idx="5857">
                  <c:v>40625.718912037039</c:v>
                </c:pt>
                <c:pt idx="5858">
                  <c:v>40625.718935185192</c:v>
                </c:pt>
                <c:pt idx="5859">
                  <c:v>40625.718958333331</c:v>
                </c:pt>
                <c:pt idx="5860">
                  <c:v>40625.718981481477</c:v>
                </c:pt>
                <c:pt idx="5861">
                  <c:v>40625.719004629624</c:v>
                </c:pt>
                <c:pt idx="5862">
                  <c:v>40625.719027777777</c:v>
                </c:pt>
                <c:pt idx="5863">
                  <c:v>40625.719050925931</c:v>
                </c:pt>
                <c:pt idx="5864">
                  <c:v>40625.719074074092</c:v>
                </c:pt>
                <c:pt idx="5865">
                  <c:v>40625.719097222223</c:v>
                </c:pt>
                <c:pt idx="5866">
                  <c:v>40625.71912037037</c:v>
                </c:pt>
                <c:pt idx="5867">
                  <c:v>40625.719143518487</c:v>
                </c:pt>
                <c:pt idx="5868">
                  <c:v>40625.719166666604</c:v>
                </c:pt>
                <c:pt idx="5869">
                  <c:v>40625.719189814787</c:v>
                </c:pt>
                <c:pt idx="5870">
                  <c:v>40625.719212962962</c:v>
                </c:pt>
                <c:pt idx="5871">
                  <c:v>40625.719236111108</c:v>
                </c:pt>
                <c:pt idx="5872">
                  <c:v>40625.719259259262</c:v>
                </c:pt>
                <c:pt idx="5873">
                  <c:v>40625.719282407408</c:v>
                </c:pt>
                <c:pt idx="5874">
                  <c:v>40625.719305555554</c:v>
                </c:pt>
                <c:pt idx="5875">
                  <c:v>40625.719328703672</c:v>
                </c:pt>
                <c:pt idx="5876">
                  <c:v>40625.719351851854</c:v>
                </c:pt>
                <c:pt idx="5877">
                  <c:v>40625.719375000001</c:v>
                </c:pt>
                <c:pt idx="5878">
                  <c:v>40625.719398148191</c:v>
                </c:pt>
                <c:pt idx="5879">
                  <c:v>40625.719421296286</c:v>
                </c:pt>
                <c:pt idx="5880">
                  <c:v>40625.719444444447</c:v>
                </c:pt>
                <c:pt idx="5881">
                  <c:v>40625.719467592586</c:v>
                </c:pt>
                <c:pt idx="5882">
                  <c:v>40625.719490740725</c:v>
                </c:pt>
                <c:pt idx="5883">
                  <c:v>40625.719513888893</c:v>
                </c:pt>
                <c:pt idx="5884">
                  <c:v>40625.719537037039</c:v>
                </c:pt>
                <c:pt idx="5885">
                  <c:v>40625.719560185185</c:v>
                </c:pt>
                <c:pt idx="5886">
                  <c:v>40625.719583333324</c:v>
                </c:pt>
                <c:pt idx="5887">
                  <c:v>40625.719606481478</c:v>
                </c:pt>
                <c:pt idx="5888">
                  <c:v>40625.719629629624</c:v>
                </c:pt>
                <c:pt idx="5889">
                  <c:v>40625.719652777778</c:v>
                </c:pt>
                <c:pt idx="5890">
                  <c:v>40625.719675925931</c:v>
                </c:pt>
                <c:pt idx="5891">
                  <c:v>40625.719699074092</c:v>
                </c:pt>
                <c:pt idx="5892">
                  <c:v>40625.719722222224</c:v>
                </c:pt>
                <c:pt idx="5893">
                  <c:v>40625.71974537037</c:v>
                </c:pt>
                <c:pt idx="5894">
                  <c:v>40625.719768518487</c:v>
                </c:pt>
                <c:pt idx="5895">
                  <c:v>40625.719791666619</c:v>
                </c:pt>
                <c:pt idx="5896">
                  <c:v>40625.719814814816</c:v>
                </c:pt>
                <c:pt idx="5897">
                  <c:v>40625.719837962963</c:v>
                </c:pt>
                <c:pt idx="5898">
                  <c:v>40625.71986111108</c:v>
                </c:pt>
                <c:pt idx="5899">
                  <c:v>40625.719884259255</c:v>
                </c:pt>
                <c:pt idx="5900">
                  <c:v>40625.719907407409</c:v>
                </c:pt>
                <c:pt idx="5901">
                  <c:v>40625.719930555555</c:v>
                </c:pt>
                <c:pt idx="5902">
                  <c:v>40625.719953703672</c:v>
                </c:pt>
                <c:pt idx="5903">
                  <c:v>40625.719976851826</c:v>
                </c:pt>
                <c:pt idx="5904">
                  <c:v>40625.72</c:v>
                </c:pt>
                <c:pt idx="5905">
                  <c:v>40625.720023148147</c:v>
                </c:pt>
                <c:pt idx="5906">
                  <c:v>40625.720046296294</c:v>
                </c:pt>
                <c:pt idx="5907">
                  <c:v>40625.720069444447</c:v>
                </c:pt>
                <c:pt idx="5908">
                  <c:v>40625.720092592594</c:v>
                </c:pt>
                <c:pt idx="5909">
                  <c:v>40625.720115740725</c:v>
                </c:pt>
                <c:pt idx="5910">
                  <c:v>40625.720138888886</c:v>
                </c:pt>
                <c:pt idx="5911">
                  <c:v>40625.720162036989</c:v>
                </c:pt>
                <c:pt idx="5912">
                  <c:v>40625.720185185157</c:v>
                </c:pt>
                <c:pt idx="5913">
                  <c:v>40625.720208333325</c:v>
                </c:pt>
                <c:pt idx="5914">
                  <c:v>40625.720231481479</c:v>
                </c:pt>
                <c:pt idx="5915">
                  <c:v>40625.720254629625</c:v>
                </c:pt>
                <c:pt idx="5916">
                  <c:v>40625.720277777778</c:v>
                </c:pt>
                <c:pt idx="5917">
                  <c:v>40625.720300925925</c:v>
                </c:pt>
                <c:pt idx="5918">
                  <c:v>40625.720324074078</c:v>
                </c:pt>
                <c:pt idx="5919">
                  <c:v>40625.720347222225</c:v>
                </c:pt>
                <c:pt idx="5920">
                  <c:v>40625.720370370371</c:v>
                </c:pt>
                <c:pt idx="5921">
                  <c:v>40625.720393518488</c:v>
                </c:pt>
                <c:pt idx="5922">
                  <c:v>40625.72041666662</c:v>
                </c:pt>
                <c:pt idx="5923">
                  <c:v>40625.720439814788</c:v>
                </c:pt>
                <c:pt idx="5924">
                  <c:v>40625.72046296292</c:v>
                </c:pt>
                <c:pt idx="5925">
                  <c:v>40625.720486111051</c:v>
                </c:pt>
                <c:pt idx="5926">
                  <c:v>40625.720509259256</c:v>
                </c:pt>
                <c:pt idx="5927">
                  <c:v>40625.720532407409</c:v>
                </c:pt>
                <c:pt idx="5928">
                  <c:v>40625.720555555556</c:v>
                </c:pt>
                <c:pt idx="5929">
                  <c:v>40625.720578703673</c:v>
                </c:pt>
                <c:pt idx="5930">
                  <c:v>40625.720601851805</c:v>
                </c:pt>
                <c:pt idx="5931">
                  <c:v>40625.720624999994</c:v>
                </c:pt>
                <c:pt idx="5932">
                  <c:v>40625.720648148148</c:v>
                </c:pt>
                <c:pt idx="5933">
                  <c:v>40625.720671296294</c:v>
                </c:pt>
                <c:pt idx="5934">
                  <c:v>40625.720694444448</c:v>
                </c:pt>
                <c:pt idx="5935">
                  <c:v>40625.720717592594</c:v>
                </c:pt>
                <c:pt idx="5936">
                  <c:v>40625.720740740697</c:v>
                </c:pt>
                <c:pt idx="5937">
                  <c:v>40625.720763888858</c:v>
                </c:pt>
                <c:pt idx="5938">
                  <c:v>40625.720787036989</c:v>
                </c:pt>
                <c:pt idx="5939">
                  <c:v>40625.720810185187</c:v>
                </c:pt>
                <c:pt idx="5940">
                  <c:v>40625.720833333326</c:v>
                </c:pt>
                <c:pt idx="5941">
                  <c:v>40625.720856481479</c:v>
                </c:pt>
                <c:pt idx="5942">
                  <c:v>40625.720879629625</c:v>
                </c:pt>
                <c:pt idx="5943">
                  <c:v>40625.72090277775</c:v>
                </c:pt>
                <c:pt idx="5944">
                  <c:v>40625.720925925925</c:v>
                </c:pt>
                <c:pt idx="5945">
                  <c:v>40625.720949074072</c:v>
                </c:pt>
                <c:pt idx="5946">
                  <c:v>40625.720972222196</c:v>
                </c:pt>
                <c:pt idx="5947">
                  <c:v>40625.720995370371</c:v>
                </c:pt>
                <c:pt idx="5948">
                  <c:v>40625.721018518489</c:v>
                </c:pt>
                <c:pt idx="5949">
                  <c:v>40625.721041666591</c:v>
                </c:pt>
                <c:pt idx="5950">
                  <c:v>40625.721064814767</c:v>
                </c:pt>
                <c:pt idx="5951">
                  <c:v>40625.721087962927</c:v>
                </c:pt>
                <c:pt idx="5952">
                  <c:v>40625.721111111052</c:v>
                </c:pt>
                <c:pt idx="5953">
                  <c:v>40625.721134259227</c:v>
                </c:pt>
                <c:pt idx="5954">
                  <c:v>40625.721157407381</c:v>
                </c:pt>
                <c:pt idx="5955">
                  <c:v>40625.721180555491</c:v>
                </c:pt>
                <c:pt idx="5956">
                  <c:v>40625.721203703644</c:v>
                </c:pt>
                <c:pt idx="5957">
                  <c:v>40625.721226851812</c:v>
                </c:pt>
                <c:pt idx="5958">
                  <c:v>40625.721249999995</c:v>
                </c:pt>
                <c:pt idx="5959">
                  <c:v>40625.721273148149</c:v>
                </c:pt>
                <c:pt idx="5960">
                  <c:v>40625.721296296295</c:v>
                </c:pt>
                <c:pt idx="5961">
                  <c:v>40625.721319444448</c:v>
                </c:pt>
                <c:pt idx="5962">
                  <c:v>40625.721342592566</c:v>
                </c:pt>
                <c:pt idx="5963">
                  <c:v>40625.721365740697</c:v>
                </c:pt>
                <c:pt idx="5964">
                  <c:v>40625.721388888858</c:v>
                </c:pt>
                <c:pt idx="5965">
                  <c:v>40625.721412036997</c:v>
                </c:pt>
                <c:pt idx="5966">
                  <c:v>40625.721435185158</c:v>
                </c:pt>
                <c:pt idx="5967">
                  <c:v>40625.721458333282</c:v>
                </c:pt>
                <c:pt idx="5968">
                  <c:v>40625.721481481422</c:v>
                </c:pt>
                <c:pt idx="5969">
                  <c:v>40625.72150462959</c:v>
                </c:pt>
                <c:pt idx="5970">
                  <c:v>40625.72152777775</c:v>
                </c:pt>
                <c:pt idx="5971">
                  <c:v>40625.721550925926</c:v>
                </c:pt>
                <c:pt idx="5972">
                  <c:v>40625.721574074072</c:v>
                </c:pt>
                <c:pt idx="5973">
                  <c:v>40625.721597222204</c:v>
                </c:pt>
                <c:pt idx="5974">
                  <c:v>40625.721620370343</c:v>
                </c:pt>
                <c:pt idx="5975">
                  <c:v>40625.721643518467</c:v>
                </c:pt>
                <c:pt idx="5976">
                  <c:v>40625.721666666606</c:v>
                </c:pt>
                <c:pt idx="5977">
                  <c:v>40625.721689814767</c:v>
                </c:pt>
                <c:pt idx="5978">
                  <c:v>40625.721712962928</c:v>
                </c:pt>
                <c:pt idx="5979">
                  <c:v>40625.721736111052</c:v>
                </c:pt>
                <c:pt idx="5980">
                  <c:v>40625.721759259221</c:v>
                </c:pt>
                <c:pt idx="5981">
                  <c:v>40625.721782407352</c:v>
                </c:pt>
                <c:pt idx="5982">
                  <c:v>40625.72180555552</c:v>
                </c:pt>
                <c:pt idx="5983">
                  <c:v>40625.721828703652</c:v>
                </c:pt>
                <c:pt idx="5984">
                  <c:v>40625.721851851813</c:v>
                </c:pt>
                <c:pt idx="5985">
                  <c:v>40625.721874999996</c:v>
                </c:pt>
                <c:pt idx="5986">
                  <c:v>40625.721898148149</c:v>
                </c:pt>
                <c:pt idx="5987">
                  <c:v>40625.721921296274</c:v>
                </c:pt>
                <c:pt idx="5988">
                  <c:v>40625.721944444434</c:v>
                </c:pt>
                <c:pt idx="5989">
                  <c:v>40625.721967592566</c:v>
                </c:pt>
                <c:pt idx="5990">
                  <c:v>40625.721990740698</c:v>
                </c:pt>
                <c:pt idx="5991">
                  <c:v>40625.722013888888</c:v>
                </c:pt>
                <c:pt idx="5992">
                  <c:v>40625.722037037034</c:v>
                </c:pt>
                <c:pt idx="5993">
                  <c:v>40625.722060185159</c:v>
                </c:pt>
                <c:pt idx="5994">
                  <c:v>40625.722083333298</c:v>
                </c:pt>
                <c:pt idx="5995">
                  <c:v>40625.722106481451</c:v>
                </c:pt>
                <c:pt idx="5996">
                  <c:v>40625.722129629597</c:v>
                </c:pt>
                <c:pt idx="5997">
                  <c:v>40625.722152777751</c:v>
                </c:pt>
                <c:pt idx="5998">
                  <c:v>40625.722175925926</c:v>
                </c:pt>
                <c:pt idx="5999">
                  <c:v>40625.722199074073</c:v>
                </c:pt>
                <c:pt idx="6000">
                  <c:v>40625.722222222204</c:v>
                </c:pt>
                <c:pt idx="6001">
                  <c:v>40625.722245370373</c:v>
                </c:pt>
                <c:pt idx="6002">
                  <c:v>40625.722268518504</c:v>
                </c:pt>
                <c:pt idx="6003">
                  <c:v>40625.722291666629</c:v>
                </c:pt>
                <c:pt idx="6004">
                  <c:v>40625.722314814804</c:v>
                </c:pt>
                <c:pt idx="6005">
                  <c:v>40625.722337962965</c:v>
                </c:pt>
                <c:pt idx="6006">
                  <c:v>40625.722361111053</c:v>
                </c:pt>
                <c:pt idx="6007">
                  <c:v>40625.722384259221</c:v>
                </c:pt>
                <c:pt idx="6008">
                  <c:v>40625.722407407404</c:v>
                </c:pt>
                <c:pt idx="6009">
                  <c:v>40625.722430555521</c:v>
                </c:pt>
                <c:pt idx="6010">
                  <c:v>40625.722453703653</c:v>
                </c:pt>
                <c:pt idx="6011">
                  <c:v>40625.722476851814</c:v>
                </c:pt>
                <c:pt idx="6012">
                  <c:v>40625.722499999996</c:v>
                </c:pt>
                <c:pt idx="6013">
                  <c:v>40625.722523148179</c:v>
                </c:pt>
                <c:pt idx="6014">
                  <c:v>40625.722546296296</c:v>
                </c:pt>
                <c:pt idx="6015">
                  <c:v>40625.722569444442</c:v>
                </c:pt>
                <c:pt idx="6016">
                  <c:v>40625.722592592589</c:v>
                </c:pt>
                <c:pt idx="6017">
                  <c:v>40625.722615740735</c:v>
                </c:pt>
                <c:pt idx="6018">
                  <c:v>40625.722638888888</c:v>
                </c:pt>
                <c:pt idx="6019">
                  <c:v>40625.722662036998</c:v>
                </c:pt>
                <c:pt idx="6020">
                  <c:v>40625.722685185174</c:v>
                </c:pt>
                <c:pt idx="6021">
                  <c:v>40625.722708333298</c:v>
                </c:pt>
                <c:pt idx="6022">
                  <c:v>40625.722731481474</c:v>
                </c:pt>
                <c:pt idx="6023">
                  <c:v>40625.722754629591</c:v>
                </c:pt>
                <c:pt idx="6024">
                  <c:v>40625.722777777744</c:v>
                </c:pt>
                <c:pt idx="6025">
                  <c:v>40625.722800925927</c:v>
                </c:pt>
                <c:pt idx="6026">
                  <c:v>40625.722824074073</c:v>
                </c:pt>
                <c:pt idx="6027">
                  <c:v>40625.72284722222</c:v>
                </c:pt>
                <c:pt idx="6028">
                  <c:v>40625.722870370373</c:v>
                </c:pt>
                <c:pt idx="6029">
                  <c:v>40625.722893518505</c:v>
                </c:pt>
                <c:pt idx="6030">
                  <c:v>40625.722916666637</c:v>
                </c:pt>
                <c:pt idx="6031">
                  <c:v>40625.722939814805</c:v>
                </c:pt>
                <c:pt idx="6032">
                  <c:v>40625.722962962936</c:v>
                </c:pt>
                <c:pt idx="6033">
                  <c:v>40625.722986111054</c:v>
                </c:pt>
                <c:pt idx="6034">
                  <c:v>40625.723009259229</c:v>
                </c:pt>
                <c:pt idx="6035">
                  <c:v>40625.723032407404</c:v>
                </c:pt>
                <c:pt idx="6036">
                  <c:v>40625.723055555522</c:v>
                </c:pt>
                <c:pt idx="6037">
                  <c:v>40625.723078703653</c:v>
                </c:pt>
                <c:pt idx="6038">
                  <c:v>40625.723101851792</c:v>
                </c:pt>
                <c:pt idx="6039">
                  <c:v>40625.723124999975</c:v>
                </c:pt>
                <c:pt idx="6040">
                  <c:v>40625.72314814815</c:v>
                </c:pt>
                <c:pt idx="6041">
                  <c:v>40625.723171296275</c:v>
                </c:pt>
                <c:pt idx="6042">
                  <c:v>40625.723194444436</c:v>
                </c:pt>
                <c:pt idx="6043">
                  <c:v>40625.723217592589</c:v>
                </c:pt>
                <c:pt idx="6044">
                  <c:v>40625.723240740706</c:v>
                </c:pt>
                <c:pt idx="6045">
                  <c:v>40625.723263888874</c:v>
                </c:pt>
                <c:pt idx="6046">
                  <c:v>40625.723287037006</c:v>
                </c:pt>
                <c:pt idx="6047">
                  <c:v>40625.723310185174</c:v>
                </c:pt>
                <c:pt idx="6048">
                  <c:v>40625.723333333299</c:v>
                </c:pt>
                <c:pt idx="6049">
                  <c:v>40625.723356481474</c:v>
                </c:pt>
                <c:pt idx="6050">
                  <c:v>40625.723379629591</c:v>
                </c:pt>
                <c:pt idx="6051">
                  <c:v>40625.723402777723</c:v>
                </c:pt>
                <c:pt idx="6052">
                  <c:v>40625.723425925884</c:v>
                </c:pt>
                <c:pt idx="6053">
                  <c:v>40625.723449074074</c:v>
                </c:pt>
                <c:pt idx="6054">
                  <c:v>40625.723472222184</c:v>
                </c:pt>
                <c:pt idx="6055">
                  <c:v>40625.723495370374</c:v>
                </c:pt>
                <c:pt idx="6056">
                  <c:v>40625.72351851852</c:v>
                </c:pt>
                <c:pt idx="6057">
                  <c:v>40625.723541666608</c:v>
                </c:pt>
                <c:pt idx="6058">
                  <c:v>40625.723564814754</c:v>
                </c:pt>
                <c:pt idx="6059">
                  <c:v>40625.72358796293</c:v>
                </c:pt>
                <c:pt idx="6060">
                  <c:v>40625.723611111054</c:v>
                </c:pt>
                <c:pt idx="6061">
                  <c:v>40625.72363425923</c:v>
                </c:pt>
                <c:pt idx="6062">
                  <c:v>40625.723657407405</c:v>
                </c:pt>
                <c:pt idx="6063">
                  <c:v>40625.7236805555</c:v>
                </c:pt>
                <c:pt idx="6064">
                  <c:v>40625.723703703625</c:v>
                </c:pt>
                <c:pt idx="6065">
                  <c:v>40625.723726851793</c:v>
                </c:pt>
                <c:pt idx="6066">
                  <c:v>40625.723749999976</c:v>
                </c:pt>
                <c:pt idx="6067">
                  <c:v>40625.723773148144</c:v>
                </c:pt>
                <c:pt idx="6068">
                  <c:v>40625.723796296275</c:v>
                </c:pt>
                <c:pt idx="6069">
                  <c:v>40625.723819444473</c:v>
                </c:pt>
                <c:pt idx="6070">
                  <c:v>40625.723842592575</c:v>
                </c:pt>
                <c:pt idx="6071">
                  <c:v>40625.723865740707</c:v>
                </c:pt>
                <c:pt idx="6072">
                  <c:v>40625.723888888875</c:v>
                </c:pt>
                <c:pt idx="6073">
                  <c:v>40625.723912037007</c:v>
                </c:pt>
                <c:pt idx="6074">
                  <c:v>40625.723935185175</c:v>
                </c:pt>
                <c:pt idx="6075">
                  <c:v>40625.723958333307</c:v>
                </c:pt>
                <c:pt idx="6076">
                  <c:v>40625.723981481424</c:v>
                </c:pt>
                <c:pt idx="6077">
                  <c:v>40625.724004629599</c:v>
                </c:pt>
                <c:pt idx="6078">
                  <c:v>40625.724027777775</c:v>
                </c:pt>
                <c:pt idx="6079">
                  <c:v>40625.724050925928</c:v>
                </c:pt>
                <c:pt idx="6080">
                  <c:v>40625.724074074082</c:v>
                </c:pt>
                <c:pt idx="6081">
                  <c:v>40625.724097222221</c:v>
                </c:pt>
                <c:pt idx="6082">
                  <c:v>40625.724120370374</c:v>
                </c:pt>
                <c:pt idx="6083">
                  <c:v>40625.724143518477</c:v>
                </c:pt>
                <c:pt idx="6084">
                  <c:v>40625.724166666609</c:v>
                </c:pt>
                <c:pt idx="6085">
                  <c:v>40625.724189814769</c:v>
                </c:pt>
                <c:pt idx="6086">
                  <c:v>40625.724212962959</c:v>
                </c:pt>
                <c:pt idx="6087">
                  <c:v>40625.724236111106</c:v>
                </c:pt>
                <c:pt idx="6088">
                  <c:v>40625.724259259259</c:v>
                </c:pt>
                <c:pt idx="6089">
                  <c:v>40625.724282407406</c:v>
                </c:pt>
                <c:pt idx="6090">
                  <c:v>40625.72430555553</c:v>
                </c:pt>
                <c:pt idx="6091">
                  <c:v>40625.724328703669</c:v>
                </c:pt>
                <c:pt idx="6092">
                  <c:v>40625.724351851823</c:v>
                </c:pt>
                <c:pt idx="6093">
                  <c:v>40625.724374999998</c:v>
                </c:pt>
                <c:pt idx="6094">
                  <c:v>40625.724398148173</c:v>
                </c:pt>
                <c:pt idx="6095">
                  <c:v>40625.724421296276</c:v>
                </c:pt>
                <c:pt idx="6096">
                  <c:v>40625.724444444444</c:v>
                </c:pt>
                <c:pt idx="6097">
                  <c:v>40625.724467592576</c:v>
                </c:pt>
                <c:pt idx="6098">
                  <c:v>40625.724490740715</c:v>
                </c:pt>
                <c:pt idx="6099">
                  <c:v>40625.72451388889</c:v>
                </c:pt>
                <c:pt idx="6100">
                  <c:v>40625.724537037036</c:v>
                </c:pt>
                <c:pt idx="6101">
                  <c:v>40625.724560185176</c:v>
                </c:pt>
                <c:pt idx="6102">
                  <c:v>40625.7245833333</c:v>
                </c:pt>
                <c:pt idx="6103">
                  <c:v>40625.724606481475</c:v>
                </c:pt>
                <c:pt idx="6104">
                  <c:v>40625.7246296296</c:v>
                </c:pt>
                <c:pt idx="6105">
                  <c:v>40625.724652777775</c:v>
                </c:pt>
                <c:pt idx="6106">
                  <c:v>40625.724675925929</c:v>
                </c:pt>
                <c:pt idx="6107">
                  <c:v>40625.724699074082</c:v>
                </c:pt>
                <c:pt idx="6108">
                  <c:v>40625.724722222192</c:v>
                </c:pt>
                <c:pt idx="6109">
                  <c:v>40625.724745370375</c:v>
                </c:pt>
                <c:pt idx="6110">
                  <c:v>40625.724768518485</c:v>
                </c:pt>
                <c:pt idx="6111">
                  <c:v>40625.724791666617</c:v>
                </c:pt>
                <c:pt idx="6112">
                  <c:v>40625.724814814814</c:v>
                </c:pt>
                <c:pt idx="6113">
                  <c:v>40625.72483796296</c:v>
                </c:pt>
                <c:pt idx="6114">
                  <c:v>40625.724861111077</c:v>
                </c:pt>
                <c:pt idx="6115">
                  <c:v>40625.724884259231</c:v>
                </c:pt>
                <c:pt idx="6116">
                  <c:v>40625.724907407406</c:v>
                </c:pt>
                <c:pt idx="6117">
                  <c:v>40625.724930555531</c:v>
                </c:pt>
                <c:pt idx="6118">
                  <c:v>40625.72495370367</c:v>
                </c:pt>
                <c:pt idx="6119">
                  <c:v>40625.724976851823</c:v>
                </c:pt>
                <c:pt idx="6120">
                  <c:v>40625.724999999999</c:v>
                </c:pt>
                <c:pt idx="6121">
                  <c:v>40625.725023148145</c:v>
                </c:pt>
                <c:pt idx="6122">
                  <c:v>40625.725046296284</c:v>
                </c:pt>
                <c:pt idx="6123">
                  <c:v>40625.725069444445</c:v>
                </c:pt>
                <c:pt idx="6124">
                  <c:v>40625.725092592584</c:v>
                </c:pt>
                <c:pt idx="6125">
                  <c:v>40625.725115740715</c:v>
                </c:pt>
                <c:pt idx="6126">
                  <c:v>40625.725138888884</c:v>
                </c:pt>
                <c:pt idx="6127">
                  <c:v>40625.725162036979</c:v>
                </c:pt>
                <c:pt idx="6128">
                  <c:v>40625.725185185132</c:v>
                </c:pt>
                <c:pt idx="6129">
                  <c:v>40625.725208333301</c:v>
                </c:pt>
                <c:pt idx="6130">
                  <c:v>40625.725231481476</c:v>
                </c:pt>
                <c:pt idx="6131">
                  <c:v>40625.7252546296</c:v>
                </c:pt>
                <c:pt idx="6132">
                  <c:v>40625.725277777776</c:v>
                </c:pt>
                <c:pt idx="6133">
                  <c:v>40625.7253009259</c:v>
                </c:pt>
                <c:pt idx="6134">
                  <c:v>40625.725324074076</c:v>
                </c:pt>
                <c:pt idx="6135">
                  <c:v>40625.725347222193</c:v>
                </c:pt>
                <c:pt idx="6136">
                  <c:v>40625.725370370354</c:v>
                </c:pt>
                <c:pt idx="6137">
                  <c:v>40625.725393518478</c:v>
                </c:pt>
                <c:pt idx="6138">
                  <c:v>40625.725416666617</c:v>
                </c:pt>
                <c:pt idx="6139">
                  <c:v>40625.725439814778</c:v>
                </c:pt>
                <c:pt idx="6140">
                  <c:v>40625.725462962902</c:v>
                </c:pt>
                <c:pt idx="6141">
                  <c:v>40625.725486111056</c:v>
                </c:pt>
                <c:pt idx="6142">
                  <c:v>40625.725509259231</c:v>
                </c:pt>
                <c:pt idx="6143">
                  <c:v>40625.725532407407</c:v>
                </c:pt>
                <c:pt idx="6144">
                  <c:v>40625.725555555524</c:v>
                </c:pt>
                <c:pt idx="6145">
                  <c:v>40625.725578703663</c:v>
                </c:pt>
                <c:pt idx="6146">
                  <c:v>40625.725601851802</c:v>
                </c:pt>
                <c:pt idx="6147">
                  <c:v>40625.725624999985</c:v>
                </c:pt>
                <c:pt idx="6148">
                  <c:v>40625.725648148145</c:v>
                </c:pt>
                <c:pt idx="6149">
                  <c:v>40625.725671296284</c:v>
                </c:pt>
                <c:pt idx="6150">
                  <c:v>40625.725694444445</c:v>
                </c:pt>
                <c:pt idx="6151">
                  <c:v>40625.725717592584</c:v>
                </c:pt>
                <c:pt idx="6152">
                  <c:v>40625.725740740687</c:v>
                </c:pt>
                <c:pt idx="6153">
                  <c:v>40625.725763888848</c:v>
                </c:pt>
                <c:pt idx="6154">
                  <c:v>40625.725787036987</c:v>
                </c:pt>
                <c:pt idx="6155">
                  <c:v>40625.725810185184</c:v>
                </c:pt>
                <c:pt idx="6156">
                  <c:v>40625.725833333301</c:v>
                </c:pt>
                <c:pt idx="6157">
                  <c:v>40625.725856481484</c:v>
                </c:pt>
                <c:pt idx="6158">
                  <c:v>40625.725879629601</c:v>
                </c:pt>
                <c:pt idx="6159">
                  <c:v>40625.725902777733</c:v>
                </c:pt>
                <c:pt idx="6160">
                  <c:v>40625.725925925901</c:v>
                </c:pt>
                <c:pt idx="6161">
                  <c:v>40625.725949074076</c:v>
                </c:pt>
                <c:pt idx="6162">
                  <c:v>40625.725972222193</c:v>
                </c:pt>
                <c:pt idx="6163">
                  <c:v>40625.725995370354</c:v>
                </c:pt>
                <c:pt idx="6164">
                  <c:v>40625.726018518515</c:v>
                </c:pt>
                <c:pt idx="6165">
                  <c:v>40625.726041666618</c:v>
                </c:pt>
                <c:pt idx="6166">
                  <c:v>40625.726064814779</c:v>
                </c:pt>
                <c:pt idx="6167">
                  <c:v>40625.726087962954</c:v>
                </c:pt>
                <c:pt idx="6168">
                  <c:v>40625.726111111078</c:v>
                </c:pt>
                <c:pt idx="6169">
                  <c:v>40625.726134259254</c:v>
                </c:pt>
                <c:pt idx="6170">
                  <c:v>40625.726157407407</c:v>
                </c:pt>
                <c:pt idx="6171">
                  <c:v>40625.726180555503</c:v>
                </c:pt>
                <c:pt idx="6172">
                  <c:v>40625.726203703663</c:v>
                </c:pt>
                <c:pt idx="6173">
                  <c:v>40625.726226851824</c:v>
                </c:pt>
                <c:pt idx="6174">
                  <c:v>40625.72625</c:v>
                </c:pt>
                <c:pt idx="6175">
                  <c:v>40625.726273148175</c:v>
                </c:pt>
                <c:pt idx="6176">
                  <c:v>40625.726296296329</c:v>
                </c:pt>
                <c:pt idx="6177">
                  <c:v>40625.726319444475</c:v>
                </c:pt>
                <c:pt idx="6178">
                  <c:v>40625.726342592585</c:v>
                </c:pt>
                <c:pt idx="6179">
                  <c:v>40625.726365740724</c:v>
                </c:pt>
                <c:pt idx="6180">
                  <c:v>40625.726388888885</c:v>
                </c:pt>
                <c:pt idx="6181">
                  <c:v>40625.726412037024</c:v>
                </c:pt>
                <c:pt idx="6182">
                  <c:v>40625.726435185185</c:v>
                </c:pt>
                <c:pt idx="6183">
                  <c:v>40625.726458333324</c:v>
                </c:pt>
                <c:pt idx="6184">
                  <c:v>40625.726481481448</c:v>
                </c:pt>
                <c:pt idx="6185">
                  <c:v>40625.726504629602</c:v>
                </c:pt>
                <c:pt idx="6186">
                  <c:v>40625.726527777777</c:v>
                </c:pt>
                <c:pt idx="6187">
                  <c:v>40625.726550925923</c:v>
                </c:pt>
                <c:pt idx="6188">
                  <c:v>40625.726574074091</c:v>
                </c:pt>
                <c:pt idx="6189">
                  <c:v>40625.726597222223</c:v>
                </c:pt>
                <c:pt idx="6190">
                  <c:v>40625.726620370355</c:v>
                </c:pt>
                <c:pt idx="6191">
                  <c:v>40625.726643518487</c:v>
                </c:pt>
                <c:pt idx="6192">
                  <c:v>40625.726666666618</c:v>
                </c:pt>
                <c:pt idx="6193">
                  <c:v>40625.726689814786</c:v>
                </c:pt>
                <c:pt idx="6194">
                  <c:v>40625.726712962954</c:v>
                </c:pt>
                <c:pt idx="6195">
                  <c:v>40625.726736111079</c:v>
                </c:pt>
                <c:pt idx="6196">
                  <c:v>40625.726759259254</c:v>
                </c:pt>
                <c:pt idx="6197">
                  <c:v>40625.726782407372</c:v>
                </c:pt>
                <c:pt idx="6198">
                  <c:v>40625.726805555554</c:v>
                </c:pt>
                <c:pt idx="6199">
                  <c:v>40625.726828703664</c:v>
                </c:pt>
                <c:pt idx="6200">
                  <c:v>40625.726851851854</c:v>
                </c:pt>
                <c:pt idx="6201">
                  <c:v>40625.726875</c:v>
                </c:pt>
                <c:pt idx="6202">
                  <c:v>40625.72689814819</c:v>
                </c:pt>
                <c:pt idx="6203">
                  <c:v>40625.7269212963</c:v>
                </c:pt>
                <c:pt idx="6204">
                  <c:v>40625.726944444446</c:v>
                </c:pt>
                <c:pt idx="6205">
                  <c:v>40625.726967592585</c:v>
                </c:pt>
                <c:pt idx="6206">
                  <c:v>40625.726990740724</c:v>
                </c:pt>
                <c:pt idx="6207">
                  <c:v>40625.727013888885</c:v>
                </c:pt>
                <c:pt idx="6208">
                  <c:v>40625.727037037024</c:v>
                </c:pt>
                <c:pt idx="6209">
                  <c:v>40625.727060185149</c:v>
                </c:pt>
                <c:pt idx="6210">
                  <c:v>40625.727083333273</c:v>
                </c:pt>
                <c:pt idx="6211">
                  <c:v>40625.727106481449</c:v>
                </c:pt>
                <c:pt idx="6212">
                  <c:v>40625.72712962958</c:v>
                </c:pt>
                <c:pt idx="6213">
                  <c:v>40625.727152777734</c:v>
                </c:pt>
                <c:pt idx="6214">
                  <c:v>40625.727175925924</c:v>
                </c:pt>
                <c:pt idx="6215">
                  <c:v>40625.72719907407</c:v>
                </c:pt>
                <c:pt idx="6216">
                  <c:v>40625.727222222224</c:v>
                </c:pt>
                <c:pt idx="6217">
                  <c:v>40625.72724537037</c:v>
                </c:pt>
                <c:pt idx="6218">
                  <c:v>40625.727268518487</c:v>
                </c:pt>
                <c:pt idx="6219">
                  <c:v>40625.727291666619</c:v>
                </c:pt>
                <c:pt idx="6220">
                  <c:v>40625.727314814787</c:v>
                </c:pt>
                <c:pt idx="6221">
                  <c:v>40625.727337962955</c:v>
                </c:pt>
                <c:pt idx="6222">
                  <c:v>40625.72736111105</c:v>
                </c:pt>
                <c:pt idx="6223">
                  <c:v>40625.727384259204</c:v>
                </c:pt>
                <c:pt idx="6224">
                  <c:v>40625.727407407379</c:v>
                </c:pt>
                <c:pt idx="6225">
                  <c:v>40625.727430555504</c:v>
                </c:pt>
                <c:pt idx="6226">
                  <c:v>40625.727453703643</c:v>
                </c:pt>
                <c:pt idx="6227">
                  <c:v>40625.727476851804</c:v>
                </c:pt>
                <c:pt idx="6228">
                  <c:v>40625.727499999994</c:v>
                </c:pt>
                <c:pt idx="6229">
                  <c:v>40625.727523148147</c:v>
                </c:pt>
                <c:pt idx="6230">
                  <c:v>40625.727546296301</c:v>
                </c:pt>
                <c:pt idx="6231">
                  <c:v>40625.727569444447</c:v>
                </c:pt>
                <c:pt idx="6232">
                  <c:v>40625.727592592586</c:v>
                </c:pt>
                <c:pt idx="6233">
                  <c:v>40625.727615740725</c:v>
                </c:pt>
                <c:pt idx="6234">
                  <c:v>40625.727638888886</c:v>
                </c:pt>
                <c:pt idx="6235">
                  <c:v>40625.727662036988</c:v>
                </c:pt>
                <c:pt idx="6236">
                  <c:v>40625.727685185157</c:v>
                </c:pt>
                <c:pt idx="6237">
                  <c:v>40625.727708333274</c:v>
                </c:pt>
                <c:pt idx="6238">
                  <c:v>40625.727731481456</c:v>
                </c:pt>
                <c:pt idx="6239">
                  <c:v>40625.727754629581</c:v>
                </c:pt>
                <c:pt idx="6240">
                  <c:v>40625.727777777749</c:v>
                </c:pt>
                <c:pt idx="6241">
                  <c:v>40625.727800925924</c:v>
                </c:pt>
                <c:pt idx="6242">
                  <c:v>40625.727824074071</c:v>
                </c:pt>
                <c:pt idx="6243">
                  <c:v>40625.727847222224</c:v>
                </c:pt>
                <c:pt idx="6244">
                  <c:v>40625.727870370371</c:v>
                </c:pt>
                <c:pt idx="6245">
                  <c:v>40625.727893518488</c:v>
                </c:pt>
                <c:pt idx="6246">
                  <c:v>40625.727916666627</c:v>
                </c:pt>
                <c:pt idx="6247">
                  <c:v>40625.727939814788</c:v>
                </c:pt>
                <c:pt idx="6248">
                  <c:v>40625.727962962919</c:v>
                </c:pt>
                <c:pt idx="6249">
                  <c:v>40625.727986111051</c:v>
                </c:pt>
                <c:pt idx="6250">
                  <c:v>40625.728009259255</c:v>
                </c:pt>
                <c:pt idx="6251">
                  <c:v>40625.728032407409</c:v>
                </c:pt>
                <c:pt idx="6252">
                  <c:v>40625.728055555555</c:v>
                </c:pt>
                <c:pt idx="6253">
                  <c:v>40625.728078703673</c:v>
                </c:pt>
                <c:pt idx="6254">
                  <c:v>40625.728101851804</c:v>
                </c:pt>
                <c:pt idx="6255">
                  <c:v>40625.728124999994</c:v>
                </c:pt>
                <c:pt idx="6256">
                  <c:v>40625.728148148148</c:v>
                </c:pt>
                <c:pt idx="6257">
                  <c:v>40625.728171296294</c:v>
                </c:pt>
                <c:pt idx="6258">
                  <c:v>40625.72819444444</c:v>
                </c:pt>
                <c:pt idx="6259">
                  <c:v>40625.728217592601</c:v>
                </c:pt>
                <c:pt idx="6260">
                  <c:v>40625.728240740726</c:v>
                </c:pt>
                <c:pt idx="6261">
                  <c:v>40625.728263888886</c:v>
                </c:pt>
                <c:pt idx="6262">
                  <c:v>40625.728287037025</c:v>
                </c:pt>
                <c:pt idx="6263">
                  <c:v>40625.728310185186</c:v>
                </c:pt>
                <c:pt idx="6264">
                  <c:v>40625.728333333325</c:v>
                </c:pt>
                <c:pt idx="6265">
                  <c:v>40625.728356481479</c:v>
                </c:pt>
                <c:pt idx="6266">
                  <c:v>40625.728379629625</c:v>
                </c:pt>
                <c:pt idx="6267">
                  <c:v>40625.72840277775</c:v>
                </c:pt>
                <c:pt idx="6268">
                  <c:v>40625.728425925925</c:v>
                </c:pt>
                <c:pt idx="6269">
                  <c:v>40625.728449074071</c:v>
                </c:pt>
                <c:pt idx="6270">
                  <c:v>40625.728472222225</c:v>
                </c:pt>
                <c:pt idx="6271">
                  <c:v>40625.728495370371</c:v>
                </c:pt>
                <c:pt idx="6272">
                  <c:v>40625.728518518517</c:v>
                </c:pt>
                <c:pt idx="6273">
                  <c:v>40625.728541666635</c:v>
                </c:pt>
                <c:pt idx="6274">
                  <c:v>40625.728564814788</c:v>
                </c:pt>
                <c:pt idx="6275">
                  <c:v>40625.728587962964</c:v>
                </c:pt>
                <c:pt idx="6276">
                  <c:v>40625.728611111081</c:v>
                </c:pt>
                <c:pt idx="6277">
                  <c:v>40625.728634259256</c:v>
                </c:pt>
                <c:pt idx="6278">
                  <c:v>40625.72865740741</c:v>
                </c:pt>
                <c:pt idx="6279">
                  <c:v>40625.72868055552</c:v>
                </c:pt>
                <c:pt idx="6280">
                  <c:v>40625.728703703644</c:v>
                </c:pt>
                <c:pt idx="6281">
                  <c:v>40625.728726851819</c:v>
                </c:pt>
                <c:pt idx="6282">
                  <c:v>40625.728749999995</c:v>
                </c:pt>
                <c:pt idx="6283">
                  <c:v>40625.728773148148</c:v>
                </c:pt>
                <c:pt idx="6284">
                  <c:v>40625.728796296295</c:v>
                </c:pt>
                <c:pt idx="6285">
                  <c:v>40625.728819444485</c:v>
                </c:pt>
                <c:pt idx="6286">
                  <c:v>40625.728842592594</c:v>
                </c:pt>
                <c:pt idx="6287">
                  <c:v>40625.728865740726</c:v>
                </c:pt>
                <c:pt idx="6288">
                  <c:v>40625.728888888887</c:v>
                </c:pt>
                <c:pt idx="6289">
                  <c:v>40625.728912037026</c:v>
                </c:pt>
                <c:pt idx="6290">
                  <c:v>40625.728935185187</c:v>
                </c:pt>
                <c:pt idx="6291">
                  <c:v>40625.728958333326</c:v>
                </c:pt>
                <c:pt idx="6292">
                  <c:v>40625.72898148145</c:v>
                </c:pt>
                <c:pt idx="6293">
                  <c:v>40625.729004629589</c:v>
                </c:pt>
                <c:pt idx="6294">
                  <c:v>40625.72902777775</c:v>
                </c:pt>
                <c:pt idx="6295">
                  <c:v>40625.729050925926</c:v>
                </c:pt>
                <c:pt idx="6296">
                  <c:v>40625.729074074072</c:v>
                </c:pt>
                <c:pt idx="6297">
                  <c:v>40625.729097222225</c:v>
                </c:pt>
                <c:pt idx="6298">
                  <c:v>40625.729120370343</c:v>
                </c:pt>
                <c:pt idx="6299">
                  <c:v>40625.729143518467</c:v>
                </c:pt>
                <c:pt idx="6300">
                  <c:v>40625.729166666606</c:v>
                </c:pt>
                <c:pt idx="6301">
                  <c:v>40625.729189814752</c:v>
                </c:pt>
                <c:pt idx="6302">
                  <c:v>40625.729212962964</c:v>
                </c:pt>
                <c:pt idx="6303">
                  <c:v>40625.729236111081</c:v>
                </c:pt>
                <c:pt idx="6304">
                  <c:v>40625.729259259257</c:v>
                </c:pt>
                <c:pt idx="6305">
                  <c:v>40625.729282407381</c:v>
                </c:pt>
                <c:pt idx="6306">
                  <c:v>40625.72930555552</c:v>
                </c:pt>
                <c:pt idx="6307">
                  <c:v>40625.729328703652</c:v>
                </c:pt>
                <c:pt idx="6308">
                  <c:v>40625.72935185182</c:v>
                </c:pt>
                <c:pt idx="6309">
                  <c:v>40625.729374999995</c:v>
                </c:pt>
                <c:pt idx="6310">
                  <c:v>40625.729398148149</c:v>
                </c:pt>
                <c:pt idx="6311">
                  <c:v>40625.729421296266</c:v>
                </c:pt>
                <c:pt idx="6312">
                  <c:v>40625.729444444434</c:v>
                </c:pt>
                <c:pt idx="6313">
                  <c:v>40625.729467592566</c:v>
                </c:pt>
                <c:pt idx="6314">
                  <c:v>40625.729490740698</c:v>
                </c:pt>
                <c:pt idx="6315">
                  <c:v>40625.729513888888</c:v>
                </c:pt>
                <c:pt idx="6316">
                  <c:v>40625.729537037034</c:v>
                </c:pt>
                <c:pt idx="6317">
                  <c:v>40625.729560185158</c:v>
                </c:pt>
                <c:pt idx="6318">
                  <c:v>40625.729583333297</c:v>
                </c:pt>
                <c:pt idx="6319">
                  <c:v>40625.729606481451</c:v>
                </c:pt>
                <c:pt idx="6320">
                  <c:v>40625.72962962959</c:v>
                </c:pt>
                <c:pt idx="6321">
                  <c:v>40625.729652777751</c:v>
                </c:pt>
                <c:pt idx="6322">
                  <c:v>40625.729675925926</c:v>
                </c:pt>
                <c:pt idx="6323">
                  <c:v>40625.729699074072</c:v>
                </c:pt>
                <c:pt idx="6324">
                  <c:v>40625.72972222219</c:v>
                </c:pt>
                <c:pt idx="6325">
                  <c:v>40625.729745370343</c:v>
                </c:pt>
                <c:pt idx="6326">
                  <c:v>40625.729768518468</c:v>
                </c:pt>
                <c:pt idx="6327">
                  <c:v>40625.729791666607</c:v>
                </c:pt>
                <c:pt idx="6328">
                  <c:v>40625.729814814804</c:v>
                </c:pt>
                <c:pt idx="6329">
                  <c:v>40625.729837962965</c:v>
                </c:pt>
                <c:pt idx="6330">
                  <c:v>40625.729861111053</c:v>
                </c:pt>
                <c:pt idx="6331">
                  <c:v>40625.729884259221</c:v>
                </c:pt>
                <c:pt idx="6332">
                  <c:v>40625.729907407404</c:v>
                </c:pt>
                <c:pt idx="6333">
                  <c:v>40625.729930555521</c:v>
                </c:pt>
                <c:pt idx="6334">
                  <c:v>40625.729953703652</c:v>
                </c:pt>
                <c:pt idx="6335">
                  <c:v>40625.729976851813</c:v>
                </c:pt>
                <c:pt idx="6336">
                  <c:v>40625.729999999996</c:v>
                </c:pt>
                <c:pt idx="6337">
                  <c:v>40625.730023148149</c:v>
                </c:pt>
                <c:pt idx="6338">
                  <c:v>40625.730046296296</c:v>
                </c:pt>
                <c:pt idx="6339">
                  <c:v>40625.730069444442</c:v>
                </c:pt>
                <c:pt idx="6340">
                  <c:v>40625.730092592596</c:v>
                </c:pt>
                <c:pt idx="6341">
                  <c:v>40625.730115740735</c:v>
                </c:pt>
                <c:pt idx="6342">
                  <c:v>40625.730138888888</c:v>
                </c:pt>
                <c:pt idx="6343">
                  <c:v>40625.730162036998</c:v>
                </c:pt>
                <c:pt idx="6344">
                  <c:v>40625.730185185152</c:v>
                </c:pt>
                <c:pt idx="6345">
                  <c:v>40625.730208333334</c:v>
                </c:pt>
                <c:pt idx="6346">
                  <c:v>40625.730231481481</c:v>
                </c:pt>
                <c:pt idx="6347">
                  <c:v>40625.730254629627</c:v>
                </c:pt>
                <c:pt idx="6348">
                  <c:v>40625.73027777778</c:v>
                </c:pt>
                <c:pt idx="6349">
                  <c:v>40625.730300925927</c:v>
                </c:pt>
                <c:pt idx="6350">
                  <c:v>40625.730324074073</c:v>
                </c:pt>
                <c:pt idx="6351">
                  <c:v>40625.730347222227</c:v>
                </c:pt>
                <c:pt idx="6352">
                  <c:v>40625.730370370373</c:v>
                </c:pt>
                <c:pt idx="6353">
                  <c:v>40625.730393518505</c:v>
                </c:pt>
                <c:pt idx="6354">
                  <c:v>40625.730416666636</c:v>
                </c:pt>
                <c:pt idx="6355">
                  <c:v>40625.730439814804</c:v>
                </c:pt>
                <c:pt idx="6356">
                  <c:v>40625.730462962929</c:v>
                </c:pt>
                <c:pt idx="6357">
                  <c:v>40625.730486111053</c:v>
                </c:pt>
                <c:pt idx="6358">
                  <c:v>40625.730509259258</c:v>
                </c:pt>
                <c:pt idx="6359">
                  <c:v>40625.730532407411</c:v>
                </c:pt>
                <c:pt idx="6360">
                  <c:v>40625.730555555558</c:v>
                </c:pt>
                <c:pt idx="6361">
                  <c:v>40625.730578703704</c:v>
                </c:pt>
                <c:pt idx="6362">
                  <c:v>40625.730601851814</c:v>
                </c:pt>
                <c:pt idx="6363">
                  <c:v>40625.730624999997</c:v>
                </c:pt>
                <c:pt idx="6364">
                  <c:v>40625.730648148179</c:v>
                </c:pt>
                <c:pt idx="6365">
                  <c:v>40625.730671296296</c:v>
                </c:pt>
                <c:pt idx="6366">
                  <c:v>40625.730694444443</c:v>
                </c:pt>
                <c:pt idx="6367">
                  <c:v>40625.730717592596</c:v>
                </c:pt>
                <c:pt idx="6368">
                  <c:v>40625.730740740699</c:v>
                </c:pt>
                <c:pt idx="6369">
                  <c:v>40625.730763888874</c:v>
                </c:pt>
                <c:pt idx="6370">
                  <c:v>40625.730787036999</c:v>
                </c:pt>
                <c:pt idx="6371">
                  <c:v>40625.730810185181</c:v>
                </c:pt>
                <c:pt idx="6372">
                  <c:v>40625.730833333335</c:v>
                </c:pt>
                <c:pt idx="6373">
                  <c:v>40625.730856481481</c:v>
                </c:pt>
                <c:pt idx="6374">
                  <c:v>40625.730879629627</c:v>
                </c:pt>
                <c:pt idx="6375">
                  <c:v>40625.730902777774</c:v>
                </c:pt>
                <c:pt idx="6376">
                  <c:v>40625.730925925927</c:v>
                </c:pt>
                <c:pt idx="6377">
                  <c:v>40625.730949074081</c:v>
                </c:pt>
                <c:pt idx="6378">
                  <c:v>40625.73097222222</c:v>
                </c:pt>
                <c:pt idx="6379">
                  <c:v>40625.730995370366</c:v>
                </c:pt>
                <c:pt idx="6380">
                  <c:v>40625.73101851852</c:v>
                </c:pt>
                <c:pt idx="6381">
                  <c:v>40625.731041666608</c:v>
                </c:pt>
                <c:pt idx="6382">
                  <c:v>40625.731064814754</c:v>
                </c:pt>
                <c:pt idx="6383">
                  <c:v>40625.731087962937</c:v>
                </c:pt>
                <c:pt idx="6384">
                  <c:v>40625.731111111054</c:v>
                </c:pt>
                <c:pt idx="6385">
                  <c:v>40625.731134259229</c:v>
                </c:pt>
                <c:pt idx="6386">
                  <c:v>40625.731157407405</c:v>
                </c:pt>
                <c:pt idx="6387">
                  <c:v>40625.7311805555</c:v>
                </c:pt>
                <c:pt idx="6388">
                  <c:v>40625.731203703654</c:v>
                </c:pt>
                <c:pt idx="6389">
                  <c:v>40625.731226851822</c:v>
                </c:pt>
                <c:pt idx="6390">
                  <c:v>40625.731249999997</c:v>
                </c:pt>
                <c:pt idx="6391">
                  <c:v>40625.73127314818</c:v>
                </c:pt>
                <c:pt idx="6392">
                  <c:v>40625.731296296297</c:v>
                </c:pt>
                <c:pt idx="6393">
                  <c:v>40625.731319444443</c:v>
                </c:pt>
                <c:pt idx="6394">
                  <c:v>40625.731342592575</c:v>
                </c:pt>
                <c:pt idx="6395">
                  <c:v>40625.731365740707</c:v>
                </c:pt>
                <c:pt idx="6396">
                  <c:v>40625.731388888875</c:v>
                </c:pt>
                <c:pt idx="6397">
                  <c:v>40625.731412037007</c:v>
                </c:pt>
                <c:pt idx="6398">
                  <c:v>40625.731435185175</c:v>
                </c:pt>
                <c:pt idx="6399">
                  <c:v>40625.731458333306</c:v>
                </c:pt>
                <c:pt idx="6400">
                  <c:v>40625.731481481424</c:v>
                </c:pt>
                <c:pt idx="6401">
                  <c:v>40625.731504629592</c:v>
                </c:pt>
                <c:pt idx="6402">
                  <c:v>40625.731527777774</c:v>
                </c:pt>
                <c:pt idx="6403">
                  <c:v>40625.731550925928</c:v>
                </c:pt>
                <c:pt idx="6404">
                  <c:v>40625.731574074081</c:v>
                </c:pt>
                <c:pt idx="6405">
                  <c:v>40625.73159722222</c:v>
                </c:pt>
                <c:pt idx="6406">
                  <c:v>40625.731620370338</c:v>
                </c:pt>
                <c:pt idx="6407">
                  <c:v>40625.731643518477</c:v>
                </c:pt>
                <c:pt idx="6408">
                  <c:v>40625.731666666608</c:v>
                </c:pt>
                <c:pt idx="6409">
                  <c:v>40625.731689814769</c:v>
                </c:pt>
                <c:pt idx="6410">
                  <c:v>40625.731712962937</c:v>
                </c:pt>
                <c:pt idx="6411">
                  <c:v>40625.731736111069</c:v>
                </c:pt>
                <c:pt idx="6412">
                  <c:v>40625.73175925923</c:v>
                </c:pt>
                <c:pt idx="6413">
                  <c:v>40625.731782407354</c:v>
                </c:pt>
                <c:pt idx="6414">
                  <c:v>40625.731805555522</c:v>
                </c:pt>
                <c:pt idx="6415">
                  <c:v>40625.731828703654</c:v>
                </c:pt>
                <c:pt idx="6416">
                  <c:v>40625.731851851822</c:v>
                </c:pt>
                <c:pt idx="6417">
                  <c:v>40625.731874999998</c:v>
                </c:pt>
                <c:pt idx="6418">
                  <c:v>40625.73189814818</c:v>
                </c:pt>
                <c:pt idx="6419">
                  <c:v>40625.731921296276</c:v>
                </c:pt>
                <c:pt idx="6420">
                  <c:v>40625.731944444444</c:v>
                </c:pt>
                <c:pt idx="6421">
                  <c:v>40625.731967592576</c:v>
                </c:pt>
                <c:pt idx="6422">
                  <c:v>40625.731990740707</c:v>
                </c:pt>
                <c:pt idx="6423">
                  <c:v>40625.73201388889</c:v>
                </c:pt>
                <c:pt idx="6424">
                  <c:v>40625.732037037036</c:v>
                </c:pt>
                <c:pt idx="6425">
                  <c:v>40625.732060185175</c:v>
                </c:pt>
                <c:pt idx="6426">
                  <c:v>40625.732083333307</c:v>
                </c:pt>
                <c:pt idx="6427">
                  <c:v>40625.732106481475</c:v>
                </c:pt>
                <c:pt idx="6428">
                  <c:v>40625.7321296296</c:v>
                </c:pt>
                <c:pt idx="6429">
                  <c:v>40625.732152777775</c:v>
                </c:pt>
                <c:pt idx="6430">
                  <c:v>40625.732175925928</c:v>
                </c:pt>
                <c:pt idx="6431">
                  <c:v>40625.732199074082</c:v>
                </c:pt>
                <c:pt idx="6432">
                  <c:v>40625.732222222221</c:v>
                </c:pt>
                <c:pt idx="6433">
                  <c:v>40625.732245370367</c:v>
                </c:pt>
                <c:pt idx="6434">
                  <c:v>40625.732268518521</c:v>
                </c:pt>
                <c:pt idx="6435">
                  <c:v>40625.732291666638</c:v>
                </c:pt>
                <c:pt idx="6436">
                  <c:v>40625.732314814806</c:v>
                </c:pt>
                <c:pt idx="6437">
                  <c:v>40625.732337962967</c:v>
                </c:pt>
                <c:pt idx="6438">
                  <c:v>40625.73236111107</c:v>
                </c:pt>
                <c:pt idx="6439">
                  <c:v>40625.73238425923</c:v>
                </c:pt>
                <c:pt idx="6440">
                  <c:v>40625.732407407406</c:v>
                </c:pt>
                <c:pt idx="6441">
                  <c:v>40625.732430555523</c:v>
                </c:pt>
                <c:pt idx="6442">
                  <c:v>40625.732453703669</c:v>
                </c:pt>
                <c:pt idx="6443">
                  <c:v>40625.732476851823</c:v>
                </c:pt>
                <c:pt idx="6444">
                  <c:v>40625.732499999998</c:v>
                </c:pt>
                <c:pt idx="6445">
                  <c:v>40625.732523148188</c:v>
                </c:pt>
                <c:pt idx="6446">
                  <c:v>40625.732546296298</c:v>
                </c:pt>
                <c:pt idx="6447">
                  <c:v>40625.732569444473</c:v>
                </c:pt>
                <c:pt idx="6448">
                  <c:v>40625.732592592591</c:v>
                </c:pt>
                <c:pt idx="6449">
                  <c:v>40625.732615740737</c:v>
                </c:pt>
                <c:pt idx="6450">
                  <c:v>40625.732638888891</c:v>
                </c:pt>
                <c:pt idx="6451">
                  <c:v>40625.732662037008</c:v>
                </c:pt>
                <c:pt idx="6452">
                  <c:v>40625.732685185176</c:v>
                </c:pt>
                <c:pt idx="6453">
                  <c:v>40625.732708333308</c:v>
                </c:pt>
                <c:pt idx="6454">
                  <c:v>40625.732731481476</c:v>
                </c:pt>
                <c:pt idx="6455">
                  <c:v>40625.7327546296</c:v>
                </c:pt>
                <c:pt idx="6456">
                  <c:v>40625.732777777775</c:v>
                </c:pt>
                <c:pt idx="6457">
                  <c:v>40625.732800925922</c:v>
                </c:pt>
                <c:pt idx="6458">
                  <c:v>40625.732824074083</c:v>
                </c:pt>
                <c:pt idx="6459">
                  <c:v>40625.732847222222</c:v>
                </c:pt>
                <c:pt idx="6460">
                  <c:v>40625.732870370368</c:v>
                </c:pt>
                <c:pt idx="6461">
                  <c:v>40625.732893518521</c:v>
                </c:pt>
                <c:pt idx="6462">
                  <c:v>40625.732916666639</c:v>
                </c:pt>
                <c:pt idx="6463">
                  <c:v>40625.732939814814</c:v>
                </c:pt>
                <c:pt idx="6464">
                  <c:v>40625.732962962931</c:v>
                </c:pt>
                <c:pt idx="6465">
                  <c:v>40625.73298611107</c:v>
                </c:pt>
                <c:pt idx="6466">
                  <c:v>40625.733009259231</c:v>
                </c:pt>
                <c:pt idx="6467">
                  <c:v>40625.733032407406</c:v>
                </c:pt>
                <c:pt idx="6468">
                  <c:v>40625.733055555524</c:v>
                </c:pt>
                <c:pt idx="6469">
                  <c:v>40625.73307870367</c:v>
                </c:pt>
                <c:pt idx="6470">
                  <c:v>40625.733101851794</c:v>
                </c:pt>
                <c:pt idx="6471">
                  <c:v>40625.733124999984</c:v>
                </c:pt>
                <c:pt idx="6472">
                  <c:v>40625.733148148152</c:v>
                </c:pt>
                <c:pt idx="6473">
                  <c:v>40625.733171296284</c:v>
                </c:pt>
                <c:pt idx="6474">
                  <c:v>40625.733194444445</c:v>
                </c:pt>
                <c:pt idx="6475">
                  <c:v>40625.733217592591</c:v>
                </c:pt>
                <c:pt idx="6476">
                  <c:v>40625.733240740708</c:v>
                </c:pt>
                <c:pt idx="6477">
                  <c:v>40625.733263888884</c:v>
                </c:pt>
                <c:pt idx="6478">
                  <c:v>40625.733287037008</c:v>
                </c:pt>
                <c:pt idx="6479">
                  <c:v>40625.733310185184</c:v>
                </c:pt>
                <c:pt idx="6480">
                  <c:v>40625.733333333308</c:v>
                </c:pt>
                <c:pt idx="6481">
                  <c:v>40625.733356481476</c:v>
                </c:pt>
                <c:pt idx="6482">
                  <c:v>40625.733379629601</c:v>
                </c:pt>
                <c:pt idx="6483">
                  <c:v>40625.733402777732</c:v>
                </c:pt>
                <c:pt idx="6484">
                  <c:v>40625.733425925893</c:v>
                </c:pt>
                <c:pt idx="6485">
                  <c:v>40625.733449074076</c:v>
                </c:pt>
                <c:pt idx="6486">
                  <c:v>40625.733472222193</c:v>
                </c:pt>
                <c:pt idx="6487">
                  <c:v>40625.733495370354</c:v>
                </c:pt>
                <c:pt idx="6488">
                  <c:v>40625.733518518522</c:v>
                </c:pt>
                <c:pt idx="6489">
                  <c:v>40625.733541666617</c:v>
                </c:pt>
                <c:pt idx="6490">
                  <c:v>40625.733564814778</c:v>
                </c:pt>
                <c:pt idx="6491">
                  <c:v>40625.733587962954</c:v>
                </c:pt>
                <c:pt idx="6492">
                  <c:v>40625.733611111071</c:v>
                </c:pt>
                <c:pt idx="6493">
                  <c:v>40625.733634259232</c:v>
                </c:pt>
                <c:pt idx="6494">
                  <c:v>40625.733657407407</c:v>
                </c:pt>
                <c:pt idx="6495">
                  <c:v>40625.733680555502</c:v>
                </c:pt>
                <c:pt idx="6496">
                  <c:v>40625.733703703641</c:v>
                </c:pt>
                <c:pt idx="6497">
                  <c:v>40625.733726851802</c:v>
                </c:pt>
                <c:pt idx="6498">
                  <c:v>40625.733749999985</c:v>
                </c:pt>
                <c:pt idx="6499">
                  <c:v>40625.733773148146</c:v>
                </c:pt>
                <c:pt idx="6500">
                  <c:v>40625.733796296285</c:v>
                </c:pt>
                <c:pt idx="6501">
                  <c:v>40625.733819444475</c:v>
                </c:pt>
                <c:pt idx="6502">
                  <c:v>40625.733842592585</c:v>
                </c:pt>
                <c:pt idx="6503">
                  <c:v>40625.733865740724</c:v>
                </c:pt>
                <c:pt idx="6504">
                  <c:v>40625.733888888884</c:v>
                </c:pt>
                <c:pt idx="6505">
                  <c:v>40625.733912037009</c:v>
                </c:pt>
                <c:pt idx="6506">
                  <c:v>40625.733935185184</c:v>
                </c:pt>
                <c:pt idx="6507">
                  <c:v>40625.733958333309</c:v>
                </c:pt>
                <c:pt idx="6508">
                  <c:v>40625.733981481448</c:v>
                </c:pt>
                <c:pt idx="6509">
                  <c:v>40625.734004629601</c:v>
                </c:pt>
                <c:pt idx="6510">
                  <c:v>40625.734027777777</c:v>
                </c:pt>
                <c:pt idx="6511">
                  <c:v>40625.734050925923</c:v>
                </c:pt>
                <c:pt idx="6512">
                  <c:v>40625.734074074091</c:v>
                </c:pt>
                <c:pt idx="6513">
                  <c:v>40625.734097222223</c:v>
                </c:pt>
                <c:pt idx="6514">
                  <c:v>40625.734120370355</c:v>
                </c:pt>
                <c:pt idx="6515">
                  <c:v>40625.734143518494</c:v>
                </c:pt>
                <c:pt idx="6516">
                  <c:v>40625.734166666618</c:v>
                </c:pt>
                <c:pt idx="6517">
                  <c:v>40625.734189814779</c:v>
                </c:pt>
                <c:pt idx="6518">
                  <c:v>40625.734212962961</c:v>
                </c:pt>
                <c:pt idx="6519">
                  <c:v>40625.734236111108</c:v>
                </c:pt>
                <c:pt idx="6520">
                  <c:v>40625.734259259261</c:v>
                </c:pt>
                <c:pt idx="6521">
                  <c:v>40625.734282407408</c:v>
                </c:pt>
                <c:pt idx="6522">
                  <c:v>40625.734305555554</c:v>
                </c:pt>
                <c:pt idx="6523">
                  <c:v>40625.734328703671</c:v>
                </c:pt>
                <c:pt idx="6524">
                  <c:v>40625.734351851854</c:v>
                </c:pt>
                <c:pt idx="6525">
                  <c:v>40625.734375</c:v>
                </c:pt>
                <c:pt idx="6526">
                  <c:v>40625.73439814819</c:v>
                </c:pt>
                <c:pt idx="6527">
                  <c:v>40625.734421296285</c:v>
                </c:pt>
                <c:pt idx="6528">
                  <c:v>40625.734444444446</c:v>
                </c:pt>
                <c:pt idx="6529">
                  <c:v>40625.734467592585</c:v>
                </c:pt>
                <c:pt idx="6530">
                  <c:v>40625.734490740724</c:v>
                </c:pt>
                <c:pt idx="6531">
                  <c:v>40625.734513888892</c:v>
                </c:pt>
                <c:pt idx="6532">
                  <c:v>40625.734537037039</c:v>
                </c:pt>
                <c:pt idx="6533">
                  <c:v>40625.734560185185</c:v>
                </c:pt>
                <c:pt idx="6534">
                  <c:v>40625.734583333324</c:v>
                </c:pt>
                <c:pt idx="6535">
                  <c:v>40625.734606481477</c:v>
                </c:pt>
                <c:pt idx="6536">
                  <c:v>40625.734629629624</c:v>
                </c:pt>
                <c:pt idx="6537">
                  <c:v>40625.734652777777</c:v>
                </c:pt>
                <c:pt idx="6538">
                  <c:v>40625.734675925931</c:v>
                </c:pt>
                <c:pt idx="6539">
                  <c:v>40625.734699074092</c:v>
                </c:pt>
                <c:pt idx="6540">
                  <c:v>40625.734722222194</c:v>
                </c:pt>
                <c:pt idx="6541">
                  <c:v>40625.73474537037</c:v>
                </c:pt>
                <c:pt idx="6542">
                  <c:v>40625.734768518487</c:v>
                </c:pt>
                <c:pt idx="6543">
                  <c:v>40625.734791666604</c:v>
                </c:pt>
                <c:pt idx="6544">
                  <c:v>40625.734814814816</c:v>
                </c:pt>
                <c:pt idx="6545">
                  <c:v>40625.734837962962</c:v>
                </c:pt>
                <c:pt idx="6546">
                  <c:v>40625.734861111079</c:v>
                </c:pt>
                <c:pt idx="6547">
                  <c:v>40625.734884259255</c:v>
                </c:pt>
                <c:pt idx="6548">
                  <c:v>40625.734907407408</c:v>
                </c:pt>
                <c:pt idx="6549">
                  <c:v>40625.734930555554</c:v>
                </c:pt>
                <c:pt idx="6550">
                  <c:v>40625.734953703672</c:v>
                </c:pt>
                <c:pt idx="6551">
                  <c:v>40625.734976851854</c:v>
                </c:pt>
                <c:pt idx="6552">
                  <c:v>40625.734999999993</c:v>
                </c:pt>
                <c:pt idx="6553">
                  <c:v>40625.735023148147</c:v>
                </c:pt>
                <c:pt idx="6554">
                  <c:v>40625.735046296286</c:v>
                </c:pt>
                <c:pt idx="6555">
                  <c:v>40625.735069444447</c:v>
                </c:pt>
                <c:pt idx="6556">
                  <c:v>40625.735092592586</c:v>
                </c:pt>
                <c:pt idx="6557">
                  <c:v>40625.735115740725</c:v>
                </c:pt>
                <c:pt idx="6558">
                  <c:v>40625.735138888886</c:v>
                </c:pt>
                <c:pt idx="6559">
                  <c:v>40625.735162036988</c:v>
                </c:pt>
                <c:pt idx="6560">
                  <c:v>40625.735185185156</c:v>
                </c:pt>
                <c:pt idx="6561">
                  <c:v>40625.735208333324</c:v>
                </c:pt>
                <c:pt idx="6562">
                  <c:v>40625.735231481478</c:v>
                </c:pt>
                <c:pt idx="6563">
                  <c:v>40625.735254629624</c:v>
                </c:pt>
                <c:pt idx="6564">
                  <c:v>40625.735277777778</c:v>
                </c:pt>
                <c:pt idx="6565">
                  <c:v>40625.735300925924</c:v>
                </c:pt>
                <c:pt idx="6566">
                  <c:v>40625.735324074078</c:v>
                </c:pt>
                <c:pt idx="6567">
                  <c:v>40625.735347222224</c:v>
                </c:pt>
                <c:pt idx="6568">
                  <c:v>40625.73537037037</c:v>
                </c:pt>
                <c:pt idx="6569">
                  <c:v>40625.735393518487</c:v>
                </c:pt>
                <c:pt idx="6570">
                  <c:v>40625.735416666619</c:v>
                </c:pt>
                <c:pt idx="6571">
                  <c:v>40625.735439814787</c:v>
                </c:pt>
                <c:pt idx="6572">
                  <c:v>40625.735462962919</c:v>
                </c:pt>
                <c:pt idx="6573">
                  <c:v>40625.735486111051</c:v>
                </c:pt>
                <c:pt idx="6574">
                  <c:v>40625.735509259255</c:v>
                </c:pt>
                <c:pt idx="6575">
                  <c:v>40625.735532407409</c:v>
                </c:pt>
                <c:pt idx="6576">
                  <c:v>40625.735555555555</c:v>
                </c:pt>
                <c:pt idx="6577">
                  <c:v>40625.735578703672</c:v>
                </c:pt>
                <c:pt idx="6578">
                  <c:v>40625.735601851797</c:v>
                </c:pt>
                <c:pt idx="6579">
                  <c:v>40625.735624999994</c:v>
                </c:pt>
                <c:pt idx="6580">
                  <c:v>40625.735648148147</c:v>
                </c:pt>
                <c:pt idx="6581">
                  <c:v>40625.735671296294</c:v>
                </c:pt>
                <c:pt idx="6582">
                  <c:v>40625.735694444447</c:v>
                </c:pt>
                <c:pt idx="6583">
                  <c:v>40625.735717592594</c:v>
                </c:pt>
                <c:pt idx="6584">
                  <c:v>40625.735740740689</c:v>
                </c:pt>
                <c:pt idx="6585">
                  <c:v>40625.735763888857</c:v>
                </c:pt>
                <c:pt idx="6586">
                  <c:v>40625.735787036989</c:v>
                </c:pt>
                <c:pt idx="6587">
                  <c:v>40625.735810185186</c:v>
                </c:pt>
                <c:pt idx="6588">
                  <c:v>40625.735833333325</c:v>
                </c:pt>
                <c:pt idx="6589">
                  <c:v>40625.735856481479</c:v>
                </c:pt>
                <c:pt idx="6590">
                  <c:v>40625.735879629625</c:v>
                </c:pt>
                <c:pt idx="6591">
                  <c:v>40625.735902777749</c:v>
                </c:pt>
                <c:pt idx="6592">
                  <c:v>40625.735925925925</c:v>
                </c:pt>
                <c:pt idx="6593">
                  <c:v>40625.735949074078</c:v>
                </c:pt>
                <c:pt idx="6594">
                  <c:v>40625.735972222225</c:v>
                </c:pt>
                <c:pt idx="6595">
                  <c:v>40625.735995370371</c:v>
                </c:pt>
                <c:pt idx="6596">
                  <c:v>40625.736018518517</c:v>
                </c:pt>
                <c:pt idx="6597">
                  <c:v>40625.73604166662</c:v>
                </c:pt>
                <c:pt idx="6598">
                  <c:v>40625.736064814788</c:v>
                </c:pt>
                <c:pt idx="6599">
                  <c:v>40625.736087962956</c:v>
                </c:pt>
                <c:pt idx="6600">
                  <c:v>40625.73611111108</c:v>
                </c:pt>
                <c:pt idx="6601">
                  <c:v>40625.736134259256</c:v>
                </c:pt>
                <c:pt idx="6602">
                  <c:v>40625.736157407409</c:v>
                </c:pt>
                <c:pt idx="6603">
                  <c:v>40625.736180555519</c:v>
                </c:pt>
                <c:pt idx="6604">
                  <c:v>40625.736203703673</c:v>
                </c:pt>
                <c:pt idx="6605">
                  <c:v>40625.736226851834</c:v>
                </c:pt>
                <c:pt idx="6606">
                  <c:v>40625.736250000002</c:v>
                </c:pt>
                <c:pt idx="6607">
                  <c:v>40625.736273148199</c:v>
                </c:pt>
                <c:pt idx="6608">
                  <c:v>40625.736296296323</c:v>
                </c:pt>
                <c:pt idx="6609">
                  <c:v>40625.736319444499</c:v>
                </c:pt>
                <c:pt idx="6610">
                  <c:v>40625.736342592594</c:v>
                </c:pt>
                <c:pt idx="6611">
                  <c:v>40625.736365740726</c:v>
                </c:pt>
                <c:pt idx="6612">
                  <c:v>40625.736388888887</c:v>
                </c:pt>
                <c:pt idx="6613">
                  <c:v>40625.736412037026</c:v>
                </c:pt>
                <c:pt idx="6614">
                  <c:v>40625.736435185187</c:v>
                </c:pt>
                <c:pt idx="6615">
                  <c:v>40625.736458333326</c:v>
                </c:pt>
                <c:pt idx="6616">
                  <c:v>40625.73648148145</c:v>
                </c:pt>
                <c:pt idx="6617">
                  <c:v>40625.736504629625</c:v>
                </c:pt>
                <c:pt idx="6618">
                  <c:v>40625.736527777779</c:v>
                </c:pt>
                <c:pt idx="6619">
                  <c:v>40625.736550925933</c:v>
                </c:pt>
                <c:pt idx="6620">
                  <c:v>40625.736574074093</c:v>
                </c:pt>
                <c:pt idx="6621">
                  <c:v>40625.736597222218</c:v>
                </c:pt>
                <c:pt idx="6622">
                  <c:v>40625.736620370371</c:v>
                </c:pt>
                <c:pt idx="6623">
                  <c:v>40625.736643518489</c:v>
                </c:pt>
                <c:pt idx="6624">
                  <c:v>40625.736666666628</c:v>
                </c:pt>
                <c:pt idx="6625">
                  <c:v>40625.736689814788</c:v>
                </c:pt>
                <c:pt idx="6626">
                  <c:v>40625.736712962964</c:v>
                </c:pt>
                <c:pt idx="6627">
                  <c:v>40625.736736111081</c:v>
                </c:pt>
                <c:pt idx="6628">
                  <c:v>40625.736759259264</c:v>
                </c:pt>
                <c:pt idx="6629">
                  <c:v>40625.736782407381</c:v>
                </c:pt>
                <c:pt idx="6630">
                  <c:v>40625.736805555556</c:v>
                </c:pt>
                <c:pt idx="6631">
                  <c:v>40625.736828703673</c:v>
                </c:pt>
                <c:pt idx="6632">
                  <c:v>40625.736851851834</c:v>
                </c:pt>
                <c:pt idx="6633">
                  <c:v>40625.736875000002</c:v>
                </c:pt>
                <c:pt idx="6634">
                  <c:v>40625.7368981482</c:v>
                </c:pt>
                <c:pt idx="6635">
                  <c:v>40625.736921296295</c:v>
                </c:pt>
                <c:pt idx="6636">
                  <c:v>40625.736944444448</c:v>
                </c:pt>
                <c:pt idx="6637">
                  <c:v>40625.736967592595</c:v>
                </c:pt>
                <c:pt idx="6638">
                  <c:v>40625.736990740734</c:v>
                </c:pt>
                <c:pt idx="6639">
                  <c:v>40625.737013888887</c:v>
                </c:pt>
                <c:pt idx="6640">
                  <c:v>40625.737037037034</c:v>
                </c:pt>
                <c:pt idx="6641">
                  <c:v>40625.737060185158</c:v>
                </c:pt>
                <c:pt idx="6642">
                  <c:v>40625.737083333282</c:v>
                </c:pt>
                <c:pt idx="6643">
                  <c:v>40625.737106481451</c:v>
                </c:pt>
                <c:pt idx="6644">
                  <c:v>40625.73712962959</c:v>
                </c:pt>
                <c:pt idx="6645">
                  <c:v>40625.73715277775</c:v>
                </c:pt>
                <c:pt idx="6646">
                  <c:v>40625.737175925926</c:v>
                </c:pt>
                <c:pt idx="6647">
                  <c:v>40625.737199074072</c:v>
                </c:pt>
                <c:pt idx="6648">
                  <c:v>40625.737222222204</c:v>
                </c:pt>
                <c:pt idx="6649">
                  <c:v>40625.737245370372</c:v>
                </c:pt>
                <c:pt idx="6650">
                  <c:v>40625.737268518504</c:v>
                </c:pt>
                <c:pt idx="6651">
                  <c:v>40625.737291666628</c:v>
                </c:pt>
                <c:pt idx="6652">
                  <c:v>40625.737314814804</c:v>
                </c:pt>
                <c:pt idx="6653">
                  <c:v>40625.737337962964</c:v>
                </c:pt>
                <c:pt idx="6654">
                  <c:v>40625.737361111052</c:v>
                </c:pt>
                <c:pt idx="6655">
                  <c:v>40625.737384259221</c:v>
                </c:pt>
                <c:pt idx="6656">
                  <c:v>40625.737407407374</c:v>
                </c:pt>
                <c:pt idx="6657">
                  <c:v>40625.73743055552</c:v>
                </c:pt>
                <c:pt idx="6658">
                  <c:v>40625.737453703652</c:v>
                </c:pt>
                <c:pt idx="6659">
                  <c:v>40625.737476851813</c:v>
                </c:pt>
                <c:pt idx="6660">
                  <c:v>40625.737499999996</c:v>
                </c:pt>
                <c:pt idx="6661">
                  <c:v>40625.737523148149</c:v>
                </c:pt>
                <c:pt idx="6662">
                  <c:v>40625.737546296295</c:v>
                </c:pt>
                <c:pt idx="6663">
                  <c:v>40625.737569444442</c:v>
                </c:pt>
                <c:pt idx="6664">
                  <c:v>40625.737592592595</c:v>
                </c:pt>
                <c:pt idx="6665">
                  <c:v>40625.737615740734</c:v>
                </c:pt>
                <c:pt idx="6666">
                  <c:v>40625.737638888888</c:v>
                </c:pt>
                <c:pt idx="6667">
                  <c:v>40625.737662036998</c:v>
                </c:pt>
                <c:pt idx="6668">
                  <c:v>40625.737685185159</c:v>
                </c:pt>
                <c:pt idx="6669">
                  <c:v>40625.737708333298</c:v>
                </c:pt>
                <c:pt idx="6670">
                  <c:v>40625.737731481451</c:v>
                </c:pt>
                <c:pt idx="6671">
                  <c:v>40625.737754629597</c:v>
                </c:pt>
                <c:pt idx="6672">
                  <c:v>40625.737777777751</c:v>
                </c:pt>
                <c:pt idx="6673">
                  <c:v>40625.737800925926</c:v>
                </c:pt>
                <c:pt idx="6674">
                  <c:v>40625.737824074073</c:v>
                </c:pt>
                <c:pt idx="6675">
                  <c:v>40625.737847222204</c:v>
                </c:pt>
                <c:pt idx="6676">
                  <c:v>40625.737870370373</c:v>
                </c:pt>
                <c:pt idx="6677">
                  <c:v>40625.737893518504</c:v>
                </c:pt>
                <c:pt idx="6678">
                  <c:v>40625.737916666629</c:v>
                </c:pt>
                <c:pt idx="6679">
                  <c:v>40625.737939814804</c:v>
                </c:pt>
                <c:pt idx="6680">
                  <c:v>40625.737962962929</c:v>
                </c:pt>
                <c:pt idx="6681">
                  <c:v>40625.737986111053</c:v>
                </c:pt>
                <c:pt idx="6682">
                  <c:v>40625.738009259258</c:v>
                </c:pt>
                <c:pt idx="6683">
                  <c:v>40625.738032407411</c:v>
                </c:pt>
                <c:pt idx="6684">
                  <c:v>40625.738055555557</c:v>
                </c:pt>
                <c:pt idx="6685">
                  <c:v>40625.738078703704</c:v>
                </c:pt>
                <c:pt idx="6686">
                  <c:v>40625.738101851814</c:v>
                </c:pt>
                <c:pt idx="6687">
                  <c:v>40625.738124999996</c:v>
                </c:pt>
                <c:pt idx="6688">
                  <c:v>40625.738148148179</c:v>
                </c:pt>
                <c:pt idx="6689">
                  <c:v>40625.738171296296</c:v>
                </c:pt>
                <c:pt idx="6690">
                  <c:v>40625.738194444442</c:v>
                </c:pt>
                <c:pt idx="6691">
                  <c:v>40625.738217592603</c:v>
                </c:pt>
                <c:pt idx="6692">
                  <c:v>40625.738240740735</c:v>
                </c:pt>
                <c:pt idx="6693">
                  <c:v>40625.738263888888</c:v>
                </c:pt>
                <c:pt idx="6694">
                  <c:v>40625.738287037035</c:v>
                </c:pt>
                <c:pt idx="6695">
                  <c:v>40625.738310185188</c:v>
                </c:pt>
                <c:pt idx="6696">
                  <c:v>40625.738333333335</c:v>
                </c:pt>
                <c:pt idx="6697">
                  <c:v>40625.738356481481</c:v>
                </c:pt>
                <c:pt idx="6698">
                  <c:v>40625.738379629627</c:v>
                </c:pt>
                <c:pt idx="6699">
                  <c:v>40625.738402777744</c:v>
                </c:pt>
                <c:pt idx="6700">
                  <c:v>40625.738425925927</c:v>
                </c:pt>
                <c:pt idx="6701">
                  <c:v>40625.738449074073</c:v>
                </c:pt>
                <c:pt idx="6702">
                  <c:v>40625.73847222222</c:v>
                </c:pt>
                <c:pt idx="6703">
                  <c:v>40625.738495370373</c:v>
                </c:pt>
                <c:pt idx="6704">
                  <c:v>40625.738518518519</c:v>
                </c:pt>
                <c:pt idx="6705">
                  <c:v>40625.738541666637</c:v>
                </c:pt>
                <c:pt idx="6706">
                  <c:v>40625.738564814805</c:v>
                </c:pt>
                <c:pt idx="6707">
                  <c:v>40625.738587962966</c:v>
                </c:pt>
                <c:pt idx="6708">
                  <c:v>40625.738611111105</c:v>
                </c:pt>
                <c:pt idx="6709">
                  <c:v>40625.738634259258</c:v>
                </c:pt>
                <c:pt idx="6710">
                  <c:v>40625.738657407412</c:v>
                </c:pt>
                <c:pt idx="6711">
                  <c:v>40625.738680555522</c:v>
                </c:pt>
                <c:pt idx="6712">
                  <c:v>40625.738703703653</c:v>
                </c:pt>
                <c:pt idx="6713">
                  <c:v>40625.738726851814</c:v>
                </c:pt>
                <c:pt idx="6714">
                  <c:v>40625.738750000004</c:v>
                </c:pt>
                <c:pt idx="6715">
                  <c:v>40625.738773148179</c:v>
                </c:pt>
                <c:pt idx="6716">
                  <c:v>40625.738796296297</c:v>
                </c:pt>
                <c:pt idx="6717">
                  <c:v>40625.738819444494</c:v>
                </c:pt>
                <c:pt idx="6718">
                  <c:v>40625.738842592589</c:v>
                </c:pt>
                <c:pt idx="6719">
                  <c:v>40625.738865740735</c:v>
                </c:pt>
                <c:pt idx="6720">
                  <c:v>40625.738888888889</c:v>
                </c:pt>
                <c:pt idx="6721">
                  <c:v>40625.738912037035</c:v>
                </c:pt>
                <c:pt idx="6722">
                  <c:v>40625.738935185189</c:v>
                </c:pt>
                <c:pt idx="6723">
                  <c:v>40625.738958333335</c:v>
                </c:pt>
                <c:pt idx="6724">
                  <c:v>40625.738981481474</c:v>
                </c:pt>
                <c:pt idx="6725">
                  <c:v>40625.739004629591</c:v>
                </c:pt>
                <c:pt idx="6726">
                  <c:v>40625.739027777774</c:v>
                </c:pt>
                <c:pt idx="6727">
                  <c:v>40625.739050925928</c:v>
                </c:pt>
                <c:pt idx="6728">
                  <c:v>40625.739074074081</c:v>
                </c:pt>
                <c:pt idx="6729">
                  <c:v>40625.73909722222</c:v>
                </c:pt>
                <c:pt idx="6730">
                  <c:v>40625.739120370374</c:v>
                </c:pt>
                <c:pt idx="6731">
                  <c:v>40625.739143518476</c:v>
                </c:pt>
                <c:pt idx="6732">
                  <c:v>40625.739166666608</c:v>
                </c:pt>
                <c:pt idx="6733">
                  <c:v>40625.739189814754</c:v>
                </c:pt>
                <c:pt idx="6734">
                  <c:v>40625.739212962959</c:v>
                </c:pt>
                <c:pt idx="6735">
                  <c:v>40625.739236111105</c:v>
                </c:pt>
                <c:pt idx="6736">
                  <c:v>40625.739259259259</c:v>
                </c:pt>
                <c:pt idx="6737">
                  <c:v>40625.739282407405</c:v>
                </c:pt>
                <c:pt idx="6738">
                  <c:v>40625.739305555529</c:v>
                </c:pt>
                <c:pt idx="6739">
                  <c:v>40625.739328703654</c:v>
                </c:pt>
                <c:pt idx="6740">
                  <c:v>40625.739351851822</c:v>
                </c:pt>
                <c:pt idx="6741">
                  <c:v>40625.739374999997</c:v>
                </c:pt>
                <c:pt idx="6742">
                  <c:v>40625.739398148173</c:v>
                </c:pt>
                <c:pt idx="6743">
                  <c:v>40625.739421296275</c:v>
                </c:pt>
                <c:pt idx="6744">
                  <c:v>40625.739444444444</c:v>
                </c:pt>
                <c:pt idx="6745">
                  <c:v>40625.739467592575</c:v>
                </c:pt>
                <c:pt idx="6746">
                  <c:v>40625.739490740707</c:v>
                </c:pt>
                <c:pt idx="6747">
                  <c:v>40625.73951388889</c:v>
                </c:pt>
                <c:pt idx="6748">
                  <c:v>40625.739537037036</c:v>
                </c:pt>
                <c:pt idx="6749">
                  <c:v>40625.739560185175</c:v>
                </c:pt>
                <c:pt idx="6750">
                  <c:v>40625.739583333307</c:v>
                </c:pt>
                <c:pt idx="6751">
                  <c:v>40625.739606481475</c:v>
                </c:pt>
                <c:pt idx="6752">
                  <c:v>40625.739629629599</c:v>
                </c:pt>
                <c:pt idx="6753">
                  <c:v>40625.739652777775</c:v>
                </c:pt>
                <c:pt idx="6754">
                  <c:v>40625.739675925928</c:v>
                </c:pt>
                <c:pt idx="6755">
                  <c:v>40625.739699074082</c:v>
                </c:pt>
                <c:pt idx="6756">
                  <c:v>40625.739722222184</c:v>
                </c:pt>
                <c:pt idx="6757">
                  <c:v>40625.739745370374</c:v>
                </c:pt>
                <c:pt idx="6758">
                  <c:v>40625.739768518477</c:v>
                </c:pt>
                <c:pt idx="6759">
                  <c:v>40625.739791666609</c:v>
                </c:pt>
                <c:pt idx="6760">
                  <c:v>40625.739814814806</c:v>
                </c:pt>
                <c:pt idx="6761">
                  <c:v>40625.739837962959</c:v>
                </c:pt>
                <c:pt idx="6762">
                  <c:v>40625.739861111069</c:v>
                </c:pt>
                <c:pt idx="6763">
                  <c:v>40625.73988425923</c:v>
                </c:pt>
                <c:pt idx="6764">
                  <c:v>40625.739907407406</c:v>
                </c:pt>
                <c:pt idx="6765">
                  <c:v>40625.73993055553</c:v>
                </c:pt>
                <c:pt idx="6766">
                  <c:v>40625.739953703669</c:v>
                </c:pt>
                <c:pt idx="6767">
                  <c:v>40625.739976851823</c:v>
                </c:pt>
                <c:pt idx="6768">
                  <c:v>40625.74</c:v>
                </c:pt>
                <c:pt idx="6769">
                  <c:v>40625.740023148173</c:v>
                </c:pt>
                <c:pt idx="6770">
                  <c:v>40625.740046296298</c:v>
                </c:pt>
                <c:pt idx="6771">
                  <c:v>40625.740069444473</c:v>
                </c:pt>
                <c:pt idx="6772">
                  <c:v>40625.74009259259</c:v>
                </c:pt>
                <c:pt idx="6773">
                  <c:v>40625.740115740744</c:v>
                </c:pt>
                <c:pt idx="6774">
                  <c:v>40625.74013888889</c:v>
                </c:pt>
                <c:pt idx="6775">
                  <c:v>40625.740162037007</c:v>
                </c:pt>
                <c:pt idx="6776">
                  <c:v>40625.740185185176</c:v>
                </c:pt>
                <c:pt idx="6777">
                  <c:v>40625.740208333329</c:v>
                </c:pt>
                <c:pt idx="6778">
                  <c:v>40625.740231481483</c:v>
                </c:pt>
                <c:pt idx="6779">
                  <c:v>40625.740254629629</c:v>
                </c:pt>
                <c:pt idx="6780">
                  <c:v>40625.740277777782</c:v>
                </c:pt>
                <c:pt idx="6781">
                  <c:v>40625.740300925929</c:v>
                </c:pt>
                <c:pt idx="6782">
                  <c:v>40625.740324074082</c:v>
                </c:pt>
                <c:pt idx="6783">
                  <c:v>40625.740347222221</c:v>
                </c:pt>
                <c:pt idx="6784">
                  <c:v>40625.740370370382</c:v>
                </c:pt>
                <c:pt idx="6785">
                  <c:v>40625.740393518521</c:v>
                </c:pt>
                <c:pt idx="6786">
                  <c:v>40625.740416666638</c:v>
                </c:pt>
                <c:pt idx="6787">
                  <c:v>40625.740439814814</c:v>
                </c:pt>
                <c:pt idx="6788">
                  <c:v>40625.740462962931</c:v>
                </c:pt>
                <c:pt idx="6789">
                  <c:v>40625.740486111077</c:v>
                </c:pt>
                <c:pt idx="6790">
                  <c:v>40625.74050925926</c:v>
                </c:pt>
                <c:pt idx="6791">
                  <c:v>40625.740532407413</c:v>
                </c:pt>
                <c:pt idx="6792">
                  <c:v>40625.74055555556</c:v>
                </c:pt>
                <c:pt idx="6793">
                  <c:v>40625.740578703706</c:v>
                </c:pt>
                <c:pt idx="6794">
                  <c:v>40625.740601851823</c:v>
                </c:pt>
                <c:pt idx="6795">
                  <c:v>40625.740624999999</c:v>
                </c:pt>
                <c:pt idx="6796">
                  <c:v>40625.740648148174</c:v>
                </c:pt>
                <c:pt idx="6797">
                  <c:v>40625.740671296298</c:v>
                </c:pt>
                <c:pt idx="6798">
                  <c:v>40625.740694444474</c:v>
                </c:pt>
                <c:pt idx="6799">
                  <c:v>40625.740717592591</c:v>
                </c:pt>
                <c:pt idx="6800">
                  <c:v>40625.740740740715</c:v>
                </c:pt>
                <c:pt idx="6801">
                  <c:v>40625.740763888884</c:v>
                </c:pt>
                <c:pt idx="6802">
                  <c:v>40625.740787037008</c:v>
                </c:pt>
                <c:pt idx="6803">
                  <c:v>40625.740810185183</c:v>
                </c:pt>
                <c:pt idx="6804">
                  <c:v>40625.74083333333</c:v>
                </c:pt>
                <c:pt idx="6805">
                  <c:v>40625.740856481483</c:v>
                </c:pt>
                <c:pt idx="6806">
                  <c:v>40625.740879629629</c:v>
                </c:pt>
                <c:pt idx="6807">
                  <c:v>40625.740902777776</c:v>
                </c:pt>
                <c:pt idx="6808">
                  <c:v>40625.740925925929</c:v>
                </c:pt>
                <c:pt idx="6809">
                  <c:v>40625.740949074083</c:v>
                </c:pt>
                <c:pt idx="6810">
                  <c:v>40625.740972222222</c:v>
                </c:pt>
                <c:pt idx="6811">
                  <c:v>40625.740995370368</c:v>
                </c:pt>
                <c:pt idx="6812">
                  <c:v>40625.741018518514</c:v>
                </c:pt>
                <c:pt idx="6813">
                  <c:v>40625.741041666617</c:v>
                </c:pt>
                <c:pt idx="6814">
                  <c:v>40625.741064814778</c:v>
                </c:pt>
                <c:pt idx="6815">
                  <c:v>40625.741087962931</c:v>
                </c:pt>
                <c:pt idx="6816">
                  <c:v>40625.741111111078</c:v>
                </c:pt>
                <c:pt idx="6817">
                  <c:v>40625.741134259231</c:v>
                </c:pt>
                <c:pt idx="6818">
                  <c:v>40625.741157407407</c:v>
                </c:pt>
                <c:pt idx="6819">
                  <c:v>40625.741180555502</c:v>
                </c:pt>
                <c:pt idx="6820">
                  <c:v>40625.741203703663</c:v>
                </c:pt>
                <c:pt idx="6821">
                  <c:v>40625.741226851824</c:v>
                </c:pt>
                <c:pt idx="6822">
                  <c:v>40625.741249999999</c:v>
                </c:pt>
                <c:pt idx="6823">
                  <c:v>40625.741273148175</c:v>
                </c:pt>
                <c:pt idx="6824">
                  <c:v>40625.741296296299</c:v>
                </c:pt>
                <c:pt idx="6825">
                  <c:v>40625.741319444474</c:v>
                </c:pt>
                <c:pt idx="6826">
                  <c:v>40625.741342592584</c:v>
                </c:pt>
                <c:pt idx="6827">
                  <c:v>40625.741365740716</c:v>
                </c:pt>
                <c:pt idx="6828">
                  <c:v>40625.741388888884</c:v>
                </c:pt>
                <c:pt idx="6829">
                  <c:v>40625.741412037009</c:v>
                </c:pt>
                <c:pt idx="6830">
                  <c:v>40625.741435185184</c:v>
                </c:pt>
                <c:pt idx="6831">
                  <c:v>40625.741458333301</c:v>
                </c:pt>
                <c:pt idx="6832">
                  <c:v>40625.741481481447</c:v>
                </c:pt>
                <c:pt idx="6833">
                  <c:v>40625.741504629601</c:v>
                </c:pt>
                <c:pt idx="6834">
                  <c:v>40625.741527777776</c:v>
                </c:pt>
                <c:pt idx="6835">
                  <c:v>40625.74155092593</c:v>
                </c:pt>
                <c:pt idx="6836">
                  <c:v>40625.741574074083</c:v>
                </c:pt>
                <c:pt idx="6837">
                  <c:v>40625.741597222222</c:v>
                </c:pt>
                <c:pt idx="6838">
                  <c:v>40625.741620370354</c:v>
                </c:pt>
                <c:pt idx="6839">
                  <c:v>40625.741643518479</c:v>
                </c:pt>
                <c:pt idx="6840">
                  <c:v>40625.741666666618</c:v>
                </c:pt>
                <c:pt idx="6841">
                  <c:v>40625.741689814779</c:v>
                </c:pt>
                <c:pt idx="6842">
                  <c:v>40625.741712962954</c:v>
                </c:pt>
                <c:pt idx="6843">
                  <c:v>40625.741736111078</c:v>
                </c:pt>
                <c:pt idx="6844">
                  <c:v>40625.741759259254</c:v>
                </c:pt>
                <c:pt idx="6845">
                  <c:v>40625.741782407371</c:v>
                </c:pt>
                <c:pt idx="6846">
                  <c:v>40625.741805555554</c:v>
                </c:pt>
                <c:pt idx="6847">
                  <c:v>40625.741828703663</c:v>
                </c:pt>
                <c:pt idx="6848">
                  <c:v>40625.741851851824</c:v>
                </c:pt>
                <c:pt idx="6849">
                  <c:v>40625.741875</c:v>
                </c:pt>
                <c:pt idx="6850">
                  <c:v>40625.741898148175</c:v>
                </c:pt>
                <c:pt idx="6851">
                  <c:v>40625.7419212963</c:v>
                </c:pt>
                <c:pt idx="6852">
                  <c:v>40625.741944444446</c:v>
                </c:pt>
                <c:pt idx="6853">
                  <c:v>40625.741967592585</c:v>
                </c:pt>
                <c:pt idx="6854">
                  <c:v>40625.741990740724</c:v>
                </c:pt>
                <c:pt idx="6855">
                  <c:v>40625.742013888892</c:v>
                </c:pt>
                <c:pt idx="6856">
                  <c:v>40625.742037037038</c:v>
                </c:pt>
                <c:pt idx="6857">
                  <c:v>40625.742060185185</c:v>
                </c:pt>
                <c:pt idx="6858">
                  <c:v>40625.742083333324</c:v>
                </c:pt>
                <c:pt idx="6859">
                  <c:v>40625.742106481484</c:v>
                </c:pt>
                <c:pt idx="6860">
                  <c:v>40625.742129629602</c:v>
                </c:pt>
                <c:pt idx="6861">
                  <c:v>40625.742152777777</c:v>
                </c:pt>
                <c:pt idx="6862">
                  <c:v>40625.742175925923</c:v>
                </c:pt>
                <c:pt idx="6863">
                  <c:v>40625.742199074091</c:v>
                </c:pt>
                <c:pt idx="6864">
                  <c:v>40625.742222222223</c:v>
                </c:pt>
                <c:pt idx="6865">
                  <c:v>40625.742245370369</c:v>
                </c:pt>
                <c:pt idx="6866">
                  <c:v>40625.742268518516</c:v>
                </c:pt>
                <c:pt idx="6867">
                  <c:v>40625.742291666655</c:v>
                </c:pt>
                <c:pt idx="6868">
                  <c:v>40625.742314814815</c:v>
                </c:pt>
                <c:pt idx="6869">
                  <c:v>40625.742337962962</c:v>
                </c:pt>
                <c:pt idx="6870">
                  <c:v>40625.742361111079</c:v>
                </c:pt>
                <c:pt idx="6871">
                  <c:v>40625.742384259254</c:v>
                </c:pt>
                <c:pt idx="6872">
                  <c:v>40625.742407407408</c:v>
                </c:pt>
                <c:pt idx="6873">
                  <c:v>40625.742430555554</c:v>
                </c:pt>
                <c:pt idx="6874">
                  <c:v>40625.742453703664</c:v>
                </c:pt>
                <c:pt idx="6875">
                  <c:v>40625.742476851854</c:v>
                </c:pt>
                <c:pt idx="6876">
                  <c:v>40625.7425</c:v>
                </c:pt>
                <c:pt idx="6877">
                  <c:v>40625.74252314819</c:v>
                </c:pt>
                <c:pt idx="6878">
                  <c:v>40625.742546296329</c:v>
                </c:pt>
                <c:pt idx="6879">
                  <c:v>40625.74256944449</c:v>
                </c:pt>
                <c:pt idx="6880">
                  <c:v>40625.742592592593</c:v>
                </c:pt>
                <c:pt idx="6881">
                  <c:v>40625.742615740739</c:v>
                </c:pt>
                <c:pt idx="6882">
                  <c:v>40625.742638888893</c:v>
                </c:pt>
                <c:pt idx="6883">
                  <c:v>40625.742662037024</c:v>
                </c:pt>
                <c:pt idx="6884">
                  <c:v>40625.742685185185</c:v>
                </c:pt>
                <c:pt idx="6885">
                  <c:v>40625.742708333324</c:v>
                </c:pt>
                <c:pt idx="6886">
                  <c:v>40625.742731481485</c:v>
                </c:pt>
                <c:pt idx="6887">
                  <c:v>40625.742754629624</c:v>
                </c:pt>
                <c:pt idx="6888">
                  <c:v>40625.742777777778</c:v>
                </c:pt>
                <c:pt idx="6889">
                  <c:v>40625.742800925931</c:v>
                </c:pt>
                <c:pt idx="6890">
                  <c:v>40625.742824074092</c:v>
                </c:pt>
                <c:pt idx="6891">
                  <c:v>40625.742847222231</c:v>
                </c:pt>
                <c:pt idx="6892">
                  <c:v>40625.742870370392</c:v>
                </c:pt>
                <c:pt idx="6893">
                  <c:v>40625.742893518516</c:v>
                </c:pt>
                <c:pt idx="6894">
                  <c:v>40625.74291666667</c:v>
                </c:pt>
                <c:pt idx="6895">
                  <c:v>40625.742939814816</c:v>
                </c:pt>
                <c:pt idx="6896">
                  <c:v>40625.742962962955</c:v>
                </c:pt>
                <c:pt idx="6897">
                  <c:v>40625.74298611108</c:v>
                </c:pt>
                <c:pt idx="6898">
                  <c:v>40625.743009259255</c:v>
                </c:pt>
                <c:pt idx="6899">
                  <c:v>40625.743032407408</c:v>
                </c:pt>
                <c:pt idx="6900">
                  <c:v>40625.743055555555</c:v>
                </c:pt>
                <c:pt idx="6901">
                  <c:v>40625.743078703672</c:v>
                </c:pt>
                <c:pt idx="6902">
                  <c:v>40625.743101851804</c:v>
                </c:pt>
                <c:pt idx="6903">
                  <c:v>40625.743124999994</c:v>
                </c:pt>
                <c:pt idx="6904">
                  <c:v>40625.743148148147</c:v>
                </c:pt>
                <c:pt idx="6905">
                  <c:v>40625.743171296301</c:v>
                </c:pt>
                <c:pt idx="6906">
                  <c:v>40625.743194444447</c:v>
                </c:pt>
                <c:pt idx="6907">
                  <c:v>40625.743217592593</c:v>
                </c:pt>
                <c:pt idx="6908">
                  <c:v>40625.743240740725</c:v>
                </c:pt>
                <c:pt idx="6909">
                  <c:v>40625.743263888886</c:v>
                </c:pt>
                <c:pt idx="6910">
                  <c:v>40625.743287037025</c:v>
                </c:pt>
                <c:pt idx="6911">
                  <c:v>40625.743310185186</c:v>
                </c:pt>
                <c:pt idx="6912">
                  <c:v>40625.743333333325</c:v>
                </c:pt>
                <c:pt idx="6913">
                  <c:v>40625.743356481486</c:v>
                </c:pt>
                <c:pt idx="6914">
                  <c:v>40625.743379629625</c:v>
                </c:pt>
                <c:pt idx="6915">
                  <c:v>40625.743402777749</c:v>
                </c:pt>
                <c:pt idx="6916">
                  <c:v>40625.743425925924</c:v>
                </c:pt>
                <c:pt idx="6917">
                  <c:v>40625.743449074071</c:v>
                </c:pt>
                <c:pt idx="6918">
                  <c:v>40625.743472222224</c:v>
                </c:pt>
                <c:pt idx="6919">
                  <c:v>40625.743495370371</c:v>
                </c:pt>
                <c:pt idx="6920">
                  <c:v>40625.743518518517</c:v>
                </c:pt>
                <c:pt idx="6921">
                  <c:v>40625.743541666627</c:v>
                </c:pt>
                <c:pt idx="6922">
                  <c:v>40625.743564814788</c:v>
                </c:pt>
                <c:pt idx="6923">
                  <c:v>40625.743587962956</c:v>
                </c:pt>
                <c:pt idx="6924">
                  <c:v>40625.74361111108</c:v>
                </c:pt>
                <c:pt idx="6925">
                  <c:v>40625.743634259255</c:v>
                </c:pt>
                <c:pt idx="6926">
                  <c:v>40625.743657407409</c:v>
                </c:pt>
                <c:pt idx="6927">
                  <c:v>40625.743680555519</c:v>
                </c:pt>
                <c:pt idx="6928">
                  <c:v>40625.743703703643</c:v>
                </c:pt>
                <c:pt idx="6929">
                  <c:v>40625.743726851804</c:v>
                </c:pt>
                <c:pt idx="6930">
                  <c:v>40625.743749999994</c:v>
                </c:pt>
                <c:pt idx="6931">
                  <c:v>40625.743773148148</c:v>
                </c:pt>
                <c:pt idx="6932">
                  <c:v>40625.743796296294</c:v>
                </c:pt>
                <c:pt idx="6933">
                  <c:v>40625.743819444477</c:v>
                </c:pt>
                <c:pt idx="6934">
                  <c:v>40625.743842592594</c:v>
                </c:pt>
                <c:pt idx="6935">
                  <c:v>40625.743865740726</c:v>
                </c:pt>
                <c:pt idx="6936">
                  <c:v>40625.743888888886</c:v>
                </c:pt>
                <c:pt idx="6937">
                  <c:v>40625.743912037025</c:v>
                </c:pt>
                <c:pt idx="6938">
                  <c:v>40625.743935185186</c:v>
                </c:pt>
                <c:pt idx="6939">
                  <c:v>40625.743958333325</c:v>
                </c:pt>
                <c:pt idx="6940">
                  <c:v>40625.74398148145</c:v>
                </c:pt>
                <c:pt idx="6941">
                  <c:v>40625.744004629625</c:v>
                </c:pt>
                <c:pt idx="6942">
                  <c:v>40625.744027777779</c:v>
                </c:pt>
                <c:pt idx="6943">
                  <c:v>40625.744050925932</c:v>
                </c:pt>
                <c:pt idx="6944">
                  <c:v>40625.744074074093</c:v>
                </c:pt>
                <c:pt idx="6945">
                  <c:v>40625.744097222232</c:v>
                </c:pt>
                <c:pt idx="6946">
                  <c:v>40625.744120370371</c:v>
                </c:pt>
                <c:pt idx="6947">
                  <c:v>40625.744143518488</c:v>
                </c:pt>
                <c:pt idx="6948">
                  <c:v>40625.744166666635</c:v>
                </c:pt>
                <c:pt idx="6949">
                  <c:v>40625.744189814788</c:v>
                </c:pt>
                <c:pt idx="6950">
                  <c:v>40625.744212962993</c:v>
                </c:pt>
                <c:pt idx="6951">
                  <c:v>40625.74423611111</c:v>
                </c:pt>
                <c:pt idx="6952">
                  <c:v>40625.744259259263</c:v>
                </c:pt>
                <c:pt idx="6953">
                  <c:v>40625.74428240741</c:v>
                </c:pt>
                <c:pt idx="6954">
                  <c:v>40625.744305555556</c:v>
                </c:pt>
                <c:pt idx="6955">
                  <c:v>40625.744328703673</c:v>
                </c:pt>
                <c:pt idx="6956">
                  <c:v>40625.744351851856</c:v>
                </c:pt>
                <c:pt idx="6957">
                  <c:v>40625.744375000002</c:v>
                </c:pt>
                <c:pt idx="6958">
                  <c:v>40625.744398148199</c:v>
                </c:pt>
                <c:pt idx="6959">
                  <c:v>40625.744421296295</c:v>
                </c:pt>
                <c:pt idx="6960">
                  <c:v>40625.744444444441</c:v>
                </c:pt>
                <c:pt idx="6961">
                  <c:v>40625.744467592594</c:v>
                </c:pt>
                <c:pt idx="6962">
                  <c:v>40625.744490740726</c:v>
                </c:pt>
                <c:pt idx="6963">
                  <c:v>40625.744513888916</c:v>
                </c:pt>
                <c:pt idx="6964">
                  <c:v>40625.744537037041</c:v>
                </c:pt>
                <c:pt idx="6965">
                  <c:v>40625.744560185187</c:v>
                </c:pt>
                <c:pt idx="6966">
                  <c:v>40625.744583333326</c:v>
                </c:pt>
                <c:pt idx="6967">
                  <c:v>40625.744606481479</c:v>
                </c:pt>
                <c:pt idx="6968">
                  <c:v>40625.744629629626</c:v>
                </c:pt>
                <c:pt idx="6969">
                  <c:v>40625.744652777779</c:v>
                </c:pt>
                <c:pt idx="6970">
                  <c:v>40625.744675925933</c:v>
                </c:pt>
                <c:pt idx="6971">
                  <c:v>40625.744699074101</c:v>
                </c:pt>
                <c:pt idx="6972">
                  <c:v>40625.744722222225</c:v>
                </c:pt>
                <c:pt idx="6973">
                  <c:v>40625.744745370372</c:v>
                </c:pt>
                <c:pt idx="6974">
                  <c:v>40625.744768518489</c:v>
                </c:pt>
                <c:pt idx="6975">
                  <c:v>40625.744791666628</c:v>
                </c:pt>
                <c:pt idx="6976">
                  <c:v>40625.744814814811</c:v>
                </c:pt>
                <c:pt idx="6977">
                  <c:v>40625.744837962993</c:v>
                </c:pt>
                <c:pt idx="6978">
                  <c:v>40625.744861111081</c:v>
                </c:pt>
                <c:pt idx="6979">
                  <c:v>40625.744884259257</c:v>
                </c:pt>
                <c:pt idx="6980">
                  <c:v>40625.74490740741</c:v>
                </c:pt>
                <c:pt idx="6981">
                  <c:v>40625.744930555556</c:v>
                </c:pt>
                <c:pt idx="6982">
                  <c:v>40625.744953703674</c:v>
                </c:pt>
                <c:pt idx="6983">
                  <c:v>40625.744976851856</c:v>
                </c:pt>
                <c:pt idx="6984">
                  <c:v>40625.745000000003</c:v>
                </c:pt>
                <c:pt idx="6985">
                  <c:v>40625.745023148149</c:v>
                </c:pt>
                <c:pt idx="6986">
                  <c:v>40625.745046296295</c:v>
                </c:pt>
                <c:pt idx="6987">
                  <c:v>40625.745069444441</c:v>
                </c:pt>
                <c:pt idx="6988">
                  <c:v>40625.745092592595</c:v>
                </c:pt>
                <c:pt idx="6989">
                  <c:v>40625.745115740734</c:v>
                </c:pt>
                <c:pt idx="6990">
                  <c:v>40625.745138888888</c:v>
                </c:pt>
                <c:pt idx="6991">
                  <c:v>40625.745162036997</c:v>
                </c:pt>
                <c:pt idx="6992">
                  <c:v>40625.745185185158</c:v>
                </c:pt>
                <c:pt idx="6993">
                  <c:v>40625.745208333334</c:v>
                </c:pt>
                <c:pt idx="6994">
                  <c:v>40625.74523148148</c:v>
                </c:pt>
                <c:pt idx="6995">
                  <c:v>40625.745254629626</c:v>
                </c:pt>
                <c:pt idx="6996">
                  <c:v>40625.74527777778</c:v>
                </c:pt>
                <c:pt idx="6997">
                  <c:v>40625.745300925926</c:v>
                </c:pt>
                <c:pt idx="6998">
                  <c:v>40625.745324074072</c:v>
                </c:pt>
                <c:pt idx="6999">
                  <c:v>40625.745347222226</c:v>
                </c:pt>
                <c:pt idx="7000">
                  <c:v>40625.745370370372</c:v>
                </c:pt>
                <c:pt idx="7001">
                  <c:v>40625.745393518504</c:v>
                </c:pt>
                <c:pt idx="7002">
                  <c:v>40625.745416666628</c:v>
                </c:pt>
                <c:pt idx="7003">
                  <c:v>40625.745439814804</c:v>
                </c:pt>
                <c:pt idx="7004">
                  <c:v>40625.745462962928</c:v>
                </c:pt>
                <c:pt idx="7005">
                  <c:v>40625.745486111053</c:v>
                </c:pt>
                <c:pt idx="7006">
                  <c:v>40625.745509259257</c:v>
                </c:pt>
                <c:pt idx="7007">
                  <c:v>40625.745532407411</c:v>
                </c:pt>
                <c:pt idx="7008">
                  <c:v>40625.745555555557</c:v>
                </c:pt>
                <c:pt idx="7009">
                  <c:v>40625.745578703674</c:v>
                </c:pt>
                <c:pt idx="7010">
                  <c:v>40625.745601851813</c:v>
                </c:pt>
                <c:pt idx="7011">
                  <c:v>40625.745624999996</c:v>
                </c:pt>
                <c:pt idx="7012">
                  <c:v>40625.745648148149</c:v>
                </c:pt>
                <c:pt idx="7013">
                  <c:v>40625.745671296296</c:v>
                </c:pt>
                <c:pt idx="7014">
                  <c:v>40625.745694444442</c:v>
                </c:pt>
                <c:pt idx="7015">
                  <c:v>40625.745717592596</c:v>
                </c:pt>
                <c:pt idx="7016">
                  <c:v>40625.745740740698</c:v>
                </c:pt>
                <c:pt idx="7017">
                  <c:v>40625.745763888874</c:v>
                </c:pt>
                <c:pt idx="7018">
                  <c:v>40625.745787036998</c:v>
                </c:pt>
                <c:pt idx="7019">
                  <c:v>40625.745810185181</c:v>
                </c:pt>
                <c:pt idx="7020">
                  <c:v>40625.745833333334</c:v>
                </c:pt>
                <c:pt idx="7021">
                  <c:v>40625.745856481481</c:v>
                </c:pt>
                <c:pt idx="7022">
                  <c:v>40625.745879629627</c:v>
                </c:pt>
                <c:pt idx="7023">
                  <c:v>40625.745902777751</c:v>
                </c:pt>
                <c:pt idx="7024">
                  <c:v>40625.745925925927</c:v>
                </c:pt>
                <c:pt idx="7025">
                  <c:v>40625.745949074073</c:v>
                </c:pt>
                <c:pt idx="7026">
                  <c:v>40625.745972222227</c:v>
                </c:pt>
                <c:pt idx="7027">
                  <c:v>40625.745995370373</c:v>
                </c:pt>
                <c:pt idx="7028">
                  <c:v>40625.746018518519</c:v>
                </c:pt>
                <c:pt idx="7029">
                  <c:v>40625.746041666636</c:v>
                </c:pt>
                <c:pt idx="7030">
                  <c:v>40625.746064814804</c:v>
                </c:pt>
                <c:pt idx="7031">
                  <c:v>40625.746087962965</c:v>
                </c:pt>
                <c:pt idx="7032">
                  <c:v>40625.746111111104</c:v>
                </c:pt>
                <c:pt idx="7033">
                  <c:v>40625.746134259258</c:v>
                </c:pt>
                <c:pt idx="7034">
                  <c:v>40625.746157407411</c:v>
                </c:pt>
                <c:pt idx="7035">
                  <c:v>40625.746180555521</c:v>
                </c:pt>
                <c:pt idx="7036">
                  <c:v>40625.746203703704</c:v>
                </c:pt>
                <c:pt idx="7037">
                  <c:v>40625.74622685185</c:v>
                </c:pt>
                <c:pt idx="7038">
                  <c:v>40625.746250000011</c:v>
                </c:pt>
                <c:pt idx="7039">
                  <c:v>40625.746273148208</c:v>
                </c:pt>
                <c:pt idx="7040">
                  <c:v>40625.74629629634</c:v>
                </c:pt>
                <c:pt idx="7041">
                  <c:v>40625.746319444494</c:v>
                </c:pt>
                <c:pt idx="7042">
                  <c:v>40625.746342592596</c:v>
                </c:pt>
                <c:pt idx="7043">
                  <c:v>40625.746365740735</c:v>
                </c:pt>
                <c:pt idx="7044">
                  <c:v>40625.746388888889</c:v>
                </c:pt>
                <c:pt idx="7045">
                  <c:v>40625.746412037035</c:v>
                </c:pt>
                <c:pt idx="7046">
                  <c:v>40625.746435185181</c:v>
                </c:pt>
                <c:pt idx="7047">
                  <c:v>40625.746458333335</c:v>
                </c:pt>
                <c:pt idx="7048">
                  <c:v>40625.746481481474</c:v>
                </c:pt>
                <c:pt idx="7049">
                  <c:v>40625.746504629627</c:v>
                </c:pt>
                <c:pt idx="7050">
                  <c:v>40625.746527777781</c:v>
                </c:pt>
                <c:pt idx="7051">
                  <c:v>40625.746550925942</c:v>
                </c:pt>
                <c:pt idx="7052">
                  <c:v>40625.74657407411</c:v>
                </c:pt>
                <c:pt idx="7053">
                  <c:v>40625.746597222242</c:v>
                </c:pt>
                <c:pt idx="7054">
                  <c:v>40625.746620370366</c:v>
                </c:pt>
                <c:pt idx="7055">
                  <c:v>40625.74664351852</c:v>
                </c:pt>
                <c:pt idx="7056">
                  <c:v>40625.746666666637</c:v>
                </c:pt>
                <c:pt idx="7057">
                  <c:v>40625.746689814805</c:v>
                </c:pt>
                <c:pt idx="7058">
                  <c:v>40625.746712962966</c:v>
                </c:pt>
                <c:pt idx="7059">
                  <c:v>40625.746736111105</c:v>
                </c:pt>
                <c:pt idx="7060">
                  <c:v>40625.746759259258</c:v>
                </c:pt>
                <c:pt idx="7061">
                  <c:v>40625.746782407405</c:v>
                </c:pt>
                <c:pt idx="7062">
                  <c:v>40625.746805555558</c:v>
                </c:pt>
                <c:pt idx="7063">
                  <c:v>40625.746828703705</c:v>
                </c:pt>
                <c:pt idx="7064">
                  <c:v>40625.746851851851</c:v>
                </c:pt>
                <c:pt idx="7065">
                  <c:v>40625.746875000012</c:v>
                </c:pt>
                <c:pt idx="7066">
                  <c:v>40625.746898148209</c:v>
                </c:pt>
                <c:pt idx="7067">
                  <c:v>40625.746921296297</c:v>
                </c:pt>
                <c:pt idx="7068">
                  <c:v>40625.746944444443</c:v>
                </c:pt>
                <c:pt idx="7069">
                  <c:v>40625.746967592597</c:v>
                </c:pt>
                <c:pt idx="7070">
                  <c:v>40625.746990740736</c:v>
                </c:pt>
                <c:pt idx="7071">
                  <c:v>40625.747013888889</c:v>
                </c:pt>
                <c:pt idx="7072">
                  <c:v>40625.747037037036</c:v>
                </c:pt>
                <c:pt idx="7073">
                  <c:v>40625.747060185175</c:v>
                </c:pt>
                <c:pt idx="7074">
                  <c:v>40625.747083333306</c:v>
                </c:pt>
                <c:pt idx="7075">
                  <c:v>40625.747106481474</c:v>
                </c:pt>
                <c:pt idx="7076">
                  <c:v>40625.747129629592</c:v>
                </c:pt>
                <c:pt idx="7077">
                  <c:v>40625.747152777774</c:v>
                </c:pt>
                <c:pt idx="7078">
                  <c:v>40625.747175925928</c:v>
                </c:pt>
                <c:pt idx="7079">
                  <c:v>40625.747199074081</c:v>
                </c:pt>
                <c:pt idx="7080">
                  <c:v>40625.74722222222</c:v>
                </c:pt>
                <c:pt idx="7081">
                  <c:v>40625.747245370367</c:v>
                </c:pt>
                <c:pt idx="7082">
                  <c:v>40625.74726851852</c:v>
                </c:pt>
                <c:pt idx="7083">
                  <c:v>40625.747291666637</c:v>
                </c:pt>
                <c:pt idx="7084">
                  <c:v>40625.747314814806</c:v>
                </c:pt>
                <c:pt idx="7085">
                  <c:v>40625.747337962966</c:v>
                </c:pt>
                <c:pt idx="7086">
                  <c:v>40625.747361111069</c:v>
                </c:pt>
                <c:pt idx="7087">
                  <c:v>40625.74738425923</c:v>
                </c:pt>
                <c:pt idx="7088">
                  <c:v>40625.747407407405</c:v>
                </c:pt>
                <c:pt idx="7089">
                  <c:v>40625.747430555522</c:v>
                </c:pt>
                <c:pt idx="7090">
                  <c:v>40625.747453703654</c:v>
                </c:pt>
                <c:pt idx="7091">
                  <c:v>40625.747476851822</c:v>
                </c:pt>
                <c:pt idx="7092">
                  <c:v>40625.747499999998</c:v>
                </c:pt>
                <c:pt idx="7093">
                  <c:v>40625.74752314818</c:v>
                </c:pt>
                <c:pt idx="7094">
                  <c:v>40625.747546296298</c:v>
                </c:pt>
                <c:pt idx="7095">
                  <c:v>40625.747569444473</c:v>
                </c:pt>
                <c:pt idx="7096">
                  <c:v>40625.74759259259</c:v>
                </c:pt>
                <c:pt idx="7097">
                  <c:v>40625.747615740736</c:v>
                </c:pt>
                <c:pt idx="7098">
                  <c:v>40625.74763888889</c:v>
                </c:pt>
                <c:pt idx="7099">
                  <c:v>40625.747662037007</c:v>
                </c:pt>
                <c:pt idx="7100">
                  <c:v>40625.747685185175</c:v>
                </c:pt>
                <c:pt idx="7101">
                  <c:v>40625.747708333307</c:v>
                </c:pt>
                <c:pt idx="7102">
                  <c:v>40625.747731481475</c:v>
                </c:pt>
                <c:pt idx="7103">
                  <c:v>40625.7477546296</c:v>
                </c:pt>
                <c:pt idx="7104">
                  <c:v>40625.747777777775</c:v>
                </c:pt>
                <c:pt idx="7105">
                  <c:v>40625.747800925928</c:v>
                </c:pt>
                <c:pt idx="7106">
                  <c:v>40625.747824074082</c:v>
                </c:pt>
                <c:pt idx="7107">
                  <c:v>40625.747847222221</c:v>
                </c:pt>
                <c:pt idx="7108">
                  <c:v>40625.747870370367</c:v>
                </c:pt>
                <c:pt idx="7109">
                  <c:v>40625.747893518521</c:v>
                </c:pt>
                <c:pt idx="7110">
                  <c:v>40625.747916666638</c:v>
                </c:pt>
                <c:pt idx="7111">
                  <c:v>40625.747939814806</c:v>
                </c:pt>
                <c:pt idx="7112">
                  <c:v>40625.747962962938</c:v>
                </c:pt>
                <c:pt idx="7113">
                  <c:v>40625.74798611107</c:v>
                </c:pt>
                <c:pt idx="7114">
                  <c:v>40625.74800925926</c:v>
                </c:pt>
                <c:pt idx="7115">
                  <c:v>40625.748032407413</c:v>
                </c:pt>
                <c:pt idx="7116">
                  <c:v>40625.748055555552</c:v>
                </c:pt>
                <c:pt idx="7117">
                  <c:v>40625.748078703706</c:v>
                </c:pt>
                <c:pt idx="7118">
                  <c:v>40625.748101851823</c:v>
                </c:pt>
                <c:pt idx="7119">
                  <c:v>40625.748124999998</c:v>
                </c:pt>
                <c:pt idx="7120">
                  <c:v>40625.748148148188</c:v>
                </c:pt>
                <c:pt idx="7121">
                  <c:v>40625.748171296298</c:v>
                </c:pt>
                <c:pt idx="7122">
                  <c:v>40625.748194444473</c:v>
                </c:pt>
                <c:pt idx="7123">
                  <c:v>40625.748217592612</c:v>
                </c:pt>
                <c:pt idx="7124">
                  <c:v>40625.748240740737</c:v>
                </c:pt>
                <c:pt idx="7125">
                  <c:v>40625.748263888891</c:v>
                </c:pt>
                <c:pt idx="7126">
                  <c:v>40625.748287037037</c:v>
                </c:pt>
                <c:pt idx="7127">
                  <c:v>40625.748310185183</c:v>
                </c:pt>
                <c:pt idx="7128">
                  <c:v>40625.748333333337</c:v>
                </c:pt>
                <c:pt idx="7129">
                  <c:v>40625.748356481483</c:v>
                </c:pt>
                <c:pt idx="7130">
                  <c:v>40625.748379629629</c:v>
                </c:pt>
                <c:pt idx="7131">
                  <c:v>40625.748402777775</c:v>
                </c:pt>
                <c:pt idx="7132">
                  <c:v>40625.748425925922</c:v>
                </c:pt>
                <c:pt idx="7133">
                  <c:v>40625.748449074083</c:v>
                </c:pt>
                <c:pt idx="7134">
                  <c:v>40625.748472222222</c:v>
                </c:pt>
                <c:pt idx="7135">
                  <c:v>40625.748495370368</c:v>
                </c:pt>
                <c:pt idx="7136">
                  <c:v>40625.748518518543</c:v>
                </c:pt>
                <c:pt idx="7137">
                  <c:v>40625.748541666639</c:v>
                </c:pt>
                <c:pt idx="7138">
                  <c:v>40625.748564814814</c:v>
                </c:pt>
                <c:pt idx="7139">
                  <c:v>40625.74858796296</c:v>
                </c:pt>
                <c:pt idx="7140">
                  <c:v>40625.748611111107</c:v>
                </c:pt>
                <c:pt idx="7141">
                  <c:v>40625.74863425926</c:v>
                </c:pt>
                <c:pt idx="7142">
                  <c:v>40625.748657407436</c:v>
                </c:pt>
                <c:pt idx="7143">
                  <c:v>40625.748680555524</c:v>
                </c:pt>
                <c:pt idx="7144">
                  <c:v>40625.74870370367</c:v>
                </c:pt>
                <c:pt idx="7145">
                  <c:v>40625.748726851823</c:v>
                </c:pt>
                <c:pt idx="7146">
                  <c:v>40625.748749999999</c:v>
                </c:pt>
                <c:pt idx="7147">
                  <c:v>40625.748773148189</c:v>
                </c:pt>
                <c:pt idx="7148">
                  <c:v>40625.748796296299</c:v>
                </c:pt>
                <c:pt idx="7149">
                  <c:v>40625.74881944451</c:v>
                </c:pt>
                <c:pt idx="7150">
                  <c:v>40625.748842592591</c:v>
                </c:pt>
                <c:pt idx="7151">
                  <c:v>40625.748865740738</c:v>
                </c:pt>
                <c:pt idx="7152">
                  <c:v>40625.748888888891</c:v>
                </c:pt>
                <c:pt idx="7153">
                  <c:v>40625.748912037037</c:v>
                </c:pt>
                <c:pt idx="7154">
                  <c:v>40625.748935185191</c:v>
                </c:pt>
                <c:pt idx="7155">
                  <c:v>40625.748958333337</c:v>
                </c:pt>
                <c:pt idx="7156">
                  <c:v>40625.748981481476</c:v>
                </c:pt>
                <c:pt idx="7157">
                  <c:v>40625.749004629601</c:v>
                </c:pt>
                <c:pt idx="7158">
                  <c:v>40625.749027777776</c:v>
                </c:pt>
                <c:pt idx="7159">
                  <c:v>40625.749050925922</c:v>
                </c:pt>
                <c:pt idx="7160">
                  <c:v>40625.749074074083</c:v>
                </c:pt>
                <c:pt idx="7161">
                  <c:v>40625.749097222222</c:v>
                </c:pt>
                <c:pt idx="7162">
                  <c:v>40625.749120370354</c:v>
                </c:pt>
                <c:pt idx="7163">
                  <c:v>40625.749143518493</c:v>
                </c:pt>
                <c:pt idx="7164">
                  <c:v>40625.749166666617</c:v>
                </c:pt>
                <c:pt idx="7165">
                  <c:v>40625.749189814778</c:v>
                </c:pt>
                <c:pt idx="7166">
                  <c:v>40625.749212962961</c:v>
                </c:pt>
                <c:pt idx="7167">
                  <c:v>40625.749236111107</c:v>
                </c:pt>
                <c:pt idx="7168">
                  <c:v>40625.749259259261</c:v>
                </c:pt>
                <c:pt idx="7169">
                  <c:v>40625.749282407407</c:v>
                </c:pt>
                <c:pt idx="7170">
                  <c:v>40625.749305555524</c:v>
                </c:pt>
                <c:pt idx="7171">
                  <c:v>40625.74932870367</c:v>
                </c:pt>
                <c:pt idx="7172">
                  <c:v>40625.749351851824</c:v>
                </c:pt>
                <c:pt idx="7173">
                  <c:v>40625.749374999999</c:v>
                </c:pt>
                <c:pt idx="7174">
                  <c:v>40625.749398148175</c:v>
                </c:pt>
                <c:pt idx="7175">
                  <c:v>40625.749421296285</c:v>
                </c:pt>
                <c:pt idx="7176">
                  <c:v>40625.749444444446</c:v>
                </c:pt>
                <c:pt idx="7177">
                  <c:v>40625.749467592585</c:v>
                </c:pt>
                <c:pt idx="7178">
                  <c:v>40625.749490740724</c:v>
                </c:pt>
                <c:pt idx="7179">
                  <c:v>40625.749513888892</c:v>
                </c:pt>
                <c:pt idx="7180">
                  <c:v>40625.749537037038</c:v>
                </c:pt>
                <c:pt idx="7181">
                  <c:v>40625.749560185184</c:v>
                </c:pt>
                <c:pt idx="7182">
                  <c:v>40625.749583333309</c:v>
                </c:pt>
                <c:pt idx="7183">
                  <c:v>40625.749606481484</c:v>
                </c:pt>
                <c:pt idx="7184">
                  <c:v>40625.749629629601</c:v>
                </c:pt>
                <c:pt idx="7185">
                  <c:v>40625.749652777777</c:v>
                </c:pt>
                <c:pt idx="7186">
                  <c:v>40625.749675925923</c:v>
                </c:pt>
                <c:pt idx="7187">
                  <c:v>40625.749699074091</c:v>
                </c:pt>
                <c:pt idx="7188">
                  <c:v>40625.749722222194</c:v>
                </c:pt>
                <c:pt idx="7189">
                  <c:v>40625.749745370355</c:v>
                </c:pt>
                <c:pt idx="7190">
                  <c:v>40625.749768518494</c:v>
                </c:pt>
                <c:pt idx="7191">
                  <c:v>40625.749791666618</c:v>
                </c:pt>
                <c:pt idx="7192">
                  <c:v>40625.749814814815</c:v>
                </c:pt>
                <c:pt idx="7193">
                  <c:v>40625.749837962961</c:v>
                </c:pt>
                <c:pt idx="7194">
                  <c:v>40625.749861111071</c:v>
                </c:pt>
                <c:pt idx="7195">
                  <c:v>40625.749884259254</c:v>
                </c:pt>
                <c:pt idx="7196">
                  <c:v>40625.749907407408</c:v>
                </c:pt>
                <c:pt idx="7197">
                  <c:v>40625.749930555554</c:v>
                </c:pt>
                <c:pt idx="7198">
                  <c:v>40625.749953703671</c:v>
                </c:pt>
                <c:pt idx="7199">
                  <c:v>40625.749976851854</c:v>
                </c:pt>
                <c:pt idx="7200">
                  <c:v>40625.75</c:v>
                </c:pt>
                <c:pt idx="7201">
                  <c:v>40625.75002314819</c:v>
                </c:pt>
                <c:pt idx="7202">
                  <c:v>40625.750046296293</c:v>
                </c:pt>
                <c:pt idx="7203">
                  <c:v>40625.750069444475</c:v>
                </c:pt>
                <c:pt idx="7204">
                  <c:v>40625.750092592592</c:v>
                </c:pt>
                <c:pt idx="7205">
                  <c:v>40625.750115740739</c:v>
                </c:pt>
                <c:pt idx="7206">
                  <c:v>40625.750138888892</c:v>
                </c:pt>
                <c:pt idx="7207">
                  <c:v>40625.750162037024</c:v>
                </c:pt>
                <c:pt idx="7208">
                  <c:v>40625.750185185185</c:v>
                </c:pt>
                <c:pt idx="7209">
                  <c:v>40625.750208333331</c:v>
                </c:pt>
                <c:pt idx="7210">
                  <c:v>40625.750231481492</c:v>
                </c:pt>
                <c:pt idx="7211">
                  <c:v>40625.750254629631</c:v>
                </c:pt>
                <c:pt idx="7212">
                  <c:v>40625.750277777792</c:v>
                </c:pt>
                <c:pt idx="7213">
                  <c:v>40625.750300925931</c:v>
                </c:pt>
                <c:pt idx="7214">
                  <c:v>40625.750324074092</c:v>
                </c:pt>
                <c:pt idx="7215">
                  <c:v>40625.750347222223</c:v>
                </c:pt>
                <c:pt idx="7216">
                  <c:v>40625.750370370391</c:v>
                </c:pt>
                <c:pt idx="7217">
                  <c:v>40625.750393518516</c:v>
                </c:pt>
                <c:pt idx="7218">
                  <c:v>40625.750416666655</c:v>
                </c:pt>
                <c:pt idx="7219">
                  <c:v>40625.750439814816</c:v>
                </c:pt>
                <c:pt idx="7220">
                  <c:v>40625.750462962955</c:v>
                </c:pt>
                <c:pt idx="7221">
                  <c:v>40625.750486111079</c:v>
                </c:pt>
                <c:pt idx="7222">
                  <c:v>40625.750509259262</c:v>
                </c:pt>
                <c:pt idx="7223">
                  <c:v>40625.750532407437</c:v>
                </c:pt>
                <c:pt idx="7224">
                  <c:v>40625.750555555562</c:v>
                </c:pt>
                <c:pt idx="7225">
                  <c:v>40625.750578703708</c:v>
                </c:pt>
                <c:pt idx="7226">
                  <c:v>40625.750601851854</c:v>
                </c:pt>
                <c:pt idx="7227">
                  <c:v>40625.750625000001</c:v>
                </c:pt>
                <c:pt idx="7228">
                  <c:v>40625.750648148191</c:v>
                </c:pt>
                <c:pt idx="7229">
                  <c:v>40625.750671296293</c:v>
                </c:pt>
                <c:pt idx="7230">
                  <c:v>40625.75069444449</c:v>
                </c:pt>
                <c:pt idx="7231">
                  <c:v>40625.750717592593</c:v>
                </c:pt>
                <c:pt idx="7232">
                  <c:v>40625.750740740725</c:v>
                </c:pt>
                <c:pt idx="7233">
                  <c:v>40625.750763888886</c:v>
                </c:pt>
                <c:pt idx="7234">
                  <c:v>40625.750787037025</c:v>
                </c:pt>
                <c:pt idx="7235">
                  <c:v>40625.750810185193</c:v>
                </c:pt>
                <c:pt idx="7236">
                  <c:v>40625.750833333332</c:v>
                </c:pt>
                <c:pt idx="7237">
                  <c:v>40625.750856481493</c:v>
                </c:pt>
                <c:pt idx="7238">
                  <c:v>40625.750879629632</c:v>
                </c:pt>
                <c:pt idx="7239">
                  <c:v>40625.750902777778</c:v>
                </c:pt>
                <c:pt idx="7240">
                  <c:v>40625.750925925931</c:v>
                </c:pt>
                <c:pt idx="7241">
                  <c:v>40625.750949074092</c:v>
                </c:pt>
                <c:pt idx="7242">
                  <c:v>40625.750972222231</c:v>
                </c:pt>
                <c:pt idx="7243">
                  <c:v>40625.750995370392</c:v>
                </c:pt>
                <c:pt idx="7244">
                  <c:v>40625.751018518517</c:v>
                </c:pt>
                <c:pt idx="7245">
                  <c:v>40625.751041666619</c:v>
                </c:pt>
                <c:pt idx="7246">
                  <c:v>40625.751064814787</c:v>
                </c:pt>
                <c:pt idx="7247">
                  <c:v>40625.751087962955</c:v>
                </c:pt>
                <c:pt idx="7248">
                  <c:v>40625.75111111108</c:v>
                </c:pt>
                <c:pt idx="7249">
                  <c:v>40625.751134259255</c:v>
                </c:pt>
                <c:pt idx="7250">
                  <c:v>40625.751157407409</c:v>
                </c:pt>
                <c:pt idx="7251">
                  <c:v>40625.751180555504</c:v>
                </c:pt>
                <c:pt idx="7252">
                  <c:v>40625.751203703672</c:v>
                </c:pt>
                <c:pt idx="7253">
                  <c:v>40625.751226851826</c:v>
                </c:pt>
                <c:pt idx="7254">
                  <c:v>40625.751250000001</c:v>
                </c:pt>
                <c:pt idx="7255">
                  <c:v>40625.751273148191</c:v>
                </c:pt>
                <c:pt idx="7256">
                  <c:v>40625.751296296323</c:v>
                </c:pt>
                <c:pt idx="7257">
                  <c:v>40625.751319444491</c:v>
                </c:pt>
                <c:pt idx="7258">
                  <c:v>40625.751342592594</c:v>
                </c:pt>
                <c:pt idx="7259">
                  <c:v>40625.751365740725</c:v>
                </c:pt>
                <c:pt idx="7260">
                  <c:v>40625.751388888886</c:v>
                </c:pt>
                <c:pt idx="7261">
                  <c:v>40625.751412037025</c:v>
                </c:pt>
                <c:pt idx="7262">
                  <c:v>40625.751435185186</c:v>
                </c:pt>
                <c:pt idx="7263">
                  <c:v>40625.751458333325</c:v>
                </c:pt>
                <c:pt idx="7264">
                  <c:v>40625.751481481449</c:v>
                </c:pt>
                <c:pt idx="7265">
                  <c:v>40625.751504629625</c:v>
                </c:pt>
                <c:pt idx="7266">
                  <c:v>40625.751527777778</c:v>
                </c:pt>
                <c:pt idx="7267">
                  <c:v>40625.751550925932</c:v>
                </c:pt>
                <c:pt idx="7268">
                  <c:v>40625.751574074093</c:v>
                </c:pt>
                <c:pt idx="7269">
                  <c:v>40625.751597222232</c:v>
                </c:pt>
                <c:pt idx="7270">
                  <c:v>40625.751620370371</c:v>
                </c:pt>
                <c:pt idx="7271">
                  <c:v>40625.751643518488</c:v>
                </c:pt>
                <c:pt idx="7272">
                  <c:v>40625.75166666662</c:v>
                </c:pt>
                <c:pt idx="7273">
                  <c:v>40625.751689814788</c:v>
                </c:pt>
                <c:pt idx="7274">
                  <c:v>40625.751712962956</c:v>
                </c:pt>
                <c:pt idx="7275">
                  <c:v>40625.75173611108</c:v>
                </c:pt>
                <c:pt idx="7276">
                  <c:v>40625.751759259256</c:v>
                </c:pt>
                <c:pt idx="7277">
                  <c:v>40625.75178240738</c:v>
                </c:pt>
                <c:pt idx="7278">
                  <c:v>40625.751805555556</c:v>
                </c:pt>
                <c:pt idx="7279">
                  <c:v>40625.751828703673</c:v>
                </c:pt>
                <c:pt idx="7280">
                  <c:v>40625.751851851834</c:v>
                </c:pt>
                <c:pt idx="7281">
                  <c:v>40625.751875000002</c:v>
                </c:pt>
                <c:pt idx="7282">
                  <c:v>40625.751898148199</c:v>
                </c:pt>
                <c:pt idx="7283">
                  <c:v>40625.751921296294</c:v>
                </c:pt>
                <c:pt idx="7284">
                  <c:v>40625.751944444448</c:v>
                </c:pt>
                <c:pt idx="7285">
                  <c:v>40625.751967592594</c:v>
                </c:pt>
                <c:pt idx="7286">
                  <c:v>40625.751990740726</c:v>
                </c:pt>
                <c:pt idx="7287">
                  <c:v>40625.752013888916</c:v>
                </c:pt>
                <c:pt idx="7288">
                  <c:v>40625.752037037033</c:v>
                </c:pt>
                <c:pt idx="7289">
                  <c:v>40625.752060185187</c:v>
                </c:pt>
                <c:pt idx="7290">
                  <c:v>40625.752083333326</c:v>
                </c:pt>
                <c:pt idx="7291">
                  <c:v>40625.752106481479</c:v>
                </c:pt>
                <c:pt idx="7292">
                  <c:v>40625.752129629625</c:v>
                </c:pt>
                <c:pt idx="7293">
                  <c:v>40625.752152777779</c:v>
                </c:pt>
                <c:pt idx="7294">
                  <c:v>40625.752175925933</c:v>
                </c:pt>
                <c:pt idx="7295">
                  <c:v>40625.752199074093</c:v>
                </c:pt>
                <c:pt idx="7296">
                  <c:v>40625.752222222218</c:v>
                </c:pt>
                <c:pt idx="7297">
                  <c:v>40625.752245370393</c:v>
                </c:pt>
                <c:pt idx="7298">
                  <c:v>40625.752268518518</c:v>
                </c:pt>
                <c:pt idx="7299">
                  <c:v>40625.752291666664</c:v>
                </c:pt>
                <c:pt idx="7300">
                  <c:v>40625.752314814818</c:v>
                </c:pt>
                <c:pt idx="7301">
                  <c:v>40625.752337962993</c:v>
                </c:pt>
                <c:pt idx="7302">
                  <c:v>40625.752361111081</c:v>
                </c:pt>
                <c:pt idx="7303">
                  <c:v>40625.752384259264</c:v>
                </c:pt>
                <c:pt idx="7304">
                  <c:v>40625.75240740741</c:v>
                </c:pt>
                <c:pt idx="7305">
                  <c:v>40625.752430555556</c:v>
                </c:pt>
                <c:pt idx="7306">
                  <c:v>40625.752453703673</c:v>
                </c:pt>
                <c:pt idx="7307">
                  <c:v>40625.752476851834</c:v>
                </c:pt>
                <c:pt idx="7308">
                  <c:v>40625.752500000002</c:v>
                </c:pt>
                <c:pt idx="7309">
                  <c:v>40625.7525231482</c:v>
                </c:pt>
                <c:pt idx="7310">
                  <c:v>40625.752546296324</c:v>
                </c:pt>
                <c:pt idx="7311">
                  <c:v>40625.752569444499</c:v>
                </c:pt>
                <c:pt idx="7312">
                  <c:v>40625.752592592602</c:v>
                </c:pt>
                <c:pt idx="7313">
                  <c:v>40625.752615740741</c:v>
                </c:pt>
                <c:pt idx="7314">
                  <c:v>40625.752638888916</c:v>
                </c:pt>
                <c:pt idx="7315">
                  <c:v>40625.752662037034</c:v>
                </c:pt>
                <c:pt idx="7316">
                  <c:v>40625.752685185187</c:v>
                </c:pt>
                <c:pt idx="7317">
                  <c:v>40625.752708333326</c:v>
                </c:pt>
                <c:pt idx="7318">
                  <c:v>40625.75273148148</c:v>
                </c:pt>
                <c:pt idx="7319">
                  <c:v>40625.752754629626</c:v>
                </c:pt>
                <c:pt idx="7320">
                  <c:v>40625.75277777778</c:v>
                </c:pt>
                <c:pt idx="7321">
                  <c:v>40625.752800925933</c:v>
                </c:pt>
                <c:pt idx="7322">
                  <c:v>40625.752824074101</c:v>
                </c:pt>
                <c:pt idx="7323">
                  <c:v>40625.752847222218</c:v>
                </c:pt>
                <c:pt idx="7324">
                  <c:v>40625.752870370401</c:v>
                </c:pt>
                <c:pt idx="7325">
                  <c:v>40625.752893518518</c:v>
                </c:pt>
                <c:pt idx="7326">
                  <c:v>40625.752916666665</c:v>
                </c:pt>
                <c:pt idx="7327">
                  <c:v>40625.752939814818</c:v>
                </c:pt>
                <c:pt idx="7328">
                  <c:v>40625.752962962964</c:v>
                </c:pt>
                <c:pt idx="7329">
                  <c:v>40625.752986111082</c:v>
                </c:pt>
                <c:pt idx="7330">
                  <c:v>40625.753009259257</c:v>
                </c:pt>
                <c:pt idx="7331">
                  <c:v>40625.753032407403</c:v>
                </c:pt>
                <c:pt idx="7332">
                  <c:v>40625.753055555557</c:v>
                </c:pt>
                <c:pt idx="7333">
                  <c:v>40625.753078703674</c:v>
                </c:pt>
                <c:pt idx="7334">
                  <c:v>40625.753101851813</c:v>
                </c:pt>
                <c:pt idx="7335">
                  <c:v>40625.753124999996</c:v>
                </c:pt>
                <c:pt idx="7336">
                  <c:v>40625.753148148149</c:v>
                </c:pt>
                <c:pt idx="7337">
                  <c:v>40625.753171296295</c:v>
                </c:pt>
                <c:pt idx="7338">
                  <c:v>40625.753194444442</c:v>
                </c:pt>
                <c:pt idx="7339">
                  <c:v>40625.753217592603</c:v>
                </c:pt>
                <c:pt idx="7340">
                  <c:v>40625.753240740734</c:v>
                </c:pt>
                <c:pt idx="7341">
                  <c:v>40625.753263888888</c:v>
                </c:pt>
                <c:pt idx="7342">
                  <c:v>40625.753287037034</c:v>
                </c:pt>
                <c:pt idx="7343">
                  <c:v>40625.753310185188</c:v>
                </c:pt>
                <c:pt idx="7344">
                  <c:v>40625.753333333334</c:v>
                </c:pt>
                <c:pt idx="7345">
                  <c:v>40625.75335648148</c:v>
                </c:pt>
                <c:pt idx="7346">
                  <c:v>40625.753379629634</c:v>
                </c:pt>
                <c:pt idx="7347">
                  <c:v>40625.753402777751</c:v>
                </c:pt>
                <c:pt idx="7348">
                  <c:v>40625.753425925926</c:v>
                </c:pt>
                <c:pt idx="7349">
                  <c:v>40625.753449074073</c:v>
                </c:pt>
                <c:pt idx="7350">
                  <c:v>40625.753472222204</c:v>
                </c:pt>
                <c:pt idx="7351">
                  <c:v>40625.753495370373</c:v>
                </c:pt>
                <c:pt idx="7352">
                  <c:v>40625.753518518519</c:v>
                </c:pt>
                <c:pt idx="7353">
                  <c:v>40625.753541666629</c:v>
                </c:pt>
                <c:pt idx="7354">
                  <c:v>40625.753564814804</c:v>
                </c:pt>
                <c:pt idx="7355">
                  <c:v>40625.753587962965</c:v>
                </c:pt>
                <c:pt idx="7356">
                  <c:v>40625.753611111104</c:v>
                </c:pt>
                <c:pt idx="7357">
                  <c:v>40625.753634259258</c:v>
                </c:pt>
                <c:pt idx="7358">
                  <c:v>40625.753657407411</c:v>
                </c:pt>
                <c:pt idx="7359">
                  <c:v>40625.753680555521</c:v>
                </c:pt>
                <c:pt idx="7360">
                  <c:v>40625.753703703653</c:v>
                </c:pt>
                <c:pt idx="7361">
                  <c:v>40625.753726851814</c:v>
                </c:pt>
                <c:pt idx="7362">
                  <c:v>40625.753749999996</c:v>
                </c:pt>
                <c:pt idx="7363">
                  <c:v>40625.753773148179</c:v>
                </c:pt>
                <c:pt idx="7364">
                  <c:v>40625.753796296296</c:v>
                </c:pt>
                <c:pt idx="7365">
                  <c:v>40625.753819444493</c:v>
                </c:pt>
                <c:pt idx="7366">
                  <c:v>40625.753842592589</c:v>
                </c:pt>
                <c:pt idx="7367">
                  <c:v>40625.753865740735</c:v>
                </c:pt>
                <c:pt idx="7368">
                  <c:v>40625.753888888888</c:v>
                </c:pt>
                <c:pt idx="7369">
                  <c:v>40625.753912037035</c:v>
                </c:pt>
                <c:pt idx="7370">
                  <c:v>40625.753935185188</c:v>
                </c:pt>
                <c:pt idx="7371">
                  <c:v>40625.753958333335</c:v>
                </c:pt>
                <c:pt idx="7372">
                  <c:v>40625.753981481474</c:v>
                </c:pt>
                <c:pt idx="7373">
                  <c:v>40625.754004629627</c:v>
                </c:pt>
                <c:pt idx="7374">
                  <c:v>40625.754027777773</c:v>
                </c:pt>
                <c:pt idx="7375">
                  <c:v>40625.754050925942</c:v>
                </c:pt>
                <c:pt idx="7376">
                  <c:v>40625.754074074102</c:v>
                </c:pt>
                <c:pt idx="7377">
                  <c:v>40625.754097222241</c:v>
                </c:pt>
                <c:pt idx="7378">
                  <c:v>40625.754120370373</c:v>
                </c:pt>
                <c:pt idx="7379">
                  <c:v>40625.754143518505</c:v>
                </c:pt>
                <c:pt idx="7380">
                  <c:v>40625.754166666637</c:v>
                </c:pt>
                <c:pt idx="7381">
                  <c:v>40625.754189814805</c:v>
                </c:pt>
                <c:pt idx="7382">
                  <c:v>40625.754212962995</c:v>
                </c:pt>
                <c:pt idx="7383">
                  <c:v>40625.754236111112</c:v>
                </c:pt>
                <c:pt idx="7384">
                  <c:v>40625.754259259287</c:v>
                </c:pt>
                <c:pt idx="7385">
                  <c:v>40625.754282407412</c:v>
                </c:pt>
                <c:pt idx="7386">
                  <c:v>40625.754305555558</c:v>
                </c:pt>
                <c:pt idx="7387">
                  <c:v>40625.754328703704</c:v>
                </c:pt>
                <c:pt idx="7388">
                  <c:v>40625.754351851851</c:v>
                </c:pt>
                <c:pt idx="7389">
                  <c:v>40625.754375000011</c:v>
                </c:pt>
                <c:pt idx="7390">
                  <c:v>40625.754398148209</c:v>
                </c:pt>
                <c:pt idx="7391">
                  <c:v>40625.754421296297</c:v>
                </c:pt>
                <c:pt idx="7392">
                  <c:v>40625.754444444443</c:v>
                </c:pt>
                <c:pt idx="7393">
                  <c:v>40625.754467592589</c:v>
                </c:pt>
                <c:pt idx="7394">
                  <c:v>40625.754490740735</c:v>
                </c:pt>
                <c:pt idx="7395">
                  <c:v>40625.754513888925</c:v>
                </c:pt>
                <c:pt idx="7396">
                  <c:v>40625.754537037043</c:v>
                </c:pt>
                <c:pt idx="7397">
                  <c:v>40625.754560185189</c:v>
                </c:pt>
                <c:pt idx="7398">
                  <c:v>40625.754583333335</c:v>
                </c:pt>
                <c:pt idx="7399">
                  <c:v>40625.754606481481</c:v>
                </c:pt>
                <c:pt idx="7400">
                  <c:v>40625.754629629628</c:v>
                </c:pt>
                <c:pt idx="7401">
                  <c:v>40625.754652777781</c:v>
                </c:pt>
                <c:pt idx="7402">
                  <c:v>40625.754675925942</c:v>
                </c:pt>
                <c:pt idx="7403">
                  <c:v>40625.75469907411</c:v>
                </c:pt>
                <c:pt idx="7404">
                  <c:v>40625.75472222222</c:v>
                </c:pt>
                <c:pt idx="7405">
                  <c:v>40625.754745370381</c:v>
                </c:pt>
                <c:pt idx="7406">
                  <c:v>40625.75476851852</c:v>
                </c:pt>
                <c:pt idx="7407">
                  <c:v>40625.754791666637</c:v>
                </c:pt>
                <c:pt idx="7408">
                  <c:v>40625.754814814813</c:v>
                </c:pt>
                <c:pt idx="7409">
                  <c:v>40625.754837962988</c:v>
                </c:pt>
                <c:pt idx="7410">
                  <c:v>40625.754861111105</c:v>
                </c:pt>
                <c:pt idx="7411">
                  <c:v>40625.754884259259</c:v>
                </c:pt>
                <c:pt idx="7412">
                  <c:v>40625.754907407412</c:v>
                </c:pt>
                <c:pt idx="7413">
                  <c:v>40625.754930555559</c:v>
                </c:pt>
                <c:pt idx="7414">
                  <c:v>40625.754953703705</c:v>
                </c:pt>
                <c:pt idx="7415">
                  <c:v>40625.754976851851</c:v>
                </c:pt>
                <c:pt idx="7416">
                  <c:v>40625.755000000005</c:v>
                </c:pt>
                <c:pt idx="7417">
                  <c:v>40625.755023148173</c:v>
                </c:pt>
                <c:pt idx="7418">
                  <c:v>40625.755046296297</c:v>
                </c:pt>
                <c:pt idx="7419">
                  <c:v>40625.755069444473</c:v>
                </c:pt>
                <c:pt idx="7420">
                  <c:v>40625.75509259259</c:v>
                </c:pt>
                <c:pt idx="7421">
                  <c:v>40625.755115740736</c:v>
                </c:pt>
                <c:pt idx="7422">
                  <c:v>40625.75513888889</c:v>
                </c:pt>
                <c:pt idx="7423">
                  <c:v>40625.755162037007</c:v>
                </c:pt>
                <c:pt idx="7424">
                  <c:v>40625.755185185175</c:v>
                </c:pt>
                <c:pt idx="7425">
                  <c:v>40625.755208333336</c:v>
                </c:pt>
                <c:pt idx="7426">
                  <c:v>40625.755231481482</c:v>
                </c:pt>
                <c:pt idx="7427">
                  <c:v>40625.755254629628</c:v>
                </c:pt>
                <c:pt idx="7428">
                  <c:v>40625.755277777782</c:v>
                </c:pt>
                <c:pt idx="7429">
                  <c:v>40625.755300925928</c:v>
                </c:pt>
                <c:pt idx="7430">
                  <c:v>40625.755324074082</c:v>
                </c:pt>
                <c:pt idx="7431">
                  <c:v>40625.755347222221</c:v>
                </c:pt>
                <c:pt idx="7432">
                  <c:v>40625.755370370382</c:v>
                </c:pt>
                <c:pt idx="7433">
                  <c:v>40625.755393518521</c:v>
                </c:pt>
                <c:pt idx="7434">
                  <c:v>40625.755416666638</c:v>
                </c:pt>
                <c:pt idx="7435">
                  <c:v>40625.755439814806</c:v>
                </c:pt>
                <c:pt idx="7436">
                  <c:v>40625.75546296293</c:v>
                </c:pt>
                <c:pt idx="7437">
                  <c:v>40625.755486111069</c:v>
                </c:pt>
                <c:pt idx="7438">
                  <c:v>40625.755509259259</c:v>
                </c:pt>
                <c:pt idx="7439">
                  <c:v>40625.755532407413</c:v>
                </c:pt>
                <c:pt idx="7440">
                  <c:v>40625.755555555559</c:v>
                </c:pt>
                <c:pt idx="7441">
                  <c:v>40625.755578703705</c:v>
                </c:pt>
                <c:pt idx="7442">
                  <c:v>40625.755601851823</c:v>
                </c:pt>
                <c:pt idx="7443">
                  <c:v>40625.755624999998</c:v>
                </c:pt>
                <c:pt idx="7444">
                  <c:v>40625.755648148173</c:v>
                </c:pt>
                <c:pt idx="7445">
                  <c:v>40625.755671296298</c:v>
                </c:pt>
                <c:pt idx="7446">
                  <c:v>40625.755694444473</c:v>
                </c:pt>
                <c:pt idx="7447">
                  <c:v>40625.75571759259</c:v>
                </c:pt>
                <c:pt idx="7448">
                  <c:v>40625.755740740715</c:v>
                </c:pt>
                <c:pt idx="7449">
                  <c:v>40625.755763888876</c:v>
                </c:pt>
                <c:pt idx="7450">
                  <c:v>40625.755787037007</c:v>
                </c:pt>
                <c:pt idx="7451">
                  <c:v>40625.755810185183</c:v>
                </c:pt>
                <c:pt idx="7452">
                  <c:v>40625.755833333329</c:v>
                </c:pt>
                <c:pt idx="7453">
                  <c:v>40625.755856481483</c:v>
                </c:pt>
                <c:pt idx="7454">
                  <c:v>40625.755879629629</c:v>
                </c:pt>
                <c:pt idx="7455">
                  <c:v>40625.755902777775</c:v>
                </c:pt>
                <c:pt idx="7456">
                  <c:v>40625.755925925929</c:v>
                </c:pt>
                <c:pt idx="7457">
                  <c:v>40625.755949074082</c:v>
                </c:pt>
                <c:pt idx="7458">
                  <c:v>40625.755972222221</c:v>
                </c:pt>
                <c:pt idx="7459">
                  <c:v>40625.755995370382</c:v>
                </c:pt>
                <c:pt idx="7460">
                  <c:v>40625.756018518543</c:v>
                </c:pt>
                <c:pt idx="7461">
                  <c:v>40625.756041666638</c:v>
                </c:pt>
                <c:pt idx="7462">
                  <c:v>40625.756064814814</c:v>
                </c:pt>
                <c:pt idx="7463">
                  <c:v>40625.75608796296</c:v>
                </c:pt>
                <c:pt idx="7464">
                  <c:v>40625.756111111114</c:v>
                </c:pt>
                <c:pt idx="7465">
                  <c:v>40625.75613425926</c:v>
                </c:pt>
                <c:pt idx="7466">
                  <c:v>40625.756157407413</c:v>
                </c:pt>
                <c:pt idx="7467">
                  <c:v>40625.756180555531</c:v>
                </c:pt>
                <c:pt idx="7468">
                  <c:v>40625.756203703706</c:v>
                </c:pt>
                <c:pt idx="7469">
                  <c:v>40625.756226851852</c:v>
                </c:pt>
                <c:pt idx="7470">
                  <c:v>40625.756250000013</c:v>
                </c:pt>
                <c:pt idx="7471">
                  <c:v>40625.75627314821</c:v>
                </c:pt>
                <c:pt idx="7472">
                  <c:v>40625.756296296349</c:v>
                </c:pt>
                <c:pt idx="7473">
                  <c:v>40625.75631944451</c:v>
                </c:pt>
                <c:pt idx="7474">
                  <c:v>40625.756342592591</c:v>
                </c:pt>
                <c:pt idx="7475">
                  <c:v>40625.756365740745</c:v>
                </c:pt>
                <c:pt idx="7476">
                  <c:v>40625.756388888891</c:v>
                </c:pt>
                <c:pt idx="7477">
                  <c:v>40625.756412037037</c:v>
                </c:pt>
                <c:pt idx="7478">
                  <c:v>40625.756435185183</c:v>
                </c:pt>
                <c:pt idx="7479">
                  <c:v>40625.75645833333</c:v>
                </c:pt>
                <c:pt idx="7480">
                  <c:v>40625.756481481476</c:v>
                </c:pt>
                <c:pt idx="7481">
                  <c:v>40625.756504629629</c:v>
                </c:pt>
                <c:pt idx="7482">
                  <c:v>40625.756527777783</c:v>
                </c:pt>
                <c:pt idx="7483">
                  <c:v>40625.756550925958</c:v>
                </c:pt>
                <c:pt idx="7484">
                  <c:v>40625.756574074119</c:v>
                </c:pt>
                <c:pt idx="7485">
                  <c:v>40625.756597222251</c:v>
                </c:pt>
                <c:pt idx="7486">
                  <c:v>40625.756620370368</c:v>
                </c:pt>
                <c:pt idx="7487">
                  <c:v>40625.756643518514</c:v>
                </c:pt>
                <c:pt idx="7488">
                  <c:v>40625.756666666639</c:v>
                </c:pt>
                <c:pt idx="7489">
                  <c:v>40625.756689814814</c:v>
                </c:pt>
                <c:pt idx="7490">
                  <c:v>40625.756712962961</c:v>
                </c:pt>
                <c:pt idx="7491">
                  <c:v>40625.756736111114</c:v>
                </c:pt>
                <c:pt idx="7492">
                  <c:v>40625.75675925926</c:v>
                </c:pt>
                <c:pt idx="7493">
                  <c:v>40625.756782407407</c:v>
                </c:pt>
                <c:pt idx="7494">
                  <c:v>40625.756805555553</c:v>
                </c:pt>
                <c:pt idx="7495">
                  <c:v>40625.756828703685</c:v>
                </c:pt>
                <c:pt idx="7496">
                  <c:v>40625.756851851853</c:v>
                </c:pt>
                <c:pt idx="7497">
                  <c:v>40625.756875000028</c:v>
                </c:pt>
                <c:pt idx="7498">
                  <c:v>40625.756898148211</c:v>
                </c:pt>
                <c:pt idx="7499">
                  <c:v>40625.756921296299</c:v>
                </c:pt>
                <c:pt idx="7500">
                  <c:v>40625.756944444474</c:v>
                </c:pt>
                <c:pt idx="7501">
                  <c:v>40625.756967592592</c:v>
                </c:pt>
                <c:pt idx="7502">
                  <c:v>40625.756990740745</c:v>
                </c:pt>
                <c:pt idx="7503">
                  <c:v>40625.757013888891</c:v>
                </c:pt>
                <c:pt idx="7504">
                  <c:v>40625.757037037038</c:v>
                </c:pt>
                <c:pt idx="7505">
                  <c:v>40625.757060185184</c:v>
                </c:pt>
                <c:pt idx="7506">
                  <c:v>40625.757083333301</c:v>
                </c:pt>
                <c:pt idx="7507">
                  <c:v>40625.757106481484</c:v>
                </c:pt>
                <c:pt idx="7508">
                  <c:v>40625.757129629601</c:v>
                </c:pt>
                <c:pt idx="7509">
                  <c:v>40625.757152777776</c:v>
                </c:pt>
                <c:pt idx="7510">
                  <c:v>40625.75717592593</c:v>
                </c:pt>
                <c:pt idx="7511">
                  <c:v>40625.757199074083</c:v>
                </c:pt>
                <c:pt idx="7512">
                  <c:v>40625.757222222222</c:v>
                </c:pt>
                <c:pt idx="7513">
                  <c:v>40625.757245370369</c:v>
                </c:pt>
                <c:pt idx="7514">
                  <c:v>40625.757268518515</c:v>
                </c:pt>
                <c:pt idx="7515">
                  <c:v>40625.757291666654</c:v>
                </c:pt>
                <c:pt idx="7516">
                  <c:v>40625.757314814815</c:v>
                </c:pt>
                <c:pt idx="7517">
                  <c:v>40625.757337962961</c:v>
                </c:pt>
                <c:pt idx="7518">
                  <c:v>40625.757361111078</c:v>
                </c:pt>
                <c:pt idx="7519">
                  <c:v>40625.757384259254</c:v>
                </c:pt>
                <c:pt idx="7520">
                  <c:v>40625.757407407407</c:v>
                </c:pt>
                <c:pt idx="7521">
                  <c:v>40625.757430555554</c:v>
                </c:pt>
                <c:pt idx="7522">
                  <c:v>40625.757453703663</c:v>
                </c:pt>
                <c:pt idx="7523">
                  <c:v>40625.757476851824</c:v>
                </c:pt>
                <c:pt idx="7524">
                  <c:v>40625.7575</c:v>
                </c:pt>
                <c:pt idx="7525">
                  <c:v>40625.757523148175</c:v>
                </c:pt>
                <c:pt idx="7526">
                  <c:v>40625.757546296329</c:v>
                </c:pt>
                <c:pt idx="7527">
                  <c:v>40625.757569444475</c:v>
                </c:pt>
                <c:pt idx="7528">
                  <c:v>40625.757592592592</c:v>
                </c:pt>
                <c:pt idx="7529">
                  <c:v>40625.757615740738</c:v>
                </c:pt>
                <c:pt idx="7530">
                  <c:v>40625.757638888892</c:v>
                </c:pt>
                <c:pt idx="7531">
                  <c:v>40625.757662037024</c:v>
                </c:pt>
                <c:pt idx="7532">
                  <c:v>40625.757685185185</c:v>
                </c:pt>
                <c:pt idx="7533">
                  <c:v>40625.757708333324</c:v>
                </c:pt>
                <c:pt idx="7534">
                  <c:v>40625.757731481484</c:v>
                </c:pt>
                <c:pt idx="7535">
                  <c:v>40625.757754629602</c:v>
                </c:pt>
                <c:pt idx="7536">
                  <c:v>40625.757777777777</c:v>
                </c:pt>
                <c:pt idx="7537">
                  <c:v>40625.757800925923</c:v>
                </c:pt>
                <c:pt idx="7538">
                  <c:v>40625.757824074091</c:v>
                </c:pt>
                <c:pt idx="7539">
                  <c:v>40625.757847222223</c:v>
                </c:pt>
                <c:pt idx="7540">
                  <c:v>40625.757870370369</c:v>
                </c:pt>
                <c:pt idx="7541">
                  <c:v>40625.757893518516</c:v>
                </c:pt>
                <c:pt idx="7542">
                  <c:v>40625.757916666655</c:v>
                </c:pt>
                <c:pt idx="7543">
                  <c:v>40625.757939814815</c:v>
                </c:pt>
                <c:pt idx="7544">
                  <c:v>40625.757962962954</c:v>
                </c:pt>
                <c:pt idx="7545">
                  <c:v>40625.757986111079</c:v>
                </c:pt>
                <c:pt idx="7546">
                  <c:v>40625.758009259262</c:v>
                </c:pt>
                <c:pt idx="7547">
                  <c:v>40625.758032407437</c:v>
                </c:pt>
                <c:pt idx="7548">
                  <c:v>40625.758055555561</c:v>
                </c:pt>
                <c:pt idx="7549">
                  <c:v>40625.7580787037</c:v>
                </c:pt>
                <c:pt idx="7550">
                  <c:v>40625.758101851854</c:v>
                </c:pt>
                <c:pt idx="7551">
                  <c:v>40625.758125</c:v>
                </c:pt>
                <c:pt idx="7552">
                  <c:v>40625.75814814819</c:v>
                </c:pt>
                <c:pt idx="7553">
                  <c:v>40625.758171296329</c:v>
                </c:pt>
                <c:pt idx="7554">
                  <c:v>40625.75819444449</c:v>
                </c:pt>
                <c:pt idx="7555">
                  <c:v>40625.758217592622</c:v>
                </c:pt>
                <c:pt idx="7556">
                  <c:v>40625.758240740739</c:v>
                </c:pt>
                <c:pt idx="7557">
                  <c:v>40625.758263888893</c:v>
                </c:pt>
                <c:pt idx="7558">
                  <c:v>40625.758287037039</c:v>
                </c:pt>
                <c:pt idx="7559">
                  <c:v>40625.758310185192</c:v>
                </c:pt>
                <c:pt idx="7560">
                  <c:v>40625.758333333331</c:v>
                </c:pt>
                <c:pt idx="7561">
                  <c:v>40625.758356481492</c:v>
                </c:pt>
                <c:pt idx="7562">
                  <c:v>40625.758379629631</c:v>
                </c:pt>
                <c:pt idx="7563">
                  <c:v>40625.758402777778</c:v>
                </c:pt>
                <c:pt idx="7564">
                  <c:v>40625.758425925931</c:v>
                </c:pt>
                <c:pt idx="7565">
                  <c:v>40625.758449074092</c:v>
                </c:pt>
                <c:pt idx="7566">
                  <c:v>40625.758472222231</c:v>
                </c:pt>
                <c:pt idx="7567">
                  <c:v>40625.758495370392</c:v>
                </c:pt>
                <c:pt idx="7568">
                  <c:v>40625.758518518545</c:v>
                </c:pt>
                <c:pt idx="7569">
                  <c:v>40625.75854166667</c:v>
                </c:pt>
                <c:pt idx="7570">
                  <c:v>40625.758564814816</c:v>
                </c:pt>
                <c:pt idx="7571">
                  <c:v>40625.758587962962</c:v>
                </c:pt>
                <c:pt idx="7572">
                  <c:v>40625.758611111109</c:v>
                </c:pt>
                <c:pt idx="7573">
                  <c:v>40625.758634259262</c:v>
                </c:pt>
                <c:pt idx="7574">
                  <c:v>40625.758657407438</c:v>
                </c:pt>
                <c:pt idx="7575">
                  <c:v>40625.758680555555</c:v>
                </c:pt>
                <c:pt idx="7576">
                  <c:v>40625.758703703672</c:v>
                </c:pt>
                <c:pt idx="7577">
                  <c:v>40625.758726851855</c:v>
                </c:pt>
                <c:pt idx="7578">
                  <c:v>40625.758750000001</c:v>
                </c:pt>
                <c:pt idx="7579">
                  <c:v>40625.758773148191</c:v>
                </c:pt>
                <c:pt idx="7580">
                  <c:v>40625.75879629633</c:v>
                </c:pt>
                <c:pt idx="7581">
                  <c:v>40625.758819444512</c:v>
                </c:pt>
                <c:pt idx="7582">
                  <c:v>40625.758842592593</c:v>
                </c:pt>
                <c:pt idx="7583">
                  <c:v>40625.75886574074</c:v>
                </c:pt>
                <c:pt idx="7584">
                  <c:v>40625.758888888893</c:v>
                </c:pt>
                <c:pt idx="7585">
                  <c:v>40625.758912037039</c:v>
                </c:pt>
                <c:pt idx="7586">
                  <c:v>40625.758935185193</c:v>
                </c:pt>
                <c:pt idx="7587">
                  <c:v>40625.758958333332</c:v>
                </c:pt>
                <c:pt idx="7588">
                  <c:v>40625.758981481486</c:v>
                </c:pt>
                <c:pt idx="7589">
                  <c:v>40625.759004629625</c:v>
                </c:pt>
                <c:pt idx="7590">
                  <c:v>40625.759027777778</c:v>
                </c:pt>
                <c:pt idx="7591">
                  <c:v>40625.759050925932</c:v>
                </c:pt>
                <c:pt idx="7592">
                  <c:v>40625.759074074092</c:v>
                </c:pt>
                <c:pt idx="7593">
                  <c:v>40625.759097222232</c:v>
                </c:pt>
                <c:pt idx="7594">
                  <c:v>40625.759120370371</c:v>
                </c:pt>
                <c:pt idx="7595">
                  <c:v>40625.759143518488</c:v>
                </c:pt>
                <c:pt idx="7596">
                  <c:v>40625.759166666627</c:v>
                </c:pt>
                <c:pt idx="7597">
                  <c:v>40625.759189814788</c:v>
                </c:pt>
                <c:pt idx="7598">
                  <c:v>40625.759212962963</c:v>
                </c:pt>
                <c:pt idx="7599">
                  <c:v>40625.759236111109</c:v>
                </c:pt>
                <c:pt idx="7600">
                  <c:v>40625.759259259263</c:v>
                </c:pt>
                <c:pt idx="7601">
                  <c:v>40625.759282407409</c:v>
                </c:pt>
                <c:pt idx="7602">
                  <c:v>40625.759305555555</c:v>
                </c:pt>
                <c:pt idx="7603">
                  <c:v>40625.759328703673</c:v>
                </c:pt>
                <c:pt idx="7604">
                  <c:v>40625.759351851855</c:v>
                </c:pt>
                <c:pt idx="7605">
                  <c:v>40625.759375000001</c:v>
                </c:pt>
                <c:pt idx="7606">
                  <c:v>40625.759398148199</c:v>
                </c:pt>
                <c:pt idx="7607">
                  <c:v>40625.759421296294</c:v>
                </c:pt>
                <c:pt idx="7608">
                  <c:v>40625.75944444444</c:v>
                </c:pt>
                <c:pt idx="7609">
                  <c:v>40625.759467592594</c:v>
                </c:pt>
                <c:pt idx="7610">
                  <c:v>40625.759490740726</c:v>
                </c:pt>
                <c:pt idx="7611">
                  <c:v>40625.759513888916</c:v>
                </c:pt>
                <c:pt idx="7612">
                  <c:v>40625.75953703704</c:v>
                </c:pt>
                <c:pt idx="7613">
                  <c:v>40625.759560185186</c:v>
                </c:pt>
                <c:pt idx="7614">
                  <c:v>40625.759583333325</c:v>
                </c:pt>
                <c:pt idx="7615">
                  <c:v>40625.759606481479</c:v>
                </c:pt>
                <c:pt idx="7616">
                  <c:v>40625.759629629625</c:v>
                </c:pt>
                <c:pt idx="7617">
                  <c:v>40625.759652777779</c:v>
                </c:pt>
                <c:pt idx="7618">
                  <c:v>40625.759675925932</c:v>
                </c:pt>
                <c:pt idx="7619">
                  <c:v>40625.759699074093</c:v>
                </c:pt>
                <c:pt idx="7620">
                  <c:v>40625.759722222225</c:v>
                </c:pt>
                <c:pt idx="7621">
                  <c:v>40625.759745370371</c:v>
                </c:pt>
                <c:pt idx="7622">
                  <c:v>40625.759768518488</c:v>
                </c:pt>
                <c:pt idx="7623">
                  <c:v>40625.759791666635</c:v>
                </c:pt>
                <c:pt idx="7624">
                  <c:v>40625.759814814817</c:v>
                </c:pt>
                <c:pt idx="7625">
                  <c:v>40625.759837962993</c:v>
                </c:pt>
                <c:pt idx="7626">
                  <c:v>40625.759861111081</c:v>
                </c:pt>
                <c:pt idx="7627">
                  <c:v>40625.759884259256</c:v>
                </c:pt>
                <c:pt idx="7628">
                  <c:v>40625.75990740741</c:v>
                </c:pt>
                <c:pt idx="7629">
                  <c:v>40625.759930555556</c:v>
                </c:pt>
                <c:pt idx="7630">
                  <c:v>40625.759953703673</c:v>
                </c:pt>
                <c:pt idx="7631">
                  <c:v>40625.759976851856</c:v>
                </c:pt>
                <c:pt idx="7632">
                  <c:v>40625.760000000002</c:v>
                </c:pt>
                <c:pt idx="7633">
                  <c:v>40625.760023148148</c:v>
                </c:pt>
                <c:pt idx="7634">
                  <c:v>40625.760046296295</c:v>
                </c:pt>
                <c:pt idx="7635">
                  <c:v>40625.760069444441</c:v>
                </c:pt>
                <c:pt idx="7636">
                  <c:v>40625.760092592594</c:v>
                </c:pt>
                <c:pt idx="7637">
                  <c:v>40625.760115740726</c:v>
                </c:pt>
                <c:pt idx="7638">
                  <c:v>40625.760138888887</c:v>
                </c:pt>
                <c:pt idx="7639">
                  <c:v>40625.760162036997</c:v>
                </c:pt>
                <c:pt idx="7640">
                  <c:v>40625.760185185158</c:v>
                </c:pt>
                <c:pt idx="7641">
                  <c:v>40625.760208333326</c:v>
                </c:pt>
                <c:pt idx="7642">
                  <c:v>40625.760231481479</c:v>
                </c:pt>
                <c:pt idx="7643">
                  <c:v>40625.760254629626</c:v>
                </c:pt>
                <c:pt idx="7644">
                  <c:v>40625.760277777779</c:v>
                </c:pt>
                <c:pt idx="7645">
                  <c:v>40625.760300925926</c:v>
                </c:pt>
                <c:pt idx="7646">
                  <c:v>40625.760324074072</c:v>
                </c:pt>
                <c:pt idx="7647">
                  <c:v>40625.760347222225</c:v>
                </c:pt>
                <c:pt idx="7648">
                  <c:v>40625.760370370372</c:v>
                </c:pt>
                <c:pt idx="7649">
                  <c:v>40625.760393518489</c:v>
                </c:pt>
                <c:pt idx="7650">
                  <c:v>40625.760416666628</c:v>
                </c:pt>
                <c:pt idx="7651">
                  <c:v>40625.760439814781</c:v>
                </c:pt>
                <c:pt idx="7652">
                  <c:v>40625.760462962928</c:v>
                </c:pt>
                <c:pt idx="7653">
                  <c:v>40625.760486111052</c:v>
                </c:pt>
                <c:pt idx="7654">
                  <c:v>40625.760509259257</c:v>
                </c:pt>
                <c:pt idx="7655">
                  <c:v>40625.76053240741</c:v>
                </c:pt>
                <c:pt idx="7656">
                  <c:v>40625.760555555556</c:v>
                </c:pt>
                <c:pt idx="7657">
                  <c:v>40625.760578703674</c:v>
                </c:pt>
                <c:pt idx="7658">
                  <c:v>40625.76060185182</c:v>
                </c:pt>
                <c:pt idx="7659">
                  <c:v>40625.760624999995</c:v>
                </c:pt>
                <c:pt idx="7660">
                  <c:v>40625.760648148149</c:v>
                </c:pt>
                <c:pt idx="7661">
                  <c:v>40625.760671296295</c:v>
                </c:pt>
                <c:pt idx="7662">
                  <c:v>40625.760694444441</c:v>
                </c:pt>
                <c:pt idx="7663">
                  <c:v>40625.760717592595</c:v>
                </c:pt>
                <c:pt idx="7664">
                  <c:v>40625.760740740698</c:v>
                </c:pt>
                <c:pt idx="7665">
                  <c:v>40625.760763888858</c:v>
                </c:pt>
                <c:pt idx="7666">
                  <c:v>40625.760787036997</c:v>
                </c:pt>
                <c:pt idx="7667">
                  <c:v>40625.760810185187</c:v>
                </c:pt>
                <c:pt idx="7668">
                  <c:v>40625.760833333334</c:v>
                </c:pt>
                <c:pt idx="7669">
                  <c:v>40625.76085648148</c:v>
                </c:pt>
                <c:pt idx="7670">
                  <c:v>40625.760879629626</c:v>
                </c:pt>
                <c:pt idx="7671">
                  <c:v>40625.760902777751</c:v>
                </c:pt>
                <c:pt idx="7672">
                  <c:v>40625.760925925926</c:v>
                </c:pt>
                <c:pt idx="7673">
                  <c:v>40625.760949074072</c:v>
                </c:pt>
                <c:pt idx="7674">
                  <c:v>40625.760972222226</c:v>
                </c:pt>
                <c:pt idx="7675">
                  <c:v>40625.760995370372</c:v>
                </c:pt>
                <c:pt idx="7676">
                  <c:v>40625.761018518504</c:v>
                </c:pt>
                <c:pt idx="7677">
                  <c:v>40625.761041666607</c:v>
                </c:pt>
                <c:pt idx="7678">
                  <c:v>40625.761064814753</c:v>
                </c:pt>
                <c:pt idx="7679">
                  <c:v>40625.761087962928</c:v>
                </c:pt>
                <c:pt idx="7680">
                  <c:v>40625.761111111053</c:v>
                </c:pt>
                <c:pt idx="7681">
                  <c:v>40625.761134259221</c:v>
                </c:pt>
                <c:pt idx="7682">
                  <c:v>40625.761157407404</c:v>
                </c:pt>
                <c:pt idx="7683">
                  <c:v>40625.761180555492</c:v>
                </c:pt>
                <c:pt idx="7684">
                  <c:v>40625.761203703652</c:v>
                </c:pt>
                <c:pt idx="7685">
                  <c:v>40625.761226851813</c:v>
                </c:pt>
                <c:pt idx="7686">
                  <c:v>40625.761249999996</c:v>
                </c:pt>
                <c:pt idx="7687">
                  <c:v>40625.761273148149</c:v>
                </c:pt>
                <c:pt idx="7688">
                  <c:v>40625.761296296296</c:v>
                </c:pt>
                <c:pt idx="7689">
                  <c:v>40625.761319444442</c:v>
                </c:pt>
                <c:pt idx="7690">
                  <c:v>40625.761342592574</c:v>
                </c:pt>
                <c:pt idx="7691">
                  <c:v>40625.761365740698</c:v>
                </c:pt>
                <c:pt idx="7692">
                  <c:v>40625.761388888874</c:v>
                </c:pt>
                <c:pt idx="7693">
                  <c:v>40625.761412036998</c:v>
                </c:pt>
                <c:pt idx="7694">
                  <c:v>40625.761435185152</c:v>
                </c:pt>
                <c:pt idx="7695">
                  <c:v>40625.761458333298</c:v>
                </c:pt>
                <c:pt idx="7696">
                  <c:v>40625.761481481422</c:v>
                </c:pt>
                <c:pt idx="7697">
                  <c:v>40625.76150462959</c:v>
                </c:pt>
                <c:pt idx="7698">
                  <c:v>40625.761527777751</c:v>
                </c:pt>
                <c:pt idx="7699">
                  <c:v>40625.761550925927</c:v>
                </c:pt>
                <c:pt idx="7700">
                  <c:v>40625.761574074073</c:v>
                </c:pt>
                <c:pt idx="7701">
                  <c:v>40625.761597222227</c:v>
                </c:pt>
                <c:pt idx="7702">
                  <c:v>40625.761620370344</c:v>
                </c:pt>
                <c:pt idx="7703">
                  <c:v>40625.761643518468</c:v>
                </c:pt>
                <c:pt idx="7704">
                  <c:v>40625.761666666607</c:v>
                </c:pt>
                <c:pt idx="7705">
                  <c:v>40625.761689814753</c:v>
                </c:pt>
                <c:pt idx="7706">
                  <c:v>40625.761712962929</c:v>
                </c:pt>
                <c:pt idx="7707">
                  <c:v>40625.761736111053</c:v>
                </c:pt>
                <c:pt idx="7708">
                  <c:v>40625.761759259221</c:v>
                </c:pt>
                <c:pt idx="7709">
                  <c:v>40625.761782407353</c:v>
                </c:pt>
                <c:pt idx="7710">
                  <c:v>40625.761805555521</c:v>
                </c:pt>
                <c:pt idx="7711">
                  <c:v>40625.761828703653</c:v>
                </c:pt>
                <c:pt idx="7712">
                  <c:v>40625.761851851814</c:v>
                </c:pt>
                <c:pt idx="7713">
                  <c:v>40625.761874999997</c:v>
                </c:pt>
                <c:pt idx="7714">
                  <c:v>40625.761898148179</c:v>
                </c:pt>
                <c:pt idx="7715">
                  <c:v>40625.761921296275</c:v>
                </c:pt>
                <c:pt idx="7716">
                  <c:v>40625.761944444435</c:v>
                </c:pt>
                <c:pt idx="7717">
                  <c:v>40625.761967592574</c:v>
                </c:pt>
                <c:pt idx="7718">
                  <c:v>40625.761990740699</c:v>
                </c:pt>
                <c:pt idx="7719">
                  <c:v>40625.762013888889</c:v>
                </c:pt>
                <c:pt idx="7720">
                  <c:v>40625.762037037035</c:v>
                </c:pt>
                <c:pt idx="7721">
                  <c:v>40625.762060185174</c:v>
                </c:pt>
                <c:pt idx="7722">
                  <c:v>40625.762083333299</c:v>
                </c:pt>
                <c:pt idx="7723">
                  <c:v>40625.762106481474</c:v>
                </c:pt>
                <c:pt idx="7724">
                  <c:v>40625.762129629591</c:v>
                </c:pt>
                <c:pt idx="7725">
                  <c:v>40625.762152777774</c:v>
                </c:pt>
                <c:pt idx="7726">
                  <c:v>40625.762175925927</c:v>
                </c:pt>
                <c:pt idx="7727">
                  <c:v>40625.762199074081</c:v>
                </c:pt>
                <c:pt idx="7728">
                  <c:v>40625.76222222222</c:v>
                </c:pt>
                <c:pt idx="7729">
                  <c:v>40625.762245370366</c:v>
                </c:pt>
                <c:pt idx="7730">
                  <c:v>40625.76226851852</c:v>
                </c:pt>
                <c:pt idx="7731">
                  <c:v>40625.762291666637</c:v>
                </c:pt>
                <c:pt idx="7732">
                  <c:v>40625.762314814805</c:v>
                </c:pt>
                <c:pt idx="7733">
                  <c:v>40625.762337962966</c:v>
                </c:pt>
                <c:pt idx="7734">
                  <c:v>40625.762361111054</c:v>
                </c:pt>
                <c:pt idx="7735">
                  <c:v>40625.762384259229</c:v>
                </c:pt>
                <c:pt idx="7736">
                  <c:v>40625.762407407405</c:v>
                </c:pt>
                <c:pt idx="7737">
                  <c:v>40625.762430555529</c:v>
                </c:pt>
                <c:pt idx="7738">
                  <c:v>40625.762453703654</c:v>
                </c:pt>
                <c:pt idx="7739">
                  <c:v>40625.762476851822</c:v>
                </c:pt>
                <c:pt idx="7740">
                  <c:v>40625.762499999997</c:v>
                </c:pt>
                <c:pt idx="7741">
                  <c:v>40625.76252314818</c:v>
                </c:pt>
                <c:pt idx="7742">
                  <c:v>40625.762546296297</c:v>
                </c:pt>
                <c:pt idx="7743">
                  <c:v>40625.762569444443</c:v>
                </c:pt>
                <c:pt idx="7744">
                  <c:v>40625.762592592597</c:v>
                </c:pt>
                <c:pt idx="7745">
                  <c:v>40625.762615740736</c:v>
                </c:pt>
                <c:pt idx="7746">
                  <c:v>40625.762638888889</c:v>
                </c:pt>
                <c:pt idx="7747">
                  <c:v>40625.762662037007</c:v>
                </c:pt>
                <c:pt idx="7748">
                  <c:v>40625.762685185175</c:v>
                </c:pt>
                <c:pt idx="7749">
                  <c:v>40625.762708333306</c:v>
                </c:pt>
                <c:pt idx="7750">
                  <c:v>40625.762731481474</c:v>
                </c:pt>
                <c:pt idx="7751">
                  <c:v>40625.762754629592</c:v>
                </c:pt>
                <c:pt idx="7752">
                  <c:v>40625.762777777774</c:v>
                </c:pt>
                <c:pt idx="7753">
                  <c:v>40625.762800925928</c:v>
                </c:pt>
                <c:pt idx="7754">
                  <c:v>40625.762824074081</c:v>
                </c:pt>
                <c:pt idx="7755">
                  <c:v>40625.76284722222</c:v>
                </c:pt>
                <c:pt idx="7756">
                  <c:v>40625.762870370367</c:v>
                </c:pt>
                <c:pt idx="7757">
                  <c:v>40625.76289351852</c:v>
                </c:pt>
                <c:pt idx="7758">
                  <c:v>40625.762916666637</c:v>
                </c:pt>
                <c:pt idx="7759">
                  <c:v>40625.762939814806</c:v>
                </c:pt>
                <c:pt idx="7760">
                  <c:v>40625.762962962937</c:v>
                </c:pt>
                <c:pt idx="7761">
                  <c:v>40625.762986111069</c:v>
                </c:pt>
                <c:pt idx="7762">
                  <c:v>40625.76300925923</c:v>
                </c:pt>
                <c:pt idx="7763">
                  <c:v>40625.763032407405</c:v>
                </c:pt>
                <c:pt idx="7764">
                  <c:v>40625.763055555522</c:v>
                </c:pt>
                <c:pt idx="7765">
                  <c:v>40625.763078703654</c:v>
                </c:pt>
                <c:pt idx="7766">
                  <c:v>40625.763101851793</c:v>
                </c:pt>
                <c:pt idx="7767">
                  <c:v>40625.763124999976</c:v>
                </c:pt>
                <c:pt idx="7768">
                  <c:v>40625.763148148151</c:v>
                </c:pt>
                <c:pt idx="7769">
                  <c:v>40625.763171296276</c:v>
                </c:pt>
                <c:pt idx="7770">
                  <c:v>40625.763194444444</c:v>
                </c:pt>
                <c:pt idx="7771">
                  <c:v>40625.76321759259</c:v>
                </c:pt>
                <c:pt idx="7772">
                  <c:v>40625.763240740707</c:v>
                </c:pt>
                <c:pt idx="7773">
                  <c:v>40625.763263888875</c:v>
                </c:pt>
                <c:pt idx="7774">
                  <c:v>40625.763287037007</c:v>
                </c:pt>
                <c:pt idx="7775">
                  <c:v>40625.763310185175</c:v>
                </c:pt>
                <c:pt idx="7776">
                  <c:v>40625.763333333307</c:v>
                </c:pt>
                <c:pt idx="7777">
                  <c:v>40625.763356481475</c:v>
                </c:pt>
                <c:pt idx="7778">
                  <c:v>40625.7633796296</c:v>
                </c:pt>
                <c:pt idx="7779">
                  <c:v>40625.763402777724</c:v>
                </c:pt>
                <c:pt idx="7780">
                  <c:v>40625.763425925899</c:v>
                </c:pt>
                <c:pt idx="7781">
                  <c:v>40625.763449074075</c:v>
                </c:pt>
                <c:pt idx="7782">
                  <c:v>40625.763472222192</c:v>
                </c:pt>
                <c:pt idx="7783">
                  <c:v>40625.763495370338</c:v>
                </c:pt>
                <c:pt idx="7784">
                  <c:v>40625.763518518521</c:v>
                </c:pt>
                <c:pt idx="7785">
                  <c:v>40625.763541666609</c:v>
                </c:pt>
                <c:pt idx="7786">
                  <c:v>40625.76356481477</c:v>
                </c:pt>
                <c:pt idx="7787">
                  <c:v>40625.763587962938</c:v>
                </c:pt>
                <c:pt idx="7788">
                  <c:v>40625.76361111107</c:v>
                </c:pt>
                <c:pt idx="7789">
                  <c:v>40625.76363425923</c:v>
                </c:pt>
                <c:pt idx="7790">
                  <c:v>40625.763657407406</c:v>
                </c:pt>
                <c:pt idx="7791">
                  <c:v>40625.763680555494</c:v>
                </c:pt>
                <c:pt idx="7792">
                  <c:v>40625.763703703626</c:v>
                </c:pt>
                <c:pt idx="7793">
                  <c:v>40625.763726851794</c:v>
                </c:pt>
                <c:pt idx="7794">
                  <c:v>40625.763749999984</c:v>
                </c:pt>
                <c:pt idx="7795">
                  <c:v>40625.763773148152</c:v>
                </c:pt>
                <c:pt idx="7796">
                  <c:v>40625.763796296284</c:v>
                </c:pt>
                <c:pt idx="7797">
                  <c:v>40625.763819444473</c:v>
                </c:pt>
                <c:pt idx="7798">
                  <c:v>40625.763842592576</c:v>
                </c:pt>
                <c:pt idx="7799">
                  <c:v>40625.763865740708</c:v>
                </c:pt>
                <c:pt idx="7800">
                  <c:v>40625.763888888876</c:v>
                </c:pt>
                <c:pt idx="7801">
                  <c:v>40625.763912037008</c:v>
                </c:pt>
                <c:pt idx="7802">
                  <c:v>40625.763935185176</c:v>
                </c:pt>
                <c:pt idx="7803">
                  <c:v>40625.763958333308</c:v>
                </c:pt>
                <c:pt idx="7804">
                  <c:v>40625.763981481432</c:v>
                </c:pt>
                <c:pt idx="7805">
                  <c:v>40625.7640046296</c:v>
                </c:pt>
                <c:pt idx="7806">
                  <c:v>40625.764027777775</c:v>
                </c:pt>
                <c:pt idx="7807">
                  <c:v>40625.764050925922</c:v>
                </c:pt>
                <c:pt idx="7808">
                  <c:v>40625.764074074083</c:v>
                </c:pt>
                <c:pt idx="7809">
                  <c:v>40625.764097222222</c:v>
                </c:pt>
                <c:pt idx="7810">
                  <c:v>40625.764120370339</c:v>
                </c:pt>
                <c:pt idx="7811">
                  <c:v>40625.764143518492</c:v>
                </c:pt>
                <c:pt idx="7812">
                  <c:v>40625.764166666617</c:v>
                </c:pt>
                <c:pt idx="7813">
                  <c:v>40625.764189814778</c:v>
                </c:pt>
                <c:pt idx="7814">
                  <c:v>40625.76421296296</c:v>
                </c:pt>
                <c:pt idx="7815">
                  <c:v>40625.764236111107</c:v>
                </c:pt>
                <c:pt idx="7816">
                  <c:v>40625.76425925926</c:v>
                </c:pt>
                <c:pt idx="7817">
                  <c:v>40625.764282407406</c:v>
                </c:pt>
                <c:pt idx="7818">
                  <c:v>40625.764305555524</c:v>
                </c:pt>
                <c:pt idx="7819">
                  <c:v>40625.76432870367</c:v>
                </c:pt>
                <c:pt idx="7820">
                  <c:v>40625.764351851823</c:v>
                </c:pt>
                <c:pt idx="7821">
                  <c:v>40625.764374999999</c:v>
                </c:pt>
                <c:pt idx="7822">
                  <c:v>40625.764398148189</c:v>
                </c:pt>
                <c:pt idx="7823">
                  <c:v>40625.764421296284</c:v>
                </c:pt>
                <c:pt idx="7824">
                  <c:v>40625.764444444445</c:v>
                </c:pt>
                <c:pt idx="7825">
                  <c:v>40625.764467592584</c:v>
                </c:pt>
                <c:pt idx="7826">
                  <c:v>40625.764490740708</c:v>
                </c:pt>
                <c:pt idx="7827">
                  <c:v>40625.764513888891</c:v>
                </c:pt>
                <c:pt idx="7828">
                  <c:v>40625.764537037037</c:v>
                </c:pt>
                <c:pt idx="7829">
                  <c:v>40625.764560185184</c:v>
                </c:pt>
                <c:pt idx="7830">
                  <c:v>40625.764583333308</c:v>
                </c:pt>
                <c:pt idx="7831">
                  <c:v>40625.764606481476</c:v>
                </c:pt>
                <c:pt idx="7832">
                  <c:v>40625.764629629601</c:v>
                </c:pt>
                <c:pt idx="7833">
                  <c:v>40625.764652777776</c:v>
                </c:pt>
                <c:pt idx="7834">
                  <c:v>40625.764675925922</c:v>
                </c:pt>
                <c:pt idx="7835">
                  <c:v>40625.764699074083</c:v>
                </c:pt>
                <c:pt idx="7836">
                  <c:v>40625.764722222193</c:v>
                </c:pt>
                <c:pt idx="7837">
                  <c:v>40625.764745370354</c:v>
                </c:pt>
                <c:pt idx="7838">
                  <c:v>40625.764768518493</c:v>
                </c:pt>
                <c:pt idx="7839">
                  <c:v>40625.764791666617</c:v>
                </c:pt>
                <c:pt idx="7840">
                  <c:v>40625.764814814815</c:v>
                </c:pt>
                <c:pt idx="7841">
                  <c:v>40625.764837962961</c:v>
                </c:pt>
                <c:pt idx="7842">
                  <c:v>40625.764861111071</c:v>
                </c:pt>
                <c:pt idx="7843">
                  <c:v>40625.764884259232</c:v>
                </c:pt>
                <c:pt idx="7844">
                  <c:v>40625.764907407407</c:v>
                </c:pt>
                <c:pt idx="7845">
                  <c:v>40625.764930555524</c:v>
                </c:pt>
                <c:pt idx="7846">
                  <c:v>40625.76495370367</c:v>
                </c:pt>
                <c:pt idx="7847">
                  <c:v>40625.764976851824</c:v>
                </c:pt>
                <c:pt idx="7848">
                  <c:v>40625.764999999999</c:v>
                </c:pt>
                <c:pt idx="7849">
                  <c:v>40625.765023148146</c:v>
                </c:pt>
                <c:pt idx="7850">
                  <c:v>40625.765046296285</c:v>
                </c:pt>
                <c:pt idx="7851">
                  <c:v>40625.765069444446</c:v>
                </c:pt>
                <c:pt idx="7852">
                  <c:v>40625.765092592585</c:v>
                </c:pt>
                <c:pt idx="7853">
                  <c:v>40625.765115740724</c:v>
                </c:pt>
                <c:pt idx="7854">
                  <c:v>40625.765138888884</c:v>
                </c:pt>
                <c:pt idx="7855">
                  <c:v>40625.765162036987</c:v>
                </c:pt>
                <c:pt idx="7856">
                  <c:v>40625.765185185148</c:v>
                </c:pt>
                <c:pt idx="7857">
                  <c:v>40625.765208333309</c:v>
                </c:pt>
                <c:pt idx="7858">
                  <c:v>40625.765231481484</c:v>
                </c:pt>
                <c:pt idx="7859">
                  <c:v>40625.765254629601</c:v>
                </c:pt>
                <c:pt idx="7860">
                  <c:v>40625.765277777777</c:v>
                </c:pt>
                <c:pt idx="7861">
                  <c:v>40625.765300925894</c:v>
                </c:pt>
                <c:pt idx="7862">
                  <c:v>40625.765324074076</c:v>
                </c:pt>
                <c:pt idx="7863">
                  <c:v>40625.765347222194</c:v>
                </c:pt>
                <c:pt idx="7864">
                  <c:v>40625.765370370355</c:v>
                </c:pt>
                <c:pt idx="7865">
                  <c:v>40625.765393518494</c:v>
                </c:pt>
                <c:pt idx="7866">
                  <c:v>40625.765416666618</c:v>
                </c:pt>
                <c:pt idx="7867">
                  <c:v>40625.765439814779</c:v>
                </c:pt>
                <c:pt idx="7868">
                  <c:v>40625.765462962903</c:v>
                </c:pt>
                <c:pt idx="7869">
                  <c:v>40625.765486111042</c:v>
                </c:pt>
                <c:pt idx="7870">
                  <c:v>40625.765509259254</c:v>
                </c:pt>
                <c:pt idx="7871">
                  <c:v>40625.765532407408</c:v>
                </c:pt>
                <c:pt idx="7872">
                  <c:v>40625.765555555554</c:v>
                </c:pt>
                <c:pt idx="7873">
                  <c:v>40625.765578703671</c:v>
                </c:pt>
                <c:pt idx="7874">
                  <c:v>40625.765601851803</c:v>
                </c:pt>
                <c:pt idx="7875">
                  <c:v>40625.765624999985</c:v>
                </c:pt>
                <c:pt idx="7876">
                  <c:v>40625.765648148146</c:v>
                </c:pt>
                <c:pt idx="7877">
                  <c:v>40625.765671296285</c:v>
                </c:pt>
                <c:pt idx="7878">
                  <c:v>40625.765694444446</c:v>
                </c:pt>
                <c:pt idx="7879">
                  <c:v>40625.765717592585</c:v>
                </c:pt>
                <c:pt idx="7880">
                  <c:v>40625.765740740688</c:v>
                </c:pt>
                <c:pt idx="7881">
                  <c:v>40625.765763888849</c:v>
                </c:pt>
                <c:pt idx="7882">
                  <c:v>40625.765787036988</c:v>
                </c:pt>
                <c:pt idx="7883">
                  <c:v>40625.765810185185</c:v>
                </c:pt>
                <c:pt idx="7884">
                  <c:v>40625.765833333324</c:v>
                </c:pt>
                <c:pt idx="7885">
                  <c:v>40625.765856481477</c:v>
                </c:pt>
                <c:pt idx="7886">
                  <c:v>40625.765879629624</c:v>
                </c:pt>
                <c:pt idx="7887">
                  <c:v>40625.765902777734</c:v>
                </c:pt>
                <c:pt idx="7888">
                  <c:v>40625.765925925924</c:v>
                </c:pt>
                <c:pt idx="7889">
                  <c:v>40625.765949074077</c:v>
                </c:pt>
                <c:pt idx="7890">
                  <c:v>40625.765972222194</c:v>
                </c:pt>
                <c:pt idx="7891">
                  <c:v>40625.76599537037</c:v>
                </c:pt>
                <c:pt idx="7892">
                  <c:v>40625.766018518516</c:v>
                </c:pt>
                <c:pt idx="7893">
                  <c:v>40625.766041666604</c:v>
                </c:pt>
                <c:pt idx="7894">
                  <c:v>40625.766064814787</c:v>
                </c:pt>
                <c:pt idx="7895">
                  <c:v>40625.766087962955</c:v>
                </c:pt>
                <c:pt idx="7896">
                  <c:v>40625.766111111079</c:v>
                </c:pt>
                <c:pt idx="7897">
                  <c:v>40625.766134259255</c:v>
                </c:pt>
                <c:pt idx="7898">
                  <c:v>40625.766157407408</c:v>
                </c:pt>
                <c:pt idx="7899">
                  <c:v>40625.766180555504</c:v>
                </c:pt>
                <c:pt idx="7900">
                  <c:v>40625.766203703672</c:v>
                </c:pt>
                <c:pt idx="7901">
                  <c:v>40625.766226851854</c:v>
                </c:pt>
                <c:pt idx="7902">
                  <c:v>40625.766250000001</c:v>
                </c:pt>
                <c:pt idx="7903">
                  <c:v>40625.766273148191</c:v>
                </c:pt>
                <c:pt idx="7904">
                  <c:v>40625.766296296293</c:v>
                </c:pt>
                <c:pt idx="7905">
                  <c:v>40625.76631944449</c:v>
                </c:pt>
                <c:pt idx="7906">
                  <c:v>40625.766342592586</c:v>
                </c:pt>
                <c:pt idx="7907">
                  <c:v>40625.766365740725</c:v>
                </c:pt>
                <c:pt idx="7908">
                  <c:v>40625.766388888886</c:v>
                </c:pt>
                <c:pt idx="7909">
                  <c:v>40625.766412037025</c:v>
                </c:pt>
                <c:pt idx="7910">
                  <c:v>40625.766435185185</c:v>
                </c:pt>
                <c:pt idx="7911">
                  <c:v>40625.766458333324</c:v>
                </c:pt>
                <c:pt idx="7912">
                  <c:v>40625.766481481434</c:v>
                </c:pt>
                <c:pt idx="7913">
                  <c:v>40625.766504629624</c:v>
                </c:pt>
                <c:pt idx="7914">
                  <c:v>40625.766527777778</c:v>
                </c:pt>
                <c:pt idx="7915">
                  <c:v>40625.766550925931</c:v>
                </c:pt>
                <c:pt idx="7916">
                  <c:v>40625.766574074092</c:v>
                </c:pt>
                <c:pt idx="7917">
                  <c:v>40625.766597222231</c:v>
                </c:pt>
                <c:pt idx="7918">
                  <c:v>40625.76662037037</c:v>
                </c:pt>
                <c:pt idx="7919">
                  <c:v>40625.766643518487</c:v>
                </c:pt>
                <c:pt idx="7920">
                  <c:v>40625.766666666619</c:v>
                </c:pt>
                <c:pt idx="7921">
                  <c:v>40625.766689814787</c:v>
                </c:pt>
                <c:pt idx="7922">
                  <c:v>40625.766712962955</c:v>
                </c:pt>
                <c:pt idx="7923">
                  <c:v>40625.76673611108</c:v>
                </c:pt>
                <c:pt idx="7924">
                  <c:v>40625.766759259255</c:v>
                </c:pt>
                <c:pt idx="7925">
                  <c:v>40625.76678240738</c:v>
                </c:pt>
                <c:pt idx="7926">
                  <c:v>40625.766805555555</c:v>
                </c:pt>
                <c:pt idx="7927">
                  <c:v>40625.766828703672</c:v>
                </c:pt>
                <c:pt idx="7928">
                  <c:v>40625.766851851826</c:v>
                </c:pt>
                <c:pt idx="7929">
                  <c:v>40625.766875000001</c:v>
                </c:pt>
                <c:pt idx="7930">
                  <c:v>40625.766898148191</c:v>
                </c:pt>
                <c:pt idx="7931">
                  <c:v>40625.766921296294</c:v>
                </c:pt>
                <c:pt idx="7932">
                  <c:v>40625.766944444447</c:v>
                </c:pt>
                <c:pt idx="7933">
                  <c:v>40625.766967592594</c:v>
                </c:pt>
                <c:pt idx="7934">
                  <c:v>40625.766990740725</c:v>
                </c:pt>
                <c:pt idx="7935">
                  <c:v>40625.767013888886</c:v>
                </c:pt>
                <c:pt idx="7936">
                  <c:v>40625.767037037025</c:v>
                </c:pt>
                <c:pt idx="7937">
                  <c:v>40625.767060185157</c:v>
                </c:pt>
                <c:pt idx="7938">
                  <c:v>40625.767083333274</c:v>
                </c:pt>
                <c:pt idx="7939">
                  <c:v>40625.767106481449</c:v>
                </c:pt>
                <c:pt idx="7940">
                  <c:v>40625.767129629581</c:v>
                </c:pt>
                <c:pt idx="7941">
                  <c:v>40625.767152777749</c:v>
                </c:pt>
                <c:pt idx="7942">
                  <c:v>40625.767175925925</c:v>
                </c:pt>
                <c:pt idx="7943">
                  <c:v>40625.767199074078</c:v>
                </c:pt>
                <c:pt idx="7944">
                  <c:v>40625.767222222225</c:v>
                </c:pt>
                <c:pt idx="7945">
                  <c:v>40625.767245370371</c:v>
                </c:pt>
                <c:pt idx="7946">
                  <c:v>40625.767268518488</c:v>
                </c:pt>
                <c:pt idx="7947">
                  <c:v>40625.76729166662</c:v>
                </c:pt>
                <c:pt idx="7948">
                  <c:v>40625.767314814788</c:v>
                </c:pt>
                <c:pt idx="7949">
                  <c:v>40625.767337962956</c:v>
                </c:pt>
                <c:pt idx="7950">
                  <c:v>40625.767361111051</c:v>
                </c:pt>
                <c:pt idx="7951">
                  <c:v>40625.767384259219</c:v>
                </c:pt>
                <c:pt idx="7952">
                  <c:v>40625.76740740738</c:v>
                </c:pt>
                <c:pt idx="7953">
                  <c:v>40625.767430555519</c:v>
                </c:pt>
                <c:pt idx="7954">
                  <c:v>40625.767453703644</c:v>
                </c:pt>
                <c:pt idx="7955">
                  <c:v>40625.767476851805</c:v>
                </c:pt>
                <c:pt idx="7956">
                  <c:v>40625.767499999994</c:v>
                </c:pt>
                <c:pt idx="7957">
                  <c:v>40625.767523148148</c:v>
                </c:pt>
                <c:pt idx="7958">
                  <c:v>40625.767546296294</c:v>
                </c:pt>
                <c:pt idx="7959">
                  <c:v>40625.767569444448</c:v>
                </c:pt>
                <c:pt idx="7960">
                  <c:v>40625.767592592594</c:v>
                </c:pt>
                <c:pt idx="7961">
                  <c:v>40625.767615740726</c:v>
                </c:pt>
                <c:pt idx="7962">
                  <c:v>40625.767638888887</c:v>
                </c:pt>
                <c:pt idx="7963">
                  <c:v>40625.767662036989</c:v>
                </c:pt>
                <c:pt idx="7964">
                  <c:v>40625.767685185157</c:v>
                </c:pt>
                <c:pt idx="7965">
                  <c:v>40625.767708333282</c:v>
                </c:pt>
                <c:pt idx="7966">
                  <c:v>40625.76773148145</c:v>
                </c:pt>
                <c:pt idx="7967">
                  <c:v>40625.767754629589</c:v>
                </c:pt>
                <c:pt idx="7968">
                  <c:v>40625.76777777775</c:v>
                </c:pt>
                <c:pt idx="7969">
                  <c:v>40625.767800925925</c:v>
                </c:pt>
                <c:pt idx="7970">
                  <c:v>40625.767824074072</c:v>
                </c:pt>
                <c:pt idx="7971">
                  <c:v>40625.767847222196</c:v>
                </c:pt>
                <c:pt idx="7972">
                  <c:v>40625.767870370371</c:v>
                </c:pt>
                <c:pt idx="7973">
                  <c:v>40625.767893518489</c:v>
                </c:pt>
                <c:pt idx="7974">
                  <c:v>40625.767916666628</c:v>
                </c:pt>
                <c:pt idx="7975">
                  <c:v>40625.767939814788</c:v>
                </c:pt>
                <c:pt idx="7976">
                  <c:v>40625.767962962927</c:v>
                </c:pt>
                <c:pt idx="7977">
                  <c:v>40625.767986111052</c:v>
                </c:pt>
                <c:pt idx="7978">
                  <c:v>40625.768009259264</c:v>
                </c:pt>
                <c:pt idx="7979">
                  <c:v>40625.76803240741</c:v>
                </c:pt>
                <c:pt idx="7980">
                  <c:v>40625.768055555556</c:v>
                </c:pt>
                <c:pt idx="7981">
                  <c:v>40625.768078703673</c:v>
                </c:pt>
                <c:pt idx="7982">
                  <c:v>40625.768101851812</c:v>
                </c:pt>
                <c:pt idx="7983">
                  <c:v>40625.768124999995</c:v>
                </c:pt>
                <c:pt idx="7984">
                  <c:v>40625.768148148149</c:v>
                </c:pt>
                <c:pt idx="7985">
                  <c:v>40625.768171296295</c:v>
                </c:pt>
                <c:pt idx="7986">
                  <c:v>40625.768194444448</c:v>
                </c:pt>
                <c:pt idx="7987">
                  <c:v>40625.768217592602</c:v>
                </c:pt>
                <c:pt idx="7988">
                  <c:v>40625.768240740734</c:v>
                </c:pt>
                <c:pt idx="7989">
                  <c:v>40625.768263888887</c:v>
                </c:pt>
                <c:pt idx="7990">
                  <c:v>40625.768287037034</c:v>
                </c:pt>
                <c:pt idx="7991">
                  <c:v>40625.768310185187</c:v>
                </c:pt>
                <c:pt idx="7992">
                  <c:v>40625.768333333326</c:v>
                </c:pt>
                <c:pt idx="7993">
                  <c:v>40625.76835648148</c:v>
                </c:pt>
                <c:pt idx="7994">
                  <c:v>40625.768379629626</c:v>
                </c:pt>
                <c:pt idx="7995">
                  <c:v>40625.76840277775</c:v>
                </c:pt>
                <c:pt idx="7996">
                  <c:v>40625.768425925926</c:v>
                </c:pt>
                <c:pt idx="7997">
                  <c:v>40625.768449074072</c:v>
                </c:pt>
                <c:pt idx="7998">
                  <c:v>40625.768472222204</c:v>
                </c:pt>
                <c:pt idx="7999">
                  <c:v>40625.768495370372</c:v>
                </c:pt>
                <c:pt idx="8000">
                  <c:v>40625.768518518518</c:v>
                </c:pt>
                <c:pt idx="8001">
                  <c:v>40625.768541666628</c:v>
                </c:pt>
                <c:pt idx="8002">
                  <c:v>40625.768564814804</c:v>
                </c:pt>
                <c:pt idx="8003">
                  <c:v>40625.768587962964</c:v>
                </c:pt>
                <c:pt idx="8004">
                  <c:v>40625.768611111082</c:v>
                </c:pt>
                <c:pt idx="8005">
                  <c:v>40625.768634259257</c:v>
                </c:pt>
                <c:pt idx="8006">
                  <c:v>40625.768657407403</c:v>
                </c:pt>
                <c:pt idx="8007">
                  <c:v>40625.76868055552</c:v>
                </c:pt>
                <c:pt idx="8008">
                  <c:v>40625.768703703652</c:v>
                </c:pt>
                <c:pt idx="8009">
                  <c:v>40625.768726851813</c:v>
                </c:pt>
                <c:pt idx="8010">
                  <c:v>40625.768749999996</c:v>
                </c:pt>
                <c:pt idx="8011">
                  <c:v>40625.768773148149</c:v>
                </c:pt>
                <c:pt idx="8012">
                  <c:v>40625.768796296295</c:v>
                </c:pt>
                <c:pt idx="8013">
                  <c:v>40625.768819444485</c:v>
                </c:pt>
                <c:pt idx="8014">
                  <c:v>40625.768842592595</c:v>
                </c:pt>
                <c:pt idx="8015">
                  <c:v>40625.768865740734</c:v>
                </c:pt>
                <c:pt idx="8016">
                  <c:v>40625.768888888888</c:v>
                </c:pt>
                <c:pt idx="8017">
                  <c:v>40625.768912037034</c:v>
                </c:pt>
                <c:pt idx="8018">
                  <c:v>40625.768935185188</c:v>
                </c:pt>
                <c:pt idx="8019">
                  <c:v>40625.768958333334</c:v>
                </c:pt>
                <c:pt idx="8020">
                  <c:v>40625.768981481451</c:v>
                </c:pt>
                <c:pt idx="8021">
                  <c:v>40625.769004629597</c:v>
                </c:pt>
                <c:pt idx="8022">
                  <c:v>40625.769027777751</c:v>
                </c:pt>
                <c:pt idx="8023">
                  <c:v>40625.769050925926</c:v>
                </c:pt>
                <c:pt idx="8024">
                  <c:v>40625.769074074073</c:v>
                </c:pt>
                <c:pt idx="8025">
                  <c:v>40625.769097222204</c:v>
                </c:pt>
                <c:pt idx="8026">
                  <c:v>40625.769120370343</c:v>
                </c:pt>
                <c:pt idx="8027">
                  <c:v>40625.769143518468</c:v>
                </c:pt>
                <c:pt idx="8028">
                  <c:v>40625.769166666607</c:v>
                </c:pt>
                <c:pt idx="8029">
                  <c:v>40625.769189814768</c:v>
                </c:pt>
                <c:pt idx="8030">
                  <c:v>40625.769212962965</c:v>
                </c:pt>
                <c:pt idx="8031">
                  <c:v>40625.769236111104</c:v>
                </c:pt>
                <c:pt idx="8032">
                  <c:v>40625.769259259258</c:v>
                </c:pt>
                <c:pt idx="8033">
                  <c:v>40625.769282407404</c:v>
                </c:pt>
                <c:pt idx="8034">
                  <c:v>40625.769305555521</c:v>
                </c:pt>
                <c:pt idx="8035">
                  <c:v>40625.769328703653</c:v>
                </c:pt>
                <c:pt idx="8036">
                  <c:v>40625.769351851814</c:v>
                </c:pt>
                <c:pt idx="8037">
                  <c:v>40625.769374999996</c:v>
                </c:pt>
                <c:pt idx="8038">
                  <c:v>40625.769398148179</c:v>
                </c:pt>
                <c:pt idx="8039">
                  <c:v>40625.769421296274</c:v>
                </c:pt>
                <c:pt idx="8040">
                  <c:v>40625.769444444435</c:v>
                </c:pt>
                <c:pt idx="8041">
                  <c:v>40625.769467592574</c:v>
                </c:pt>
                <c:pt idx="8042">
                  <c:v>40625.769490740699</c:v>
                </c:pt>
                <c:pt idx="8043">
                  <c:v>40625.769513888888</c:v>
                </c:pt>
                <c:pt idx="8044">
                  <c:v>40625.769537037035</c:v>
                </c:pt>
                <c:pt idx="8045">
                  <c:v>40625.769560185174</c:v>
                </c:pt>
                <c:pt idx="8046">
                  <c:v>40625.769583333298</c:v>
                </c:pt>
                <c:pt idx="8047">
                  <c:v>40625.769606481474</c:v>
                </c:pt>
                <c:pt idx="8048">
                  <c:v>40625.769629629591</c:v>
                </c:pt>
                <c:pt idx="8049">
                  <c:v>40625.769652777744</c:v>
                </c:pt>
                <c:pt idx="8050">
                  <c:v>40625.769675925927</c:v>
                </c:pt>
                <c:pt idx="8051">
                  <c:v>40625.769699074073</c:v>
                </c:pt>
                <c:pt idx="8052">
                  <c:v>40625.769722222183</c:v>
                </c:pt>
                <c:pt idx="8053">
                  <c:v>40625.769745370344</c:v>
                </c:pt>
                <c:pt idx="8054">
                  <c:v>40625.769768518468</c:v>
                </c:pt>
                <c:pt idx="8055">
                  <c:v>40625.769791666607</c:v>
                </c:pt>
                <c:pt idx="8056">
                  <c:v>40625.769814814805</c:v>
                </c:pt>
                <c:pt idx="8057">
                  <c:v>40625.769837962966</c:v>
                </c:pt>
                <c:pt idx="8058">
                  <c:v>40625.769861111054</c:v>
                </c:pt>
                <c:pt idx="8059">
                  <c:v>40625.769884259229</c:v>
                </c:pt>
                <c:pt idx="8060">
                  <c:v>40625.769907407404</c:v>
                </c:pt>
                <c:pt idx="8061">
                  <c:v>40625.769930555522</c:v>
                </c:pt>
                <c:pt idx="8062">
                  <c:v>40625.769953703653</c:v>
                </c:pt>
                <c:pt idx="8063">
                  <c:v>40625.769976851814</c:v>
                </c:pt>
                <c:pt idx="8064">
                  <c:v>40625.770000000004</c:v>
                </c:pt>
                <c:pt idx="8065">
                  <c:v>40625.770023148179</c:v>
                </c:pt>
                <c:pt idx="8066">
                  <c:v>40625.770046296297</c:v>
                </c:pt>
                <c:pt idx="8067">
                  <c:v>40625.770069444443</c:v>
                </c:pt>
                <c:pt idx="8068">
                  <c:v>40625.770092592589</c:v>
                </c:pt>
                <c:pt idx="8069">
                  <c:v>40625.770115740735</c:v>
                </c:pt>
                <c:pt idx="8070">
                  <c:v>40625.770138888889</c:v>
                </c:pt>
                <c:pt idx="8071">
                  <c:v>40625.770162037006</c:v>
                </c:pt>
                <c:pt idx="8072">
                  <c:v>40625.770185185174</c:v>
                </c:pt>
                <c:pt idx="8073">
                  <c:v>40625.770208333335</c:v>
                </c:pt>
                <c:pt idx="8074">
                  <c:v>40625.770231481481</c:v>
                </c:pt>
                <c:pt idx="8075">
                  <c:v>40625.770254629628</c:v>
                </c:pt>
                <c:pt idx="8076">
                  <c:v>40625.770277777781</c:v>
                </c:pt>
                <c:pt idx="8077">
                  <c:v>40625.770300925928</c:v>
                </c:pt>
                <c:pt idx="8078">
                  <c:v>40625.770324074081</c:v>
                </c:pt>
                <c:pt idx="8079">
                  <c:v>40625.77034722222</c:v>
                </c:pt>
                <c:pt idx="8080">
                  <c:v>40625.770370370381</c:v>
                </c:pt>
                <c:pt idx="8081">
                  <c:v>40625.77039351852</c:v>
                </c:pt>
                <c:pt idx="8082">
                  <c:v>40625.770416666637</c:v>
                </c:pt>
                <c:pt idx="8083">
                  <c:v>40625.770439814805</c:v>
                </c:pt>
                <c:pt idx="8084">
                  <c:v>40625.77046296293</c:v>
                </c:pt>
                <c:pt idx="8085">
                  <c:v>40625.770486111054</c:v>
                </c:pt>
                <c:pt idx="8086">
                  <c:v>40625.770509259259</c:v>
                </c:pt>
                <c:pt idx="8087">
                  <c:v>40625.770532407412</c:v>
                </c:pt>
                <c:pt idx="8088">
                  <c:v>40625.770555555559</c:v>
                </c:pt>
                <c:pt idx="8089">
                  <c:v>40625.770578703705</c:v>
                </c:pt>
                <c:pt idx="8090">
                  <c:v>40625.770601851822</c:v>
                </c:pt>
                <c:pt idx="8091">
                  <c:v>40625.770624999997</c:v>
                </c:pt>
                <c:pt idx="8092">
                  <c:v>40625.770648148173</c:v>
                </c:pt>
                <c:pt idx="8093">
                  <c:v>40625.770671296297</c:v>
                </c:pt>
                <c:pt idx="8094">
                  <c:v>40625.770694444473</c:v>
                </c:pt>
                <c:pt idx="8095">
                  <c:v>40625.77071759259</c:v>
                </c:pt>
                <c:pt idx="8096">
                  <c:v>40625.770740740707</c:v>
                </c:pt>
                <c:pt idx="8097">
                  <c:v>40625.770763888875</c:v>
                </c:pt>
                <c:pt idx="8098">
                  <c:v>40625.770787037007</c:v>
                </c:pt>
                <c:pt idx="8099">
                  <c:v>40625.770810185189</c:v>
                </c:pt>
                <c:pt idx="8100">
                  <c:v>40625.770833333336</c:v>
                </c:pt>
              </c:numCache>
            </c:numRef>
          </c:xVal>
          <c:yVal>
            <c:numRef>
              <c:f>Deployment!$BC$5:$BC$8105</c:f>
              <c:numCache>
                <c:formatCode>General</c:formatCode>
                <c:ptCount val="8101"/>
                <c:pt idx="0">
                  <c:v>60.029998779296875</c:v>
                </c:pt>
                <c:pt idx="1">
                  <c:v>60.034000396728516</c:v>
                </c:pt>
                <c:pt idx="2">
                  <c:v>60.034000396728516</c:v>
                </c:pt>
                <c:pt idx="3">
                  <c:v>60.0320014953613</c:v>
                </c:pt>
                <c:pt idx="4">
                  <c:v>60.0320014953613</c:v>
                </c:pt>
                <c:pt idx="5">
                  <c:v>60.0260009765625</c:v>
                </c:pt>
                <c:pt idx="6">
                  <c:v>60.0260009765625</c:v>
                </c:pt>
                <c:pt idx="7">
                  <c:v>60.0260009765625</c:v>
                </c:pt>
                <c:pt idx="8">
                  <c:v>60.0260009765625</c:v>
                </c:pt>
                <c:pt idx="9">
                  <c:v>60.023998260498061</c:v>
                </c:pt>
                <c:pt idx="10">
                  <c:v>60.023998260498061</c:v>
                </c:pt>
                <c:pt idx="11">
                  <c:v>60.020000457763615</c:v>
                </c:pt>
                <c:pt idx="12">
                  <c:v>60.020000457763615</c:v>
                </c:pt>
                <c:pt idx="13">
                  <c:v>60.020000457763615</c:v>
                </c:pt>
                <c:pt idx="14">
                  <c:v>60.020000457763615</c:v>
                </c:pt>
                <c:pt idx="15">
                  <c:v>60.016998291015625</c:v>
                </c:pt>
                <c:pt idx="16">
                  <c:v>60.016998291015625</c:v>
                </c:pt>
                <c:pt idx="17">
                  <c:v>60.013000488281222</c:v>
                </c:pt>
                <c:pt idx="18">
                  <c:v>60.013000488281222</c:v>
                </c:pt>
                <c:pt idx="19">
                  <c:v>60.013000488281222</c:v>
                </c:pt>
                <c:pt idx="20">
                  <c:v>60.013000488281222</c:v>
                </c:pt>
                <c:pt idx="21">
                  <c:v>60.021999359130859</c:v>
                </c:pt>
                <c:pt idx="22">
                  <c:v>60.021999359130859</c:v>
                </c:pt>
                <c:pt idx="23">
                  <c:v>60.023998260498061</c:v>
                </c:pt>
                <c:pt idx="24">
                  <c:v>60.023998260498061</c:v>
                </c:pt>
                <c:pt idx="25">
                  <c:v>60.01900100708005</c:v>
                </c:pt>
                <c:pt idx="26">
                  <c:v>60.01900100708005</c:v>
                </c:pt>
                <c:pt idx="27">
                  <c:v>60.018001556396428</c:v>
                </c:pt>
                <c:pt idx="28">
                  <c:v>60.018001556396428</c:v>
                </c:pt>
                <c:pt idx="29">
                  <c:v>60.016998291015625</c:v>
                </c:pt>
                <c:pt idx="30">
                  <c:v>60.016998291015625</c:v>
                </c:pt>
                <c:pt idx="31">
                  <c:v>60.014999389648388</c:v>
                </c:pt>
                <c:pt idx="32">
                  <c:v>60.014999389648388</c:v>
                </c:pt>
                <c:pt idx="33">
                  <c:v>60.013000488281222</c:v>
                </c:pt>
                <c:pt idx="34">
                  <c:v>60.013000488281222</c:v>
                </c:pt>
                <c:pt idx="35">
                  <c:v>60.008998870849609</c:v>
                </c:pt>
                <c:pt idx="36">
                  <c:v>60.008998870849609</c:v>
                </c:pt>
                <c:pt idx="37">
                  <c:v>60.009998321533203</c:v>
                </c:pt>
                <c:pt idx="38">
                  <c:v>60.009998321533203</c:v>
                </c:pt>
                <c:pt idx="39">
                  <c:v>60.012001037597628</c:v>
                </c:pt>
                <c:pt idx="40">
                  <c:v>60.012001037597628</c:v>
                </c:pt>
                <c:pt idx="41">
                  <c:v>60.012001037597628</c:v>
                </c:pt>
                <c:pt idx="42">
                  <c:v>60.012001037597628</c:v>
                </c:pt>
                <c:pt idx="43">
                  <c:v>60.014999389648388</c:v>
                </c:pt>
                <c:pt idx="44">
                  <c:v>60.014999389648388</c:v>
                </c:pt>
                <c:pt idx="45">
                  <c:v>60.014999389648388</c:v>
                </c:pt>
                <c:pt idx="46">
                  <c:v>60.014999389648388</c:v>
                </c:pt>
                <c:pt idx="47">
                  <c:v>60.008998870849609</c:v>
                </c:pt>
                <c:pt idx="48">
                  <c:v>60.008998870849609</c:v>
                </c:pt>
                <c:pt idx="49">
                  <c:v>60.005001068115234</c:v>
                </c:pt>
                <c:pt idx="50">
                  <c:v>60.005001068115234</c:v>
                </c:pt>
                <c:pt idx="51">
                  <c:v>60.004001617431605</c:v>
                </c:pt>
                <c:pt idx="52">
                  <c:v>60.004001617431605</c:v>
                </c:pt>
                <c:pt idx="53">
                  <c:v>60.002998352050817</c:v>
                </c:pt>
                <c:pt idx="54">
                  <c:v>60.002998352050817</c:v>
                </c:pt>
                <c:pt idx="55">
                  <c:v>60</c:v>
                </c:pt>
                <c:pt idx="56">
                  <c:v>60</c:v>
                </c:pt>
                <c:pt idx="57">
                  <c:v>60.002998352050817</c:v>
                </c:pt>
                <c:pt idx="58">
                  <c:v>60.002998352050817</c:v>
                </c:pt>
                <c:pt idx="59">
                  <c:v>60.009998321533203</c:v>
                </c:pt>
                <c:pt idx="60">
                  <c:v>60.009998321533203</c:v>
                </c:pt>
                <c:pt idx="61">
                  <c:v>60.013999938964879</c:v>
                </c:pt>
                <c:pt idx="62">
                  <c:v>60.013999938964879</c:v>
                </c:pt>
                <c:pt idx="63">
                  <c:v>60.013999938964879</c:v>
                </c:pt>
                <c:pt idx="64">
                  <c:v>60.013999938964879</c:v>
                </c:pt>
                <c:pt idx="65">
                  <c:v>60.013999938964879</c:v>
                </c:pt>
                <c:pt idx="66">
                  <c:v>60.013999938964879</c:v>
                </c:pt>
                <c:pt idx="67">
                  <c:v>60.012001037597628</c:v>
                </c:pt>
                <c:pt idx="68">
                  <c:v>60.012001037597628</c:v>
                </c:pt>
                <c:pt idx="69">
                  <c:v>60.006999969482393</c:v>
                </c:pt>
                <c:pt idx="70">
                  <c:v>60.006999969482393</c:v>
                </c:pt>
                <c:pt idx="71">
                  <c:v>60</c:v>
                </c:pt>
                <c:pt idx="72">
                  <c:v>60</c:v>
                </c:pt>
                <c:pt idx="73">
                  <c:v>59.999000549316378</c:v>
                </c:pt>
                <c:pt idx="74">
                  <c:v>59.999000549316378</c:v>
                </c:pt>
                <c:pt idx="75">
                  <c:v>60.004001617431605</c:v>
                </c:pt>
                <c:pt idx="76">
                  <c:v>60.004001617431605</c:v>
                </c:pt>
                <c:pt idx="77">
                  <c:v>60.006000518798828</c:v>
                </c:pt>
                <c:pt idx="78">
                  <c:v>60.006000518798828</c:v>
                </c:pt>
                <c:pt idx="79">
                  <c:v>60.006000518798828</c:v>
                </c:pt>
                <c:pt idx="80">
                  <c:v>60.006000518798828</c:v>
                </c:pt>
                <c:pt idx="81">
                  <c:v>60.005001068115234</c:v>
                </c:pt>
                <c:pt idx="82">
                  <c:v>60.005001068115234</c:v>
                </c:pt>
                <c:pt idx="83">
                  <c:v>60.006000518798828</c:v>
                </c:pt>
                <c:pt idx="84">
                  <c:v>60.006000518798828</c:v>
                </c:pt>
                <c:pt idx="85">
                  <c:v>60.007999420166001</c:v>
                </c:pt>
                <c:pt idx="86">
                  <c:v>60.007999420166001</c:v>
                </c:pt>
                <c:pt idx="87">
                  <c:v>60.006000518798828</c:v>
                </c:pt>
                <c:pt idx="88">
                  <c:v>60.006000518798828</c:v>
                </c:pt>
                <c:pt idx="89">
                  <c:v>60.001998901367159</c:v>
                </c:pt>
                <c:pt idx="90">
                  <c:v>60.001998901367159</c:v>
                </c:pt>
                <c:pt idx="91">
                  <c:v>59.998001098632805</c:v>
                </c:pt>
                <c:pt idx="92">
                  <c:v>59.998001098632805</c:v>
                </c:pt>
                <c:pt idx="93">
                  <c:v>59.993999481201143</c:v>
                </c:pt>
                <c:pt idx="94">
                  <c:v>59.993999481201143</c:v>
                </c:pt>
                <c:pt idx="95">
                  <c:v>59.997001647949205</c:v>
                </c:pt>
                <c:pt idx="96">
                  <c:v>59.997001647949205</c:v>
                </c:pt>
                <c:pt idx="97">
                  <c:v>60</c:v>
                </c:pt>
                <c:pt idx="98">
                  <c:v>60</c:v>
                </c:pt>
                <c:pt idx="99">
                  <c:v>60.000999450683544</c:v>
                </c:pt>
                <c:pt idx="100">
                  <c:v>60.000999450683544</c:v>
                </c:pt>
                <c:pt idx="101">
                  <c:v>59.999000549316378</c:v>
                </c:pt>
                <c:pt idx="102">
                  <c:v>59.999000549316378</c:v>
                </c:pt>
                <c:pt idx="103">
                  <c:v>59.995998382568395</c:v>
                </c:pt>
                <c:pt idx="104">
                  <c:v>59.995998382568395</c:v>
                </c:pt>
                <c:pt idx="105">
                  <c:v>59.991001129150391</c:v>
                </c:pt>
                <c:pt idx="106">
                  <c:v>59.991001129150391</c:v>
                </c:pt>
                <c:pt idx="107">
                  <c:v>59.988998413085937</c:v>
                </c:pt>
                <c:pt idx="108">
                  <c:v>59.988998413085937</c:v>
                </c:pt>
                <c:pt idx="109">
                  <c:v>59.988998413085937</c:v>
                </c:pt>
                <c:pt idx="110">
                  <c:v>59.988998413085937</c:v>
                </c:pt>
                <c:pt idx="111">
                  <c:v>59.986999511718722</c:v>
                </c:pt>
                <c:pt idx="112">
                  <c:v>59.986999511718722</c:v>
                </c:pt>
                <c:pt idx="113">
                  <c:v>59.987998962402344</c:v>
                </c:pt>
                <c:pt idx="114">
                  <c:v>59.987998962402344</c:v>
                </c:pt>
                <c:pt idx="115">
                  <c:v>59.988998413085937</c:v>
                </c:pt>
                <c:pt idx="116">
                  <c:v>59.988998413085937</c:v>
                </c:pt>
                <c:pt idx="117">
                  <c:v>59.993999481201143</c:v>
                </c:pt>
                <c:pt idx="118">
                  <c:v>59.993999481201143</c:v>
                </c:pt>
                <c:pt idx="119">
                  <c:v>59.994998931884794</c:v>
                </c:pt>
                <c:pt idx="120">
                  <c:v>59.994998931884794</c:v>
                </c:pt>
                <c:pt idx="121">
                  <c:v>59.993999481201143</c:v>
                </c:pt>
                <c:pt idx="122">
                  <c:v>59.993999481201143</c:v>
                </c:pt>
                <c:pt idx="123">
                  <c:v>59.994998931884794</c:v>
                </c:pt>
                <c:pt idx="124">
                  <c:v>59.994998931884794</c:v>
                </c:pt>
                <c:pt idx="125">
                  <c:v>59.995998382568395</c:v>
                </c:pt>
                <c:pt idx="126">
                  <c:v>59.995998382568395</c:v>
                </c:pt>
                <c:pt idx="127">
                  <c:v>59.999000549316378</c:v>
                </c:pt>
                <c:pt idx="128">
                  <c:v>59.999000549316378</c:v>
                </c:pt>
                <c:pt idx="129">
                  <c:v>60.006999969482393</c:v>
                </c:pt>
                <c:pt idx="130">
                  <c:v>60.006999969482393</c:v>
                </c:pt>
                <c:pt idx="131">
                  <c:v>60.012001037597628</c:v>
                </c:pt>
                <c:pt idx="132">
                  <c:v>60.012001037597628</c:v>
                </c:pt>
                <c:pt idx="133">
                  <c:v>60.015998840332031</c:v>
                </c:pt>
                <c:pt idx="134">
                  <c:v>60.015998840332031</c:v>
                </c:pt>
                <c:pt idx="135">
                  <c:v>60.014999389648388</c:v>
                </c:pt>
                <c:pt idx="136">
                  <c:v>60.014999389648388</c:v>
                </c:pt>
                <c:pt idx="137">
                  <c:v>60.009998321533203</c:v>
                </c:pt>
                <c:pt idx="138">
                  <c:v>60.009998321533203</c:v>
                </c:pt>
                <c:pt idx="139">
                  <c:v>60.012001037597628</c:v>
                </c:pt>
                <c:pt idx="140">
                  <c:v>60.012001037597628</c:v>
                </c:pt>
                <c:pt idx="141">
                  <c:v>60.01900100708005</c:v>
                </c:pt>
                <c:pt idx="142">
                  <c:v>60.01900100708005</c:v>
                </c:pt>
                <c:pt idx="143">
                  <c:v>60.023998260498061</c:v>
                </c:pt>
                <c:pt idx="144">
                  <c:v>60.023998260498061</c:v>
                </c:pt>
                <c:pt idx="145">
                  <c:v>60.025001525878913</c:v>
                </c:pt>
                <c:pt idx="146">
                  <c:v>60.025001525878913</c:v>
                </c:pt>
                <c:pt idx="147">
                  <c:v>60.020000457763615</c:v>
                </c:pt>
                <c:pt idx="148">
                  <c:v>60.020000457763615</c:v>
                </c:pt>
                <c:pt idx="149">
                  <c:v>60.022998809814453</c:v>
                </c:pt>
                <c:pt idx="150">
                  <c:v>60.022998809814453</c:v>
                </c:pt>
                <c:pt idx="151">
                  <c:v>60.025001525878913</c:v>
                </c:pt>
                <c:pt idx="152">
                  <c:v>60.025001525878913</c:v>
                </c:pt>
                <c:pt idx="153">
                  <c:v>60.021999359130859</c:v>
                </c:pt>
                <c:pt idx="154">
                  <c:v>60.021999359130859</c:v>
                </c:pt>
                <c:pt idx="155">
                  <c:v>60.01900100708005</c:v>
                </c:pt>
                <c:pt idx="156">
                  <c:v>60.01900100708005</c:v>
                </c:pt>
                <c:pt idx="157">
                  <c:v>60.014999389648388</c:v>
                </c:pt>
                <c:pt idx="158">
                  <c:v>60.014999389648388</c:v>
                </c:pt>
                <c:pt idx="159">
                  <c:v>60.014999389648388</c:v>
                </c:pt>
                <c:pt idx="160">
                  <c:v>60.014999389648388</c:v>
                </c:pt>
                <c:pt idx="161">
                  <c:v>60.013999938964879</c:v>
                </c:pt>
                <c:pt idx="162">
                  <c:v>60.013999938964879</c:v>
                </c:pt>
                <c:pt idx="163">
                  <c:v>60.006999969482393</c:v>
                </c:pt>
                <c:pt idx="164">
                  <c:v>60.006999969482393</c:v>
                </c:pt>
                <c:pt idx="165">
                  <c:v>60.001998901367159</c:v>
                </c:pt>
                <c:pt idx="166">
                  <c:v>60.001998901367159</c:v>
                </c:pt>
                <c:pt idx="167">
                  <c:v>59.998001098632805</c:v>
                </c:pt>
                <c:pt idx="168">
                  <c:v>59.998001098632805</c:v>
                </c:pt>
                <c:pt idx="169">
                  <c:v>59.991001129150391</c:v>
                </c:pt>
                <c:pt idx="170">
                  <c:v>59.991001129150391</c:v>
                </c:pt>
                <c:pt idx="171">
                  <c:v>59.986999511718722</c:v>
                </c:pt>
                <c:pt idx="172">
                  <c:v>59.986999511718722</c:v>
                </c:pt>
                <c:pt idx="173">
                  <c:v>59.986000061035128</c:v>
                </c:pt>
                <c:pt idx="174">
                  <c:v>59.986000061035128</c:v>
                </c:pt>
                <c:pt idx="175">
                  <c:v>59.985000610351555</c:v>
                </c:pt>
                <c:pt idx="176">
                  <c:v>59.985000610351555</c:v>
                </c:pt>
                <c:pt idx="177">
                  <c:v>59.986000061035128</c:v>
                </c:pt>
                <c:pt idx="178">
                  <c:v>59.986000061035128</c:v>
                </c:pt>
                <c:pt idx="179">
                  <c:v>59.986000061035128</c:v>
                </c:pt>
                <c:pt idx="180">
                  <c:v>59.986000061035128</c:v>
                </c:pt>
                <c:pt idx="181">
                  <c:v>59.983001708984375</c:v>
                </c:pt>
                <c:pt idx="182">
                  <c:v>59.983001708984375</c:v>
                </c:pt>
                <c:pt idx="183">
                  <c:v>59.986999511718722</c:v>
                </c:pt>
                <c:pt idx="184">
                  <c:v>59.986999511718722</c:v>
                </c:pt>
                <c:pt idx="185">
                  <c:v>59.993000030517578</c:v>
                </c:pt>
                <c:pt idx="186">
                  <c:v>59.993000030517578</c:v>
                </c:pt>
                <c:pt idx="187">
                  <c:v>60</c:v>
                </c:pt>
                <c:pt idx="188">
                  <c:v>60</c:v>
                </c:pt>
                <c:pt idx="189">
                  <c:v>60.001998901367159</c:v>
                </c:pt>
                <c:pt idx="190">
                  <c:v>60.001998901367159</c:v>
                </c:pt>
                <c:pt idx="191">
                  <c:v>60.001998901367159</c:v>
                </c:pt>
                <c:pt idx="192">
                  <c:v>60.001998901367159</c:v>
                </c:pt>
                <c:pt idx="193">
                  <c:v>60.005001068115234</c:v>
                </c:pt>
                <c:pt idx="194">
                  <c:v>60.005001068115234</c:v>
                </c:pt>
                <c:pt idx="195">
                  <c:v>60.009998321533203</c:v>
                </c:pt>
                <c:pt idx="196">
                  <c:v>60.009998321533203</c:v>
                </c:pt>
                <c:pt idx="197">
                  <c:v>60.013999938964879</c:v>
                </c:pt>
                <c:pt idx="198">
                  <c:v>60.013999938964879</c:v>
                </c:pt>
                <c:pt idx="199">
                  <c:v>60.015998840332031</c:v>
                </c:pt>
                <c:pt idx="200">
                  <c:v>60.015998840332031</c:v>
                </c:pt>
                <c:pt idx="201">
                  <c:v>60.034000396728516</c:v>
                </c:pt>
                <c:pt idx="202">
                  <c:v>60.034000396728516</c:v>
                </c:pt>
                <c:pt idx="203">
                  <c:v>60.03699874877934</c:v>
                </c:pt>
                <c:pt idx="204">
                  <c:v>60.03699874877934</c:v>
                </c:pt>
                <c:pt idx="205">
                  <c:v>60.034999847412095</c:v>
                </c:pt>
                <c:pt idx="206">
                  <c:v>60.034999847412095</c:v>
                </c:pt>
                <c:pt idx="207">
                  <c:v>60.035999298095739</c:v>
                </c:pt>
                <c:pt idx="208">
                  <c:v>60.035999298095739</c:v>
                </c:pt>
                <c:pt idx="209">
                  <c:v>60.03699874877934</c:v>
                </c:pt>
                <c:pt idx="210">
                  <c:v>60.03699874877934</c:v>
                </c:pt>
                <c:pt idx="211">
                  <c:v>60.034999847412095</c:v>
                </c:pt>
                <c:pt idx="212">
                  <c:v>60.034999847412095</c:v>
                </c:pt>
                <c:pt idx="213">
                  <c:v>60.035999298095739</c:v>
                </c:pt>
                <c:pt idx="214">
                  <c:v>60.035999298095739</c:v>
                </c:pt>
                <c:pt idx="215">
                  <c:v>60.030998229980469</c:v>
                </c:pt>
                <c:pt idx="216">
                  <c:v>60.030998229980469</c:v>
                </c:pt>
                <c:pt idx="217">
                  <c:v>60.030998229980469</c:v>
                </c:pt>
                <c:pt idx="218">
                  <c:v>60.030998229980469</c:v>
                </c:pt>
                <c:pt idx="219">
                  <c:v>60.027999877929687</c:v>
                </c:pt>
                <c:pt idx="220">
                  <c:v>60.027999877929687</c:v>
                </c:pt>
                <c:pt idx="221">
                  <c:v>60.023998260498061</c:v>
                </c:pt>
                <c:pt idx="222">
                  <c:v>60.023998260498061</c:v>
                </c:pt>
                <c:pt idx="223">
                  <c:v>60.020999908447266</c:v>
                </c:pt>
                <c:pt idx="224">
                  <c:v>60.020999908447266</c:v>
                </c:pt>
                <c:pt idx="225">
                  <c:v>60.01900100708005</c:v>
                </c:pt>
                <c:pt idx="226">
                  <c:v>60.01900100708005</c:v>
                </c:pt>
                <c:pt idx="227">
                  <c:v>60.01900100708005</c:v>
                </c:pt>
                <c:pt idx="228">
                  <c:v>60.01900100708005</c:v>
                </c:pt>
                <c:pt idx="229">
                  <c:v>60.020000457763615</c:v>
                </c:pt>
                <c:pt idx="230">
                  <c:v>60.020000457763615</c:v>
                </c:pt>
                <c:pt idx="231">
                  <c:v>60.018001556396428</c:v>
                </c:pt>
                <c:pt idx="232">
                  <c:v>60.018001556396428</c:v>
                </c:pt>
                <c:pt idx="233">
                  <c:v>60.013999938964879</c:v>
                </c:pt>
                <c:pt idx="234">
                  <c:v>60.013999938964879</c:v>
                </c:pt>
                <c:pt idx="235">
                  <c:v>60.015998840332031</c:v>
                </c:pt>
                <c:pt idx="236">
                  <c:v>60.015998840332031</c:v>
                </c:pt>
                <c:pt idx="237">
                  <c:v>60.021999359130859</c:v>
                </c:pt>
                <c:pt idx="238">
                  <c:v>60.021999359130859</c:v>
                </c:pt>
                <c:pt idx="239">
                  <c:v>60.022998809814453</c:v>
                </c:pt>
                <c:pt idx="240">
                  <c:v>60.022998809814453</c:v>
                </c:pt>
                <c:pt idx="241">
                  <c:v>60.016998291015625</c:v>
                </c:pt>
                <c:pt idx="242">
                  <c:v>60.016998291015625</c:v>
                </c:pt>
                <c:pt idx="243">
                  <c:v>60.011001586914027</c:v>
                </c:pt>
                <c:pt idx="244">
                  <c:v>60.011001586914027</c:v>
                </c:pt>
                <c:pt idx="245">
                  <c:v>60.013999938964879</c:v>
                </c:pt>
                <c:pt idx="246">
                  <c:v>60.013999938964879</c:v>
                </c:pt>
                <c:pt idx="247">
                  <c:v>60.020999908447266</c:v>
                </c:pt>
                <c:pt idx="248">
                  <c:v>60.020999908447266</c:v>
                </c:pt>
                <c:pt idx="249">
                  <c:v>60.022998809814453</c:v>
                </c:pt>
                <c:pt idx="250">
                  <c:v>60.022998809814453</c:v>
                </c:pt>
                <c:pt idx="251">
                  <c:v>60.01900100708005</c:v>
                </c:pt>
                <c:pt idx="252">
                  <c:v>60.01900100708005</c:v>
                </c:pt>
                <c:pt idx="253">
                  <c:v>60.018001556396428</c:v>
                </c:pt>
                <c:pt idx="254">
                  <c:v>60.018001556396428</c:v>
                </c:pt>
                <c:pt idx="255">
                  <c:v>60.020999908447266</c:v>
                </c:pt>
                <c:pt idx="256">
                  <c:v>60.020999908447266</c:v>
                </c:pt>
                <c:pt idx="257">
                  <c:v>60.018001556396428</c:v>
                </c:pt>
                <c:pt idx="258">
                  <c:v>60.018001556396428</c:v>
                </c:pt>
                <c:pt idx="259">
                  <c:v>60.016998291015625</c:v>
                </c:pt>
                <c:pt idx="260">
                  <c:v>60.016998291015625</c:v>
                </c:pt>
                <c:pt idx="261">
                  <c:v>60.015998840332031</c:v>
                </c:pt>
                <c:pt idx="262">
                  <c:v>60.015998840332031</c:v>
                </c:pt>
                <c:pt idx="263">
                  <c:v>60.015998840332031</c:v>
                </c:pt>
                <c:pt idx="264">
                  <c:v>60.015998840332031</c:v>
                </c:pt>
                <c:pt idx="265">
                  <c:v>60.014999389648388</c:v>
                </c:pt>
                <c:pt idx="266">
                  <c:v>60.014999389648388</c:v>
                </c:pt>
                <c:pt idx="267">
                  <c:v>60.006999969482393</c:v>
                </c:pt>
                <c:pt idx="268">
                  <c:v>60.006999969482393</c:v>
                </c:pt>
                <c:pt idx="269">
                  <c:v>60.000999450683544</c:v>
                </c:pt>
                <c:pt idx="270">
                  <c:v>60.000999450683544</c:v>
                </c:pt>
                <c:pt idx="271">
                  <c:v>60.001998901367159</c:v>
                </c:pt>
                <c:pt idx="272">
                  <c:v>60.001998901367159</c:v>
                </c:pt>
                <c:pt idx="273">
                  <c:v>60.006000518798828</c:v>
                </c:pt>
                <c:pt idx="274">
                  <c:v>60.006000518798828</c:v>
                </c:pt>
                <c:pt idx="275">
                  <c:v>60.008998870849609</c:v>
                </c:pt>
                <c:pt idx="276">
                  <c:v>60.008998870849609</c:v>
                </c:pt>
                <c:pt idx="277">
                  <c:v>60.007999420166001</c:v>
                </c:pt>
                <c:pt idx="278">
                  <c:v>60.007999420166001</c:v>
                </c:pt>
                <c:pt idx="279">
                  <c:v>60.002998352050817</c:v>
                </c:pt>
                <c:pt idx="280">
                  <c:v>60.002998352050817</c:v>
                </c:pt>
                <c:pt idx="281">
                  <c:v>60.000999450683544</c:v>
                </c:pt>
                <c:pt idx="282">
                  <c:v>60.000999450683544</c:v>
                </c:pt>
                <c:pt idx="283">
                  <c:v>60.000999450683544</c:v>
                </c:pt>
                <c:pt idx="284">
                  <c:v>60.000999450683544</c:v>
                </c:pt>
                <c:pt idx="285">
                  <c:v>59.990001678466797</c:v>
                </c:pt>
                <c:pt idx="286">
                  <c:v>59.990001678466797</c:v>
                </c:pt>
                <c:pt idx="287">
                  <c:v>59.987998962402344</c:v>
                </c:pt>
                <c:pt idx="288">
                  <c:v>59.987998962402344</c:v>
                </c:pt>
                <c:pt idx="289">
                  <c:v>59.977001190185547</c:v>
                </c:pt>
                <c:pt idx="290">
                  <c:v>59.977001190185547</c:v>
                </c:pt>
                <c:pt idx="291">
                  <c:v>59.976001739501953</c:v>
                </c:pt>
                <c:pt idx="292">
                  <c:v>59.976001739501953</c:v>
                </c:pt>
                <c:pt idx="293">
                  <c:v>59.965999603271484</c:v>
                </c:pt>
                <c:pt idx="294">
                  <c:v>59.965999603271484</c:v>
                </c:pt>
                <c:pt idx="295">
                  <c:v>59.965999603271484</c:v>
                </c:pt>
                <c:pt idx="296">
                  <c:v>59.965999603271484</c:v>
                </c:pt>
                <c:pt idx="297">
                  <c:v>59.970001220703125</c:v>
                </c:pt>
                <c:pt idx="298">
                  <c:v>59.970001220703125</c:v>
                </c:pt>
                <c:pt idx="299">
                  <c:v>59.972000122070313</c:v>
                </c:pt>
                <c:pt idx="300">
                  <c:v>59.972000122070313</c:v>
                </c:pt>
                <c:pt idx="301">
                  <c:v>59.972000122070313</c:v>
                </c:pt>
                <c:pt idx="302">
                  <c:v>59.972000122070313</c:v>
                </c:pt>
                <c:pt idx="303">
                  <c:v>59.969001770019524</c:v>
                </c:pt>
                <c:pt idx="304">
                  <c:v>59.969001770019524</c:v>
                </c:pt>
                <c:pt idx="305">
                  <c:v>59.969001770019524</c:v>
                </c:pt>
                <c:pt idx="306">
                  <c:v>59.969001770019524</c:v>
                </c:pt>
                <c:pt idx="307">
                  <c:v>59.972000122070313</c:v>
                </c:pt>
                <c:pt idx="308">
                  <c:v>59.972000122070313</c:v>
                </c:pt>
                <c:pt idx="309">
                  <c:v>59.970001220703125</c:v>
                </c:pt>
                <c:pt idx="310">
                  <c:v>59.970001220703125</c:v>
                </c:pt>
                <c:pt idx="311">
                  <c:v>59.972000122070313</c:v>
                </c:pt>
                <c:pt idx="312">
                  <c:v>59.972000122070313</c:v>
                </c:pt>
                <c:pt idx="313">
                  <c:v>59.976001739501953</c:v>
                </c:pt>
                <c:pt idx="314">
                  <c:v>59.976001739501953</c:v>
                </c:pt>
                <c:pt idx="315">
                  <c:v>59.978000640869162</c:v>
                </c:pt>
                <c:pt idx="316">
                  <c:v>59.978000640869162</c:v>
                </c:pt>
                <c:pt idx="317">
                  <c:v>59.972000122070313</c:v>
                </c:pt>
                <c:pt idx="318">
                  <c:v>59.972000122070313</c:v>
                </c:pt>
                <c:pt idx="319">
                  <c:v>59.971000671386662</c:v>
                </c:pt>
                <c:pt idx="320">
                  <c:v>59.971000671386662</c:v>
                </c:pt>
                <c:pt idx="321">
                  <c:v>59.972000122070313</c:v>
                </c:pt>
                <c:pt idx="322">
                  <c:v>59.972000122070313</c:v>
                </c:pt>
                <c:pt idx="323">
                  <c:v>59.972999572753906</c:v>
                </c:pt>
                <c:pt idx="324">
                  <c:v>59.972999572753906</c:v>
                </c:pt>
                <c:pt idx="325">
                  <c:v>59.976001739501953</c:v>
                </c:pt>
                <c:pt idx="326">
                  <c:v>59.976001739501953</c:v>
                </c:pt>
                <c:pt idx="327">
                  <c:v>59.979000091552734</c:v>
                </c:pt>
                <c:pt idx="328">
                  <c:v>59.979000091552734</c:v>
                </c:pt>
                <c:pt idx="329">
                  <c:v>59.976001739501953</c:v>
                </c:pt>
                <c:pt idx="330">
                  <c:v>59.976001739501953</c:v>
                </c:pt>
                <c:pt idx="331">
                  <c:v>59.972999572753906</c:v>
                </c:pt>
                <c:pt idx="332">
                  <c:v>59.972999572753906</c:v>
                </c:pt>
                <c:pt idx="333">
                  <c:v>59.978000640869162</c:v>
                </c:pt>
                <c:pt idx="334">
                  <c:v>59.978000640869162</c:v>
                </c:pt>
                <c:pt idx="335">
                  <c:v>59.978000640869162</c:v>
                </c:pt>
                <c:pt idx="336">
                  <c:v>59.978000640869162</c:v>
                </c:pt>
                <c:pt idx="337">
                  <c:v>59.976001739501953</c:v>
                </c:pt>
                <c:pt idx="338">
                  <c:v>59.976001739501953</c:v>
                </c:pt>
                <c:pt idx="339">
                  <c:v>59.977001190185547</c:v>
                </c:pt>
                <c:pt idx="340">
                  <c:v>59.977001190185547</c:v>
                </c:pt>
                <c:pt idx="341">
                  <c:v>59.977001190185547</c:v>
                </c:pt>
                <c:pt idx="342">
                  <c:v>59.977001190185547</c:v>
                </c:pt>
                <c:pt idx="343">
                  <c:v>59.972000122070313</c:v>
                </c:pt>
                <c:pt idx="344">
                  <c:v>59.972000122070313</c:v>
                </c:pt>
                <c:pt idx="345">
                  <c:v>59.970001220703125</c:v>
                </c:pt>
                <c:pt idx="346">
                  <c:v>59.970001220703125</c:v>
                </c:pt>
                <c:pt idx="347">
                  <c:v>59.972000122070313</c:v>
                </c:pt>
                <c:pt idx="348">
                  <c:v>59.972000122070313</c:v>
                </c:pt>
                <c:pt idx="349">
                  <c:v>59.971000671386662</c:v>
                </c:pt>
                <c:pt idx="350">
                  <c:v>59.971000671386662</c:v>
                </c:pt>
                <c:pt idx="351">
                  <c:v>59.977001190185547</c:v>
                </c:pt>
                <c:pt idx="352">
                  <c:v>59.977001190185547</c:v>
                </c:pt>
                <c:pt idx="353">
                  <c:v>59.977001190185547</c:v>
                </c:pt>
                <c:pt idx="354">
                  <c:v>59.977001190185547</c:v>
                </c:pt>
                <c:pt idx="355">
                  <c:v>59.972999572753906</c:v>
                </c:pt>
                <c:pt idx="356">
                  <c:v>59.972999572753906</c:v>
                </c:pt>
                <c:pt idx="357">
                  <c:v>59.967998504638643</c:v>
                </c:pt>
                <c:pt idx="358">
                  <c:v>59.967998504638643</c:v>
                </c:pt>
                <c:pt idx="359">
                  <c:v>59.970001220703125</c:v>
                </c:pt>
                <c:pt idx="360">
                  <c:v>59.970001220703125</c:v>
                </c:pt>
                <c:pt idx="361">
                  <c:v>59.969001770019524</c:v>
                </c:pt>
                <c:pt idx="362">
                  <c:v>59.969001770019524</c:v>
                </c:pt>
                <c:pt idx="363">
                  <c:v>59.970001220703125</c:v>
                </c:pt>
                <c:pt idx="364">
                  <c:v>59.970001220703125</c:v>
                </c:pt>
                <c:pt idx="365">
                  <c:v>59.972999572753906</c:v>
                </c:pt>
                <c:pt idx="366">
                  <c:v>59.972999572753906</c:v>
                </c:pt>
                <c:pt idx="367">
                  <c:v>59.970001220703125</c:v>
                </c:pt>
                <c:pt idx="368">
                  <c:v>59.970001220703125</c:v>
                </c:pt>
                <c:pt idx="369">
                  <c:v>59.969001770019524</c:v>
                </c:pt>
                <c:pt idx="370">
                  <c:v>59.969001770019524</c:v>
                </c:pt>
                <c:pt idx="371">
                  <c:v>59.971000671386662</c:v>
                </c:pt>
                <c:pt idx="372">
                  <c:v>59.971000671386662</c:v>
                </c:pt>
                <c:pt idx="373">
                  <c:v>59.971000671386662</c:v>
                </c:pt>
                <c:pt idx="374">
                  <c:v>59.971000671386662</c:v>
                </c:pt>
                <c:pt idx="375">
                  <c:v>59.971000671386662</c:v>
                </c:pt>
                <c:pt idx="376">
                  <c:v>59.971000671386662</c:v>
                </c:pt>
                <c:pt idx="377">
                  <c:v>59.970001220703125</c:v>
                </c:pt>
                <c:pt idx="378">
                  <c:v>59.970001220703125</c:v>
                </c:pt>
                <c:pt idx="379">
                  <c:v>59.971000671386662</c:v>
                </c:pt>
                <c:pt idx="380">
                  <c:v>59.971000671386662</c:v>
                </c:pt>
                <c:pt idx="381">
                  <c:v>59.972000122070313</c:v>
                </c:pt>
                <c:pt idx="382">
                  <c:v>59.972000122070313</c:v>
                </c:pt>
                <c:pt idx="383">
                  <c:v>59.972999572753906</c:v>
                </c:pt>
                <c:pt idx="384">
                  <c:v>59.972999572753906</c:v>
                </c:pt>
                <c:pt idx="385">
                  <c:v>59.972000122070313</c:v>
                </c:pt>
                <c:pt idx="386">
                  <c:v>59.972000122070313</c:v>
                </c:pt>
                <c:pt idx="387">
                  <c:v>59.970001220703125</c:v>
                </c:pt>
                <c:pt idx="388">
                  <c:v>59.970001220703125</c:v>
                </c:pt>
                <c:pt idx="389">
                  <c:v>59.966999053955078</c:v>
                </c:pt>
                <c:pt idx="390">
                  <c:v>59.966999053955078</c:v>
                </c:pt>
                <c:pt idx="391">
                  <c:v>59.965000152587912</c:v>
                </c:pt>
                <c:pt idx="392">
                  <c:v>59.965000152587912</c:v>
                </c:pt>
                <c:pt idx="393">
                  <c:v>59.965999603271484</c:v>
                </c:pt>
                <c:pt idx="394">
                  <c:v>59.965999603271484</c:v>
                </c:pt>
                <c:pt idx="395">
                  <c:v>59.965999603271484</c:v>
                </c:pt>
                <c:pt idx="396">
                  <c:v>59.965999603271484</c:v>
                </c:pt>
                <c:pt idx="397">
                  <c:v>59.971000671386662</c:v>
                </c:pt>
                <c:pt idx="398">
                  <c:v>59.971000671386662</c:v>
                </c:pt>
                <c:pt idx="399">
                  <c:v>59.972999572753906</c:v>
                </c:pt>
                <c:pt idx="400">
                  <c:v>59.972999572753906</c:v>
                </c:pt>
                <c:pt idx="401">
                  <c:v>59.972999572753906</c:v>
                </c:pt>
                <c:pt idx="402">
                  <c:v>59.972999572753906</c:v>
                </c:pt>
                <c:pt idx="403">
                  <c:v>59.972999572753906</c:v>
                </c:pt>
                <c:pt idx="404">
                  <c:v>59.972999572753906</c:v>
                </c:pt>
                <c:pt idx="405">
                  <c:v>59.973999023437472</c:v>
                </c:pt>
                <c:pt idx="406">
                  <c:v>59.973999023437472</c:v>
                </c:pt>
                <c:pt idx="407">
                  <c:v>59.977001190185547</c:v>
                </c:pt>
                <c:pt idx="408">
                  <c:v>59.977001190185547</c:v>
                </c:pt>
                <c:pt idx="409">
                  <c:v>59.978000640869162</c:v>
                </c:pt>
                <c:pt idx="410">
                  <c:v>59.978000640869162</c:v>
                </c:pt>
                <c:pt idx="411">
                  <c:v>59.979000091552734</c:v>
                </c:pt>
                <c:pt idx="412">
                  <c:v>59.979000091552734</c:v>
                </c:pt>
                <c:pt idx="413">
                  <c:v>59.977001190185547</c:v>
                </c:pt>
                <c:pt idx="414">
                  <c:v>59.977001190185547</c:v>
                </c:pt>
                <c:pt idx="415">
                  <c:v>59.973999023437472</c:v>
                </c:pt>
                <c:pt idx="416">
                  <c:v>59.973999023437472</c:v>
                </c:pt>
                <c:pt idx="417">
                  <c:v>59.972999572753906</c:v>
                </c:pt>
                <c:pt idx="418">
                  <c:v>59.972999572753906</c:v>
                </c:pt>
                <c:pt idx="419">
                  <c:v>59.967998504638643</c:v>
                </c:pt>
                <c:pt idx="420">
                  <c:v>59.967998504638643</c:v>
                </c:pt>
                <c:pt idx="421">
                  <c:v>59.963001251220668</c:v>
                </c:pt>
                <c:pt idx="422">
                  <c:v>59.963001251220668</c:v>
                </c:pt>
                <c:pt idx="423">
                  <c:v>59.959999084472628</c:v>
                </c:pt>
                <c:pt idx="424">
                  <c:v>59.959999084472628</c:v>
                </c:pt>
                <c:pt idx="425">
                  <c:v>59.96099853515625</c:v>
                </c:pt>
                <c:pt idx="426">
                  <c:v>59.96099853515625</c:v>
                </c:pt>
                <c:pt idx="427">
                  <c:v>59.96099853515625</c:v>
                </c:pt>
                <c:pt idx="428">
                  <c:v>59.96099853515625</c:v>
                </c:pt>
                <c:pt idx="429">
                  <c:v>59.964000701904297</c:v>
                </c:pt>
                <c:pt idx="430">
                  <c:v>59.964000701904297</c:v>
                </c:pt>
                <c:pt idx="431">
                  <c:v>59.966999053955078</c:v>
                </c:pt>
                <c:pt idx="432">
                  <c:v>59.966999053955078</c:v>
                </c:pt>
                <c:pt idx="433">
                  <c:v>59.970001220703125</c:v>
                </c:pt>
                <c:pt idx="434">
                  <c:v>59.970001220703125</c:v>
                </c:pt>
                <c:pt idx="435">
                  <c:v>59.970001220703125</c:v>
                </c:pt>
                <c:pt idx="436">
                  <c:v>59.970001220703125</c:v>
                </c:pt>
                <c:pt idx="437">
                  <c:v>59.971000671386662</c:v>
                </c:pt>
                <c:pt idx="438">
                  <c:v>59.971000671386662</c:v>
                </c:pt>
                <c:pt idx="439">
                  <c:v>59.967998504638643</c:v>
                </c:pt>
                <c:pt idx="440">
                  <c:v>59.967998504638643</c:v>
                </c:pt>
                <c:pt idx="441">
                  <c:v>59.969001770019524</c:v>
                </c:pt>
                <c:pt idx="442">
                  <c:v>59.969001770019524</c:v>
                </c:pt>
                <c:pt idx="443">
                  <c:v>59.973999023437472</c:v>
                </c:pt>
                <c:pt idx="444">
                  <c:v>59.973999023437472</c:v>
                </c:pt>
                <c:pt idx="445">
                  <c:v>59.977001190185547</c:v>
                </c:pt>
                <c:pt idx="446">
                  <c:v>59.977001190185547</c:v>
                </c:pt>
                <c:pt idx="447">
                  <c:v>59.977001190185547</c:v>
                </c:pt>
                <c:pt idx="448">
                  <c:v>59.977001190185547</c:v>
                </c:pt>
                <c:pt idx="449">
                  <c:v>59.979000091552734</c:v>
                </c:pt>
                <c:pt idx="450">
                  <c:v>59.979000091552734</c:v>
                </c:pt>
                <c:pt idx="451">
                  <c:v>59.984001159667891</c:v>
                </c:pt>
                <c:pt idx="452">
                  <c:v>59.984001159667891</c:v>
                </c:pt>
                <c:pt idx="453">
                  <c:v>59.986999511718722</c:v>
                </c:pt>
                <c:pt idx="454">
                  <c:v>59.986999511718722</c:v>
                </c:pt>
                <c:pt idx="455">
                  <c:v>59.986000061035128</c:v>
                </c:pt>
                <c:pt idx="456">
                  <c:v>59.986000061035128</c:v>
                </c:pt>
                <c:pt idx="457">
                  <c:v>59.98099899291995</c:v>
                </c:pt>
                <c:pt idx="458">
                  <c:v>59.98099899291995</c:v>
                </c:pt>
                <c:pt idx="459">
                  <c:v>59.978000640869162</c:v>
                </c:pt>
                <c:pt idx="460">
                  <c:v>59.978000640869162</c:v>
                </c:pt>
                <c:pt idx="461">
                  <c:v>59.971000671386662</c:v>
                </c:pt>
                <c:pt idx="462">
                  <c:v>59.971000671386662</c:v>
                </c:pt>
                <c:pt idx="463">
                  <c:v>59.965999603271484</c:v>
                </c:pt>
                <c:pt idx="464">
                  <c:v>59.965999603271484</c:v>
                </c:pt>
                <c:pt idx="465">
                  <c:v>59.965000152587912</c:v>
                </c:pt>
                <c:pt idx="466">
                  <c:v>59.965000152587912</c:v>
                </c:pt>
                <c:pt idx="467">
                  <c:v>59.972000122070313</c:v>
                </c:pt>
                <c:pt idx="468">
                  <c:v>59.972000122070313</c:v>
                </c:pt>
                <c:pt idx="469">
                  <c:v>59.978000640869162</c:v>
                </c:pt>
                <c:pt idx="470">
                  <c:v>59.978000640869162</c:v>
                </c:pt>
                <c:pt idx="471">
                  <c:v>59.981998443603459</c:v>
                </c:pt>
                <c:pt idx="472">
                  <c:v>59.981998443603459</c:v>
                </c:pt>
                <c:pt idx="473">
                  <c:v>59.985000610351555</c:v>
                </c:pt>
                <c:pt idx="474">
                  <c:v>59.985000610351555</c:v>
                </c:pt>
                <c:pt idx="475">
                  <c:v>59.985000610351555</c:v>
                </c:pt>
                <c:pt idx="476">
                  <c:v>59.985000610351555</c:v>
                </c:pt>
                <c:pt idx="477">
                  <c:v>59.9799995422363</c:v>
                </c:pt>
                <c:pt idx="478">
                  <c:v>59.9799995422363</c:v>
                </c:pt>
                <c:pt idx="479">
                  <c:v>59.9799995422363</c:v>
                </c:pt>
                <c:pt idx="480">
                  <c:v>59.9799995422363</c:v>
                </c:pt>
                <c:pt idx="481">
                  <c:v>59.9799995422363</c:v>
                </c:pt>
                <c:pt idx="482">
                  <c:v>59.9799995422363</c:v>
                </c:pt>
                <c:pt idx="483">
                  <c:v>59.978000640869162</c:v>
                </c:pt>
                <c:pt idx="484">
                  <c:v>59.978000640869162</c:v>
                </c:pt>
                <c:pt idx="485">
                  <c:v>59.98099899291995</c:v>
                </c:pt>
                <c:pt idx="486">
                  <c:v>59.98099899291995</c:v>
                </c:pt>
                <c:pt idx="487">
                  <c:v>59.984001159667891</c:v>
                </c:pt>
                <c:pt idx="488">
                  <c:v>59.984001159667891</c:v>
                </c:pt>
                <c:pt idx="489">
                  <c:v>59.986000061035128</c:v>
                </c:pt>
                <c:pt idx="490">
                  <c:v>59.986000061035128</c:v>
                </c:pt>
                <c:pt idx="491">
                  <c:v>59.986999511718722</c:v>
                </c:pt>
                <c:pt idx="492">
                  <c:v>59.986999511718722</c:v>
                </c:pt>
                <c:pt idx="493">
                  <c:v>59.991001129150391</c:v>
                </c:pt>
                <c:pt idx="494">
                  <c:v>59.991001129150391</c:v>
                </c:pt>
                <c:pt idx="495">
                  <c:v>59.995998382568395</c:v>
                </c:pt>
                <c:pt idx="496">
                  <c:v>59.995998382568395</c:v>
                </c:pt>
                <c:pt idx="497">
                  <c:v>59.999000549316378</c:v>
                </c:pt>
                <c:pt idx="498">
                  <c:v>59.999000549316378</c:v>
                </c:pt>
                <c:pt idx="499">
                  <c:v>60.000999450683544</c:v>
                </c:pt>
                <c:pt idx="500">
                  <c:v>60.000999450683544</c:v>
                </c:pt>
                <c:pt idx="501">
                  <c:v>59.998001098632805</c:v>
                </c:pt>
                <c:pt idx="502">
                  <c:v>59.998001098632805</c:v>
                </c:pt>
                <c:pt idx="503">
                  <c:v>59.998001098632805</c:v>
                </c:pt>
                <c:pt idx="504">
                  <c:v>59.998001098632805</c:v>
                </c:pt>
                <c:pt idx="505">
                  <c:v>60</c:v>
                </c:pt>
                <c:pt idx="506">
                  <c:v>60</c:v>
                </c:pt>
                <c:pt idx="507">
                  <c:v>60.006999969482393</c:v>
                </c:pt>
                <c:pt idx="508">
                  <c:v>60.006999969482393</c:v>
                </c:pt>
                <c:pt idx="509">
                  <c:v>60.011001586914027</c:v>
                </c:pt>
                <c:pt idx="510">
                  <c:v>60.011001586914027</c:v>
                </c:pt>
                <c:pt idx="511">
                  <c:v>60.013000488281222</c:v>
                </c:pt>
                <c:pt idx="512">
                  <c:v>60.013000488281222</c:v>
                </c:pt>
                <c:pt idx="513">
                  <c:v>60.012001037597628</c:v>
                </c:pt>
                <c:pt idx="514">
                  <c:v>60.012001037597628</c:v>
                </c:pt>
                <c:pt idx="515">
                  <c:v>60.011001586914027</c:v>
                </c:pt>
                <c:pt idx="516">
                  <c:v>60.011001586914027</c:v>
                </c:pt>
                <c:pt idx="517">
                  <c:v>60.011001586914027</c:v>
                </c:pt>
                <c:pt idx="518">
                  <c:v>60.011001586914027</c:v>
                </c:pt>
                <c:pt idx="519">
                  <c:v>60.012001037597628</c:v>
                </c:pt>
                <c:pt idx="520">
                  <c:v>60.012001037597628</c:v>
                </c:pt>
                <c:pt idx="521">
                  <c:v>60.012001037597628</c:v>
                </c:pt>
                <c:pt idx="522">
                  <c:v>60.012001037597628</c:v>
                </c:pt>
                <c:pt idx="523">
                  <c:v>60.013999938964879</c:v>
                </c:pt>
                <c:pt idx="524">
                  <c:v>60.013999938964879</c:v>
                </c:pt>
                <c:pt idx="525">
                  <c:v>60.011001586914027</c:v>
                </c:pt>
                <c:pt idx="526">
                  <c:v>60.011001586914027</c:v>
                </c:pt>
                <c:pt idx="527">
                  <c:v>60.020000457763615</c:v>
                </c:pt>
                <c:pt idx="528">
                  <c:v>60.020000457763615</c:v>
                </c:pt>
                <c:pt idx="529">
                  <c:v>60.025001525878913</c:v>
                </c:pt>
                <c:pt idx="530">
                  <c:v>60.025001525878913</c:v>
                </c:pt>
                <c:pt idx="531">
                  <c:v>60.023998260498061</c:v>
                </c:pt>
                <c:pt idx="532">
                  <c:v>60.023998260498061</c:v>
                </c:pt>
                <c:pt idx="533">
                  <c:v>60.0260009765625</c:v>
                </c:pt>
                <c:pt idx="534">
                  <c:v>60.0260009765625</c:v>
                </c:pt>
                <c:pt idx="535">
                  <c:v>60.027000427246044</c:v>
                </c:pt>
                <c:pt idx="536">
                  <c:v>60.027000427246044</c:v>
                </c:pt>
                <c:pt idx="537">
                  <c:v>60.022998809814453</c:v>
                </c:pt>
                <c:pt idx="538">
                  <c:v>60.022998809814453</c:v>
                </c:pt>
                <c:pt idx="539">
                  <c:v>60.020000457763615</c:v>
                </c:pt>
                <c:pt idx="540">
                  <c:v>60.020000457763615</c:v>
                </c:pt>
                <c:pt idx="541">
                  <c:v>60.012001037597628</c:v>
                </c:pt>
                <c:pt idx="542">
                  <c:v>60.012001037597628</c:v>
                </c:pt>
                <c:pt idx="543">
                  <c:v>60.006000518798828</c:v>
                </c:pt>
                <c:pt idx="544">
                  <c:v>60.006000518798828</c:v>
                </c:pt>
                <c:pt idx="545">
                  <c:v>59.997001647949205</c:v>
                </c:pt>
                <c:pt idx="546">
                  <c:v>59.997001647949205</c:v>
                </c:pt>
                <c:pt idx="547">
                  <c:v>59.988998413085937</c:v>
                </c:pt>
                <c:pt idx="548">
                  <c:v>59.988998413085937</c:v>
                </c:pt>
                <c:pt idx="549">
                  <c:v>59.986000061035128</c:v>
                </c:pt>
                <c:pt idx="550">
                  <c:v>59.986000061035128</c:v>
                </c:pt>
                <c:pt idx="551">
                  <c:v>59.986000061035128</c:v>
                </c:pt>
                <c:pt idx="552">
                  <c:v>59.986000061035128</c:v>
                </c:pt>
                <c:pt idx="553">
                  <c:v>59.987998962402344</c:v>
                </c:pt>
                <c:pt idx="554">
                  <c:v>59.987998962402344</c:v>
                </c:pt>
                <c:pt idx="555">
                  <c:v>59.993999481201143</c:v>
                </c:pt>
                <c:pt idx="556">
                  <c:v>59.993999481201143</c:v>
                </c:pt>
                <c:pt idx="557">
                  <c:v>59.995998382568395</c:v>
                </c:pt>
                <c:pt idx="558">
                  <c:v>59.995998382568395</c:v>
                </c:pt>
                <c:pt idx="559">
                  <c:v>59.995998382568395</c:v>
                </c:pt>
                <c:pt idx="560">
                  <c:v>59.995998382568395</c:v>
                </c:pt>
                <c:pt idx="561">
                  <c:v>59.995998382568395</c:v>
                </c:pt>
                <c:pt idx="562">
                  <c:v>59.995998382568395</c:v>
                </c:pt>
                <c:pt idx="563">
                  <c:v>59.994998931884794</c:v>
                </c:pt>
                <c:pt idx="564">
                  <c:v>59.994998931884794</c:v>
                </c:pt>
                <c:pt idx="565">
                  <c:v>59.988998413085937</c:v>
                </c:pt>
                <c:pt idx="566">
                  <c:v>59.988998413085937</c:v>
                </c:pt>
                <c:pt idx="567">
                  <c:v>59.991001129150391</c:v>
                </c:pt>
                <c:pt idx="568">
                  <c:v>59.991001129150391</c:v>
                </c:pt>
                <c:pt idx="569">
                  <c:v>59.991001129150391</c:v>
                </c:pt>
                <c:pt idx="570">
                  <c:v>59.991001129150391</c:v>
                </c:pt>
                <c:pt idx="571">
                  <c:v>59.995998382568395</c:v>
                </c:pt>
                <c:pt idx="572">
                  <c:v>59.995998382568395</c:v>
                </c:pt>
                <c:pt idx="573">
                  <c:v>59.995998382568395</c:v>
                </c:pt>
                <c:pt idx="574">
                  <c:v>59.995998382568395</c:v>
                </c:pt>
                <c:pt idx="575">
                  <c:v>59.998001098632805</c:v>
                </c:pt>
                <c:pt idx="576">
                  <c:v>59.998001098632805</c:v>
                </c:pt>
                <c:pt idx="577">
                  <c:v>59.999000549316378</c:v>
                </c:pt>
                <c:pt idx="578">
                  <c:v>59.999000549316378</c:v>
                </c:pt>
                <c:pt idx="579">
                  <c:v>59.998001098632805</c:v>
                </c:pt>
                <c:pt idx="580">
                  <c:v>59.998001098632805</c:v>
                </c:pt>
                <c:pt idx="581">
                  <c:v>59.999000549316378</c:v>
                </c:pt>
                <c:pt idx="582">
                  <c:v>59.999000549316378</c:v>
                </c:pt>
                <c:pt idx="583">
                  <c:v>59.995998382568395</c:v>
                </c:pt>
                <c:pt idx="584">
                  <c:v>59.995998382568395</c:v>
                </c:pt>
                <c:pt idx="585">
                  <c:v>59.992000579833984</c:v>
                </c:pt>
                <c:pt idx="586">
                  <c:v>59.992000579833984</c:v>
                </c:pt>
                <c:pt idx="587">
                  <c:v>59.990001678466797</c:v>
                </c:pt>
                <c:pt idx="588">
                  <c:v>59.990001678466797</c:v>
                </c:pt>
                <c:pt idx="589">
                  <c:v>59.986999511718722</c:v>
                </c:pt>
                <c:pt idx="590">
                  <c:v>59.986999511718722</c:v>
                </c:pt>
                <c:pt idx="591">
                  <c:v>59.985000610351555</c:v>
                </c:pt>
                <c:pt idx="592">
                  <c:v>59.985000610351555</c:v>
                </c:pt>
                <c:pt idx="593">
                  <c:v>59.984001159667891</c:v>
                </c:pt>
                <c:pt idx="594">
                  <c:v>59.984001159667891</c:v>
                </c:pt>
                <c:pt idx="595">
                  <c:v>59.981998443603459</c:v>
                </c:pt>
                <c:pt idx="596">
                  <c:v>59.981998443603459</c:v>
                </c:pt>
                <c:pt idx="597">
                  <c:v>59.9799995422363</c:v>
                </c:pt>
                <c:pt idx="598">
                  <c:v>59.9799995422363</c:v>
                </c:pt>
                <c:pt idx="599">
                  <c:v>59.98099899291995</c:v>
                </c:pt>
                <c:pt idx="600">
                  <c:v>59.98099899291995</c:v>
                </c:pt>
                <c:pt idx="601">
                  <c:v>59.985000610351555</c:v>
                </c:pt>
                <c:pt idx="602">
                  <c:v>59.985000610351555</c:v>
                </c:pt>
                <c:pt idx="603">
                  <c:v>59.986000061035128</c:v>
                </c:pt>
                <c:pt idx="604">
                  <c:v>59.986000061035128</c:v>
                </c:pt>
                <c:pt idx="605">
                  <c:v>59.990001678466797</c:v>
                </c:pt>
                <c:pt idx="606">
                  <c:v>59.990001678466797</c:v>
                </c:pt>
                <c:pt idx="607">
                  <c:v>59.993000030517578</c:v>
                </c:pt>
                <c:pt idx="608">
                  <c:v>59.993000030517578</c:v>
                </c:pt>
                <c:pt idx="609">
                  <c:v>59.997001647949205</c:v>
                </c:pt>
                <c:pt idx="610">
                  <c:v>59.997001647949205</c:v>
                </c:pt>
                <c:pt idx="611">
                  <c:v>59.997001647949205</c:v>
                </c:pt>
                <c:pt idx="612">
                  <c:v>59.997001647949205</c:v>
                </c:pt>
                <c:pt idx="613">
                  <c:v>59.999000549316378</c:v>
                </c:pt>
                <c:pt idx="614">
                  <c:v>59.999000549316378</c:v>
                </c:pt>
                <c:pt idx="615">
                  <c:v>60.004001617431605</c:v>
                </c:pt>
                <c:pt idx="616">
                  <c:v>60.004001617431605</c:v>
                </c:pt>
                <c:pt idx="617">
                  <c:v>60.004001617431605</c:v>
                </c:pt>
                <c:pt idx="618">
                  <c:v>60.004001617431605</c:v>
                </c:pt>
                <c:pt idx="619">
                  <c:v>60.004001617431605</c:v>
                </c:pt>
                <c:pt idx="620">
                  <c:v>60.004001617431605</c:v>
                </c:pt>
                <c:pt idx="621">
                  <c:v>60.004001617431605</c:v>
                </c:pt>
                <c:pt idx="622">
                  <c:v>60.004001617431605</c:v>
                </c:pt>
                <c:pt idx="623">
                  <c:v>60.005001068115234</c:v>
                </c:pt>
                <c:pt idx="624">
                  <c:v>60.005001068115234</c:v>
                </c:pt>
                <c:pt idx="625">
                  <c:v>60.006000518798828</c:v>
                </c:pt>
                <c:pt idx="626">
                  <c:v>60.006000518798828</c:v>
                </c:pt>
                <c:pt idx="627">
                  <c:v>60.006000518798828</c:v>
                </c:pt>
                <c:pt idx="628">
                  <c:v>60.006000518798828</c:v>
                </c:pt>
                <c:pt idx="629">
                  <c:v>60.002998352050817</c:v>
                </c:pt>
                <c:pt idx="630">
                  <c:v>60.002998352050817</c:v>
                </c:pt>
                <c:pt idx="631">
                  <c:v>60.005001068115234</c:v>
                </c:pt>
                <c:pt idx="632">
                  <c:v>60.005001068115234</c:v>
                </c:pt>
                <c:pt idx="633">
                  <c:v>60.009998321533203</c:v>
                </c:pt>
                <c:pt idx="634">
                  <c:v>60.009998321533203</c:v>
                </c:pt>
                <c:pt idx="635">
                  <c:v>60.012001037597628</c:v>
                </c:pt>
                <c:pt idx="636">
                  <c:v>60.012001037597628</c:v>
                </c:pt>
                <c:pt idx="637">
                  <c:v>60.015998840332031</c:v>
                </c:pt>
                <c:pt idx="638">
                  <c:v>60.015998840332031</c:v>
                </c:pt>
                <c:pt idx="639">
                  <c:v>60.018001556396428</c:v>
                </c:pt>
                <c:pt idx="640">
                  <c:v>60.018001556396428</c:v>
                </c:pt>
                <c:pt idx="641">
                  <c:v>60.03300094604495</c:v>
                </c:pt>
                <c:pt idx="642">
                  <c:v>60.03300094604495</c:v>
                </c:pt>
                <c:pt idx="643">
                  <c:v>60.0320014953613</c:v>
                </c:pt>
                <c:pt idx="644">
                  <c:v>60.0320014953613</c:v>
                </c:pt>
                <c:pt idx="645">
                  <c:v>60.027999877929687</c:v>
                </c:pt>
                <c:pt idx="646">
                  <c:v>60.027999877929687</c:v>
                </c:pt>
                <c:pt idx="647">
                  <c:v>60.027000427246044</c:v>
                </c:pt>
                <c:pt idx="648">
                  <c:v>60.027000427246044</c:v>
                </c:pt>
                <c:pt idx="649">
                  <c:v>60.020999908447266</c:v>
                </c:pt>
                <c:pt idx="650">
                  <c:v>60.020999908447266</c:v>
                </c:pt>
                <c:pt idx="651">
                  <c:v>60.018001556396428</c:v>
                </c:pt>
                <c:pt idx="652">
                  <c:v>60.018001556396428</c:v>
                </c:pt>
                <c:pt idx="653">
                  <c:v>60.014999389648388</c:v>
                </c:pt>
                <c:pt idx="654">
                  <c:v>60.014999389648388</c:v>
                </c:pt>
                <c:pt idx="655">
                  <c:v>60.013000488281222</c:v>
                </c:pt>
                <c:pt idx="656">
                  <c:v>60.013000488281222</c:v>
                </c:pt>
                <c:pt idx="657">
                  <c:v>60.008998870849609</c:v>
                </c:pt>
                <c:pt idx="658">
                  <c:v>60.008998870849609</c:v>
                </c:pt>
                <c:pt idx="659">
                  <c:v>60.006999969482393</c:v>
                </c:pt>
                <c:pt idx="660">
                  <c:v>60.006999969482393</c:v>
                </c:pt>
                <c:pt idx="661">
                  <c:v>60.007999420166001</c:v>
                </c:pt>
                <c:pt idx="662">
                  <c:v>60.007999420166001</c:v>
                </c:pt>
                <c:pt idx="663">
                  <c:v>60.006000518798828</c:v>
                </c:pt>
                <c:pt idx="664">
                  <c:v>60.006000518798828</c:v>
                </c:pt>
                <c:pt idx="665">
                  <c:v>60.002998352050817</c:v>
                </c:pt>
                <c:pt idx="666">
                  <c:v>60.002998352050817</c:v>
                </c:pt>
                <c:pt idx="667">
                  <c:v>59.997001647949205</c:v>
                </c:pt>
                <c:pt idx="668">
                  <c:v>59.997001647949205</c:v>
                </c:pt>
                <c:pt idx="669">
                  <c:v>59.991001129150391</c:v>
                </c:pt>
                <c:pt idx="670">
                  <c:v>59.991001129150391</c:v>
                </c:pt>
                <c:pt idx="671">
                  <c:v>59.985000610351555</c:v>
                </c:pt>
                <c:pt idx="672">
                  <c:v>59.985000610351555</c:v>
                </c:pt>
                <c:pt idx="673">
                  <c:v>59.9799995422363</c:v>
                </c:pt>
                <c:pt idx="674">
                  <c:v>59.9799995422363</c:v>
                </c:pt>
                <c:pt idx="675">
                  <c:v>59.974998474121101</c:v>
                </c:pt>
                <c:pt idx="676">
                  <c:v>59.974998474121101</c:v>
                </c:pt>
                <c:pt idx="677">
                  <c:v>59.969001770019524</c:v>
                </c:pt>
                <c:pt idx="678">
                  <c:v>59.969001770019524</c:v>
                </c:pt>
                <c:pt idx="679">
                  <c:v>59.965999603271484</c:v>
                </c:pt>
                <c:pt idx="680">
                  <c:v>59.965999603271484</c:v>
                </c:pt>
                <c:pt idx="681">
                  <c:v>59.965000152587912</c:v>
                </c:pt>
                <c:pt idx="682">
                  <c:v>59.965000152587912</c:v>
                </c:pt>
                <c:pt idx="683">
                  <c:v>59.965999603271484</c:v>
                </c:pt>
                <c:pt idx="684">
                  <c:v>59.965999603271484</c:v>
                </c:pt>
                <c:pt idx="685">
                  <c:v>59.970001220703125</c:v>
                </c:pt>
                <c:pt idx="686">
                  <c:v>59.970001220703125</c:v>
                </c:pt>
                <c:pt idx="687">
                  <c:v>59.976001739501953</c:v>
                </c:pt>
                <c:pt idx="688">
                  <c:v>59.976001739501953</c:v>
                </c:pt>
                <c:pt idx="689">
                  <c:v>59.976001739501953</c:v>
                </c:pt>
                <c:pt idx="690">
                  <c:v>59.976001739501953</c:v>
                </c:pt>
                <c:pt idx="691">
                  <c:v>59.974998474121101</c:v>
                </c:pt>
                <c:pt idx="692">
                  <c:v>59.974998474121101</c:v>
                </c:pt>
                <c:pt idx="693">
                  <c:v>59.976001739501953</c:v>
                </c:pt>
                <c:pt idx="694">
                  <c:v>59.976001739501953</c:v>
                </c:pt>
                <c:pt idx="695">
                  <c:v>59.977001190185547</c:v>
                </c:pt>
                <c:pt idx="696">
                  <c:v>59.977001190185547</c:v>
                </c:pt>
                <c:pt idx="697">
                  <c:v>59.974998474121101</c:v>
                </c:pt>
                <c:pt idx="698">
                  <c:v>59.974998474121101</c:v>
                </c:pt>
                <c:pt idx="699">
                  <c:v>59.972999572753906</c:v>
                </c:pt>
                <c:pt idx="700">
                  <c:v>59.972999572753906</c:v>
                </c:pt>
                <c:pt idx="701">
                  <c:v>59.970001220703125</c:v>
                </c:pt>
                <c:pt idx="702">
                  <c:v>59.970001220703125</c:v>
                </c:pt>
                <c:pt idx="703">
                  <c:v>59.972000122070313</c:v>
                </c:pt>
                <c:pt idx="704">
                  <c:v>59.972000122070313</c:v>
                </c:pt>
                <c:pt idx="705">
                  <c:v>59.959999084472628</c:v>
                </c:pt>
                <c:pt idx="706">
                  <c:v>59.959999084472628</c:v>
                </c:pt>
                <c:pt idx="707">
                  <c:v>59.957000732421882</c:v>
                </c:pt>
                <c:pt idx="708">
                  <c:v>59.957000732421882</c:v>
                </c:pt>
                <c:pt idx="709">
                  <c:v>59.956001281738224</c:v>
                </c:pt>
                <c:pt idx="710">
                  <c:v>59.956001281738224</c:v>
                </c:pt>
                <c:pt idx="711">
                  <c:v>59.955001831054659</c:v>
                </c:pt>
                <c:pt idx="712">
                  <c:v>59.955001831054659</c:v>
                </c:pt>
                <c:pt idx="713">
                  <c:v>59.957000732421882</c:v>
                </c:pt>
                <c:pt idx="714">
                  <c:v>59.957000732421882</c:v>
                </c:pt>
                <c:pt idx="715">
                  <c:v>59.963001251220668</c:v>
                </c:pt>
                <c:pt idx="716">
                  <c:v>59.963001251220668</c:v>
                </c:pt>
                <c:pt idx="717">
                  <c:v>59.965999603271484</c:v>
                </c:pt>
                <c:pt idx="718">
                  <c:v>59.965999603271484</c:v>
                </c:pt>
                <c:pt idx="719">
                  <c:v>59.969001770019524</c:v>
                </c:pt>
                <c:pt idx="720">
                  <c:v>59.969001770019524</c:v>
                </c:pt>
                <c:pt idx="721">
                  <c:v>59.973999023437472</c:v>
                </c:pt>
                <c:pt idx="722">
                  <c:v>59.973999023437472</c:v>
                </c:pt>
                <c:pt idx="723">
                  <c:v>59.992000579833984</c:v>
                </c:pt>
                <c:pt idx="724">
                  <c:v>59.992000579833984</c:v>
                </c:pt>
                <c:pt idx="725">
                  <c:v>59.995998382568395</c:v>
                </c:pt>
                <c:pt idx="726">
                  <c:v>59.995998382568395</c:v>
                </c:pt>
                <c:pt idx="727">
                  <c:v>59.995998382568395</c:v>
                </c:pt>
                <c:pt idx="728">
                  <c:v>59.995998382568395</c:v>
                </c:pt>
                <c:pt idx="729">
                  <c:v>59.993999481201143</c:v>
                </c:pt>
                <c:pt idx="730">
                  <c:v>59.993999481201143</c:v>
                </c:pt>
                <c:pt idx="731">
                  <c:v>59.993999481201143</c:v>
                </c:pt>
                <c:pt idx="732">
                  <c:v>59.993999481201143</c:v>
                </c:pt>
                <c:pt idx="733">
                  <c:v>59.993000030517578</c:v>
                </c:pt>
                <c:pt idx="734">
                  <c:v>59.993000030517578</c:v>
                </c:pt>
                <c:pt idx="735">
                  <c:v>59.993999481201143</c:v>
                </c:pt>
                <c:pt idx="736">
                  <c:v>59.993999481201143</c:v>
                </c:pt>
                <c:pt idx="737">
                  <c:v>59.992000579833984</c:v>
                </c:pt>
                <c:pt idx="738">
                  <c:v>59.992000579833984</c:v>
                </c:pt>
                <c:pt idx="739">
                  <c:v>59.991001129150391</c:v>
                </c:pt>
                <c:pt idx="740">
                  <c:v>59.991001129150391</c:v>
                </c:pt>
                <c:pt idx="741">
                  <c:v>59.990001678466797</c:v>
                </c:pt>
                <c:pt idx="742">
                  <c:v>59.990001678466797</c:v>
                </c:pt>
                <c:pt idx="743">
                  <c:v>59.993999481201143</c:v>
                </c:pt>
                <c:pt idx="744">
                  <c:v>59.993999481201143</c:v>
                </c:pt>
                <c:pt idx="745">
                  <c:v>59.994998931884794</c:v>
                </c:pt>
                <c:pt idx="746">
                  <c:v>59.994998931884794</c:v>
                </c:pt>
                <c:pt idx="747">
                  <c:v>59.992000579833984</c:v>
                </c:pt>
                <c:pt idx="748">
                  <c:v>59.992000579833984</c:v>
                </c:pt>
                <c:pt idx="749">
                  <c:v>59.994998931884794</c:v>
                </c:pt>
                <c:pt idx="750">
                  <c:v>59.994998931884794</c:v>
                </c:pt>
                <c:pt idx="751">
                  <c:v>60</c:v>
                </c:pt>
                <c:pt idx="752">
                  <c:v>60</c:v>
                </c:pt>
                <c:pt idx="753">
                  <c:v>59.999000549316378</c:v>
                </c:pt>
                <c:pt idx="754">
                  <c:v>59.999000549316378</c:v>
                </c:pt>
                <c:pt idx="755">
                  <c:v>59.998001098632805</c:v>
                </c:pt>
                <c:pt idx="756">
                  <c:v>59.998001098632805</c:v>
                </c:pt>
                <c:pt idx="757">
                  <c:v>59.998001098632805</c:v>
                </c:pt>
                <c:pt idx="758">
                  <c:v>59.998001098632805</c:v>
                </c:pt>
                <c:pt idx="759">
                  <c:v>59.998001098632805</c:v>
                </c:pt>
                <c:pt idx="760">
                  <c:v>59.998001098632805</c:v>
                </c:pt>
                <c:pt idx="761">
                  <c:v>59.995998382568395</c:v>
                </c:pt>
                <c:pt idx="762">
                  <c:v>59.995998382568395</c:v>
                </c:pt>
                <c:pt idx="763">
                  <c:v>59.994998931884794</c:v>
                </c:pt>
                <c:pt idx="764">
                  <c:v>59.994998931884794</c:v>
                </c:pt>
                <c:pt idx="765">
                  <c:v>59.997001647949205</c:v>
                </c:pt>
                <c:pt idx="766">
                  <c:v>59.997001647949205</c:v>
                </c:pt>
                <c:pt idx="767">
                  <c:v>60.001998901367159</c:v>
                </c:pt>
                <c:pt idx="768">
                  <c:v>60.001998901367159</c:v>
                </c:pt>
                <c:pt idx="769">
                  <c:v>60.001998901367159</c:v>
                </c:pt>
                <c:pt idx="770">
                  <c:v>60.001998901367159</c:v>
                </c:pt>
                <c:pt idx="771">
                  <c:v>60.000999450683544</c:v>
                </c:pt>
                <c:pt idx="772">
                  <c:v>60.000999450683544</c:v>
                </c:pt>
                <c:pt idx="773">
                  <c:v>59.997001647949205</c:v>
                </c:pt>
                <c:pt idx="774">
                  <c:v>59.997001647949205</c:v>
                </c:pt>
                <c:pt idx="775">
                  <c:v>59.990001678466797</c:v>
                </c:pt>
                <c:pt idx="776">
                  <c:v>59.990001678466797</c:v>
                </c:pt>
                <c:pt idx="777">
                  <c:v>59.988998413085937</c:v>
                </c:pt>
                <c:pt idx="778">
                  <c:v>59.988998413085937</c:v>
                </c:pt>
                <c:pt idx="779">
                  <c:v>59.987998962402344</c:v>
                </c:pt>
                <c:pt idx="780">
                  <c:v>59.987998962402344</c:v>
                </c:pt>
                <c:pt idx="781">
                  <c:v>59.990001678466797</c:v>
                </c:pt>
                <c:pt idx="782">
                  <c:v>59.990001678466797</c:v>
                </c:pt>
                <c:pt idx="783">
                  <c:v>59.992000579833984</c:v>
                </c:pt>
                <c:pt idx="784">
                  <c:v>59.992000579833984</c:v>
                </c:pt>
                <c:pt idx="785">
                  <c:v>59.994998931884794</c:v>
                </c:pt>
                <c:pt idx="786">
                  <c:v>59.994998931884794</c:v>
                </c:pt>
                <c:pt idx="787">
                  <c:v>60.001998901367159</c:v>
                </c:pt>
                <c:pt idx="788">
                  <c:v>60.001998901367159</c:v>
                </c:pt>
                <c:pt idx="789">
                  <c:v>60.007999420166001</c:v>
                </c:pt>
                <c:pt idx="790">
                  <c:v>60.007999420166001</c:v>
                </c:pt>
                <c:pt idx="791">
                  <c:v>60.008998870849609</c:v>
                </c:pt>
                <c:pt idx="792">
                  <c:v>60.008998870849609</c:v>
                </c:pt>
                <c:pt idx="793">
                  <c:v>60.006000518798828</c:v>
                </c:pt>
                <c:pt idx="794">
                  <c:v>60.006000518798828</c:v>
                </c:pt>
                <c:pt idx="795">
                  <c:v>60.004001617431605</c:v>
                </c:pt>
                <c:pt idx="796">
                  <c:v>60.004001617431605</c:v>
                </c:pt>
                <c:pt idx="797">
                  <c:v>60.001998901367159</c:v>
                </c:pt>
                <c:pt idx="798">
                  <c:v>60.001998901367159</c:v>
                </c:pt>
                <c:pt idx="799">
                  <c:v>59.997001647949205</c:v>
                </c:pt>
                <c:pt idx="800">
                  <c:v>59.997001647949205</c:v>
                </c:pt>
                <c:pt idx="801">
                  <c:v>59.993000030517578</c:v>
                </c:pt>
                <c:pt idx="802">
                  <c:v>59.993000030517578</c:v>
                </c:pt>
                <c:pt idx="803">
                  <c:v>59.990001678466797</c:v>
                </c:pt>
                <c:pt idx="804">
                  <c:v>59.990001678466797</c:v>
                </c:pt>
                <c:pt idx="805">
                  <c:v>59.992000579833984</c:v>
                </c:pt>
                <c:pt idx="806">
                  <c:v>59.992000579833984</c:v>
                </c:pt>
                <c:pt idx="807">
                  <c:v>60</c:v>
                </c:pt>
                <c:pt idx="808">
                  <c:v>60</c:v>
                </c:pt>
                <c:pt idx="809">
                  <c:v>60.006000518798828</c:v>
                </c:pt>
                <c:pt idx="810">
                  <c:v>60.006000518798828</c:v>
                </c:pt>
                <c:pt idx="811">
                  <c:v>60.007999420166001</c:v>
                </c:pt>
                <c:pt idx="812">
                  <c:v>60.007999420166001</c:v>
                </c:pt>
                <c:pt idx="813">
                  <c:v>60.005001068115234</c:v>
                </c:pt>
                <c:pt idx="814">
                  <c:v>60.005001068115234</c:v>
                </c:pt>
                <c:pt idx="815">
                  <c:v>60.004001617431605</c:v>
                </c:pt>
                <c:pt idx="816">
                  <c:v>60.004001617431605</c:v>
                </c:pt>
                <c:pt idx="817">
                  <c:v>60.006000518798828</c:v>
                </c:pt>
                <c:pt idx="818">
                  <c:v>60.006000518798828</c:v>
                </c:pt>
                <c:pt idx="819">
                  <c:v>60.006999969482393</c:v>
                </c:pt>
                <c:pt idx="820">
                  <c:v>60.006999969482393</c:v>
                </c:pt>
                <c:pt idx="821">
                  <c:v>60.002998352050817</c:v>
                </c:pt>
                <c:pt idx="822">
                  <c:v>60.002998352050817</c:v>
                </c:pt>
                <c:pt idx="823">
                  <c:v>60.004001617431605</c:v>
                </c:pt>
                <c:pt idx="824">
                  <c:v>60.004001617431605</c:v>
                </c:pt>
                <c:pt idx="825">
                  <c:v>60.006000518798828</c:v>
                </c:pt>
                <c:pt idx="826">
                  <c:v>60.006000518798828</c:v>
                </c:pt>
                <c:pt idx="827">
                  <c:v>60.008998870849609</c:v>
                </c:pt>
                <c:pt idx="828">
                  <c:v>60.008998870849609</c:v>
                </c:pt>
                <c:pt idx="829">
                  <c:v>60.006999969482393</c:v>
                </c:pt>
                <c:pt idx="830">
                  <c:v>60.006999969482393</c:v>
                </c:pt>
                <c:pt idx="831">
                  <c:v>60.005001068115234</c:v>
                </c:pt>
                <c:pt idx="832">
                  <c:v>60.005001068115234</c:v>
                </c:pt>
                <c:pt idx="833">
                  <c:v>60.004001617431605</c:v>
                </c:pt>
                <c:pt idx="834">
                  <c:v>60.004001617431605</c:v>
                </c:pt>
                <c:pt idx="835">
                  <c:v>60.005001068115234</c:v>
                </c:pt>
                <c:pt idx="836">
                  <c:v>60.005001068115234</c:v>
                </c:pt>
                <c:pt idx="837">
                  <c:v>59.990001678466797</c:v>
                </c:pt>
                <c:pt idx="838">
                  <c:v>59.990001678466797</c:v>
                </c:pt>
                <c:pt idx="839">
                  <c:v>59.9799995422363</c:v>
                </c:pt>
                <c:pt idx="840">
                  <c:v>59.9799995422363</c:v>
                </c:pt>
                <c:pt idx="841">
                  <c:v>59.98099899291995</c:v>
                </c:pt>
                <c:pt idx="842">
                  <c:v>59.98099899291995</c:v>
                </c:pt>
                <c:pt idx="843">
                  <c:v>59.981998443603459</c:v>
                </c:pt>
                <c:pt idx="844">
                  <c:v>59.981998443603459</c:v>
                </c:pt>
                <c:pt idx="845">
                  <c:v>59.979000091552734</c:v>
                </c:pt>
                <c:pt idx="846">
                  <c:v>59.979000091552734</c:v>
                </c:pt>
                <c:pt idx="847">
                  <c:v>59.9799995422363</c:v>
                </c:pt>
                <c:pt idx="848">
                  <c:v>59.9799995422363</c:v>
                </c:pt>
                <c:pt idx="849">
                  <c:v>59.981998443603459</c:v>
                </c:pt>
                <c:pt idx="850">
                  <c:v>59.984001159667891</c:v>
                </c:pt>
                <c:pt idx="851">
                  <c:v>59.986999511718722</c:v>
                </c:pt>
                <c:pt idx="852">
                  <c:v>59.986999511718722</c:v>
                </c:pt>
                <c:pt idx="853">
                  <c:v>59.990001678466797</c:v>
                </c:pt>
                <c:pt idx="854">
                  <c:v>59.990001678466797</c:v>
                </c:pt>
                <c:pt idx="855">
                  <c:v>59.994998931884794</c:v>
                </c:pt>
                <c:pt idx="856">
                  <c:v>59.994998931884794</c:v>
                </c:pt>
                <c:pt idx="857">
                  <c:v>59.997001647949205</c:v>
                </c:pt>
                <c:pt idx="858">
                  <c:v>59.997001647949205</c:v>
                </c:pt>
                <c:pt idx="859">
                  <c:v>59.998001098632805</c:v>
                </c:pt>
                <c:pt idx="860">
                  <c:v>59.998001098632805</c:v>
                </c:pt>
                <c:pt idx="861">
                  <c:v>59.994998931884794</c:v>
                </c:pt>
                <c:pt idx="862">
                  <c:v>59.994998931884794</c:v>
                </c:pt>
                <c:pt idx="863">
                  <c:v>59.991001129150391</c:v>
                </c:pt>
                <c:pt idx="864">
                  <c:v>59.991001129150391</c:v>
                </c:pt>
                <c:pt idx="865">
                  <c:v>59.990001678466797</c:v>
                </c:pt>
                <c:pt idx="866">
                  <c:v>59.990001678466797</c:v>
                </c:pt>
                <c:pt idx="867">
                  <c:v>59.990001678466797</c:v>
                </c:pt>
                <c:pt idx="868">
                  <c:v>59.990001678466797</c:v>
                </c:pt>
                <c:pt idx="869">
                  <c:v>59.990001678466797</c:v>
                </c:pt>
                <c:pt idx="870">
                  <c:v>59.990001678466797</c:v>
                </c:pt>
                <c:pt idx="871">
                  <c:v>59.990001678466797</c:v>
                </c:pt>
                <c:pt idx="872">
                  <c:v>59.990001678466797</c:v>
                </c:pt>
                <c:pt idx="873">
                  <c:v>59.988998413085937</c:v>
                </c:pt>
                <c:pt idx="874">
                  <c:v>59.988998413085937</c:v>
                </c:pt>
                <c:pt idx="875">
                  <c:v>59.988998413085937</c:v>
                </c:pt>
                <c:pt idx="876">
                  <c:v>59.988998413085937</c:v>
                </c:pt>
                <c:pt idx="877">
                  <c:v>59.993999481201143</c:v>
                </c:pt>
                <c:pt idx="878">
                  <c:v>59.993999481201143</c:v>
                </c:pt>
                <c:pt idx="879">
                  <c:v>59.998001098632805</c:v>
                </c:pt>
                <c:pt idx="880">
                  <c:v>59.998001098632805</c:v>
                </c:pt>
                <c:pt idx="881">
                  <c:v>60.000999450683544</c:v>
                </c:pt>
                <c:pt idx="882">
                  <c:v>60.000999450683544</c:v>
                </c:pt>
                <c:pt idx="883">
                  <c:v>60</c:v>
                </c:pt>
                <c:pt idx="884">
                  <c:v>60</c:v>
                </c:pt>
                <c:pt idx="885">
                  <c:v>60.000999450683544</c:v>
                </c:pt>
                <c:pt idx="886">
                  <c:v>60.000999450683544</c:v>
                </c:pt>
                <c:pt idx="887">
                  <c:v>60.001998901367159</c:v>
                </c:pt>
                <c:pt idx="888">
                  <c:v>60.001998901367159</c:v>
                </c:pt>
                <c:pt idx="889">
                  <c:v>60.000999450683544</c:v>
                </c:pt>
                <c:pt idx="890">
                  <c:v>60.000999450683544</c:v>
                </c:pt>
                <c:pt idx="891">
                  <c:v>59.998001098632805</c:v>
                </c:pt>
                <c:pt idx="892">
                  <c:v>59.998001098632805</c:v>
                </c:pt>
                <c:pt idx="893">
                  <c:v>59.998001098632805</c:v>
                </c:pt>
                <c:pt idx="894">
                  <c:v>59.998001098632805</c:v>
                </c:pt>
                <c:pt idx="895">
                  <c:v>59.999000549316378</c:v>
                </c:pt>
                <c:pt idx="896">
                  <c:v>59.999000549316378</c:v>
                </c:pt>
                <c:pt idx="897">
                  <c:v>60.005001068115234</c:v>
                </c:pt>
                <c:pt idx="898">
                  <c:v>60.005001068115234</c:v>
                </c:pt>
                <c:pt idx="899">
                  <c:v>60.012001037597628</c:v>
                </c:pt>
                <c:pt idx="900">
                  <c:v>60.012001037597628</c:v>
                </c:pt>
                <c:pt idx="901">
                  <c:v>60.009998321533203</c:v>
                </c:pt>
                <c:pt idx="902">
                  <c:v>60.009998321533203</c:v>
                </c:pt>
                <c:pt idx="903">
                  <c:v>60.005001068115234</c:v>
                </c:pt>
                <c:pt idx="904">
                  <c:v>60.005001068115234</c:v>
                </c:pt>
                <c:pt idx="905">
                  <c:v>60.001998901367159</c:v>
                </c:pt>
                <c:pt idx="906">
                  <c:v>60.001998901367159</c:v>
                </c:pt>
                <c:pt idx="907">
                  <c:v>60</c:v>
                </c:pt>
                <c:pt idx="908">
                  <c:v>60</c:v>
                </c:pt>
                <c:pt idx="909">
                  <c:v>60.000999450683544</c:v>
                </c:pt>
                <c:pt idx="910">
                  <c:v>60.000999450683544</c:v>
                </c:pt>
                <c:pt idx="911">
                  <c:v>59.998001098632805</c:v>
                </c:pt>
                <c:pt idx="912">
                  <c:v>59.998001098632805</c:v>
                </c:pt>
                <c:pt idx="913">
                  <c:v>59.995998382568395</c:v>
                </c:pt>
                <c:pt idx="914">
                  <c:v>59.995998382568395</c:v>
                </c:pt>
                <c:pt idx="915">
                  <c:v>59.997001647949205</c:v>
                </c:pt>
                <c:pt idx="916">
                  <c:v>59.997001647949205</c:v>
                </c:pt>
                <c:pt idx="917">
                  <c:v>60.001998901367159</c:v>
                </c:pt>
                <c:pt idx="918">
                  <c:v>60.001998901367159</c:v>
                </c:pt>
                <c:pt idx="919">
                  <c:v>60.006000518798828</c:v>
                </c:pt>
                <c:pt idx="920">
                  <c:v>60.006000518798828</c:v>
                </c:pt>
                <c:pt idx="921">
                  <c:v>60.004001617431605</c:v>
                </c:pt>
                <c:pt idx="922">
                  <c:v>60.004001617431605</c:v>
                </c:pt>
                <c:pt idx="923">
                  <c:v>60.005001068115234</c:v>
                </c:pt>
                <c:pt idx="924">
                  <c:v>60.005001068115234</c:v>
                </c:pt>
                <c:pt idx="925">
                  <c:v>60.005001068115234</c:v>
                </c:pt>
                <c:pt idx="926">
                  <c:v>60.005001068115234</c:v>
                </c:pt>
                <c:pt idx="927">
                  <c:v>60.000999450683544</c:v>
                </c:pt>
                <c:pt idx="928">
                  <c:v>60.000999450683544</c:v>
                </c:pt>
                <c:pt idx="929">
                  <c:v>59.998001098632805</c:v>
                </c:pt>
                <c:pt idx="930">
                  <c:v>59.998001098632805</c:v>
                </c:pt>
                <c:pt idx="931">
                  <c:v>59.994998931884794</c:v>
                </c:pt>
                <c:pt idx="932">
                  <c:v>59.994998931884794</c:v>
                </c:pt>
                <c:pt idx="933">
                  <c:v>59.998001098632805</c:v>
                </c:pt>
                <c:pt idx="934">
                  <c:v>59.998001098632805</c:v>
                </c:pt>
                <c:pt idx="935">
                  <c:v>59.995998382568395</c:v>
                </c:pt>
                <c:pt idx="936">
                  <c:v>59.995998382568395</c:v>
                </c:pt>
                <c:pt idx="937">
                  <c:v>59.990001678466797</c:v>
                </c:pt>
                <c:pt idx="938">
                  <c:v>59.990001678466797</c:v>
                </c:pt>
                <c:pt idx="939">
                  <c:v>59.990001678466797</c:v>
                </c:pt>
                <c:pt idx="940">
                  <c:v>59.990001678466797</c:v>
                </c:pt>
                <c:pt idx="941">
                  <c:v>59.993999481201143</c:v>
                </c:pt>
                <c:pt idx="942">
                  <c:v>59.993999481201143</c:v>
                </c:pt>
                <c:pt idx="943">
                  <c:v>59.998001098632805</c:v>
                </c:pt>
                <c:pt idx="944">
                  <c:v>59.998001098632805</c:v>
                </c:pt>
                <c:pt idx="945">
                  <c:v>59.995998382568395</c:v>
                </c:pt>
                <c:pt idx="946">
                  <c:v>59.995998382568395</c:v>
                </c:pt>
                <c:pt idx="947">
                  <c:v>59.994998931884794</c:v>
                </c:pt>
                <c:pt idx="948">
                  <c:v>59.994998931884794</c:v>
                </c:pt>
                <c:pt idx="949">
                  <c:v>60</c:v>
                </c:pt>
                <c:pt idx="950">
                  <c:v>60</c:v>
                </c:pt>
                <c:pt idx="951">
                  <c:v>60.000999450683544</c:v>
                </c:pt>
                <c:pt idx="952">
                  <c:v>60.000999450683544</c:v>
                </c:pt>
                <c:pt idx="953">
                  <c:v>60.002998352050817</c:v>
                </c:pt>
                <c:pt idx="954">
                  <c:v>60.002998352050817</c:v>
                </c:pt>
                <c:pt idx="955">
                  <c:v>60.005001068115234</c:v>
                </c:pt>
                <c:pt idx="956">
                  <c:v>60.005001068115234</c:v>
                </c:pt>
                <c:pt idx="957">
                  <c:v>60.001998901367159</c:v>
                </c:pt>
                <c:pt idx="958">
                  <c:v>60.001998901367159</c:v>
                </c:pt>
                <c:pt idx="959">
                  <c:v>60.004001617431605</c:v>
                </c:pt>
                <c:pt idx="960">
                  <c:v>60.004001617431605</c:v>
                </c:pt>
                <c:pt idx="961">
                  <c:v>60.006000518798828</c:v>
                </c:pt>
                <c:pt idx="962">
                  <c:v>60.006000518798828</c:v>
                </c:pt>
                <c:pt idx="963">
                  <c:v>60.007999420166001</c:v>
                </c:pt>
                <c:pt idx="964">
                  <c:v>60.007999420166001</c:v>
                </c:pt>
                <c:pt idx="965">
                  <c:v>60.007999420166001</c:v>
                </c:pt>
                <c:pt idx="966">
                  <c:v>60.007999420166001</c:v>
                </c:pt>
                <c:pt idx="967">
                  <c:v>60.006999969482393</c:v>
                </c:pt>
                <c:pt idx="968">
                  <c:v>60.006999969482393</c:v>
                </c:pt>
                <c:pt idx="969">
                  <c:v>60.006000518798828</c:v>
                </c:pt>
                <c:pt idx="970">
                  <c:v>60.006000518798828</c:v>
                </c:pt>
                <c:pt idx="971">
                  <c:v>60.004001617431605</c:v>
                </c:pt>
                <c:pt idx="972">
                  <c:v>60.004001617431605</c:v>
                </c:pt>
                <c:pt idx="973">
                  <c:v>60.011001586914027</c:v>
                </c:pt>
                <c:pt idx="974">
                  <c:v>60.011001586914027</c:v>
                </c:pt>
                <c:pt idx="975">
                  <c:v>60.012001037597628</c:v>
                </c:pt>
                <c:pt idx="976">
                  <c:v>60.012001037597628</c:v>
                </c:pt>
                <c:pt idx="977">
                  <c:v>60.012001037597628</c:v>
                </c:pt>
                <c:pt idx="978">
                  <c:v>60.012001037597628</c:v>
                </c:pt>
                <c:pt idx="979">
                  <c:v>60.009998321533203</c:v>
                </c:pt>
                <c:pt idx="980">
                  <c:v>60.009998321533203</c:v>
                </c:pt>
                <c:pt idx="981">
                  <c:v>60.006999969482393</c:v>
                </c:pt>
                <c:pt idx="982">
                  <c:v>60.006999969482393</c:v>
                </c:pt>
                <c:pt idx="983">
                  <c:v>60.005001068115234</c:v>
                </c:pt>
                <c:pt idx="984">
                  <c:v>60.005001068115234</c:v>
                </c:pt>
                <c:pt idx="985">
                  <c:v>60.006000518798828</c:v>
                </c:pt>
                <c:pt idx="986">
                  <c:v>60.006000518798828</c:v>
                </c:pt>
                <c:pt idx="987">
                  <c:v>60.007999420166001</c:v>
                </c:pt>
                <c:pt idx="988">
                  <c:v>60.007999420166001</c:v>
                </c:pt>
                <c:pt idx="989">
                  <c:v>60.012001037597628</c:v>
                </c:pt>
                <c:pt idx="990">
                  <c:v>60.012001037597628</c:v>
                </c:pt>
                <c:pt idx="991">
                  <c:v>60.015998840332031</c:v>
                </c:pt>
                <c:pt idx="992">
                  <c:v>60.015998840332031</c:v>
                </c:pt>
                <c:pt idx="993">
                  <c:v>60.01900100708005</c:v>
                </c:pt>
                <c:pt idx="994">
                  <c:v>60.01900100708005</c:v>
                </c:pt>
                <c:pt idx="995">
                  <c:v>60.016998291015625</c:v>
                </c:pt>
                <c:pt idx="996">
                  <c:v>60.016998291015625</c:v>
                </c:pt>
                <c:pt idx="997">
                  <c:v>60.015998840332031</c:v>
                </c:pt>
                <c:pt idx="998">
                  <c:v>60.015998840332031</c:v>
                </c:pt>
                <c:pt idx="999">
                  <c:v>60.01900100708005</c:v>
                </c:pt>
                <c:pt idx="1000">
                  <c:v>60.01900100708005</c:v>
                </c:pt>
                <c:pt idx="1001">
                  <c:v>60.01900100708005</c:v>
                </c:pt>
                <c:pt idx="1002">
                  <c:v>60.01900100708005</c:v>
                </c:pt>
                <c:pt idx="1003">
                  <c:v>60.020000457763615</c:v>
                </c:pt>
                <c:pt idx="1004">
                  <c:v>60.020000457763615</c:v>
                </c:pt>
                <c:pt idx="1005">
                  <c:v>60.016998291015625</c:v>
                </c:pt>
                <c:pt idx="1006">
                  <c:v>60.016998291015625</c:v>
                </c:pt>
                <c:pt idx="1007">
                  <c:v>60.009998321533203</c:v>
                </c:pt>
                <c:pt idx="1008">
                  <c:v>60.009998321533203</c:v>
                </c:pt>
                <c:pt idx="1009">
                  <c:v>60.007999420166001</c:v>
                </c:pt>
                <c:pt idx="1010">
                  <c:v>60.007999420166001</c:v>
                </c:pt>
                <c:pt idx="1011">
                  <c:v>60.009998321533203</c:v>
                </c:pt>
                <c:pt idx="1012">
                  <c:v>60.009998321533203</c:v>
                </c:pt>
                <c:pt idx="1013">
                  <c:v>60.008998870849609</c:v>
                </c:pt>
                <c:pt idx="1014">
                  <c:v>60.008998870849609</c:v>
                </c:pt>
                <c:pt idx="1015">
                  <c:v>60.004001617431605</c:v>
                </c:pt>
                <c:pt idx="1016">
                  <c:v>60.004001617431605</c:v>
                </c:pt>
                <c:pt idx="1017">
                  <c:v>60</c:v>
                </c:pt>
                <c:pt idx="1018">
                  <c:v>60</c:v>
                </c:pt>
                <c:pt idx="1019">
                  <c:v>60.000999450683544</c:v>
                </c:pt>
                <c:pt idx="1020">
                  <c:v>60.000999450683544</c:v>
                </c:pt>
                <c:pt idx="1021">
                  <c:v>60.000999450683544</c:v>
                </c:pt>
                <c:pt idx="1022">
                  <c:v>60.000999450683544</c:v>
                </c:pt>
                <c:pt idx="1023">
                  <c:v>59.998001098632805</c:v>
                </c:pt>
                <c:pt idx="1024">
                  <c:v>59.998001098632805</c:v>
                </c:pt>
                <c:pt idx="1025">
                  <c:v>59.999000549316378</c:v>
                </c:pt>
                <c:pt idx="1026">
                  <c:v>59.999000549316378</c:v>
                </c:pt>
                <c:pt idx="1027">
                  <c:v>59.997001647949205</c:v>
                </c:pt>
                <c:pt idx="1028">
                  <c:v>59.997001647949205</c:v>
                </c:pt>
                <c:pt idx="1029">
                  <c:v>59.993000030517578</c:v>
                </c:pt>
                <c:pt idx="1030">
                  <c:v>59.993000030517578</c:v>
                </c:pt>
                <c:pt idx="1031">
                  <c:v>59.992000579833984</c:v>
                </c:pt>
                <c:pt idx="1032">
                  <c:v>59.992000579833984</c:v>
                </c:pt>
                <c:pt idx="1033">
                  <c:v>59.990001678466797</c:v>
                </c:pt>
                <c:pt idx="1034">
                  <c:v>59.990001678466797</c:v>
                </c:pt>
                <c:pt idx="1035">
                  <c:v>59.985000610351555</c:v>
                </c:pt>
                <c:pt idx="1036">
                  <c:v>59.985000610351555</c:v>
                </c:pt>
                <c:pt idx="1037">
                  <c:v>59.984001159667891</c:v>
                </c:pt>
                <c:pt idx="1038">
                  <c:v>59.984001159667891</c:v>
                </c:pt>
                <c:pt idx="1039">
                  <c:v>59.986000061035128</c:v>
                </c:pt>
                <c:pt idx="1040">
                  <c:v>59.986000061035128</c:v>
                </c:pt>
                <c:pt idx="1041">
                  <c:v>59.987998962402344</c:v>
                </c:pt>
                <c:pt idx="1042">
                  <c:v>59.987998962402344</c:v>
                </c:pt>
                <c:pt idx="1043">
                  <c:v>59.990001678466797</c:v>
                </c:pt>
                <c:pt idx="1044">
                  <c:v>59.990001678466797</c:v>
                </c:pt>
                <c:pt idx="1045">
                  <c:v>59.988998413085937</c:v>
                </c:pt>
                <c:pt idx="1046">
                  <c:v>59.988998413085937</c:v>
                </c:pt>
                <c:pt idx="1047">
                  <c:v>59.986000061035128</c:v>
                </c:pt>
                <c:pt idx="1048">
                  <c:v>59.986000061035128</c:v>
                </c:pt>
                <c:pt idx="1049">
                  <c:v>59.990001678466797</c:v>
                </c:pt>
                <c:pt idx="1050">
                  <c:v>59.990001678466797</c:v>
                </c:pt>
                <c:pt idx="1051">
                  <c:v>59.993999481201143</c:v>
                </c:pt>
                <c:pt idx="1052">
                  <c:v>59.993999481201143</c:v>
                </c:pt>
                <c:pt idx="1053">
                  <c:v>59.998001098632805</c:v>
                </c:pt>
                <c:pt idx="1054">
                  <c:v>59.998001098632805</c:v>
                </c:pt>
                <c:pt idx="1055">
                  <c:v>60.004001617431605</c:v>
                </c:pt>
                <c:pt idx="1056">
                  <c:v>60.004001617431605</c:v>
                </c:pt>
                <c:pt idx="1057">
                  <c:v>60.001998901367159</c:v>
                </c:pt>
                <c:pt idx="1058">
                  <c:v>60.001998901367159</c:v>
                </c:pt>
                <c:pt idx="1059">
                  <c:v>59.998001098632805</c:v>
                </c:pt>
                <c:pt idx="1060">
                  <c:v>59.998001098632805</c:v>
                </c:pt>
                <c:pt idx="1061">
                  <c:v>59.994998931884794</c:v>
                </c:pt>
                <c:pt idx="1062">
                  <c:v>59.994998931884794</c:v>
                </c:pt>
                <c:pt idx="1063">
                  <c:v>59.993000030517578</c:v>
                </c:pt>
                <c:pt idx="1064">
                  <c:v>59.993000030517578</c:v>
                </c:pt>
                <c:pt idx="1065">
                  <c:v>59.986000061035128</c:v>
                </c:pt>
                <c:pt idx="1066">
                  <c:v>59.986000061035128</c:v>
                </c:pt>
                <c:pt idx="1067">
                  <c:v>59.979000091552734</c:v>
                </c:pt>
                <c:pt idx="1068">
                  <c:v>59.979000091552734</c:v>
                </c:pt>
                <c:pt idx="1069">
                  <c:v>59.978000640869162</c:v>
                </c:pt>
                <c:pt idx="1070">
                  <c:v>59.978000640869162</c:v>
                </c:pt>
                <c:pt idx="1071">
                  <c:v>59.979000091552734</c:v>
                </c:pt>
                <c:pt idx="1072">
                  <c:v>59.979000091552734</c:v>
                </c:pt>
                <c:pt idx="1073">
                  <c:v>59.9799995422363</c:v>
                </c:pt>
                <c:pt idx="1074">
                  <c:v>59.9799995422363</c:v>
                </c:pt>
                <c:pt idx="1075">
                  <c:v>59.986000061035128</c:v>
                </c:pt>
                <c:pt idx="1076">
                  <c:v>59.986000061035128</c:v>
                </c:pt>
                <c:pt idx="1077">
                  <c:v>59.990001678466797</c:v>
                </c:pt>
                <c:pt idx="1078">
                  <c:v>59.990001678466797</c:v>
                </c:pt>
                <c:pt idx="1079">
                  <c:v>59.986999511718722</c:v>
                </c:pt>
                <c:pt idx="1080">
                  <c:v>59.986999511718722</c:v>
                </c:pt>
                <c:pt idx="1081">
                  <c:v>59.984001159667891</c:v>
                </c:pt>
                <c:pt idx="1082">
                  <c:v>59.984001159667891</c:v>
                </c:pt>
                <c:pt idx="1083">
                  <c:v>59.990001678466797</c:v>
                </c:pt>
                <c:pt idx="1084">
                  <c:v>59.990001678466797</c:v>
                </c:pt>
                <c:pt idx="1085">
                  <c:v>59.997001647949205</c:v>
                </c:pt>
                <c:pt idx="1086">
                  <c:v>59.997001647949205</c:v>
                </c:pt>
                <c:pt idx="1087">
                  <c:v>60.000999450683544</c:v>
                </c:pt>
                <c:pt idx="1088">
                  <c:v>60.000999450683544</c:v>
                </c:pt>
                <c:pt idx="1089">
                  <c:v>60.000999450683544</c:v>
                </c:pt>
                <c:pt idx="1090">
                  <c:v>60.000999450683544</c:v>
                </c:pt>
                <c:pt idx="1091">
                  <c:v>60.002998352050817</c:v>
                </c:pt>
                <c:pt idx="1092">
                  <c:v>60.002998352050817</c:v>
                </c:pt>
                <c:pt idx="1093">
                  <c:v>60.008998870849609</c:v>
                </c:pt>
                <c:pt idx="1094">
                  <c:v>60.008998870849609</c:v>
                </c:pt>
                <c:pt idx="1095">
                  <c:v>60.012001037597628</c:v>
                </c:pt>
                <c:pt idx="1096">
                  <c:v>60.012001037597628</c:v>
                </c:pt>
                <c:pt idx="1097">
                  <c:v>60.012001037597628</c:v>
                </c:pt>
                <c:pt idx="1098">
                  <c:v>60.012001037597628</c:v>
                </c:pt>
                <c:pt idx="1099">
                  <c:v>60.013999938964879</c:v>
                </c:pt>
                <c:pt idx="1100">
                  <c:v>60.013999938964879</c:v>
                </c:pt>
                <c:pt idx="1101">
                  <c:v>60.016998291015625</c:v>
                </c:pt>
                <c:pt idx="1102">
                  <c:v>60.016998291015625</c:v>
                </c:pt>
                <c:pt idx="1103">
                  <c:v>60.023998260498061</c:v>
                </c:pt>
                <c:pt idx="1104">
                  <c:v>60.023998260498061</c:v>
                </c:pt>
                <c:pt idx="1105">
                  <c:v>60.0260009765625</c:v>
                </c:pt>
                <c:pt idx="1106">
                  <c:v>60.0260009765625</c:v>
                </c:pt>
                <c:pt idx="1107">
                  <c:v>60.020000457763615</c:v>
                </c:pt>
                <c:pt idx="1108">
                  <c:v>60.020000457763615</c:v>
                </c:pt>
                <c:pt idx="1109">
                  <c:v>60.013999938964879</c:v>
                </c:pt>
                <c:pt idx="1110">
                  <c:v>60.013999938964879</c:v>
                </c:pt>
                <c:pt idx="1111">
                  <c:v>60.006999969482393</c:v>
                </c:pt>
                <c:pt idx="1112">
                  <c:v>60.006999969482393</c:v>
                </c:pt>
                <c:pt idx="1113">
                  <c:v>60.000999450683544</c:v>
                </c:pt>
                <c:pt idx="1114">
                  <c:v>60.000999450683544</c:v>
                </c:pt>
                <c:pt idx="1115">
                  <c:v>59.994998931884794</c:v>
                </c:pt>
                <c:pt idx="1116">
                  <c:v>59.994998931884794</c:v>
                </c:pt>
                <c:pt idx="1117">
                  <c:v>59.992000579833984</c:v>
                </c:pt>
                <c:pt idx="1118">
                  <c:v>59.992000579833984</c:v>
                </c:pt>
                <c:pt idx="1119">
                  <c:v>59.991001129150391</c:v>
                </c:pt>
                <c:pt idx="1120">
                  <c:v>59.991001129150391</c:v>
                </c:pt>
                <c:pt idx="1121">
                  <c:v>59.990001678466797</c:v>
                </c:pt>
                <c:pt idx="1122">
                  <c:v>59.990001678466797</c:v>
                </c:pt>
                <c:pt idx="1123">
                  <c:v>59.993000030517578</c:v>
                </c:pt>
                <c:pt idx="1124">
                  <c:v>59.993000030517578</c:v>
                </c:pt>
                <c:pt idx="1125">
                  <c:v>59.999000549316378</c:v>
                </c:pt>
                <c:pt idx="1126">
                  <c:v>59.999000549316378</c:v>
                </c:pt>
                <c:pt idx="1127">
                  <c:v>60.001998901367159</c:v>
                </c:pt>
                <c:pt idx="1128">
                  <c:v>60.001998901367159</c:v>
                </c:pt>
                <c:pt idx="1129">
                  <c:v>60</c:v>
                </c:pt>
                <c:pt idx="1130">
                  <c:v>60</c:v>
                </c:pt>
                <c:pt idx="1131">
                  <c:v>59.998001098632805</c:v>
                </c:pt>
                <c:pt idx="1132">
                  <c:v>59.998001098632805</c:v>
                </c:pt>
                <c:pt idx="1133">
                  <c:v>59.999000549316378</c:v>
                </c:pt>
                <c:pt idx="1134">
                  <c:v>59.999000549316378</c:v>
                </c:pt>
                <c:pt idx="1135">
                  <c:v>59.998001098632805</c:v>
                </c:pt>
                <c:pt idx="1136">
                  <c:v>59.998001098632805</c:v>
                </c:pt>
                <c:pt idx="1137">
                  <c:v>59.995998382568395</c:v>
                </c:pt>
                <c:pt idx="1138">
                  <c:v>59.995998382568395</c:v>
                </c:pt>
                <c:pt idx="1139">
                  <c:v>59.997001647949205</c:v>
                </c:pt>
                <c:pt idx="1140">
                  <c:v>59.997001647949205</c:v>
                </c:pt>
                <c:pt idx="1141">
                  <c:v>60.000999450683544</c:v>
                </c:pt>
                <c:pt idx="1142">
                  <c:v>60.000999450683544</c:v>
                </c:pt>
                <c:pt idx="1143">
                  <c:v>60.002998352050817</c:v>
                </c:pt>
                <c:pt idx="1144">
                  <c:v>60.002998352050817</c:v>
                </c:pt>
                <c:pt idx="1145">
                  <c:v>60.006999969482393</c:v>
                </c:pt>
                <c:pt idx="1146">
                  <c:v>60.006999969482393</c:v>
                </c:pt>
                <c:pt idx="1147">
                  <c:v>60.013999938964879</c:v>
                </c:pt>
                <c:pt idx="1148">
                  <c:v>60.013999938964879</c:v>
                </c:pt>
                <c:pt idx="1149">
                  <c:v>60.018001556396428</c:v>
                </c:pt>
                <c:pt idx="1150">
                  <c:v>60.018001556396428</c:v>
                </c:pt>
                <c:pt idx="1151">
                  <c:v>60.018001556396428</c:v>
                </c:pt>
                <c:pt idx="1152">
                  <c:v>60.018001556396428</c:v>
                </c:pt>
                <c:pt idx="1153">
                  <c:v>60.006000518798828</c:v>
                </c:pt>
                <c:pt idx="1154">
                  <c:v>60.006000518798828</c:v>
                </c:pt>
                <c:pt idx="1155">
                  <c:v>59.999000549316378</c:v>
                </c:pt>
                <c:pt idx="1156">
                  <c:v>59.999000549316378</c:v>
                </c:pt>
                <c:pt idx="1157">
                  <c:v>59.988998413085937</c:v>
                </c:pt>
                <c:pt idx="1158">
                  <c:v>59.988998413085937</c:v>
                </c:pt>
                <c:pt idx="1159">
                  <c:v>59.985000610351555</c:v>
                </c:pt>
                <c:pt idx="1160">
                  <c:v>59.985000610351555</c:v>
                </c:pt>
                <c:pt idx="1161">
                  <c:v>59.98099899291995</c:v>
                </c:pt>
                <c:pt idx="1162">
                  <c:v>59.98099899291995</c:v>
                </c:pt>
                <c:pt idx="1163">
                  <c:v>59.976001739501953</c:v>
                </c:pt>
                <c:pt idx="1164">
                  <c:v>59.976001739501953</c:v>
                </c:pt>
                <c:pt idx="1165">
                  <c:v>59.977001190185547</c:v>
                </c:pt>
                <c:pt idx="1166">
                  <c:v>59.977001190185547</c:v>
                </c:pt>
                <c:pt idx="1167">
                  <c:v>59.978000640869162</c:v>
                </c:pt>
                <c:pt idx="1168">
                  <c:v>59.978000640869162</c:v>
                </c:pt>
                <c:pt idx="1169">
                  <c:v>59.974998474121101</c:v>
                </c:pt>
                <c:pt idx="1170">
                  <c:v>59.974998474121101</c:v>
                </c:pt>
                <c:pt idx="1171">
                  <c:v>59.966999053955078</c:v>
                </c:pt>
                <c:pt idx="1172">
                  <c:v>59.966999053955078</c:v>
                </c:pt>
                <c:pt idx="1173">
                  <c:v>59.964000701904297</c:v>
                </c:pt>
                <c:pt idx="1174">
                  <c:v>59.964000701904297</c:v>
                </c:pt>
                <c:pt idx="1175">
                  <c:v>59.965000152587912</c:v>
                </c:pt>
                <c:pt idx="1176">
                  <c:v>59.965000152587912</c:v>
                </c:pt>
                <c:pt idx="1177">
                  <c:v>59.971000671386662</c:v>
                </c:pt>
                <c:pt idx="1178">
                  <c:v>59.971000671386662</c:v>
                </c:pt>
                <c:pt idx="1179">
                  <c:v>59.979000091552734</c:v>
                </c:pt>
                <c:pt idx="1180">
                  <c:v>59.979000091552734</c:v>
                </c:pt>
                <c:pt idx="1181">
                  <c:v>59.986999511718722</c:v>
                </c:pt>
                <c:pt idx="1182">
                  <c:v>59.986999511718722</c:v>
                </c:pt>
                <c:pt idx="1183">
                  <c:v>60.000999450683544</c:v>
                </c:pt>
                <c:pt idx="1184">
                  <c:v>60.000999450683544</c:v>
                </c:pt>
                <c:pt idx="1185">
                  <c:v>60.008998870849609</c:v>
                </c:pt>
                <c:pt idx="1186">
                  <c:v>60.008998870849609</c:v>
                </c:pt>
                <c:pt idx="1187">
                  <c:v>60.013999938964879</c:v>
                </c:pt>
                <c:pt idx="1188">
                  <c:v>60.013999938964879</c:v>
                </c:pt>
                <c:pt idx="1189">
                  <c:v>60.013999938964879</c:v>
                </c:pt>
                <c:pt idx="1190">
                  <c:v>60.013999938964879</c:v>
                </c:pt>
                <c:pt idx="1191">
                  <c:v>60.013000488281222</c:v>
                </c:pt>
                <c:pt idx="1192">
                  <c:v>60.013000488281222</c:v>
                </c:pt>
                <c:pt idx="1193">
                  <c:v>60.016998291015625</c:v>
                </c:pt>
                <c:pt idx="1194">
                  <c:v>60.016998291015625</c:v>
                </c:pt>
                <c:pt idx="1195">
                  <c:v>60.020999908447266</c:v>
                </c:pt>
                <c:pt idx="1196">
                  <c:v>60.020999908447266</c:v>
                </c:pt>
                <c:pt idx="1197">
                  <c:v>60.01900100708005</c:v>
                </c:pt>
                <c:pt idx="1198">
                  <c:v>60.01900100708005</c:v>
                </c:pt>
                <c:pt idx="1199">
                  <c:v>60.013000488281222</c:v>
                </c:pt>
                <c:pt idx="1200">
                  <c:v>60.013000488281222</c:v>
                </c:pt>
                <c:pt idx="1201">
                  <c:v>60.004001617431605</c:v>
                </c:pt>
                <c:pt idx="1202">
                  <c:v>60.004001617431605</c:v>
                </c:pt>
                <c:pt idx="1203">
                  <c:v>59.999000549316378</c:v>
                </c:pt>
                <c:pt idx="1204">
                  <c:v>59.999000549316378</c:v>
                </c:pt>
                <c:pt idx="1205">
                  <c:v>59.998001098632805</c:v>
                </c:pt>
                <c:pt idx="1206">
                  <c:v>59.998001098632805</c:v>
                </c:pt>
                <c:pt idx="1207">
                  <c:v>59.994998931884794</c:v>
                </c:pt>
                <c:pt idx="1208">
                  <c:v>59.994998931884794</c:v>
                </c:pt>
                <c:pt idx="1209">
                  <c:v>59.995998382568395</c:v>
                </c:pt>
                <c:pt idx="1210">
                  <c:v>59.995998382568395</c:v>
                </c:pt>
                <c:pt idx="1211">
                  <c:v>59.994998931884794</c:v>
                </c:pt>
                <c:pt idx="1212">
                  <c:v>59.994998931884794</c:v>
                </c:pt>
                <c:pt idx="1213">
                  <c:v>59.993999481201143</c:v>
                </c:pt>
                <c:pt idx="1214">
                  <c:v>59.993999481201143</c:v>
                </c:pt>
                <c:pt idx="1215">
                  <c:v>59.993999481201143</c:v>
                </c:pt>
                <c:pt idx="1216">
                  <c:v>59.993999481201143</c:v>
                </c:pt>
                <c:pt idx="1217">
                  <c:v>59.991001129150391</c:v>
                </c:pt>
                <c:pt idx="1218">
                  <c:v>59.991001129150391</c:v>
                </c:pt>
                <c:pt idx="1219">
                  <c:v>59.993000030517578</c:v>
                </c:pt>
                <c:pt idx="1220">
                  <c:v>59.993000030517578</c:v>
                </c:pt>
                <c:pt idx="1221">
                  <c:v>59.993999481201143</c:v>
                </c:pt>
                <c:pt idx="1222">
                  <c:v>59.993999481201143</c:v>
                </c:pt>
                <c:pt idx="1223">
                  <c:v>59.992000579833984</c:v>
                </c:pt>
                <c:pt idx="1224">
                  <c:v>59.992000579833984</c:v>
                </c:pt>
                <c:pt idx="1225">
                  <c:v>59.985000610351555</c:v>
                </c:pt>
                <c:pt idx="1226">
                  <c:v>59.985000610351555</c:v>
                </c:pt>
                <c:pt idx="1227">
                  <c:v>59.970001220703125</c:v>
                </c:pt>
                <c:pt idx="1228">
                  <c:v>59.970001220703125</c:v>
                </c:pt>
                <c:pt idx="1229">
                  <c:v>59.966999053955078</c:v>
                </c:pt>
                <c:pt idx="1230">
                  <c:v>59.966999053955078</c:v>
                </c:pt>
                <c:pt idx="1231">
                  <c:v>59.962001800537109</c:v>
                </c:pt>
                <c:pt idx="1232">
                  <c:v>59.962001800537109</c:v>
                </c:pt>
                <c:pt idx="1233">
                  <c:v>59.962001800537109</c:v>
                </c:pt>
                <c:pt idx="1234">
                  <c:v>59.962001800537109</c:v>
                </c:pt>
                <c:pt idx="1235">
                  <c:v>59.967998504638643</c:v>
                </c:pt>
                <c:pt idx="1236">
                  <c:v>59.967998504638643</c:v>
                </c:pt>
                <c:pt idx="1237">
                  <c:v>59.972000122070313</c:v>
                </c:pt>
                <c:pt idx="1238">
                  <c:v>59.972000122070313</c:v>
                </c:pt>
                <c:pt idx="1239">
                  <c:v>59.977001190185547</c:v>
                </c:pt>
                <c:pt idx="1240">
                  <c:v>59.977001190185547</c:v>
                </c:pt>
                <c:pt idx="1241">
                  <c:v>59.974998474121101</c:v>
                </c:pt>
                <c:pt idx="1242">
                  <c:v>59.974998474121101</c:v>
                </c:pt>
                <c:pt idx="1243">
                  <c:v>59.976001739501953</c:v>
                </c:pt>
                <c:pt idx="1244">
                  <c:v>59.976001739501953</c:v>
                </c:pt>
                <c:pt idx="1245">
                  <c:v>59.977001190185547</c:v>
                </c:pt>
                <c:pt idx="1246">
                  <c:v>59.977001190185547</c:v>
                </c:pt>
                <c:pt idx="1247">
                  <c:v>59.974998474121101</c:v>
                </c:pt>
                <c:pt idx="1248">
                  <c:v>59.974998474121101</c:v>
                </c:pt>
                <c:pt idx="1249">
                  <c:v>59.972999572753906</c:v>
                </c:pt>
                <c:pt idx="1250">
                  <c:v>59.972999572753906</c:v>
                </c:pt>
                <c:pt idx="1251">
                  <c:v>59.963001251220668</c:v>
                </c:pt>
                <c:pt idx="1252">
                  <c:v>59.963001251220668</c:v>
                </c:pt>
                <c:pt idx="1253">
                  <c:v>59.969001770019524</c:v>
                </c:pt>
                <c:pt idx="1254">
                  <c:v>59.969001770019524</c:v>
                </c:pt>
                <c:pt idx="1255">
                  <c:v>59.977001190185547</c:v>
                </c:pt>
                <c:pt idx="1256">
                  <c:v>59.977001190185547</c:v>
                </c:pt>
                <c:pt idx="1257">
                  <c:v>59.983001708984375</c:v>
                </c:pt>
                <c:pt idx="1258">
                  <c:v>59.983001708984375</c:v>
                </c:pt>
                <c:pt idx="1259">
                  <c:v>59.983001708984375</c:v>
                </c:pt>
                <c:pt idx="1260">
                  <c:v>59.983001708984375</c:v>
                </c:pt>
                <c:pt idx="1261">
                  <c:v>59.981998443603459</c:v>
                </c:pt>
                <c:pt idx="1262">
                  <c:v>59.981998443603459</c:v>
                </c:pt>
                <c:pt idx="1263">
                  <c:v>59.986000061035128</c:v>
                </c:pt>
                <c:pt idx="1264">
                  <c:v>59.986000061035128</c:v>
                </c:pt>
                <c:pt idx="1265">
                  <c:v>59.990001678466797</c:v>
                </c:pt>
                <c:pt idx="1266">
                  <c:v>59.990001678466797</c:v>
                </c:pt>
                <c:pt idx="1267">
                  <c:v>59.998001098632805</c:v>
                </c:pt>
                <c:pt idx="1268">
                  <c:v>59.998001098632805</c:v>
                </c:pt>
                <c:pt idx="1269">
                  <c:v>60.001998901367159</c:v>
                </c:pt>
                <c:pt idx="1270">
                  <c:v>60.001998901367159</c:v>
                </c:pt>
                <c:pt idx="1271">
                  <c:v>60.001998901367159</c:v>
                </c:pt>
                <c:pt idx="1272">
                  <c:v>60.001998901367159</c:v>
                </c:pt>
                <c:pt idx="1273">
                  <c:v>60.004001617431605</c:v>
                </c:pt>
                <c:pt idx="1274">
                  <c:v>60.004001617431605</c:v>
                </c:pt>
                <c:pt idx="1275">
                  <c:v>60.006000518798828</c:v>
                </c:pt>
                <c:pt idx="1276">
                  <c:v>60.006000518798828</c:v>
                </c:pt>
                <c:pt idx="1277">
                  <c:v>60.006000518798828</c:v>
                </c:pt>
                <c:pt idx="1278">
                  <c:v>60.006000518798828</c:v>
                </c:pt>
                <c:pt idx="1279">
                  <c:v>60.005001068115234</c:v>
                </c:pt>
                <c:pt idx="1280">
                  <c:v>60.005001068115234</c:v>
                </c:pt>
                <c:pt idx="1281">
                  <c:v>60.006000518798828</c:v>
                </c:pt>
                <c:pt idx="1282">
                  <c:v>60.006000518798828</c:v>
                </c:pt>
                <c:pt idx="1283">
                  <c:v>60.007999420166001</c:v>
                </c:pt>
                <c:pt idx="1284">
                  <c:v>60.007999420166001</c:v>
                </c:pt>
                <c:pt idx="1285">
                  <c:v>60.009998321533203</c:v>
                </c:pt>
                <c:pt idx="1286">
                  <c:v>60.009998321533203</c:v>
                </c:pt>
                <c:pt idx="1287">
                  <c:v>60.007999420166001</c:v>
                </c:pt>
                <c:pt idx="1288">
                  <c:v>60.007999420166001</c:v>
                </c:pt>
                <c:pt idx="1289">
                  <c:v>60.006000518798828</c:v>
                </c:pt>
                <c:pt idx="1290">
                  <c:v>60.006000518798828</c:v>
                </c:pt>
                <c:pt idx="1291">
                  <c:v>59.999000549316378</c:v>
                </c:pt>
                <c:pt idx="1292">
                  <c:v>59.999000549316378</c:v>
                </c:pt>
                <c:pt idx="1293">
                  <c:v>59.997001647949205</c:v>
                </c:pt>
                <c:pt idx="1294">
                  <c:v>59.997001647949205</c:v>
                </c:pt>
                <c:pt idx="1295">
                  <c:v>59.993999481201143</c:v>
                </c:pt>
                <c:pt idx="1296">
                  <c:v>59.993999481201143</c:v>
                </c:pt>
                <c:pt idx="1297">
                  <c:v>59.990001678466797</c:v>
                </c:pt>
                <c:pt idx="1298">
                  <c:v>59.990001678466797</c:v>
                </c:pt>
                <c:pt idx="1299">
                  <c:v>59.993000030517578</c:v>
                </c:pt>
                <c:pt idx="1300">
                  <c:v>59.993000030517578</c:v>
                </c:pt>
                <c:pt idx="1301">
                  <c:v>59.997001647949205</c:v>
                </c:pt>
                <c:pt idx="1302">
                  <c:v>59.997001647949205</c:v>
                </c:pt>
                <c:pt idx="1303">
                  <c:v>60.002998352050817</c:v>
                </c:pt>
                <c:pt idx="1304">
                  <c:v>60.002998352050817</c:v>
                </c:pt>
                <c:pt idx="1305">
                  <c:v>60.005001068115234</c:v>
                </c:pt>
                <c:pt idx="1306">
                  <c:v>60.005001068115234</c:v>
                </c:pt>
                <c:pt idx="1307">
                  <c:v>60.007999420166001</c:v>
                </c:pt>
                <c:pt idx="1308">
                  <c:v>60.007999420166001</c:v>
                </c:pt>
                <c:pt idx="1309">
                  <c:v>60.011001586914027</c:v>
                </c:pt>
                <c:pt idx="1310">
                  <c:v>60.011001586914027</c:v>
                </c:pt>
                <c:pt idx="1311">
                  <c:v>60.016998291015625</c:v>
                </c:pt>
                <c:pt idx="1312">
                  <c:v>60.016998291015625</c:v>
                </c:pt>
                <c:pt idx="1313">
                  <c:v>60.01900100708005</c:v>
                </c:pt>
                <c:pt idx="1314">
                  <c:v>60.01900100708005</c:v>
                </c:pt>
                <c:pt idx="1315">
                  <c:v>60.013000488281222</c:v>
                </c:pt>
                <c:pt idx="1316">
                  <c:v>60.013000488281222</c:v>
                </c:pt>
                <c:pt idx="1317">
                  <c:v>60.000999450683544</c:v>
                </c:pt>
                <c:pt idx="1318">
                  <c:v>60.000999450683544</c:v>
                </c:pt>
                <c:pt idx="1319">
                  <c:v>59.993999481201143</c:v>
                </c:pt>
                <c:pt idx="1320">
                  <c:v>59.993999481201143</c:v>
                </c:pt>
                <c:pt idx="1321">
                  <c:v>59.993999481201143</c:v>
                </c:pt>
                <c:pt idx="1322">
                  <c:v>59.993999481201143</c:v>
                </c:pt>
                <c:pt idx="1323">
                  <c:v>60.000999450683544</c:v>
                </c:pt>
                <c:pt idx="1324">
                  <c:v>60.000999450683544</c:v>
                </c:pt>
                <c:pt idx="1325">
                  <c:v>60.001998901367159</c:v>
                </c:pt>
                <c:pt idx="1326">
                  <c:v>60.001998901367159</c:v>
                </c:pt>
                <c:pt idx="1327">
                  <c:v>60.001998901367159</c:v>
                </c:pt>
                <c:pt idx="1328">
                  <c:v>60.001998901367159</c:v>
                </c:pt>
                <c:pt idx="1329">
                  <c:v>60.012001037597628</c:v>
                </c:pt>
                <c:pt idx="1330">
                  <c:v>60.012001037597628</c:v>
                </c:pt>
                <c:pt idx="1331">
                  <c:v>60.016998291015625</c:v>
                </c:pt>
                <c:pt idx="1332">
                  <c:v>60.016998291015625</c:v>
                </c:pt>
                <c:pt idx="1333">
                  <c:v>60.01900100708005</c:v>
                </c:pt>
                <c:pt idx="1334">
                  <c:v>60.01900100708005</c:v>
                </c:pt>
                <c:pt idx="1335">
                  <c:v>60.013000488281222</c:v>
                </c:pt>
                <c:pt idx="1336">
                  <c:v>60.013000488281222</c:v>
                </c:pt>
                <c:pt idx="1337">
                  <c:v>60.011001586914027</c:v>
                </c:pt>
                <c:pt idx="1338">
                  <c:v>60.011001586914027</c:v>
                </c:pt>
                <c:pt idx="1339">
                  <c:v>60.005001068115234</c:v>
                </c:pt>
                <c:pt idx="1340">
                  <c:v>60.005001068115234</c:v>
                </c:pt>
                <c:pt idx="1341">
                  <c:v>60</c:v>
                </c:pt>
                <c:pt idx="1342">
                  <c:v>60</c:v>
                </c:pt>
                <c:pt idx="1343">
                  <c:v>60</c:v>
                </c:pt>
                <c:pt idx="1344">
                  <c:v>60</c:v>
                </c:pt>
                <c:pt idx="1345">
                  <c:v>60.002998352050817</c:v>
                </c:pt>
                <c:pt idx="1346">
                  <c:v>60.002998352050817</c:v>
                </c:pt>
                <c:pt idx="1347">
                  <c:v>60</c:v>
                </c:pt>
                <c:pt idx="1348">
                  <c:v>60</c:v>
                </c:pt>
                <c:pt idx="1349">
                  <c:v>59.997001647949205</c:v>
                </c:pt>
                <c:pt idx="1350">
                  <c:v>59.997001647949205</c:v>
                </c:pt>
                <c:pt idx="1351">
                  <c:v>59.997001647949205</c:v>
                </c:pt>
                <c:pt idx="1352">
                  <c:v>59.997001647949205</c:v>
                </c:pt>
                <c:pt idx="1353">
                  <c:v>60.001998901367159</c:v>
                </c:pt>
                <c:pt idx="1354">
                  <c:v>60.001998901367159</c:v>
                </c:pt>
                <c:pt idx="1355">
                  <c:v>60.005001068115234</c:v>
                </c:pt>
                <c:pt idx="1356">
                  <c:v>60.005001068115234</c:v>
                </c:pt>
                <c:pt idx="1357">
                  <c:v>60.005001068115234</c:v>
                </c:pt>
                <c:pt idx="1358">
                  <c:v>60.005001068115234</c:v>
                </c:pt>
                <c:pt idx="1359">
                  <c:v>60.004001617431605</c:v>
                </c:pt>
                <c:pt idx="1360">
                  <c:v>60.004001617431605</c:v>
                </c:pt>
                <c:pt idx="1361">
                  <c:v>60</c:v>
                </c:pt>
                <c:pt idx="1362">
                  <c:v>60</c:v>
                </c:pt>
                <c:pt idx="1363">
                  <c:v>59.998001098632805</c:v>
                </c:pt>
                <c:pt idx="1364">
                  <c:v>59.998001098632805</c:v>
                </c:pt>
                <c:pt idx="1365">
                  <c:v>60</c:v>
                </c:pt>
                <c:pt idx="1366">
                  <c:v>60</c:v>
                </c:pt>
                <c:pt idx="1367">
                  <c:v>59.998001098632805</c:v>
                </c:pt>
                <c:pt idx="1368">
                  <c:v>59.998001098632805</c:v>
                </c:pt>
                <c:pt idx="1369">
                  <c:v>59.995998382568395</c:v>
                </c:pt>
                <c:pt idx="1370">
                  <c:v>59.995998382568395</c:v>
                </c:pt>
                <c:pt idx="1371">
                  <c:v>59.997001647949205</c:v>
                </c:pt>
                <c:pt idx="1372">
                  <c:v>59.997001647949205</c:v>
                </c:pt>
                <c:pt idx="1373">
                  <c:v>60.005001068115234</c:v>
                </c:pt>
                <c:pt idx="1374">
                  <c:v>60.005001068115234</c:v>
                </c:pt>
                <c:pt idx="1375">
                  <c:v>60.001998901367159</c:v>
                </c:pt>
                <c:pt idx="1376">
                  <c:v>60.001998901367159</c:v>
                </c:pt>
                <c:pt idx="1377">
                  <c:v>60.000999450683544</c:v>
                </c:pt>
                <c:pt idx="1378">
                  <c:v>60.000999450683544</c:v>
                </c:pt>
                <c:pt idx="1379">
                  <c:v>59.999000549316378</c:v>
                </c:pt>
                <c:pt idx="1380">
                  <c:v>59.999000549316378</c:v>
                </c:pt>
                <c:pt idx="1381">
                  <c:v>59.995998382568395</c:v>
                </c:pt>
                <c:pt idx="1382">
                  <c:v>59.995998382568395</c:v>
                </c:pt>
                <c:pt idx="1383">
                  <c:v>59.999000549316378</c:v>
                </c:pt>
                <c:pt idx="1384">
                  <c:v>59.999000549316378</c:v>
                </c:pt>
                <c:pt idx="1385">
                  <c:v>59.999000549316378</c:v>
                </c:pt>
                <c:pt idx="1386">
                  <c:v>59.999000549316378</c:v>
                </c:pt>
                <c:pt idx="1387">
                  <c:v>59.999000549316378</c:v>
                </c:pt>
                <c:pt idx="1388">
                  <c:v>59.999000549316378</c:v>
                </c:pt>
                <c:pt idx="1389">
                  <c:v>60</c:v>
                </c:pt>
                <c:pt idx="1390">
                  <c:v>60</c:v>
                </c:pt>
                <c:pt idx="1391">
                  <c:v>60.000999450683544</c:v>
                </c:pt>
                <c:pt idx="1392">
                  <c:v>60.000999450683544</c:v>
                </c:pt>
                <c:pt idx="1393">
                  <c:v>60</c:v>
                </c:pt>
                <c:pt idx="1394">
                  <c:v>60</c:v>
                </c:pt>
                <c:pt idx="1395">
                  <c:v>59.992000579833984</c:v>
                </c:pt>
                <c:pt idx="1396">
                  <c:v>59.992000579833984</c:v>
                </c:pt>
                <c:pt idx="1397">
                  <c:v>59.986999511718722</c:v>
                </c:pt>
                <c:pt idx="1398">
                  <c:v>59.986999511718722</c:v>
                </c:pt>
                <c:pt idx="1399">
                  <c:v>59.988998413085937</c:v>
                </c:pt>
                <c:pt idx="1400">
                  <c:v>59.988998413085937</c:v>
                </c:pt>
                <c:pt idx="1401">
                  <c:v>59.992000579833984</c:v>
                </c:pt>
                <c:pt idx="1402">
                  <c:v>59.992000579833984</c:v>
                </c:pt>
                <c:pt idx="1403">
                  <c:v>59.972999572753906</c:v>
                </c:pt>
                <c:pt idx="1404">
                  <c:v>59.783003000000001</c:v>
                </c:pt>
                <c:pt idx="1405">
                  <c:v>59.700003000000002</c:v>
                </c:pt>
                <c:pt idx="1406">
                  <c:v>59.742003000000011</c:v>
                </c:pt>
                <c:pt idx="1407">
                  <c:v>59.797003000000011</c:v>
                </c:pt>
                <c:pt idx="1408">
                  <c:v>59.882003000000005</c:v>
                </c:pt>
                <c:pt idx="1409">
                  <c:v>59.908003000000001</c:v>
                </c:pt>
                <c:pt idx="1410">
                  <c:v>59.875999450683544</c:v>
                </c:pt>
                <c:pt idx="1411">
                  <c:v>59.920003000000001</c:v>
                </c:pt>
                <c:pt idx="1412">
                  <c:v>59.916999816894524</c:v>
                </c:pt>
                <c:pt idx="1413">
                  <c:v>59.925998687744141</c:v>
                </c:pt>
                <c:pt idx="1414">
                  <c:v>59.925998687744141</c:v>
                </c:pt>
                <c:pt idx="1415">
                  <c:v>59.925998687744141</c:v>
                </c:pt>
                <c:pt idx="1416">
                  <c:v>59.925998687744141</c:v>
                </c:pt>
                <c:pt idx="1417">
                  <c:v>59.923000335693345</c:v>
                </c:pt>
                <c:pt idx="1418">
                  <c:v>59.924003000000006</c:v>
                </c:pt>
                <c:pt idx="1419">
                  <c:v>59.923999786376953</c:v>
                </c:pt>
                <c:pt idx="1420">
                  <c:v>59.923999786376953</c:v>
                </c:pt>
                <c:pt idx="1421">
                  <c:v>59.925998687744141</c:v>
                </c:pt>
                <c:pt idx="1422">
                  <c:v>59.925998687744141</c:v>
                </c:pt>
                <c:pt idx="1423">
                  <c:v>59.928001403808594</c:v>
                </c:pt>
                <c:pt idx="1424">
                  <c:v>59.928001403808594</c:v>
                </c:pt>
                <c:pt idx="1425">
                  <c:v>59.930999755859375</c:v>
                </c:pt>
                <c:pt idx="1426">
                  <c:v>59.930999755859375</c:v>
                </c:pt>
                <c:pt idx="1427">
                  <c:v>59.931999206542955</c:v>
                </c:pt>
                <c:pt idx="1428">
                  <c:v>59.931999206542955</c:v>
                </c:pt>
                <c:pt idx="1429">
                  <c:v>59.930000305175817</c:v>
                </c:pt>
                <c:pt idx="1430">
                  <c:v>59.930000305175817</c:v>
                </c:pt>
                <c:pt idx="1431">
                  <c:v>59.928001403808594</c:v>
                </c:pt>
                <c:pt idx="1432">
                  <c:v>59.928001403808594</c:v>
                </c:pt>
                <c:pt idx="1433">
                  <c:v>59.923000335693345</c:v>
                </c:pt>
                <c:pt idx="1434">
                  <c:v>59.923000335693345</c:v>
                </c:pt>
                <c:pt idx="1435">
                  <c:v>59.923999786376953</c:v>
                </c:pt>
                <c:pt idx="1436">
                  <c:v>59.923999786376953</c:v>
                </c:pt>
                <c:pt idx="1437">
                  <c:v>59.925998687744141</c:v>
                </c:pt>
                <c:pt idx="1438">
                  <c:v>59.925998687744141</c:v>
                </c:pt>
                <c:pt idx="1439">
                  <c:v>59.925998687744141</c:v>
                </c:pt>
                <c:pt idx="1440">
                  <c:v>59.925998687744141</c:v>
                </c:pt>
                <c:pt idx="1441">
                  <c:v>59.925998687744141</c:v>
                </c:pt>
                <c:pt idx="1442">
                  <c:v>59.925998687744141</c:v>
                </c:pt>
                <c:pt idx="1443">
                  <c:v>59.926998138427784</c:v>
                </c:pt>
                <c:pt idx="1444">
                  <c:v>59.926998138427784</c:v>
                </c:pt>
                <c:pt idx="1445">
                  <c:v>59.925998687744141</c:v>
                </c:pt>
                <c:pt idx="1446">
                  <c:v>59.925998687744141</c:v>
                </c:pt>
                <c:pt idx="1447">
                  <c:v>59.923000335693345</c:v>
                </c:pt>
                <c:pt idx="1448">
                  <c:v>59.923000335693345</c:v>
                </c:pt>
                <c:pt idx="1449">
                  <c:v>59.910999298095703</c:v>
                </c:pt>
                <c:pt idx="1450">
                  <c:v>59.910999298095703</c:v>
                </c:pt>
                <c:pt idx="1451">
                  <c:v>59.895999908447266</c:v>
                </c:pt>
                <c:pt idx="1452">
                  <c:v>59.895999908447266</c:v>
                </c:pt>
                <c:pt idx="1453">
                  <c:v>59.879001617431605</c:v>
                </c:pt>
                <c:pt idx="1454">
                  <c:v>59.879001617431605</c:v>
                </c:pt>
                <c:pt idx="1455">
                  <c:v>59.867000579833949</c:v>
                </c:pt>
                <c:pt idx="1456">
                  <c:v>59.867000579833949</c:v>
                </c:pt>
                <c:pt idx="1457">
                  <c:v>59.866001129150391</c:v>
                </c:pt>
                <c:pt idx="1458">
                  <c:v>59.866001129150391</c:v>
                </c:pt>
                <c:pt idx="1459">
                  <c:v>59.861000061035128</c:v>
                </c:pt>
                <c:pt idx="1460">
                  <c:v>59.861000061035128</c:v>
                </c:pt>
                <c:pt idx="1461">
                  <c:v>59.861999511718722</c:v>
                </c:pt>
                <c:pt idx="1462">
                  <c:v>59.861999511718722</c:v>
                </c:pt>
                <c:pt idx="1463">
                  <c:v>59.861999511718722</c:v>
                </c:pt>
                <c:pt idx="1464">
                  <c:v>59.861999511718722</c:v>
                </c:pt>
                <c:pt idx="1465">
                  <c:v>59.862998962402351</c:v>
                </c:pt>
                <c:pt idx="1466">
                  <c:v>59.862998962402351</c:v>
                </c:pt>
                <c:pt idx="1467">
                  <c:v>59.865001678466797</c:v>
                </c:pt>
                <c:pt idx="1468">
                  <c:v>59.865001678466797</c:v>
                </c:pt>
                <c:pt idx="1469">
                  <c:v>59.867000579833949</c:v>
                </c:pt>
                <c:pt idx="1470">
                  <c:v>59.867000579833949</c:v>
                </c:pt>
                <c:pt idx="1471">
                  <c:v>59.869998931884794</c:v>
                </c:pt>
                <c:pt idx="1472">
                  <c:v>59.869998931884794</c:v>
                </c:pt>
                <c:pt idx="1473">
                  <c:v>59.875</c:v>
                </c:pt>
                <c:pt idx="1474">
                  <c:v>59.875</c:v>
                </c:pt>
                <c:pt idx="1475">
                  <c:v>59.875999450683544</c:v>
                </c:pt>
                <c:pt idx="1476">
                  <c:v>59.875999450683544</c:v>
                </c:pt>
                <c:pt idx="1477">
                  <c:v>59.874000549316349</c:v>
                </c:pt>
                <c:pt idx="1478">
                  <c:v>59.874000549316349</c:v>
                </c:pt>
                <c:pt idx="1479">
                  <c:v>59.876998901367159</c:v>
                </c:pt>
                <c:pt idx="1480">
                  <c:v>59.876998901367159</c:v>
                </c:pt>
                <c:pt idx="1481">
                  <c:v>59.877998352050781</c:v>
                </c:pt>
                <c:pt idx="1482">
                  <c:v>59.877998352050781</c:v>
                </c:pt>
                <c:pt idx="1483">
                  <c:v>59.877998352050781</c:v>
                </c:pt>
                <c:pt idx="1484">
                  <c:v>59.877998352050781</c:v>
                </c:pt>
                <c:pt idx="1485">
                  <c:v>59.8810005187988</c:v>
                </c:pt>
                <c:pt idx="1486">
                  <c:v>59.8810005187988</c:v>
                </c:pt>
                <c:pt idx="1487">
                  <c:v>59.884998321533196</c:v>
                </c:pt>
                <c:pt idx="1488">
                  <c:v>59.884998321533196</c:v>
                </c:pt>
                <c:pt idx="1489">
                  <c:v>59.888000488281222</c:v>
                </c:pt>
                <c:pt idx="1490">
                  <c:v>59.888000488281222</c:v>
                </c:pt>
                <c:pt idx="1491">
                  <c:v>59.888000488281222</c:v>
                </c:pt>
                <c:pt idx="1492">
                  <c:v>59.888000488281222</c:v>
                </c:pt>
                <c:pt idx="1493">
                  <c:v>59.888000488281222</c:v>
                </c:pt>
                <c:pt idx="1494">
                  <c:v>59.888000488281222</c:v>
                </c:pt>
                <c:pt idx="1495">
                  <c:v>59.891998291015625</c:v>
                </c:pt>
                <c:pt idx="1496">
                  <c:v>59.891998291015625</c:v>
                </c:pt>
                <c:pt idx="1497">
                  <c:v>59.895000457763615</c:v>
                </c:pt>
                <c:pt idx="1498">
                  <c:v>59.895000457763615</c:v>
                </c:pt>
                <c:pt idx="1499">
                  <c:v>59.89400100708005</c:v>
                </c:pt>
                <c:pt idx="1500">
                  <c:v>59.89400100708005</c:v>
                </c:pt>
                <c:pt idx="1501">
                  <c:v>59.898998260498061</c:v>
                </c:pt>
                <c:pt idx="1502">
                  <c:v>59.898998260498061</c:v>
                </c:pt>
                <c:pt idx="1503">
                  <c:v>59.902000427246044</c:v>
                </c:pt>
                <c:pt idx="1504">
                  <c:v>59.902000427246044</c:v>
                </c:pt>
                <c:pt idx="1505">
                  <c:v>59.90800094604495</c:v>
                </c:pt>
                <c:pt idx="1506">
                  <c:v>59.90800094604495</c:v>
                </c:pt>
                <c:pt idx="1507">
                  <c:v>59.912998199462891</c:v>
                </c:pt>
                <c:pt idx="1508">
                  <c:v>59.912998199462891</c:v>
                </c:pt>
                <c:pt idx="1509">
                  <c:v>59.912998199462891</c:v>
                </c:pt>
                <c:pt idx="1510">
                  <c:v>59.912998199462891</c:v>
                </c:pt>
                <c:pt idx="1511">
                  <c:v>59.915000915527351</c:v>
                </c:pt>
                <c:pt idx="1512">
                  <c:v>59.915000915527351</c:v>
                </c:pt>
                <c:pt idx="1513">
                  <c:v>59.923000335693345</c:v>
                </c:pt>
                <c:pt idx="1514">
                  <c:v>59.923000335693345</c:v>
                </c:pt>
                <c:pt idx="1515">
                  <c:v>59.929000854492159</c:v>
                </c:pt>
                <c:pt idx="1516">
                  <c:v>59.929000854492159</c:v>
                </c:pt>
                <c:pt idx="1517">
                  <c:v>59.925998687744141</c:v>
                </c:pt>
                <c:pt idx="1518">
                  <c:v>59.925998687744141</c:v>
                </c:pt>
                <c:pt idx="1519">
                  <c:v>59.925998687744141</c:v>
                </c:pt>
                <c:pt idx="1520">
                  <c:v>59.925998687744141</c:v>
                </c:pt>
                <c:pt idx="1521">
                  <c:v>59.923999786376953</c:v>
                </c:pt>
                <c:pt idx="1522">
                  <c:v>59.923999786376953</c:v>
                </c:pt>
                <c:pt idx="1523">
                  <c:v>59.925998687744141</c:v>
                </c:pt>
                <c:pt idx="1524">
                  <c:v>59.925998687744141</c:v>
                </c:pt>
                <c:pt idx="1525">
                  <c:v>59.931999206542955</c:v>
                </c:pt>
                <c:pt idx="1526">
                  <c:v>59.931999206542955</c:v>
                </c:pt>
                <c:pt idx="1527">
                  <c:v>59.937000274658196</c:v>
                </c:pt>
                <c:pt idx="1528">
                  <c:v>59.937000274658196</c:v>
                </c:pt>
                <c:pt idx="1529">
                  <c:v>59.941001892089851</c:v>
                </c:pt>
                <c:pt idx="1530">
                  <c:v>59.941001892089851</c:v>
                </c:pt>
                <c:pt idx="1531">
                  <c:v>59.944999694824205</c:v>
                </c:pt>
                <c:pt idx="1532">
                  <c:v>59.944999694824205</c:v>
                </c:pt>
                <c:pt idx="1533">
                  <c:v>59.950000762939446</c:v>
                </c:pt>
                <c:pt idx="1534">
                  <c:v>59.950000762939446</c:v>
                </c:pt>
                <c:pt idx="1535">
                  <c:v>59.956001281738224</c:v>
                </c:pt>
                <c:pt idx="1536">
                  <c:v>59.956001281738224</c:v>
                </c:pt>
                <c:pt idx="1537">
                  <c:v>59.96099853515625</c:v>
                </c:pt>
                <c:pt idx="1538">
                  <c:v>59.96099853515625</c:v>
                </c:pt>
                <c:pt idx="1539">
                  <c:v>59.963001251220668</c:v>
                </c:pt>
                <c:pt idx="1540">
                  <c:v>59.963001251220668</c:v>
                </c:pt>
                <c:pt idx="1541">
                  <c:v>59.959999084472628</c:v>
                </c:pt>
                <c:pt idx="1542">
                  <c:v>59.959999084472628</c:v>
                </c:pt>
                <c:pt idx="1543">
                  <c:v>59.964000701904297</c:v>
                </c:pt>
                <c:pt idx="1544">
                  <c:v>59.964000701904297</c:v>
                </c:pt>
                <c:pt idx="1545">
                  <c:v>59.971000671386662</c:v>
                </c:pt>
                <c:pt idx="1546">
                  <c:v>59.971000671386662</c:v>
                </c:pt>
                <c:pt idx="1547">
                  <c:v>59.976001739501953</c:v>
                </c:pt>
                <c:pt idx="1548">
                  <c:v>59.976001739501953</c:v>
                </c:pt>
                <c:pt idx="1549">
                  <c:v>59.974998474121101</c:v>
                </c:pt>
                <c:pt idx="1550">
                  <c:v>59.974998474121101</c:v>
                </c:pt>
                <c:pt idx="1551">
                  <c:v>59.971000671386662</c:v>
                </c:pt>
                <c:pt idx="1552">
                  <c:v>59.971000671386662</c:v>
                </c:pt>
                <c:pt idx="1553">
                  <c:v>59.966999053955078</c:v>
                </c:pt>
                <c:pt idx="1554">
                  <c:v>59.966999053955078</c:v>
                </c:pt>
                <c:pt idx="1555">
                  <c:v>59.967998504638643</c:v>
                </c:pt>
                <c:pt idx="1556">
                  <c:v>59.967998504638643</c:v>
                </c:pt>
                <c:pt idx="1557">
                  <c:v>59.966999053955078</c:v>
                </c:pt>
                <c:pt idx="1558">
                  <c:v>59.966999053955078</c:v>
                </c:pt>
                <c:pt idx="1559">
                  <c:v>59.971000671386662</c:v>
                </c:pt>
                <c:pt idx="1560">
                  <c:v>59.971000671386662</c:v>
                </c:pt>
                <c:pt idx="1561">
                  <c:v>59.974998474121101</c:v>
                </c:pt>
                <c:pt idx="1562">
                  <c:v>59.974998474121101</c:v>
                </c:pt>
                <c:pt idx="1563">
                  <c:v>59.9799995422363</c:v>
                </c:pt>
                <c:pt idx="1564">
                  <c:v>59.9799995422363</c:v>
                </c:pt>
                <c:pt idx="1565">
                  <c:v>59.983001708984375</c:v>
                </c:pt>
                <c:pt idx="1566">
                  <c:v>59.983001708984375</c:v>
                </c:pt>
                <c:pt idx="1567">
                  <c:v>59.990001678466797</c:v>
                </c:pt>
                <c:pt idx="1568">
                  <c:v>59.990001678466797</c:v>
                </c:pt>
                <c:pt idx="1569">
                  <c:v>59.995998382568395</c:v>
                </c:pt>
                <c:pt idx="1570">
                  <c:v>59.995998382568395</c:v>
                </c:pt>
                <c:pt idx="1571">
                  <c:v>59.995998382568395</c:v>
                </c:pt>
                <c:pt idx="1572">
                  <c:v>59.995998382568395</c:v>
                </c:pt>
                <c:pt idx="1573">
                  <c:v>60</c:v>
                </c:pt>
                <c:pt idx="1574">
                  <c:v>60</c:v>
                </c:pt>
                <c:pt idx="1575">
                  <c:v>60.006000518798828</c:v>
                </c:pt>
                <c:pt idx="1576">
                  <c:v>60.006000518798828</c:v>
                </c:pt>
                <c:pt idx="1577">
                  <c:v>60.009998321533203</c:v>
                </c:pt>
                <c:pt idx="1578">
                  <c:v>60.009998321533203</c:v>
                </c:pt>
                <c:pt idx="1579">
                  <c:v>60.015998840332031</c:v>
                </c:pt>
                <c:pt idx="1580">
                  <c:v>60.015998840332031</c:v>
                </c:pt>
                <c:pt idx="1581">
                  <c:v>60.013999938964879</c:v>
                </c:pt>
                <c:pt idx="1582">
                  <c:v>60.013999938964879</c:v>
                </c:pt>
                <c:pt idx="1583">
                  <c:v>60.008998870849609</c:v>
                </c:pt>
                <c:pt idx="1584">
                  <c:v>60.008998870849609</c:v>
                </c:pt>
                <c:pt idx="1585">
                  <c:v>60.006000518798828</c:v>
                </c:pt>
                <c:pt idx="1586">
                  <c:v>60.006000518798828</c:v>
                </c:pt>
                <c:pt idx="1587">
                  <c:v>60.006999969482393</c:v>
                </c:pt>
                <c:pt idx="1588">
                  <c:v>60.006999969482393</c:v>
                </c:pt>
                <c:pt idx="1589">
                  <c:v>60.008998870849609</c:v>
                </c:pt>
                <c:pt idx="1590">
                  <c:v>60.008998870849609</c:v>
                </c:pt>
                <c:pt idx="1591">
                  <c:v>60.012001037597628</c:v>
                </c:pt>
                <c:pt idx="1592">
                  <c:v>60.012001037597628</c:v>
                </c:pt>
                <c:pt idx="1593">
                  <c:v>60.013000488281222</c:v>
                </c:pt>
                <c:pt idx="1594">
                  <c:v>60.013000488281222</c:v>
                </c:pt>
                <c:pt idx="1595">
                  <c:v>60.015998840332031</c:v>
                </c:pt>
                <c:pt idx="1596">
                  <c:v>60.015998840332031</c:v>
                </c:pt>
                <c:pt idx="1597">
                  <c:v>60.01900100708005</c:v>
                </c:pt>
                <c:pt idx="1598">
                  <c:v>60.01900100708005</c:v>
                </c:pt>
                <c:pt idx="1599">
                  <c:v>60.023998260498061</c:v>
                </c:pt>
                <c:pt idx="1600">
                  <c:v>60.023998260498061</c:v>
                </c:pt>
                <c:pt idx="1601">
                  <c:v>60.01900100708005</c:v>
                </c:pt>
                <c:pt idx="1602">
                  <c:v>60.01900100708005</c:v>
                </c:pt>
                <c:pt idx="1603">
                  <c:v>60.009998321533203</c:v>
                </c:pt>
                <c:pt idx="1604">
                  <c:v>60.009998321533203</c:v>
                </c:pt>
                <c:pt idx="1605">
                  <c:v>60.001998901367159</c:v>
                </c:pt>
                <c:pt idx="1606">
                  <c:v>60.001998901367159</c:v>
                </c:pt>
                <c:pt idx="1607">
                  <c:v>59.995998382568395</c:v>
                </c:pt>
                <c:pt idx="1608">
                  <c:v>59.995998382568395</c:v>
                </c:pt>
                <c:pt idx="1609">
                  <c:v>59.997001647949205</c:v>
                </c:pt>
                <c:pt idx="1610">
                  <c:v>59.997001647949205</c:v>
                </c:pt>
                <c:pt idx="1611">
                  <c:v>59.997001647949205</c:v>
                </c:pt>
                <c:pt idx="1612">
                  <c:v>59.997001647949205</c:v>
                </c:pt>
                <c:pt idx="1613">
                  <c:v>59.993000030517578</c:v>
                </c:pt>
                <c:pt idx="1614">
                  <c:v>59.993000030517578</c:v>
                </c:pt>
                <c:pt idx="1615">
                  <c:v>59.985000610351555</c:v>
                </c:pt>
                <c:pt idx="1616">
                  <c:v>59.985000610351555</c:v>
                </c:pt>
                <c:pt idx="1617">
                  <c:v>59.9799995422363</c:v>
                </c:pt>
                <c:pt idx="1618">
                  <c:v>59.9799995422363</c:v>
                </c:pt>
                <c:pt idx="1619">
                  <c:v>59.976001739501953</c:v>
                </c:pt>
                <c:pt idx="1620">
                  <c:v>59.976001739501953</c:v>
                </c:pt>
                <c:pt idx="1621">
                  <c:v>59.977001190185547</c:v>
                </c:pt>
                <c:pt idx="1622">
                  <c:v>59.977001190185547</c:v>
                </c:pt>
                <c:pt idx="1623">
                  <c:v>59.977001190185547</c:v>
                </c:pt>
                <c:pt idx="1624">
                  <c:v>59.977001190185547</c:v>
                </c:pt>
                <c:pt idx="1625">
                  <c:v>59.974998474121101</c:v>
                </c:pt>
                <c:pt idx="1626">
                  <c:v>59.974998474121101</c:v>
                </c:pt>
                <c:pt idx="1627">
                  <c:v>59.972999572753906</c:v>
                </c:pt>
                <c:pt idx="1628">
                  <c:v>59.972999572753906</c:v>
                </c:pt>
                <c:pt idx="1629">
                  <c:v>59.972000122070313</c:v>
                </c:pt>
                <c:pt idx="1630">
                  <c:v>59.972000122070313</c:v>
                </c:pt>
                <c:pt idx="1631">
                  <c:v>59.969001770019524</c:v>
                </c:pt>
                <c:pt idx="1632">
                  <c:v>59.969001770019524</c:v>
                </c:pt>
                <c:pt idx="1633">
                  <c:v>59.969001770019524</c:v>
                </c:pt>
                <c:pt idx="1634">
                  <c:v>59.969001770019524</c:v>
                </c:pt>
                <c:pt idx="1635">
                  <c:v>59.970001220703125</c:v>
                </c:pt>
                <c:pt idx="1636">
                  <c:v>59.970001220703125</c:v>
                </c:pt>
                <c:pt idx="1637">
                  <c:v>59.972000122070313</c:v>
                </c:pt>
                <c:pt idx="1638">
                  <c:v>59.972000122070313</c:v>
                </c:pt>
                <c:pt idx="1639">
                  <c:v>59.977001190185547</c:v>
                </c:pt>
                <c:pt idx="1640">
                  <c:v>59.977001190185547</c:v>
                </c:pt>
                <c:pt idx="1641">
                  <c:v>59.979000091552734</c:v>
                </c:pt>
                <c:pt idx="1642">
                  <c:v>59.979000091552734</c:v>
                </c:pt>
                <c:pt idx="1643">
                  <c:v>59.978000640869162</c:v>
                </c:pt>
                <c:pt idx="1644">
                  <c:v>59.978000640869162</c:v>
                </c:pt>
                <c:pt idx="1645">
                  <c:v>59.973999023437472</c:v>
                </c:pt>
                <c:pt idx="1646">
                  <c:v>59.973999023437472</c:v>
                </c:pt>
                <c:pt idx="1647">
                  <c:v>59.972999572753906</c:v>
                </c:pt>
                <c:pt idx="1648">
                  <c:v>59.972999572753906</c:v>
                </c:pt>
                <c:pt idx="1649">
                  <c:v>59.972999572753906</c:v>
                </c:pt>
                <c:pt idx="1650">
                  <c:v>59.972999572753906</c:v>
                </c:pt>
                <c:pt idx="1651">
                  <c:v>59.974998474121101</c:v>
                </c:pt>
                <c:pt idx="1652">
                  <c:v>59.974998474121101</c:v>
                </c:pt>
                <c:pt idx="1653">
                  <c:v>59.9799995422363</c:v>
                </c:pt>
                <c:pt idx="1654">
                  <c:v>59.9799995422363</c:v>
                </c:pt>
                <c:pt idx="1655">
                  <c:v>59.981998443603459</c:v>
                </c:pt>
                <c:pt idx="1656">
                  <c:v>59.981998443603459</c:v>
                </c:pt>
                <c:pt idx="1657">
                  <c:v>59.985000610351555</c:v>
                </c:pt>
                <c:pt idx="1658">
                  <c:v>59.985000610351555</c:v>
                </c:pt>
                <c:pt idx="1659">
                  <c:v>59.992000579833984</c:v>
                </c:pt>
                <c:pt idx="1660">
                  <c:v>59.992000579833984</c:v>
                </c:pt>
                <c:pt idx="1661">
                  <c:v>59.999000549316378</c:v>
                </c:pt>
                <c:pt idx="1662">
                  <c:v>59.999000549316378</c:v>
                </c:pt>
                <c:pt idx="1663">
                  <c:v>60.005001068115234</c:v>
                </c:pt>
                <c:pt idx="1664">
                  <c:v>60.005001068115234</c:v>
                </c:pt>
                <c:pt idx="1665">
                  <c:v>60.006999969482393</c:v>
                </c:pt>
                <c:pt idx="1666">
                  <c:v>60.006999969482393</c:v>
                </c:pt>
                <c:pt idx="1667">
                  <c:v>60.005001068115234</c:v>
                </c:pt>
                <c:pt idx="1668">
                  <c:v>60.005001068115234</c:v>
                </c:pt>
                <c:pt idx="1669">
                  <c:v>60.005001068115234</c:v>
                </c:pt>
                <c:pt idx="1670">
                  <c:v>60.005001068115234</c:v>
                </c:pt>
                <c:pt idx="1671">
                  <c:v>60.012001037597628</c:v>
                </c:pt>
                <c:pt idx="1672">
                  <c:v>60.012001037597628</c:v>
                </c:pt>
                <c:pt idx="1673">
                  <c:v>60.013999938964879</c:v>
                </c:pt>
                <c:pt idx="1674">
                  <c:v>60.013999938964879</c:v>
                </c:pt>
                <c:pt idx="1675">
                  <c:v>60.011001586914027</c:v>
                </c:pt>
                <c:pt idx="1676">
                  <c:v>60.011001586914027</c:v>
                </c:pt>
                <c:pt idx="1677">
                  <c:v>59.995998382568395</c:v>
                </c:pt>
                <c:pt idx="1678">
                  <c:v>59.995998382568395</c:v>
                </c:pt>
                <c:pt idx="1679">
                  <c:v>59.978000640869162</c:v>
                </c:pt>
                <c:pt idx="1680">
                  <c:v>59.978000640869162</c:v>
                </c:pt>
                <c:pt idx="1681">
                  <c:v>59.972000122070313</c:v>
                </c:pt>
                <c:pt idx="1682">
                  <c:v>59.972000122070313</c:v>
                </c:pt>
                <c:pt idx="1683">
                  <c:v>59.966999053955078</c:v>
                </c:pt>
                <c:pt idx="1684">
                  <c:v>59.966999053955078</c:v>
                </c:pt>
                <c:pt idx="1685">
                  <c:v>59.96099853515625</c:v>
                </c:pt>
                <c:pt idx="1686">
                  <c:v>59.96099853515625</c:v>
                </c:pt>
                <c:pt idx="1687">
                  <c:v>59.962001800537109</c:v>
                </c:pt>
                <c:pt idx="1688">
                  <c:v>59.962001800537109</c:v>
                </c:pt>
                <c:pt idx="1689">
                  <c:v>59.962001800537109</c:v>
                </c:pt>
                <c:pt idx="1690">
                  <c:v>59.962001800537109</c:v>
                </c:pt>
                <c:pt idx="1691">
                  <c:v>59.965999603271484</c:v>
                </c:pt>
                <c:pt idx="1692">
                  <c:v>59.965999603271484</c:v>
                </c:pt>
                <c:pt idx="1693">
                  <c:v>59.964000701904297</c:v>
                </c:pt>
                <c:pt idx="1694">
                  <c:v>59.964000701904297</c:v>
                </c:pt>
                <c:pt idx="1695">
                  <c:v>59.974998474121101</c:v>
                </c:pt>
                <c:pt idx="1696">
                  <c:v>59.974998474121101</c:v>
                </c:pt>
                <c:pt idx="1697">
                  <c:v>59.9799995422363</c:v>
                </c:pt>
                <c:pt idx="1698">
                  <c:v>59.9799995422363</c:v>
                </c:pt>
                <c:pt idx="1699">
                  <c:v>59.9799995422363</c:v>
                </c:pt>
                <c:pt idx="1700">
                  <c:v>59.9799995422363</c:v>
                </c:pt>
                <c:pt idx="1701">
                  <c:v>59.978000640869162</c:v>
                </c:pt>
                <c:pt idx="1702">
                  <c:v>59.978000640869162</c:v>
                </c:pt>
                <c:pt idx="1703">
                  <c:v>59.977001190185547</c:v>
                </c:pt>
                <c:pt idx="1704">
                  <c:v>59.977001190185547</c:v>
                </c:pt>
                <c:pt idx="1705">
                  <c:v>59.979000091552734</c:v>
                </c:pt>
                <c:pt idx="1706">
                  <c:v>59.979000091552734</c:v>
                </c:pt>
                <c:pt idx="1707">
                  <c:v>59.985000610351555</c:v>
                </c:pt>
                <c:pt idx="1708">
                  <c:v>59.985000610351555</c:v>
                </c:pt>
                <c:pt idx="1709">
                  <c:v>59.986000061035128</c:v>
                </c:pt>
                <c:pt idx="1710">
                  <c:v>59.986000061035128</c:v>
                </c:pt>
                <c:pt idx="1711">
                  <c:v>59.981998443603459</c:v>
                </c:pt>
                <c:pt idx="1712">
                  <c:v>59.981998443603459</c:v>
                </c:pt>
                <c:pt idx="1713">
                  <c:v>59.979000091552734</c:v>
                </c:pt>
                <c:pt idx="1714">
                  <c:v>59.979000091552734</c:v>
                </c:pt>
                <c:pt idx="1715">
                  <c:v>59.984001159667891</c:v>
                </c:pt>
                <c:pt idx="1716">
                  <c:v>59.984001159667891</c:v>
                </c:pt>
                <c:pt idx="1717">
                  <c:v>60.005001068115234</c:v>
                </c:pt>
                <c:pt idx="1718">
                  <c:v>60.005001068115234</c:v>
                </c:pt>
                <c:pt idx="1719">
                  <c:v>60.025001525878913</c:v>
                </c:pt>
                <c:pt idx="1720">
                  <c:v>60.025001525878913</c:v>
                </c:pt>
                <c:pt idx="1721">
                  <c:v>60.030998229980469</c:v>
                </c:pt>
                <c:pt idx="1722">
                  <c:v>60.030998229980469</c:v>
                </c:pt>
                <c:pt idx="1723">
                  <c:v>60.034999847412095</c:v>
                </c:pt>
                <c:pt idx="1724">
                  <c:v>60.034999847412095</c:v>
                </c:pt>
                <c:pt idx="1725">
                  <c:v>60.034999847412095</c:v>
                </c:pt>
                <c:pt idx="1726">
                  <c:v>60.034999847412095</c:v>
                </c:pt>
                <c:pt idx="1727">
                  <c:v>60.037998199462891</c:v>
                </c:pt>
                <c:pt idx="1728">
                  <c:v>60.037998199462891</c:v>
                </c:pt>
                <c:pt idx="1729">
                  <c:v>60.034999847412095</c:v>
                </c:pt>
                <c:pt idx="1730">
                  <c:v>60.034999847412095</c:v>
                </c:pt>
                <c:pt idx="1731">
                  <c:v>60.030998229980469</c:v>
                </c:pt>
                <c:pt idx="1732">
                  <c:v>60.030998229980469</c:v>
                </c:pt>
                <c:pt idx="1733">
                  <c:v>60.0320014953613</c:v>
                </c:pt>
                <c:pt idx="1734">
                  <c:v>60.0320014953613</c:v>
                </c:pt>
                <c:pt idx="1735">
                  <c:v>60.03699874877934</c:v>
                </c:pt>
                <c:pt idx="1736">
                  <c:v>60.03699874877934</c:v>
                </c:pt>
                <c:pt idx="1737">
                  <c:v>60.035999298095739</c:v>
                </c:pt>
                <c:pt idx="1738">
                  <c:v>60.035999298095739</c:v>
                </c:pt>
                <c:pt idx="1739">
                  <c:v>60.034999847412095</c:v>
                </c:pt>
                <c:pt idx="1740">
                  <c:v>60.034999847412095</c:v>
                </c:pt>
                <c:pt idx="1741">
                  <c:v>60.035999298095739</c:v>
                </c:pt>
                <c:pt idx="1742">
                  <c:v>60.035999298095739</c:v>
                </c:pt>
                <c:pt idx="1743">
                  <c:v>60.034000396728516</c:v>
                </c:pt>
                <c:pt idx="1744">
                  <c:v>60.034000396728516</c:v>
                </c:pt>
                <c:pt idx="1745">
                  <c:v>60.0320014953613</c:v>
                </c:pt>
                <c:pt idx="1746">
                  <c:v>60.0320014953613</c:v>
                </c:pt>
                <c:pt idx="1747">
                  <c:v>60.0320014953613</c:v>
                </c:pt>
                <c:pt idx="1748">
                  <c:v>60.0320014953613</c:v>
                </c:pt>
                <c:pt idx="1749">
                  <c:v>60.027000427246044</c:v>
                </c:pt>
                <c:pt idx="1750">
                  <c:v>60.027000427246044</c:v>
                </c:pt>
                <c:pt idx="1751">
                  <c:v>60.0260009765625</c:v>
                </c:pt>
                <c:pt idx="1752">
                  <c:v>60.0260009765625</c:v>
                </c:pt>
                <c:pt idx="1753">
                  <c:v>60.025001525878913</c:v>
                </c:pt>
                <c:pt idx="1754">
                  <c:v>60.025001525878913</c:v>
                </c:pt>
                <c:pt idx="1755">
                  <c:v>60.023998260498061</c:v>
                </c:pt>
                <c:pt idx="1756">
                  <c:v>60.023998260498061</c:v>
                </c:pt>
                <c:pt idx="1757">
                  <c:v>60.020999908447266</c:v>
                </c:pt>
                <c:pt idx="1758">
                  <c:v>60.020999908447266</c:v>
                </c:pt>
                <c:pt idx="1759">
                  <c:v>60.020999908447266</c:v>
                </c:pt>
                <c:pt idx="1760">
                  <c:v>60.020999908447266</c:v>
                </c:pt>
                <c:pt idx="1761">
                  <c:v>60.015998840332031</c:v>
                </c:pt>
                <c:pt idx="1762">
                  <c:v>60.015998840332031</c:v>
                </c:pt>
                <c:pt idx="1763">
                  <c:v>60.01900100708005</c:v>
                </c:pt>
                <c:pt idx="1764">
                  <c:v>60.01900100708005</c:v>
                </c:pt>
                <c:pt idx="1765">
                  <c:v>60.01900100708005</c:v>
                </c:pt>
                <c:pt idx="1766">
                  <c:v>60.01900100708005</c:v>
                </c:pt>
                <c:pt idx="1767">
                  <c:v>60.020999908447266</c:v>
                </c:pt>
                <c:pt idx="1768">
                  <c:v>60.020999908447266</c:v>
                </c:pt>
                <c:pt idx="1769">
                  <c:v>60.022998809814453</c:v>
                </c:pt>
                <c:pt idx="1770">
                  <c:v>60.022998809814453</c:v>
                </c:pt>
                <c:pt idx="1771">
                  <c:v>60.0260009765625</c:v>
                </c:pt>
                <c:pt idx="1772">
                  <c:v>60.0260009765625</c:v>
                </c:pt>
                <c:pt idx="1773">
                  <c:v>60.028999328613281</c:v>
                </c:pt>
                <c:pt idx="1774">
                  <c:v>60.028999328613281</c:v>
                </c:pt>
                <c:pt idx="1775">
                  <c:v>60.035999298095739</c:v>
                </c:pt>
                <c:pt idx="1776">
                  <c:v>60.035999298095739</c:v>
                </c:pt>
                <c:pt idx="1777">
                  <c:v>60.0320014953613</c:v>
                </c:pt>
                <c:pt idx="1778">
                  <c:v>60.0320014953613</c:v>
                </c:pt>
                <c:pt idx="1779">
                  <c:v>60.0320014953613</c:v>
                </c:pt>
                <c:pt idx="1780">
                  <c:v>60.0320014953613</c:v>
                </c:pt>
                <c:pt idx="1781">
                  <c:v>60.027999877929687</c:v>
                </c:pt>
                <c:pt idx="1782">
                  <c:v>60.027999877929687</c:v>
                </c:pt>
                <c:pt idx="1783">
                  <c:v>60.022998809814453</c:v>
                </c:pt>
                <c:pt idx="1784">
                  <c:v>60.022998809814453</c:v>
                </c:pt>
                <c:pt idx="1785">
                  <c:v>60.018001556396428</c:v>
                </c:pt>
                <c:pt idx="1786">
                  <c:v>60.018001556396428</c:v>
                </c:pt>
                <c:pt idx="1787">
                  <c:v>60.020000457763615</c:v>
                </c:pt>
                <c:pt idx="1788">
                  <c:v>60.020000457763615</c:v>
                </c:pt>
                <c:pt idx="1789">
                  <c:v>60.01900100708005</c:v>
                </c:pt>
                <c:pt idx="1790">
                  <c:v>60.01900100708005</c:v>
                </c:pt>
                <c:pt idx="1791">
                  <c:v>60.01900100708005</c:v>
                </c:pt>
                <c:pt idx="1792">
                  <c:v>60.01900100708005</c:v>
                </c:pt>
                <c:pt idx="1793">
                  <c:v>60.021999359130859</c:v>
                </c:pt>
                <c:pt idx="1794">
                  <c:v>60.021999359130859</c:v>
                </c:pt>
                <c:pt idx="1795">
                  <c:v>60.0260009765625</c:v>
                </c:pt>
                <c:pt idx="1796">
                  <c:v>60.0260009765625</c:v>
                </c:pt>
                <c:pt idx="1797">
                  <c:v>60.027999877929687</c:v>
                </c:pt>
                <c:pt idx="1798">
                  <c:v>60.027999877929687</c:v>
                </c:pt>
                <c:pt idx="1799">
                  <c:v>60.028999328613281</c:v>
                </c:pt>
                <c:pt idx="1800">
                  <c:v>60.028999328613281</c:v>
                </c:pt>
                <c:pt idx="1801">
                  <c:v>60.027000427246044</c:v>
                </c:pt>
                <c:pt idx="1802">
                  <c:v>60.027000427246044</c:v>
                </c:pt>
                <c:pt idx="1803">
                  <c:v>60.029998779296875</c:v>
                </c:pt>
                <c:pt idx="1804">
                  <c:v>60.029998779296875</c:v>
                </c:pt>
                <c:pt idx="1805">
                  <c:v>60.025001525878913</c:v>
                </c:pt>
                <c:pt idx="1806">
                  <c:v>60.025001525878913</c:v>
                </c:pt>
                <c:pt idx="1807">
                  <c:v>60.021999359130859</c:v>
                </c:pt>
                <c:pt idx="1808">
                  <c:v>60.021999359130859</c:v>
                </c:pt>
                <c:pt idx="1809">
                  <c:v>60.014999389648388</c:v>
                </c:pt>
                <c:pt idx="1810">
                  <c:v>60.014999389648388</c:v>
                </c:pt>
                <c:pt idx="1811">
                  <c:v>60.006000518798828</c:v>
                </c:pt>
                <c:pt idx="1812">
                  <c:v>60.006000518798828</c:v>
                </c:pt>
                <c:pt idx="1813">
                  <c:v>60.000999450683544</c:v>
                </c:pt>
                <c:pt idx="1814">
                  <c:v>60.000999450683544</c:v>
                </c:pt>
                <c:pt idx="1815">
                  <c:v>59.997001647949205</c:v>
                </c:pt>
                <c:pt idx="1816">
                  <c:v>59.997001647949205</c:v>
                </c:pt>
                <c:pt idx="1817">
                  <c:v>59.991001129150391</c:v>
                </c:pt>
                <c:pt idx="1818">
                  <c:v>59.991001129150391</c:v>
                </c:pt>
                <c:pt idx="1819">
                  <c:v>59.983001708984375</c:v>
                </c:pt>
                <c:pt idx="1820">
                  <c:v>59.983001708984375</c:v>
                </c:pt>
                <c:pt idx="1821">
                  <c:v>59.978000640869162</c:v>
                </c:pt>
                <c:pt idx="1822">
                  <c:v>59.978000640869162</c:v>
                </c:pt>
                <c:pt idx="1823">
                  <c:v>59.9799995422363</c:v>
                </c:pt>
                <c:pt idx="1824">
                  <c:v>59.9799995422363</c:v>
                </c:pt>
                <c:pt idx="1825">
                  <c:v>59.98099899291995</c:v>
                </c:pt>
                <c:pt idx="1826">
                  <c:v>59.98099899291995</c:v>
                </c:pt>
                <c:pt idx="1827">
                  <c:v>59.983001708984375</c:v>
                </c:pt>
                <c:pt idx="1828">
                  <c:v>59.983001708984375</c:v>
                </c:pt>
                <c:pt idx="1829">
                  <c:v>59.98099899291995</c:v>
                </c:pt>
                <c:pt idx="1830">
                  <c:v>59.98099899291995</c:v>
                </c:pt>
                <c:pt idx="1831">
                  <c:v>59.981998443603459</c:v>
                </c:pt>
                <c:pt idx="1832">
                  <c:v>59.981998443603459</c:v>
                </c:pt>
                <c:pt idx="1833">
                  <c:v>59.984001159667891</c:v>
                </c:pt>
                <c:pt idx="1834">
                  <c:v>59.984001159667891</c:v>
                </c:pt>
                <c:pt idx="1835">
                  <c:v>59.986000061035128</c:v>
                </c:pt>
                <c:pt idx="1836">
                  <c:v>59.986000061035128</c:v>
                </c:pt>
                <c:pt idx="1837">
                  <c:v>59.993999481201143</c:v>
                </c:pt>
                <c:pt idx="1838">
                  <c:v>59.993999481201143</c:v>
                </c:pt>
                <c:pt idx="1839">
                  <c:v>59.998001098632805</c:v>
                </c:pt>
                <c:pt idx="1840">
                  <c:v>59.998001098632805</c:v>
                </c:pt>
                <c:pt idx="1841">
                  <c:v>60.000999450683544</c:v>
                </c:pt>
                <c:pt idx="1842">
                  <c:v>60.000999450683544</c:v>
                </c:pt>
                <c:pt idx="1843">
                  <c:v>60.002998352050817</c:v>
                </c:pt>
                <c:pt idx="1844">
                  <c:v>60.002998352050817</c:v>
                </c:pt>
                <c:pt idx="1845">
                  <c:v>60</c:v>
                </c:pt>
                <c:pt idx="1846">
                  <c:v>60</c:v>
                </c:pt>
                <c:pt idx="1847">
                  <c:v>60.006999969482393</c:v>
                </c:pt>
                <c:pt idx="1848">
                  <c:v>60.006999969482393</c:v>
                </c:pt>
                <c:pt idx="1849">
                  <c:v>60.013999938964879</c:v>
                </c:pt>
                <c:pt idx="1850">
                  <c:v>60.013999938964879</c:v>
                </c:pt>
                <c:pt idx="1851">
                  <c:v>60.015998840332031</c:v>
                </c:pt>
                <c:pt idx="1852">
                  <c:v>60.015998840332031</c:v>
                </c:pt>
                <c:pt idx="1853">
                  <c:v>60.013999938964879</c:v>
                </c:pt>
                <c:pt idx="1854">
                  <c:v>60.013999938964879</c:v>
                </c:pt>
                <c:pt idx="1855">
                  <c:v>60.011001586914027</c:v>
                </c:pt>
                <c:pt idx="1856">
                  <c:v>60.011001586914027</c:v>
                </c:pt>
                <c:pt idx="1857">
                  <c:v>60.007999420166001</c:v>
                </c:pt>
                <c:pt idx="1858">
                  <c:v>60.007999420166001</c:v>
                </c:pt>
                <c:pt idx="1859">
                  <c:v>60.012001037597628</c:v>
                </c:pt>
                <c:pt idx="1860">
                  <c:v>60.012001037597628</c:v>
                </c:pt>
                <c:pt idx="1861">
                  <c:v>60.01900100708005</c:v>
                </c:pt>
                <c:pt idx="1862">
                  <c:v>60.01900100708005</c:v>
                </c:pt>
                <c:pt idx="1863">
                  <c:v>60.015998840332031</c:v>
                </c:pt>
                <c:pt idx="1864">
                  <c:v>60.015998840332031</c:v>
                </c:pt>
                <c:pt idx="1865">
                  <c:v>60.014999389648388</c:v>
                </c:pt>
                <c:pt idx="1866">
                  <c:v>60.014999389648388</c:v>
                </c:pt>
                <c:pt idx="1867">
                  <c:v>60.011001586914027</c:v>
                </c:pt>
                <c:pt idx="1868">
                  <c:v>60.011001586914027</c:v>
                </c:pt>
                <c:pt idx="1869">
                  <c:v>60.006999969482393</c:v>
                </c:pt>
                <c:pt idx="1870">
                  <c:v>60.006999969482393</c:v>
                </c:pt>
                <c:pt idx="1871">
                  <c:v>60.012001037597628</c:v>
                </c:pt>
                <c:pt idx="1872">
                  <c:v>60.012001037597628</c:v>
                </c:pt>
                <c:pt idx="1873">
                  <c:v>60.013999938964879</c:v>
                </c:pt>
                <c:pt idx="1874">
                  <c:v>60.013999938964879</c:v>
                </c:pt>
                <c:pt idx="1875">
                  <c:v>60.015998840332031</c:v>
                </c:pt>
                <c:pt idx="1876">
                  <c:v>60.015998840332031</c:v>
                </c:pt>
                <c:pt idx="1877">
                  <c:v>60.015998840332031</c:v>
                </c:pt>
                <c:pt idx="1878">
                  <c:v>60.015998840332031</c:v>
                </c:pt>
                <c:pt idx="1879">
                  <c:v>60.013000488281222</c:v>
                </c:pt>
                <c:pt idx="1880">
                  <c:v>60.013000488281222</c:v>
                </c:pt>
                <c:pt idx="1881">
                  <c:v>60.018001556396428</c:v>
                </c:pt>
                <c:pt idx="1882">
                  <c:v>60.018001556396428</c:v>
                </c:pt>
                <c:pt idx="1883">
                  <c:v>60.013999938964879</c:v>
                </c:pt>
                <c:pt idx="1884">
                  <c:v>60.013999938964879</c:v>
                </c:pt>
                <c:pt idx="1885">
                  <c:v>60.005001068115234</c:v>
                </c:pt>
                <c:pt idx="1886">
                  <c:v>60.005001068115234</c:v>
                </c:pt>
                <c:pt idx="1887">
                  <c:v>59.998001098632805</c:v>
                </c:pt>
                <c:pt idx="1888">
                  <c:v>59.998001098632805</c:v>
                </c:pt>
                <c:pt idx="1889">
                  <c:v>59.994998931884794</c:v>
                </c:pt>
                <c:pt idx="1890">
                  <c:v>59.994998931884794</c:v>
                </c:pt>
                <c:pt idx="1891">
                  <c:v>59.994998931884794</c:v>
                </c:pt>
                <c:pt idx="1892">
                  <c:v>59.994998931884794</c:v>
                </c:pt>
                <c:pt idx="1893">
                  <c:v>59.994998931884794</c:v>
                </c:pt>
                <c:pt idx="1894">
                  <c:v>59.994998931884794</c:v>
                </c:pt>
                <c:pt idx="1895">
                  <c:v>59.992000579833984</c:v>
                </c:pt>
                <c:pt idx="1896">
                  <c:v>59.992000579833984</c:v>
                </c:pt>
                <c:pt idx="1897">
                  <c:v>59.987998962402344</c:v>
                </c:pt>
                <c:pt idx="1898">
                  <c:v>59.987998962402344</c:v>
                </c:pt>
                <c:pt idx="1899">
                  <c:v>59.988998413085937</c:v>
                </c:pt>
                <c:pt idx="1900">
                  <c:v>59.988998413085937</c:v>
                </c:pt>
                <c:pt idx="1901">
                  <c:v>59.993999481201143</c:v>
                </c:pt>
                <c:pt idx="1902">
                  <c:v>59.993999481201143</c:v>
                </c:pt>
                <c:pt idx="1903">
                  <c:v>59.995998382568395</c:v>
                </c:pt>
                <c:pt idx="1904">
                  <c:v>59.995998382568395</c:v>
                </c:pt>
                <c:pt idx="1905">
                  <c:v>59.995998382568395</c:v>
                </c:pt>
                <c:pt idx="1906">
                  <c:v>59.995998382568395</c:v>
                </c:pt>
                <c:pt idx="1907">
                  <c:v>59.998001098632805</c:v>
                </c:pt>
                <c:pt idx="1908">
                  <c:v>59.998001098632805</c:v>
                </c:pt>
                <c:pt idx="1909">
                  <c:v>60.001998901367159</c:v>
                </c:pt>
                <c:pt idx="1910">
                  <c:v>60.001998901367159</c:v>
                </c:pt>
                <c:pt idx="1911">
                  <c:v>60.005001068115234</c:v>
                </c:pt>
                <c:pt idx="1912">
                  <c:v>60.005001068115234</c:v>
                </c:pt>
                <c:pt idx="1913">
                  <c:v>60.009998321533203</c:v>
                </c:pt>
                <c:pt idx="1914">
                  <c:v>60.009998321533203</c:v>
                </c:pt>
                <c:pt idx="1915">
                  <c:v>60.018001556396428</c:v>
                </c:pt>
                <c:pt idx="1916">
                  <c:v>60.018001556396428</c:v>
                </c:pt>
                <c:pt idx="1917">
                  <c:v>60.01900100708005</c:v>
                </c:pt>
                <c:pt idx="1918">
                  <c:v>60.01900100708005</c:v>
                </c:pt>
                <c:pt idx="1919">
                  <c:v>60.022998809814453</c:v>
                </c:pt>
                <c:pt idx="1920">
                  <c:v>60.022998809814453</c:v>
                </c:pt>
                <c:pt idx="1921">
                  <c:v>60.022998809814453</c:v>
                </c:pt>
                <c:pt idx="1922">
                  <c:v>60.022998809814453</c:v>
                </c:pt>
                <c:pt idx="1923">
                  <c:v>60.015998840332031</c:v>
                </c:pt>
                <c:pt idx="1924">
                  <c:v>60.015998840332031</c:v>
                </c:pt>
                <c:pt idx="1925">
                  <c:v>60.018001556396428</c:v>
                </c:pt>
                <c:pt idx="1926">
                  <c:v>60.018001556396428</c:v>
                </c:pt>
                <c:pt idx="1927">
                  <c:v>60.018001556396428</c:v>
                </c:pt>
                <c:pt idx="1928">
                  <c:v>60.018001556396428</c:v>
                </c:pt>
                <c:pt idx="1929">
                  <c:v>60.01900100708005</c:v>
                </c:pt>
                <c:pt idx="1930">
                  <c:v>60.01900100708005</c:v>
                </c:pt>
                <c:pt idx="1931">
                  <c:v>60.020999908447266</c:v>
                </c:pt>
                <c:pt idx="1932">
                  <c:v>60.020999908447266</c:v>
                </c:pt>
                <c:pt idx="1933">
                  <c:v>60.016998291015625</c:v>
                </c:pt>
                <c:pt idx="1934">
                  <c:v>60.016998291015625</c:v>
                </c:pt>
                <c:pt idx="1935">
                  <c:v>60.023998260498061</c:v>
                </c:pt>
                <c:pt idx="1936">
                  <c:v>60.023998260498061</c:v>
                </c:pt>
                <c:pt idx="1937">
                  <c:v>60.03300094604495</c:v>
                </c:pt>
                <c:pt idx="1938">
                  <c:v>60.03300094604495</c:v>
                </c:pt>
                <c:pt idx="1939">
                  <c:v>60.037998199462891</c:v>
                </c:pt>
                <c:pt idx="1940">
                  <c:v>60.037998199462891</c:v>
                </c:pt>
                <c:pt idx="1941">
                  <c:v>60.034999847412095</c:v>
                </c:pt>
                <c:pt idx="1942">
                  <c:v>60.034999847412095</c:v>
                </c:pt>
                <c:pt idx="1943">
                  <c:v>60.034999847412095</c:v>
                </c:pt>
                <c:pt idx="1944">
                  <c:v>60.034999847412095</c:v>
                </c:pt>
                <c:pt idx="1945">
                  <c:v>60.034999847412095</c:v>
                </c:pt>
                <c:pt idx="1946">
                  <c:v>60.034999847412095</c:v>
                </c:pt>
                <c:pt idx="1947">
                  <c:v>60.035999298095739</c:v>
                </c:pt>
                <c:pt idx="1948">
                  <c:v>60.035999298095739</c:v>
                </c:pt>
                <c:pt idx="1949">
                  <c:v>60.037998199462891</c:v>
                </c:pt>
                <c:pt idx="1950">
                  <c:v>60.037998199462891</c:v>
                </c:pt>
                <c:pt idx="1951">
                  <c:v>60.039001464843722</c:v>
                </c:pt>
                <c:pt idx="1952">
                  <c:v>60.039001464843722</c:v>
                </c:pt>
                <c:pt idx="1953">
                  <c:v>60.03699874877934</c:v>
                </c:pt>
                <c:pt idx="1954">
                  <c:v>60.03699874877934</c:v>
                </c:pt>
                <c:pt idx="1955">
                  <c:v>60.034999847412095</c:v>
                </c:pt>
                <c:pt idx="1956">
                  <c:v>60.034999847412095</c:v>
                </c:pt>
                <c:pt idx="1957">
                  <c:v>60.030998229980469</c:v>
                </c:pt>
                <c:pt idx="1958">
                  <c:v>60.030998229980469</c:v>
                </c:pt>
                <c:pt idx="1959">
                  <c:v>60.029998779296875</c:v>
                </c:pt>
                <c:pt idx="1960">
                  <c:v>60.029998779296875</c:v>
                </c:pt>
                <c:pt idx="1961">
                  <c:v>60.0260009765625</c:v>
                </c:pt>
                <c:pt idx="1962">
                  <c:v>60.0260009765625</c:v>
                </c:pt>
                <c:pt idx="1963">
                  <c:v>60.027999877929687</c:v>
                </c:pt>
                <c:pt idx="1964">
                  <c:v>60.027999877929687</c:v>
                </c:pt>
                <c:pt idx="1965">
                  <c:v>60.027000427246044</c:v>
                </c:pt>
                <c:pt idx="1966">
                  <c:v>60.027000427246044</c:v>
                </c:pt>
                <c:pt idx="1967">
                  <c:v>60.022998809814453</c:v>
                </c:pt>
                <c:pt idx="1968">
                  <c:v>60.022998809814453</c:v>
                </c:pt>
                <c:pt idx="1969">
                  <c:v>60.021999359130859</c:v>
                </c:pt>
                <c:pt idx="1970">
                  <c:v>60.021999359130859</c:v>
                </c:pt>
                <c:pt idx="1971">
                  <c:v>60.027999877929687</c:v>
                </c:pt>
                <c:pt idx="1972">
                  <c:v>60.027999877929687</c:v>
                </c:pt>
                <c:pt idx="1973">
                  <c:v>60.03300094604495</c:v>
                </c:pt>
                <c:pt idx="1974">
                  <c:v>60.03300094604495</c:v>
                </c:pt>
                <c:pt idx="1975">
                  <c:v>60.029998779296875</c:v>
                </c:pt>
                <c:pt idx="1976">
                  <c:v>60.029998779296875</c:v>
                </c:pt>
                <c:pt idx="1977">
                  <c:v>60.027999877929687</c:v>
                </c:pt>
                <c:pt idx="1978">
                  <c:v>60.027999877929687</c:v>
                </c:pt>
                <c:pt idx="1979">
                  <c:v>60.023998260498061</c:v>
                </c:pt>
                <c:pt idx="1980">
                  <c:v>60.023998260498061</c:v>
                </c:pt>
                <c:pt idx="1981">
                  <c:v>60.014999389648388</c:v>
                </c:pt>
                <c:pt idx="1982">
                  <c:v>60.014999389648388</c:v>
                </c:pt>
                <c:pt idx="1983">
                  <c:v>60.014999389648388</c:v>
                </c:pt>
                <c:pt idx="1984">
                  <c:v>60.014999389648388</c:v>
                </c:pt>
                <c:pt idx="1985">
                  <c:v>60.020000457763615</c:v>
                </c:pt>
                <c:pt idx="1986">
                  <c:v>60.020000457763615</c:v>
                </c:pt>
                <c:pt idx="1987">
                  <c:v>60.022998809814453</c:v>
                </c:pt>
                <c:pt idx="1988">
                  <c:v>60.022998809814453</c:v>
                </c:pt>
                <c:pt idx="1989">
                  <c:v>60.020000457763615</c:v>
                </c:pt>
                <c:pt idx="1990">
                  <c:v>60.020000457763615</c:v>
                </c:pt>
                <c:pt idx="1991">
                  <c:v>60.021999359130859</c:v>
                </c:pt>
                <c:pt idx="1992">
                  <c:v>60.021999359130859</c:v>
                </c:pt>
                <c:pt idx="1993">
                  <c:v>60.022998809814453</c:v>
                </c:pt>
                <c:pt idx="1994">
                  <c:v>60.022998809814453</c:v>
                </c:pt>
                <c:pt idx="1995">
                  <c:v>60.027000427246044</c:v>
                </c:pt>
                <c:pt idx="1996">
                  <c:v>60.027000427246044</c:v>
                </c:pt>
                <c:pt idx="1997">
                  <c:v>60.023998260498061</c:v>
                </c:pt>
                <c:pt idx="1998">
                  <c:v>60.023998260498061</c:v>
                </c:pt>
                <c:pt idx="1999">
                  <c:v>60.029998779296875</c:v>
                </c:pt>
                <c:pt idx="2000">
                  <c:v>60.029998779296875</c:v>
                </c:pt>
                <c:pt idx="2001">
                  <c:v>60.03300094604495</c:v>
                </c:pt>
                <c:pt idx="2002">
                  <c:v>60.03300094604495</c:v>
                </c:pt>
                <c:pt idx="2003">
                  <c:v>60.0320014953613</c:v>
                </c:pt>
                <c:pt idx="2004">
                  <c:v>60.0320014953613</c:v>
                </c:pt>
                <c:pt idx="2005">
                  <c:v>60.028999328613281</c:v>
                </c:pt>
                <c:pt idx="2006">
                  <c:v>60.028999328613281</c:v>
                </c:pt>
                <c:pt idx="2007">
                  <c:v>60.023998260498061</c:v>
                </c:pt>
                <c:pt idx="2008">
                  <c:v>60.023998260498061</c:v>
                </c:pt>
                <c:pt idx="2009">
                  <c:v>60.037998199462891</c:v>
                </c:pt>
                <c:pt idx="2010">
                  <c:v>60.037998199462891</c:v>
                </c:pt>
                <c:pt idx="2011">
                  <c:v>60.03300094604495</c:v>
                </c:pt>
                <c:pt idx="2012">
                  <c:v>60.03300094604495</c:v>
                </c:pt>
                <c:pt idx="2013">
                  <c:v>60.0260009765625</c:v>
                </c:pt>
                <c:pt idx="2014">
                  <c:v>60.0260009765625</c:v>
                </c:pt>
                <c:pt idx="2015">
                  <c:v>60.023998260498061</c:v>
                </c:pt>
                <c:pt idx="2016">
                  <c:v>60.023998260498061</c:v>
                </c:pt>
                <c:pt idx="2017">
                  <c:v>60.016998291015625</c:v>
                </c:pt>
                <c:pt idx="2018">
                  <c:v>60.016998291015625</c:v>
                </c:pt>
                <c:pt idx="2019">
                  <c:v>60.013999938964879</c:v>
                </c:pt>
                <c:pt idx="2020">
                  <c:v>60.013999938964879</c:v>
                </c:pt>
                <c:pt idx="2021">
                  <c:v>60.015998840332031</c:v>
                </c:pt>
                <c:pt idx="2022">
                  <c:v>60.015998840332031</c:v>
                </c:pt>
                <c:pt idx="2023">
                  <c:v>60.015998840332031</c:v>
                </c:pt>
                <c:pt idx="2024">
                  <c:v>60.015998840332031</c:v>
                </c:pt>
                <c:pt idx="2025">
                  <c:v>60.01900100708005</c:v>
                </c:pt>
                <c:pt idx="2026">
                  <c:v>60.01900100708005</c:v>
                </c:pt>
                <c:pt idx="2027">
                  <c:v>60.020000457763615</c:v>
                </c:pt>
                <c:pt idx="2028">
                  <c:v>60.020000457763615</c:v>
                </c:pt>
                <c:pt idx="2029">
                  <c:v>60.020000457763615</c:v>
                </c:pt>
                <c:pt idx="2030">
                  <c:v>60.020000457763615</c:v>
                </c:pt>
                <c:pt idx="2031">
                  <c:v>60.020999908447266</c:v>
                </c:pt>
                <c:pt idx="2032">
                  <c:v>60.020999908447266</c:v>
                </c:pt>
                <c:pt idx="2033">
                  <c:v>60.022998809814453</c:v>
                </c:pt>
                <c:pt idx="2034">
                  <c:v>60.022998809814453</c:v>
                </c:pt>
                <c:pt idx="2035">
                  <c:v>60.025001525878913</c:v>
                </c:pt>
                <c:pt idx="2036">
                  <c:v>60.025001525878913</c:v>
                </c:pt>
                <c:pt idx="2037">
                  <c:v>60.020999908447266</c:v>
                </c:pt>
                <c:pt idx="2038">
                  <c:v>60.020999908447266</c:v>
                </c:pt>
                <c:pt idx="2039">
                  <c:v>60.01900100708005</c:v>
                </c:pt>
                <c:pt idx="2040">
                  <c:v>60.01900100708005</c:v>
                </c:pt>
                <c:pt idx="2041">
                  <c:v>60.023998260498061</c:v>
                </c:pt>
                <c:pt idx="2042">
                  <c:v>60.023998260498061</c:v>
                </c:pt>
                <c:pt idx="2043">
                  <c:v>60.022998809814453</c:v>
                </c:pt>
                <c:pt idx="2044">
                  <c:v>60.022998809814453</c:v>
                </c:pt>
                <c:pt idx="2045">
                  <c:v>60.025001525878913</c:v>
                </c:pt>
                <c:pt idx="2046">
                  <c:v>60.025001525878913</c:v>
                </c:pt>
                <c:pt idx="2047">
                  <c:v>60.023998260498061</c:v>
                </c:pt>
                <c:pt idx="2048">
                  <c:v>60.023998260498061</c:v>
                </c:pt>
                <c:pt idx="2049">
                  <c:v>60.021999359130859</c:v>
                </c:pt>
                <c:pt idx="2050">
                  <c:v>60.021999359130859</c:v>
                </c:pt>
                <c:pt idx="2051">
                  <c:v>60.025001525878913</c:v>
                </c:pt>
                <c:pt idx="2052">
                  <c:v>60.025001525878913</c:v>
                </c:pt>
                <c:pt idx="2053">
                  <c:v>60.023998260498061</c:v>
                </c:pt>
                <c:pt idx="2054">
                  <c:v>60.023998260498061</c:v>
                </c:pt>
                <c:pt idx="2055">
                  <c:v>60.023998260498061</c:v>
                </c:pt>
                <c:pt idx="2056">
                  <c:v>60.023998260498061</c:v>
                </c:pt>
                <c:pt idx="2057">
                  <c:v>60.020999908447266</c:v>
                </c:pt>
                <c:pt idx="2058">
                  <c:v>60.020999908447266</c:v>
                </c:pt>
                <c:pt idx="2059">
                  <c:v>60.020999908447266</c:v>
                </c:pt>
                <c:pt idx="2060">
                  <c:v>60.020999908447266</c:v>
                </c:pt>
                <c:pt idx="2061">
                  <c:v>60.020000457763615</c:v>
                </c:pt>
                <c:pt idx="2062">
                  <c:v>60.020000457763615</c:v>
                </c:pt>
                <c:pt idx="2063">
                  <c:v>60.020999908447266</c:v>
                </c:pt>
                <c:pt idx="2064">
                  <c:v>60.020999908447266</c:v>
                </c:pt>
                <c:pt idx="2065">
                  <c:v>60.025001525878913</c:v>
                </c:pt>
                <c:pt idx="2066">
                  <c:v>60.025001525878913</c:v>
                </c:pt>
                <c:pt idx="2067">
                  <c:v>60.022998809814453</c:v>
                </c:pt>
                <c:pt idx="2068">
                  <c:v>60.022998809814453</c:v>
                </c:pt>
                <c:pt idx="2069">
                  <c:v>60.021999359130859</c:v>
                </c:pt>
                <c:pt idx="2070">
                  <c:v>60.021999359130859</c:v>
                </c:pt>
                <c:pt idx="2071">
                  <c:v>60.014999389648388</c:v>
                </c:pt>
                <c:pt idx="2072">
                  <c:v>60.014999389648388</c:v>
                </c:pt>
                <c:pt idx="2073">
                  <c:v>60.012001037597628</c:v>
                </c:pt>
                <c:pt idx="2074">
                  <c:v>60.012001037597628</c:v>
                </c:pt>
                <c:pt idx="2075">
                  <c:v>60.007999420166001</c:v>
                </c:pt>
                <c:pt idx="2076">
                  <c:v>60.007999420166001</c:v>
                </c:pt>
                <c:pt idx="2077">
                  <c:v>60.007999420166001</c:v>
                </c:pt>
                <c:pt idx="2078">
                  <c:v>60.007999420166001</c:v>
                </c:pt>
                <c:pt idx="2079">
                  <c:v>60.007999420166001</c:v>
                </c:pt>
                <c:pt idx="2080">
                  <c:v>60.007999420166001</c:v>
                </c:pt>
                <c:pt idx="2081">
                  <c:v>60.004001617431605</c:v>
                </c:pt>
                <c:pt idx="2082">
                  <c:v>60.004001617431605</c:v>
                </c:pt>
                <c:pt idx="2083">
                  <c:v>59.995998382568395</c:v>
                </c:pt>
                <c:pt idx="2084">
                  <c:v>59.995998382568395</c:v>
                </c:pt>
                <c:pt idx="2085">
                  <c:v>59.988998413085937</c:v>
                </c:pt>
                <c:pt idx="2086">
                  <c:v>59.988998413085937</c:v>
                </c:pt>
                <c:pt idx="2087">
                  <c:v>59.987998962402344</c:v>
                </c:pt>
                <c:pt idx="2088">
                  <c:v>59.987998962402344</c:v>
                </c:pt>
                <c:pt idx="2089">
                  <c:v>59.991001129150391</c:v>
                </c:pt>
                <c:pt idx="2090">
                  <c:v>59.991001129150391</c:v>
                </c:pt>
                <c:pt idx="2091">
                  <c:v>59.993000030517578</c:v>
                </c:pt>
                <c:pt idx="2092">
                  <c:v>59.993000030517578</c:v>
                </c:pt>
                <c:pt idx="2093">
                  <c:v>59.995998382568395</c:v>
                </c:pt>
                <c:pt idx="2094">
                  <c:v>59.995998382568395</c:v>
                </c:pt>
                <c:pt idx="2095">
                  <c:v>59.991001129150391</c:v>
                </c:pt>
                <c:pt idx="2096">
                  <c:v>59.991001129150391</c:v>
                </c:pt>
                <c:pt idx="2097">
                  <c:v>59.990001678466797</c:v>
                </c:pt>
                <c:pt idx="2098">
                  <c:v>59.990001678466797</c:v>
                </c:pt>
                <c:pt idx="2099">
                  <c:v>59.999000549316378</c:v>
                </c:pt>
                <c:pt idx="2100">
                  <c:v>59.999000549316378</c:v>
                </c:pt>
                <c:pt idx="2101">
                  <c:v>60.007999420166001</c:v>
                </c:pt>
                <c:pt idx="2102">
                  <c:v>60.007999420166001</c:v>
                </c:pt>
                <c:pt idx="2103">
                  <c:v>60.007999420166001</c:v>
                </c:pt>
                <c:pt idx="2104">
                  <c:v>60.007999420166001</c:v>
                </c:pt>
                <c:pt idx="2105">
                  <c:v>60.011001586914027</c:v>
                </c:pt>
                <c:pt idx="2106">
                  <c:v>60.011001586914027</c:v>
                </c:pt>
                <c:pt idx="2107">
                  <c:v>60.01900100708005</c:v>
                </c:pt>
                <c:pt idx="2108">
                  <c:v>60.01900100708005</c:v>
                </c:pt>
                <c:pt idx="2109">
                  <c:v>60.027000427246044</c:v>
                </c:pt>
                <c:pt idx="2110">
                  <c:v>60.027000427246044</c:v>
                </c:pt>
                <c:pt idx="2111">
                  <c:v>60.027999877929687</c:v>
                </c:pt>
                <c:pt idx="2112">
                  <c:v>60.027999877929687</c:v>
                </c:pt>
                <c:pt idx="2113">
                  <c:v>60.023998260498061</c:v>
                </c:pt>
                <c:pt idx="2114">
                  <c:v>60.023998260498061</c:v>
                </c:pt>
                <c:pt idx="2115">
                  <c:v>60.025001525878913</c:v>
                </c:pt>
                <c:pt idx="2116">
                  <c:v>60.025001525878913</c:v>
                </c:pt>
                <c:pt idx="2117">
                  <c:v>60.030998229980469</c:v>
                </c:pt>
                <c:pt idx="2118">
                  <c:v>60.030998229980469</c:v>
                </c:pt>
                <c:pt idx="2119">
                  <c:v>60.03699874877934</c:v>
                </c:pt>
                <c:pt idx="2120">
                  <c:v>60.03699874877934</c:v>
                </c:pt>
                <c:pt idx="2121">
                  <c:v>60.042999267578132</c:v>
                </c:pt>
                <c:pt idx="2122">
                  <c:v>60.042999267578132</c:v>
                </c:pt>
                <c:pt idx="2123">
                  <c:v>60.047000885009766</c:v>
                </c:pt>
                <c:pt idx="2124">
                  <c:v>60.047000885009766</c:v>
                </c:pt>
                <c:pt idx="2125">
                  <c:v>60.050998687744105</c:v>
                </c:pt>
                <c:pt idx="2126">
                  <c:v>60.050998687744105</c:v>
                </c:pt>
                <c:pt idx="2127">
                  <c:v>60.054000854492138</c:v>
                </c:pt>
                <c:pt idx="2128">
                  <c:v>60.054000854492138</c:v>
                </c:pt>
                <c:pt idx="2129">
                  <c:v>60.054000854492138</c:v>
                </c:pt>
                <c:pt idx="2130">
                  <c:v>60.054000854492138</c:v>
                </c:pt>
                <c:pt idx="2131">
                  <c:v>60.051998138427763</c:v>
                </c:pt>
                <c:pt idx="2132">
                  <c:v>60.051998138427763</c:v>
                </c:pt>
                <c:pt idx="2133">
                  <c:v>60.054000854492138</c:v>
                </c:pt>
                <c:pt idx="2134">
                  <c:v>60.054000854492138</c:v>
                </c:pt>
                <c:pt idx="2135">
                  <c:v>60.056999206542955</c:v>
                </c:pt>
                <c:pt idx="2136">
                  <c:v>60.056999206542955</c:v>
                </c:pt>
                <c:pt idx="2137">
                  <c:v>60.055999755859375</c:v>
                </c:pt>
                <c:pt idx="2138">
                  <c:v>60.055999755859375</c:v>
                </c:pt>
                <c:pt idx="2139">
                  <c:v>60.058998107910156</c:v>
                </c:pt>
                <c:pt idx="2140">
                  <c:v>60.058998107910156</c:v>
                </c:pt>
                <c:pt idx="2141">
                  <c:v>60.062000274658203</c:v>
                </c:pt>
                <c:pt idx="2142">
                  <c:v>60.062000274658203</c:v>
                </c:pt>
                <c:pt idx="2143">
                  <c:v>60.064998626709013</c:v>
                </c:pt>
                <c:pt idx="2144">
                  <c:v>60.064998626709013</c:v>
                </c:pt>
                <c:pt idx="2145">
                  <c:v>60.063999176025412</c:v>
                </c:pt>
                <c:pt idx="2146">
                  <c:v>60.063999176025412</c:v>
                </c:pt>
                <c:pt idx="2147">
                  <c:v>60.070999145507812</c:v>
                </c:pt>
                <c:pt idx="2148">
                  <c:v>60.070999145507812</c:v>
                </c:pt>
                <c:pt idx="2149">
                  <c:v>60.071998596191406</c:v>
                </c:pt>
                <c:pt idx="2150">
                  <c:v>60.071998596191406</c:v>
                </c:pt>
                <c:pt idx="2151">
                  <c:v>60.070999145507812</c:v>
                </c:pt>
                <c:pt idx="2152">
                  <c:v>60.070999145507812</c:v>
                </c:pt>
                <c:pt idx="2153">
                  <c:v>60.078998565673828</c:v>
                </c:pt>
                <c:pt idx="2154">
                  <c:v>60.078998565673828</c:v>
                </c:pt>
                <c:pt idx="2155">
                  <c:v>60.080001831054659</c:v>
                </c:pt>
                <c:pt idx="2156">
                  <c:v>60.080001831054659</c:v>
                </c:pt>
                <c:pt idx="2157">
                  <c:v>60.080001831054659</c:v>
                </c:pt>
                <c:pt idx="2158">
                  <c:v>60.080001831054659</c:v>
                </c:pt>
                <c:pt idx="2159">
                  <c:v>60.080001831054659</c:v>
                </c:pt>
                <c:pt idx="2160">
                  <c:v>60.080001831054659</c:v>
                </c:pt>
                <c:pt idx="2161">
                  <c:v>60.081001281738224</c:v>
                </c:pt>
                <c:pt idx="2162">
                  <c:v>60.081001281738224</c:v>
                </c:pt>
                <c:pt idx="2163">
                  <c:v>60.081001281738224</c:v>
                </c:pt>
                <c:pt idx="2164">
                  <c:v>60.081001281738224</c:v>
                </c:pt>
                <c:pt idx="2165">
                  <c:v>60.083000183105455</c:v>
                </c:pt>
                <c:pt idx="2166">
                  <c:v>60.083000183105455</c:v>
                </c:pt>
                <c:pt idx="2167">
                  <c:v>60.082000732421918</c:v>
                </c:pt>
                <c:pt idx="2168">
                  <c:v>60.082000732421918</c:v>
                </c:pt>
                <c:pt idx="2169">
                  <c:v>60.078998565673828</c:v>
                </c:pt>
                <c:pt idx="2170">
                  <c:v>60.078998565673828</c:v>
                </c:pt>
                <c:pt idx="2171">
                  <c:v>60.080001831054659</c:v>
                </c:pt>
                <c:pt idx="2172">
                  <c:v>60.080001831054659</c:v>
                </c:pt>
                <c:pt idx="2173">
                  <c:v>60.081001281738224</c:v>
                </c:pt>
                <c:pt idx="2174">
                  <c:v>60.081001281738224</c:v>
                </c:pt>
                <c:pt idx="2175">
                  <c:v>60.081001281738224</c:v>
                </c:pt>
                <c:pt idx="2176">
                  <c:v>60.081001281738224</c:v>
                </c:pt>
                <c:pt idx="2177">
                  <c:v>60.080001831054659</c:v>
                </c:pt>
                <c:pt idx="2178">
                  <c:v>60.080001831054659</c:v>
                </c:pt>
                <c:pt idx="2179">
                  <c:v>60.076999664306605</c:v>
                </c:pt>
                <c:pt idx="2180">
                  <c:v>60.076999664306605</c:v>
                </c:pt>
                <c:pt idx="2181">
                  <c:v>60.076999664306605</c:v>
                </c:pt>
                <c:pt idx="2182">
                  <c:v>60.076999664306605</c:v>
                </c:pt>
                <c:pt idx="2183">
                  <c:v>60.076000213623047</c:v>
                </c:pt>
                <c:pt idx="2184">
                  <c:v>60.076000213623047</c:v>
                </c:pt>
                <c:pt idx="2185">
                  <c:v>60.076000213623047</c:v>
                </c:pt>
                <c:pt idx="2186">
                  <c:v>60.076000213623047</c:v>
                </c:pt>
                <c:pt idx="2187">
                  <c:v>60.069999694824219</c:v>
                </c:pt>
                <c:pt idx="2188">
                  <c:v>60.069999694824219</c:v>
                </c:pt>
                <c:pt idx="2189">
                  <c:v>60.066001892089879</c:v>
                </c:pt>
                <c:pt idx="2190">
                  <c:v>60.066001892089879</c:v>
                </c:pt>
                <c:pt idx="2191">
                  <c:v>60.067001342773437</c:v>
                </c:pt>
                <c:pt idx="2192">
                  <c:v>60.067001342773437</c:v>
                </c:pt>
                <c:pt idx="2193">
                  <c:v>60.069999694824219</c:v>
                </c:pt>
                <c:pt idx="2194">
                  <c:v>60.069999694824219</c:v>
                </c:pt>
                <c:pt idx="2195">
                  <c:v>60.073001861572244</c:v>
                </c:pt>
                <c:pt idx="2196">
                  <c:v>60.073001861572244</c:v>
                </c:pt>
                <c:pt idx="2197">
                  <c:v>60.076999664306605</c:v>
                </c:pt>
                <c:pt idx="2198">
                  <c:v>60.076999664306605</c:v>
                </c:pt>
                <c:pt idx="2199">
                  <c:v>60.076000213623047</c:v>
                </c:pt>
                <c:pt idx="2200">
                  <c:v>60.076000213623047</c:v>
                </c:pt>
                <c:pt idx="2201">
                  <c:v>60.080001831054659</c:v>
                </c:pt>
                <c:pt idx="2202">
                  <c:v>60.080001831054659</c:v>
                </c:pt>
                <c:pt idx="2203">
                  <c:v>60.078998565673828</c:v>
                </c:pt>
                <c:pt idx="2204">
                  <c:v>60.078998565673828</c:v>
                </c:pt>
                <c:pt idx="2205">
                  <c:v>60.076999664306605</c:v>
                </c:pt>
                <c:pt idx="2206">
                  <c:v>60.076999664306605</c:v>
                </c:pt>
                <c:pt idx="2207">
                  <c:v>60.069999694824219</c:v>
                </c:pt>
                <c:pt idx="2208">
                  <c:v>60.069999694824219</c:v>
                </c:pt>
                <c:pt idx="2209">
                  <c:v>60.066001892089879</c:v>
                </c:pt>
                <c:pt idx="2210">
                  <c:v>60.066001892089879</c:v>
                </c:pt>
                <c:pt idx="2211">
                  <c:v>60.064998626709013</c:v>
                </c:pt>
                <c:pt idx="2212">
                  <c:v>60.064998626709013</c:v>
                </c:pt>
                <c:pt idx="2213">
                  <c:v>60.063999176025412</c:v>
                </c:pt>
                <c:pt idx="2214">
                  <c:v>60.063999176025412</c:v>
                </c:pt>
                <c:pt idx="2215">
                  <c:v>60.062999725341811</c:v>
                </c:pt>
                <c:pt idx="2216">
                  <c:v>60.062999725341811</c:v>
                </c:pt>
                <c:pt idx="2217">
                  <c:v>60.058998107910156</c:v>
                </c:pt>
                <c:pt idx="2218">
                  <c:v>60.058998107910156</c:v>
                </c:pt>
                <c:pt idx="2219">
                  <c:v>60.062000274658203</c:v>
                </c:pt>
                <c:pt idx="2220">
                  <c:v>60.062000274658203</c:v>
                </c:pt>
                <c:pt idx="2221">
                  <c:v>60.063999176025412</c:v>
                </c:pt>
                <c:pt idx="2222">
                  <c:v>60.063999176025412</c:v>
                </c:pt>
                <c:pt idx="2223">
                  <c:v>60.062999725341811</c:v>
                </c:pt>
                <c:pt idx="2224">
                  <c:v>60.062999725341811</c:v>
                </c:pt>
                <c:pt idx="2225">
                  <c:v>60.057998657226491</c:v>
                </c:pt>
                <c:pt idx="2226">
                  <c:v>60.057998657226491</c:v>
                </c:pt>
                <c:pt idx="2227">
                  <c:v>60.058998107910156</c:v>
                </c:pt>
                <c:pt idx="2228">
                  <c:v>60.058998107910156</c:v>
                </c:pt>
                <c:pt idx="2229">
                  <c:v>60.058998107910156</c:v>
                </c:pt>
                <c:pt idx="2230">
                  <c:v>60.058998107910156</c:v>
                </c:pt>
                <c:pt idx="2231">
                  <c:v>60.060001373290994</c:v>
                </c:pt>
                <c:pt idx="2232">
                  <c:v>60.060001373290994</c:v>
                </c:pt>
                <c:pt idx="2233">
                  <c:v>60.055000305175817</c:v>
                </c:pt>
                <c:pt idx="2234">
                  <c:v>60.055000305175817</c:v>
                </c:pt>
                <c:pt idx="2235">
                  <c:v>60.048999786376953</c:v>
                </c:pt>
                <c:pt idx="2236">
                  <c:v>60.048999786376953</c:v>
                </c:pt>
                <c:pt idx="2237">
                  <c:v>60.047000885009766</c:v>
                </c:pt>
                <c:pt idx="2238">
                  <c:v>60.047000885009766</c:v>
                </c:pt>
                <c:pt idx="2239">
                  <c:v>60.046001434326143</c:v>
                </c:pt>
                <c:pt idx="2240">
                  <c:v>60.046001434326143</c:v>
                </c:pt>
                <c:pt idx="2241">
                  <c:v>60.043998718261719</c:v>
                </c:pt>
                <c:pt idx="2242">
                  <c:v>60.043998718261719</c:v>
                </c:pt>
                <c:pt idx="2243">
                  <c:v>60.047000885009766</c:v>
                </c:pt>
                <c:pt idx="2244">
                  <c:v>60.047000885009766</c:v>
                </c:pt>
                <c:pt idx="2245">
                  <c:v>60.048000335693345</c:v>
                </c:pt>
                <c:pt idx="2246">
                  <c:v>60.048000335693345</c:v>
                </c:pt>
                <c:pt idx="2247">
                  <c:v>60.046001434326143</c:v>
                </c:pt>
                <c:pt idx="2248">
                  <c:v>60.046001434326143</c:v>
                </c:pt>
                <c:pt idx="2249">
                  <c:v>60.041000366210909</c:v>
                </c:pt>
                <c:pt idx="2250">
                  <c:v>60.041000366210909</c:v>
                </c:pt>
                <c:pt idx="2251">
                  <c:v>60.047000885009766</c:v>
                </c:pt>
                <c:pt idx="2252">
                  <c:v>60.047000885009766</c:v>
                </c:pt>
                <c:pt idx="2253">
                  <c:v>60.048999786376953</c:v>
                </c:pt>
                <c:pt idx="2254">
                  <c:v>60.048999786376953</c:v>
                </c:pt>
                <c:pt idx="2255">
                  <c:v>60.046001434326143</c:v>
                </c:pt>
                <c:pt idx="2256">
                  <c:v>60.046001434326143</c:v>
                </c:pt>
                <c:pt idx="2257">
                  <c:v>60.040000915527351</c:v>
                </c:pt>
                <c:pt idx="2258">
                  <c:v>60.040000915527351</c:v>
                </c:pt>
                <c:pt idx="2259">
                  <c:v>60.037998199462891</c:v>
                </c:pt>
                <c:pt idx="2260">
                  <c:v>60.037998199462891</c:v>
                </c:pt>
                <c:pt idx="2261">
                  <c:v>60.034000396728516</c:v>
                </c:pt>
                <c:pt idx="2262">
                  <c:v>60.034000396728516</c:v>
                </c:pt>
                <c:pt idx="2263">
                  <c:v>60.034000396728516</c:v>
                </c:pt>
                <c:pt idx="2264">
                  <c:v>60.034000396728516</c:v>
                </c:pt>
                <c:pt idx="2265">
                  <c:v>60.03300094604495</c:v>
                </c:pt>
                <c:pt idx="2266">
                  <c:v>60.03300094604495</c:v>
                </c:pt>
                <c:pt idx="2267">
                  <c:v>60.03300094604495</c:v>
                </c:pt>
                <c:pt idx="2268">
                  <c:v>60.03300094604495</c:v>
                </c:pt>
                <c:pt idx="2269">
                  <c:v>60.034000396728516</c:v>
                </c:pt>
                <c:pt idx="2270">
                  <c:v>60.034000396728516</c:v>
                </c:pt>
                <c:pt idx="2271">
                  <c:v>60.03699874877934</c:v>
                </c:pt>
                <c:pt idx="2272">
                  <c:v>60.03699874877934</c:v>
                </c:pt>
                <c:pt idx="2273">
                  <c:v>60.046001434326143</c:v>
                </c:pt>
                <c:pt idx="2274">
                  <c:v>60.046001434326143</c:v>
                </c:pt>
                <c:pt idx="2275">
                  <c:v>60.048000335693345</c:v>
                </c:pt>
                <c:pt idx="2276">
                  <c:v>60.048000335693345</c:v>
                </c:pt>
                <c:pt idx="2277">
                  <c:v>60.049999237060547</c:v>
                </c:pt>
                <c:pt idx="2278">
                  <c:v>60.049999237060547</c:v>
                </c:pt>
                <c:pt idx="2279">
                  <c:v>60.042999267578132</c:v>
                </c:pt>
                <c:pt idx="2280">
                  <c:v>60.042999267578132</c:v>
                </c:pt>
                <c:pt idx="2281">
                  <c:v>60.041000366210909</c:v>
                </c:pt>
                <c:pt idx="2282">
                  <c:v>60.041000366210909</c:v>
                </c:pt>
                <c:pt idx="2283">
                  <c:v>60.042999267578132</c:v>
                </c:pt>
                <c:pt idx="2284">
                  <c:v>60.042999267578132</c:v>
                </c:pt>
                <c:pt idx="2285">
                  <c:v>60.042999267578132</c:v>
                </c:pt>
                <c:pt idx="2286">
                  <c:v>60.042999267578132</c:v>
                </c:pt>
                <c:pt idx="2287">
                  <c:v>60.040000915527351</c:v>
                </c:pt>
                <c:pt idx="2288">
                  <c:v>60.040000915527351</c:v>
                </c:pt>
                <c:pt idx="2289">
                  <c:v>60.034000396728516</c:v>
                </c:pt>
                <c:pt idx="2290">
                  <c:v>60.034000396728516</c:v>
                </c:pt>
                <c:pt idx="2291">
                  <c:v>60.028999328613281</c:v>
                </c:pt>
                <c:pt idx="2292">
                  <c:v>60.028999328613281</c:v>
                </c:pt>
                <c:pt idx="2293">
                  <c:v>60.029998779296875</c:v>
                </c:pt>
                <c:pt idx="2294">
                  <c:v>60.029998779296875</c:v>
                </c:pt>
                <c:pt idx="2295">
                  <c:v>60.030998229980469</c:v>
                </c:pt>
                <c:pt idx="2296">
                  <c:v>60.030998229980469</c:v>
                </c:pt>
                <c:pt idx="2297">
                  <c:v>60.029998779296875</c:v>
                </c:pt>
                <c:pt idx="2298">
                  <c:v>60.029998779296875</c:v>
                </c:pt>
                <c:pt idx="2299">
                  <c:v>60.025001525878913</c:v>
                </c:pt>
                <c:pt idx="2300">
                  <c:v>60.025001525878913</c:v>
                </c:pt>
                <c:pt idx="2301">
                  <c:v>60.0260009765625</c:v>
                </c:pt>
                <c:pt idx="2302">
                  <c:v>60.0260009765625</c:v>
                </c:pt>
                <c:pt idx="2303">
                  <c:v>60.0260009765625</c:v>
                </c:pt>
                <c:pt idx="2304">
                  <c:v>60.0260009765625</c:v>
                </c:pt>
                <c:pt idx="2305">
                  <c:v>60.01900100708005</c:v>
                </c:pt>
                <c:pt idx="2306">
                  <c:v>60.01900100708005</c:v>
                </c:pt>
                <c:pt idx="2307">
                  <c:v>60.015998840332031</c:v>
                </c:pt>
                <c:pt idx="2308">
                  <c:v>60.015998840332031</c:v>
                </c:pt>
                <c:pt idx="2309">
                  <c:v>60.015998840332031</c:v>
                </c:pt>
                <c:pt idx="2310">
                  <c:v>60.015998840332031</c:v>
                </c:pt>
                <c:pt idx="2311">
                  <c:v>60.015998840332031</c:v>
                </c:pt>
                <c:pt idx="2312">
                  <c:v>60.015998840332031</c:v>
                </c:pt>
                <c:pt idx="2313">
                  <c:v>60.013000488281222</c:v>
                </c:pt>
                <c:pt idx="2314">
                  <c:v>60.013000488281222</c:v>
                </c:pt>
                <c:pt idx="2315">
                  <c:v>60.016998291015625</c:v>
                </c:pt>
                <c:pt idx="2316">
                  <c:v>60.016998291015625</c:v>
                </c:pt>
                <c:pt idx="2317">
                  <c:v>60.018001556396428</c:v>
                </c:pt>
                <c:pt idx="2318">
                  <c:v>60.018001556396428</c:v>
                </c:pt>
                <c:pt idx="2319">
                  <c:v>60.008998870849609</c:v>
                </c:pt>
                <c:pt idx="2320">
                  <c:v>60.008998870849609</c:v>
                </c:pt>
                <c:pt idx="2321">
                  <c:v>60</c:v>
                </c:pt>
                <c:pt idx="2322">
                  <c:v>60</c:v>
                </c:pt>
                <c:pt idx="2323">
                  <c:v>60.000999450683544</c:v>
                </c:pt>
                <c:pt idx="2324">
                  <c:v>60.000999450683544</c:v>
                </c:pt>
                <c:pt idx="2325">
                  <c:v>60.000999450683544</c:v>
                </c:pt>
                <c:pt idx="2326">
                  <c:v>60.000999450683544</c:v>
                </c:pt>
                <c:pt idx="2327">
                  <c:v>59.997001647949205</c:v>
                </c:pt>
                <c:pt idx="2328">
                  <c:v>59.997001647949205</c:v>
                </c:pt>
                <c:pt idx="2329">
                  <c:v>59.992000579833984</c:v>
                </c:pt>
                <c:pt idx="2330">
                  <c:v>59.992000579833984</c:v>
                </c:pt>
                <c:pt idx="2331">
                  <c:v>59.992000579833984</c:v>
                </c:pt>
                <c:pt idx="2332">
                  <c:v>59.992000579833984</c:v>
                </c:pt>
                <c:pt idx="2333">
                  <c:v>59.986999511718722</c:v>
                </c:pt>
                <c:pt idx="2334">
                  <c:v>59.986999511718722</c:v>
                </c:pt>
                <c:pt idx="2335">
                  <c:v>59.986000061035128</c:v>
                </c:pt>
                <c:pt idx="2336">
                  <c:v>59.986000061035128</c:v>
                </c:pt>
                <c:pt idx="2337">
                  <c:v>59.984001159667891</c:v>
                </c:pt>
                <c:pt idx="2338">
                  <c:v>59.984001159667891</c:v>
                </c:pt>
                <c:pt idx="2339">
                  <c:v>59.981998443603459</c:v>
                </c:pt>
                <c:pt idx="2340">
                  <c:v>59.981998443603459</c:v>
                </c:pt>
                <c:pt idx="2341">
                  <c:v>59.979000091552734</c:v>
                </c:pt>
                <c:pt idx="2342">
                  <c:v>59.979000091552734</c:v>
                </c:pt>
                <c:pt idx="2343">
                  <c:v>59.973999023437472</c:v>
                </c:pt>
                <c:pt idx="2344">
                  <c:v>59.973999023437472</c:v>
                </c:pt>
                <c:pt idx="2345">
                  <c:v>59.971000671386662</c:v>
                </c:pt>
                <c:pt idx="2346">
                  <c:v>59.971000671386662</c:v>
                </c:pt>
                <c:pt idx="2347">
                  <c:v>59.977001190185547</c:v>
                </c:pt>
                <c:pt idx="2348">
                  <c:v>59.977001190185547</c:v>
                </c:pt>
                <c:pt idx="2349">
                  <c:v>59.984001159667891</c:v>
                </c:pt>
                <c:pt idx="2350">
                  <c:v>59.984001159667891</c:v>
                </c:pt>
                <c:pt idx="2351">
                  <c:v>59.985000610351555</c:v>
                </c:pt>
                <c:pt idx="2352">
                  <c:v>59.985000610351555</c:v>
                </c:pt>
                <c:pt idx="2353">
                  <c:v>59.987998962402344</c:v>
                </c:pt>
                <c:pt idx="2354">
                  <c:v>59.987998962402344</c:v>
                </c:pt>
                <c:pt idx="2355">
                  <c:v>59.993999481201143</c:v>
                </c:pt>
                <c:pt idx="2356">
                  <c:v>59.994998931884794</c:v>
                </c:pt>
                <c:pt idx="2357">
                  <c:v>59.993000030517578</c:v>
                </c:pt>
                <c:pt idx="2358">
                  <c:v>59.993000030517578</c:v>
                </c:pt>
                <c:pt idx="2359">
                  <c:v>59.994998931884794</c:v>
                </c:pt>
                <c:pt idx="2360">
                  <c:v>59.994998931884794</c:v>
                </c:pt>
                <c:pt idx="2361">
                  <c:v>59.998001098632805</c:v>
                </c:pt>
                <c:pt idx="2362">
                  <c:v>59.998001098632805</c:v>
                </c:pt>
                <c:pt idx="2363">
                  <c:v>59.999000549316378</c:v>
                </c:pt>
                <c:pt idx="2364">
                  <c:v>59.999000549316378</c:v>
                </c:pt>
                <c:pt idx="2365">
                  <c:v>59.995998382568395</c:v>
                </c:pt>
                <c:pt idx="2366">
                  <c:v>59.995998382568395</c:v>
                </c:pt>
                <c:pt idx="2367">
                  <c:v>59.987998962402344</c:v>
                </c:pt>
                <c:pt idx="2368">
                  <c:v>59.987998962402344</c:v>
                </c:pt>
                <c:pt idx="2369">
                  <c:v>59.985000610351555</c:v>
                </c:pt>
                <c:pt idx="2370">
                  <c:v>59.985000610351555</c:v>
                </c:pt>
                <c:pt idx="2371">
                  <c:v>59.983001708984375</c:v>
                </c:pt>
                <c:pt idx="2372">
                  <c:v>59.983001708984375</c:v>
                </c:pt>
                <c:pt idx="2373">
                  <c:v>59.98099899291995</c:v>
                </c:pt>
                <c:pt idx="2374">
                  <c:v>59.98099899291995</c:v>
                </c:pt>
                <c:pt idx="2375">
                  <c:v>59.986000061035128</c:v>
                </c:pt>
                <c:pt idx="2376">
                  <c:v>59.986000061035128</c:v>
                </c:pt>
                <c:pt idx="2377">
                  <c:v>59.988998413085937</c:v>
                </c:pt>
                <c:pt idx="2378">
                  <c:v>59.988998413085937</c:v>
                </c:pt>
                <c:pt idx="2379">
                  <c:v>59.992000579833984</c:v>
                </c:pt>
                <c:pt idx="2380">
                  <c:v>59.992000579833984</c:v>
                </c:pt>
                <c:pt idx="2381">
                  <c:v>59.995998382568395</c:v>
                </c:pt>
                <c:pt idx="2382">
                  <c:v>60.000999450683544</c:v>
                </c:pt>
                <c:pt idx="2383">
                  <c:v>60.007999420166001</c:v>
                </c:pt>
                <c:pt idx="2384">
                  <c:v>60.007999420166001</c:v>
                </c:pt>
                <c:pt idx="2385">
                  <c:v>60.014999389648388</c:v>
                </c:pt>
                <c:pt idx="2386">
                  <c:v>60.014999389648388</c:v>
                </c:pt>
                <c:pt idx="2387">
                  <c:v>60.01900100708005</c:v>
                </c:pt>
                <c:pt idx="2388">
                  <c:v>60.01900100708005</c:v>
                </c:pt>
                <c:pt idx="2389">
                  <c:v>60.020000457763615</c:v>
                </c:pt>
                <c:pt idx="2390">
                  <c:v>60.020000457763615</c:v>
                </c:pt>
                <c:pt idx="2391">
                  <c:v>60.025001525878913</c:v>
                </c:pt>
                <c:pt idx="2392">
                  <c:v>60.025001525878913</c:v>
                </c:pt>
                <c:pt idx="2393">
                  <c:v>60.0320014953613</c:v>
                </c:pt>
                <c:pt idx="2394">
                  <c:v>60.0320014953613</c:v>
                </c:pt>
                <c:pt idx="2395">
                  <c:v>60.027999877929687</c:v>
                </c:pt>
                <c:pt idx="2396">
                  <c:v>60.027999877929687</c:v>
                </c:pt>
                <c:pt idx="2397">
                  <c:v>60.022998809814453</c:v>
                </c:pt>
                <c:pt idx="2398">
                  <c:v>60.022998809814453</c:v>
                </c:pt>
                <c:pt idx="2399">
                  <c:v>60.0260009765625</c:v>
                </c:pt>
                <c:pt idx="2400">
                  <c:v>60.0260009765625</c:v>
                </c:pt>
                <c:pt idx="2401">
                  <c:v>60.028999328613281</c:v>
                </c:pt>
                <c:pt idx="2402">
                  <c:v>60.028999328613281</c:v>
                </c:pt>
                <c:pt idx="2403">
                  <c:v>60.022998809814453</c:v>
                </c:pt>
                <c:pt idx="2404">
                  <c:v>60.022998809814453</c:v>
                </c:pt>
                <c:pt idx="2405">
                  <c:v>60.025001525878913</c:v>
                </c:pt>
                <c:pt idx="2406">
                  <c:v>60.025001525878913</c:v>
                </c:pt>
                <c:pt idx="2407">
                  <c:v>60.023998260498061</c:v>
                </c:pt>
                <c:pt idx="2408">
                  <c:v>60.023998260498061</c:v>
                </c:pt>
                <c:pt idx="2409">
                  <c:v>60.020000457763615</c:v>
                </c:pt>
                <c:pt idx="2410">
                  <c:v>60.020000457763615</c:v>
                </c:pt>
                <c:pt idx="2411">
                  <c:v>60.020999908447266</c:v>
                </c:pt>
                <c:pt idx="2412">
                  <c:v>60.020999908447266</c:v>
                </c:pt>
                <c:pt idx="2413">
                  <c:v>60.018001556396428</c:v>
                </c:pt>
                <c:pt idx="2414">
                  <c:v>60.018001556396428</c:v>
                </c:pt>
                <c:pt idx="2415">
                  <c:v>60.014999389648388</c:v>
                </c:pt>
                <c:pt idx="2416">
                  <c:v>60.014999389648388</c:v>
                </c:pt>
                <c:pt idx="2417">
                  <c:v>60.012001037597628</c:v>
                </c:pt>
                <c:pt idx="2418">
                  <c:v>60.012001037597628</c:v>
                </c:pt>
                <c:pt idx="2419">
                  <c:v>60.012001037597628</c:v>
                </c:pt>
                <c:pt idx="2420">
                  <c:v>60.012001037597628</c:v>
                </c:pt>
                <c:pt idx="2421">
                  <c:v>60.013000488281222</c:v>
                </c:pt>
                <c:pt idx="2422">
                  <c:v>60.013000488281222</c:v>
                </c:pt>
                <c:pt idx="2423">
                  <c:v>60.008998870849609</c:v>
                </c:pt>
                <c:pt idx="2424">
                  <c:v>60.008998870849609</c:v>
                </c:pt>
                <c:pt idx="2425">
                  <c:v>60.004001617431605</c:v>
                </c:pt>
                <c:pt idx="2426">
                  <c:v>60.004001617431605</c:v>
                </c:pt>
                <c:pt idx="2427">
                  <c:v>60.004001617431605</c:v>
                </c:pt>
                <c:pt idx="2428">
                  <c:v>60.004001617431605</c:v>
                </c:pt>
                <c:pt idx="2429">
                  <c:v>60.001998901367159</c:v>
                </c:pt>
                <c:pt idx="2430">
                  <c:v>60.001998901367159</c:v>
                </c:pt>
                <c:pt idx="2431">
                  <c:v>59.999000549316378</c:v>
                </c:pt>
                <c:pt idx="2432">
                  <c:v>59.999000549316378</c:v>
                </c:pt>
                <c:pt idx="2433">
                  <c:v>59.993999481201143</c:v>
                </c:pt>
                <c:pt idx="2434">
                  <c:v>59.993999481201143</c:v>
                </c:pt>
                <c:pt idx="2435">
                  <c:v>59.985000610351555</c:v>
                </c:pt>
                <c:pt idx="2436">
                  <c:v>59.985000610351555</c:v>
                </c:pt>
                <c:pt idx="2437">
                  <c:v>59.984001159667891</c:v>
                </c:pt>
                <c:pt idx="2438">
                  <c:v>59.984001159667891</c:v>
                </c:pt>
                <c:pt idx="2439">
                  <c:v>59.988998413085937</c:v>
                </c:pt>
                <c:pt idx="2440">
                  <c:v>59.988998413085937</c:v>
                </c:pt>
                <c:pt idx="2441">
                  <c:v>59.993999481201143</c:v>
                </c:pt>
                <c:pt idx="2442">
                  <c:v>59.993999481201143</c:v>
                </c:pt>
                <c:pt idx="2443">
                  <c:v>59.993999481201143</c:v>
                </c:pt>
                <c:pt idx="2444">
                  <c:v>59.993999481201143</c:v>
                </c:pt>
                <c:pt idx="2445">
                  <c:v>59.993999481201143</c:v>
                </c:pt>
                <c:pt idx="2446">
                  <c:v>59.993999481201143</c:v>
                </c:pt>
                <c:pt idx="2447">
                  <c:v>59.993999481201143</c:v>
                </c:pt>
                <c:pt idx="2448">
                  <c:v>59.993999481201143</c:v>
                </c:pt>
                <c:pt idx="2449">
                  <c:v>59.991001129150391</c:v>
                </c:pt>
                <c:pt idx="2450">
                  <c:v>59.991001129150391</c:v>
                </c:pt>
                <c:pt idx="2451">
                  <c:v>59.992000579833984</c:v>
                </c:pt>
                <c:pt idx="2452">
                  <c:v>59.992000579833984</c:v>
                </c:pt>
                <c:pt idx="2453">
                  <c:v>59.999000549316378</c:v>
                </c:pt>
                <c:pt idx="2454">
                  <c:v>59.999000549316378</c:v>
                </c:pt>
                <c:pt idx="2455">
                  <c:v>60.004001617431605</c:v>
                </c:pt>
                <c:pt idx="2456">
                  <c:v>60.004001617431605</c:v>
                </c:pt>
                <c:pt idx="2457">
                  <c:v>60.002998352050817</c:v>
                </c:pt>
                <c:pt idx="2458">
                  <c:v>60.002998352050817</c:v>
                </c:pt>
                <c:pt idx="2459">
                  <c:v>59.995998382568395</c:v>
                </c:pt>
                <c:pt idx="2460">
                  <c:v>59.995998382568395</c:v>
                </c:pt>
                <c:pt idx="2461">
                  <c:v>59.993999481201143</c:v>
                </c:pt>
                <c:pt idx="2462">
                  <c:v>59.993999481201143</c:v>
                </c:pt>
                <c:pt idx="2463">
                  <c:v>59.998001098632805</c:v>
                </c:pt>
                <c:pt idx="2464">
                  <c:v>59.998001098632805</c:v>
                </c:pt>
                <c:pt idx="2465">
                  <c:v>60.000999450683544</c:v>
                </c:pt>
                <c:pt idx="2466">
                  <c:v>60.000999450683544</c:v>
                </c:pt>
                <c:pt idx="2467">
                  <c:v>59.999000549316378</c:v>
                </c:pt>
                <c:pt idx="2468">
                  <c:v>59.999000549316378</c:v>
                </c:pt>
                <c:pt idx="2469">
                  <c:v>59.998001098632805</c:v>
                </c:pt>
                <c:pt idx="2470">
                  <c:v>59.998001098632805</c:v>
                </c:pt>
                <c:pt idx="2471">
                  <c:v>59.993999481201143</c:v>
                </c:pt>
                <c:pt idx="2472">
                  <c:v>59.993999481201143</c:v>
                </c:pt>
                <c:pt idx="2473">
                  <c:v>59.987998962402344</c:v>
                </c:pt>
                <c:pt idx="2474">
                  <c:v>59.987998962402344</c:v>
                </c:pt>
                <c:pt idx="2475">
                  <c:v>59.986000061035128</c:v>
                </c:pt>
                <c:pt idx="2476">
                  <c:v>59.986000061035128</c:v>
                </c:pt>
                <c:pt idx="2477">
                  <c:v>59.98099899291995</c:v>
                </c:pt>
                <c:pt idx="2478">
                  <c:v>59.98099899291995</c:v>
                </c:pt>
                <c:pt idx="2479">
                  <c:v>59.972000122070313</c:v>
                </c:pt>
                <c:pt idx="2480">
                  <c:v>59.972000122070313</c:v>
                </c:pt>
                <c:pt idx="2481">
                  <c:v>59.967998504638643</c:v>
                </c:pt>
                <c:pt idx="2482">
                  <c:v>59.967998504638643</c:v>
                </c:pt>
                <c:pt idx="2483">
                  <c:v>59.970001220703125</c:v>
                </c:pt>
                <c:pt idx="2484">
                  <c:v>59.970001220703125</c:v>
                </c:pt>
                <c:pt idx="2485">
                  <c:v>59.970001220703125</c:v>
                </c:pt>
                <c:pt idx="2486">
                  <c:v>59.970001220703125</c:v>
                </c:pt>
                <c:pt idx="2487">
                  <c:v>59.965000152587912</c:v>
                </c:pt>
                <c:pt idx="2488">
                  <c:v>59.965000152587912</c:v>
                </c:pt>
                <c:pt idx="2489">
                  <c:v>59.963001251220668</c:v>
                </c:pt>
                <c:pt idx="2490">
                  <c:v>59.963001251220668</c:v>
                </c:pt>
                <c:pt idx="2491">
                  <c:v>59.965999603271484</c:v>
                </c:pt>
                <c:pt idx="2492">
                  <c:v>59.965999603271484</c:v>
                </c:pt>
                <c:pt idx="2493">
                  <c:v>59.970001220703125</c:v>
                </c:pt>
                <c:pt idx="2494">
                  <c:v>59.970001220703125</c:v>
                </c:pt>
                <c:pt idx="2495">
                  <c:v>59.972999572753906</c:v>
                </c:pt>
                <c:pt idx="2496">
                  <c:v>59.972999572753906</c:v>
                </c:pt>
                <c:pt idx="2497">
                  <c:v>59.972999572753906</c:v>
                </c:pt>
                <c:pt idx="2498">
                  <c:v>59.972999572753906</c:v>
                </c:pt>
                <c:pt idx="2499">
                  <c:v>59.974998474121101</c:v>
                </c:pt>
                <c:pt idx="2500">
                  <c:v>59.974998474121101</c:v>
                </c:pt>
                <c:pt idx="2501">
                  <c:v>59.973999023437472</c:v>
                </c:pt>
                <c:pt idx="2502">
                  <c:v>59.973999023437472</c:v>
                </c:pt>
                <c:pt idx="2503">
                  <c:v>59.974998474121101</c:v>
                </c:pt>
                <c:pt idx="2504">
                  <c:v>59.974998474121101</c:v>
                </c:pt>
                <c:pt idx="2505">
                  <c:v>59.972999572753906</c:v>
                </c:pt>
                <c:pt idx="2506">
                  <c:v>59.972999572753906</c:v>
                </c:pt>
                <c:pt idx="2507">
                  <c:v>59.971000671386662</c:v>
                </c:pt>
                <c:pt idx="2508">
                  <c:v>59.971000671386662</c:v>
                </c:pt>
                <c:pt idx="2509">
                  <c:v>59.971000671386662</c:v>
                </c:pt>
                <c:pt idx="2510">
                  <c:v>59.971000671386662</c:v>
                </c:pt>
                <c:pt idx="2511">
                  <c:v>59.972999572753906</c:v>
                </c:pt>
                <c:pt idx="2512">
                  <c:v>59.972999572753906</c:v>
                </c:pt>
                <c:pt idx="2513">
                  <c:v>59.972000122070313</c:v>
                </c:pt>
                <c:pt idx="2514">
                  <c:v>59.972000122070313</c:v>
                </c:pt>
                <c:pt idx="2515">
                  <c:v>59.970001220703125</c:v>
                </c:pt>
                <c:pt idx="2516">
                  <c:v>59.970001220703125</c:v>
                </c:pt>
                <c:pt idx="2517">
                  <c:v>59.972000122070313</c:v>
                </c:pt>
                <c:pt idx="2518">
                  <c:v>59.972000122070313</c:v>
                </c:pt>
                <c:pt idx="2519">
                  <c:v>59.969001770019524</c:v>
                </c:pt>
                <c:pt idx="2520">
                  <c:v>59.969001770019524</c:v>
                </c:pt>
                <c:pt idx="2521">
                  <c:v>59.965999603271484</c:v>
                </c:pt>
                <c:pt idx="2522">
                  <c:v>59.965999603271484</c:v>
                </c:pt>
                <c:pt idx="2523">
                  <c:v>59.963001251220668</c:v>
                </c:pt>
                <c:pt idx="2524">
                  <c:v>59.963001251220668</c:v>
                </c:pt>
                <c:pt idx="2525">
                  <c:v>59.965000152587912</c:v>
                </c:pt>
                <c:pt idx="2526">
                  <c:v>59.965000152587912</c:v>
                </c:pt>
                <c:pt idx="2527">
                  <c:v>59.965999603271484</c:v>
                </c:pt>
                <c:pt idx="2528">
                  <c:v>59.965999603271484</c:v>
                </c:pt>
                <c:pt idx="2529">
                  <c:v>59.966999053955078</c:v>
                </c:pt>
                <c:pt idx="2530">
                  <c:v>59.966999053955078</c:v>
                </c:pt>
                <c:pt idx="2531">
                  <c:v>59.969001770019524</c:v>
                </c:pt>
                <c:pt idx="2532">
                  <c:v>59.969001770019524</c:v>
                </c:pt>
                <c:pt idx="2533">
                  <c:v>59.973999023437472</c:v>
                </c:pt>
                <c:pt idx="2534">
                  <c:v>59.973999023437472</c:v>
                </c:pt>
                <c:pt idx="2535">
                  <c:v>59.978000640869162</c:v>
                </c:pt>
                <c:pt idx="2536">
                  <c:v>59.978000640869162</c:v>
                </c:pt>
                <c:pt idx="2537">
                  <c:v>59.977001190185547</c:v>
                </c:pt>
                <c:pt idx="2538">
                  <c:v>59.977001190185547</c:v>
                </c:pt>
                <c:pt idx="2539">
                  <c:v>59.977001190185547</c:v>
                </c:pt>
                <c:pt idx="2540">
                  <c:v>59.977001190185547</c:v>
                </c:pt>
                <c:pt idx="2541">
                  <c:v>59.970001220703125</c:v>
                </c:pt>
                <c:pt idx="2542">
                  <c:v>59.970001220703125</c:v>
                </c:pt>
                <c:pt idx="2543">
                  <c:v>59.966999053955078</c:v>
                </c:pt>
                <c:pt idx="2544">
                  <c:v>59.966999053955078</c:v>
                </c:pt>
                <c:pt idx="2545">
                  <c:v>59.98099899291995</c:v>
                </c:pt>
                <c:pt idx="2546">
                  <c:v>59.98099899291995</c:v>
                </c:pt>
                <c:pt idx="2547">
                  <c:v>59.990001678466797</c:v>
                </c:pt>
                <c:pt idx="2548">
                  <c:v>59.990001678466797</c:v>
                </c:pt>
                <c:pt idx="2549">
                  <c:v>59.990001678466797</c:v>
                </c:pt>
                <c:pt idx="2550">
                  <c:v>59.990001678466797</c:v>
                </c:pt>
                <c:pt idx="2551">
                  <c:v>59.993999481201143</c:v>
                </c:pt>
                <c:pt idx="2552">
                  <c:v>59.993999481201143</c:v>
                </c:pt>
                <c:pt idx="2553">
                  <c:v>59.998001098632805</c:v>
                </c:pt>
                <c:pt idx="2554">
                  <c:v>59.998001098632805</c:v>
                </c:pt>
                <c:pt idx="2555">
                  <c:v>59.999000549316378</c:v>
                </c:pt>
                <c:pt idx="2556">
                  <c:v>59.999000549316378</c:v>
                </c:pt>
                <c:pt idx="2557">
                  <c:v>60</c:v>
                </c:pt>
                <c:pt idx="2558">
                  <c:v>60</c:v>
                </c:pt>
                <c:pt idx="2559">
                  <c:v>59.998001098632805</c:v>
                </c:pt>
                <c:pt idx="2560">
                  <c:v>59.998001098632805</c:v>
                </c:pt>
                <c:pt idx="2561">
                  <c:v>60</c:v>
                </c:pt>
                <c:pt idx="2562">
                  <c:v>60</c:v>
                </c:pt>
                <c:pt idx="2563">
                  <c:v>60.006000518798828</c:v>
                </c:pt>
                <c:pt idx="2564">
                  <c:v>60.006000518798828</c:v>
                </c:pt>
                <c:pt idx="2565">
                  <c:v>60.007999420166001</c:v>
                </c:pt>
                <c:pt idx="2566">
                  <c:v>60.007999420166001</c:v>
                </c:pt>
                <c:pt idx="2567">
                  <c:v>60.004001617431605</c:v>
                </c:pt>
                <c:pt idx="2568">
                  <c:v>60.004001617431605</c:v>
                </c:pt>
                <c:pt idx="2569">
                  <c:v>60.006999969482393</c:v>
                </c:pt>
                <c:pt idx="2570">
                  <c:v>60.006999969482393</c:v>
                </c:pt>
                <c:pt idx="2571">
                  <c:v>60.007999420166001</c:v>
                </c:pt>
                <c:pt idx="2572">
                  <c:v>60.007999420166001</c:v>
                </c:pt>
                <c:pt idx="2573">
                  <c:v>60.008998870849609</c:v>
                </c:pt>
                <c:pt idx="2574">
                  <c:v>60.008998870849609</c:v>
                </c:pt>
                <c:pt idx="2575">
                  <c:v>60.013000488281222</c:v>
                </c:pt>
                <c:pt idx="2576">
                  <c:v>60.013000488281222</c:v>
                </c:pt>
                <c:pt idx="2577">
                  <c:v>60.013000488281222</c:v>
                </c:pt>
                <c:pt idx="2578">
                  <c:v>60.013000488281222</c:v>
                </c:pt>
                <c:pt idx="2579">
                  <c:v>60.009998321533203</c:v>
                </c:pt>
                <c:pt idx="2580">
                  <c:v>60.009998321533203</c:v>
                </c:pt>
                <c:pt idx="2581">
                  <c:v>60.007999420166001</c:v>
                </c:pt>
                <c:pt idx="2582">
                  <c:v>60.007999420166001</c:v>
                </c:pt>
                <c:pt idx="2583">
                  <c:v>60.006000518798828</c:v>
                </c:pt>
                <c:pt idx="2584">
                  <c:v>60.006000518798828</c:v>
                </c:pt>
                <c:pt idx="2585">
                  <c:v>59.998001098632805</c:v>
                </c:pt>
                <c:pt idx="2586">
                  <c:v>59.998001098632805</c:v>
                </c:pt>
                <c:pt idx="2587">
                  <c:v>59.993999481201143</c:v>
                </c:pt>
                <c:pt idx="2588">
                  <c:v>59.993999481201143</c:v>
                </c:pt>
                <c:pt idx="2589">
                  <c:v>59.993999481201143</c:v>
                </c:pt>
                <c:pt idx="2590">
                  <c:v>59.993999481201143</c:v>
                </c:pt>
                <c:pt idx="2591">
                  <c:v>59.993000030517578</c:v>
                </c:pt>
                <c:pt idx="2592">
                  <c:v>59.993000030517578</c:v>
                </c:pt>
                <c:pt idx="2593">
                  <c:v>59.986999511718722</c:v>
                </c:pt>
                <c:pt idx="2594">
                  <c:v>59.986999511718722</c:v>
                </c:pt>
                <c:pt idx="2595">
                  <c:v>59.983001708984375</c:v>
                </c:pt>
                <c:pt idx="2596">
                  <c:v>59.983001708984375</c:v>
                </c:pt>
                <c:pt idx="2597">
                  <c:v>59.981998443603459</c:v>
                </c:pt>
                <c:pt idx="2598">
                  <c:v>59.981998443603459</c:v>
                </c:pt>
                <c:pt idx="2599">
                  <c:v>59.984001159667891</c:v>
                </c:pt>
                <c:pt idx="2600">
                  <c:v>59.984001159667891</c:v>
                </c:pt>
                <c:pt idx="2601">
                  <c:v>59.986999511718722</c:v>
                </c:pt>
                <c:pt idx="2602">
                  <c:v>59.986999511718722</c:v>
                </c:pt>
                <c:pt idx="2603">
                  <c:v>59.987998962402344</c:v>
                </c:pt>
                <c:pt idx="2604">
                  <c:v>59.987998962402344</c:v>
                </c:pt>
                <c:pt idx="2605">
                  <c:v>59.988998413085937</c:v>
                </c:pt>
                <c:pt idx="2606">
                  <c:v>59.988998413085937</c:v>
                </c:pt>
                <c:pt idx="2607">
                  <c:v>59.993000030517578</c:v>
                </c:pt>
                <c:pt idx="2608">
                  <c:v>59.993000030517578</c:v>
                </c:pt>
                <c:pt idx="2609">
                  <c:v>59.993000030517578</c:v>
                </c:pt>
                <c:pt idx="2610">
                  <c:v>59.993000030517578</c:v>
                </c:pt>
                <c:pt idx="2611">
                  <c:v>59.986000061035128</c:v>
                </c:pt>
                <c:pt idx="2612">
                  <c:v>59.986000061035128</c:v>
                </c:pt>
                <c:pt idx="2613">
                  <c:v>59.978000640869162</c:v>
                </c:pt>
                <c:pt idx="2614">
                  <c:v>59.978000640869162</c:v>
                </c:pt>
                <c:pt idx="2615">
                  <c:v>59.978000640869162</c:v>
                </c:pt>
                <c:pt idx="2616">
                  <c:v>59.978000640869162</c:v>
                </c:pt>
                <c:pt idx="2617">
                  <c:v>59.979000091552734</c:v>
                </c:pt>
                <c:pt idx="2618">
                  <c:v>59.979000091552734</c:v>
                </c:pt>
                <c:pt idx="2619">
                  <c:v>59.979000091552734</c:v>
                </c:pt>
                <c:pt idx="2620">
                  <c:v>59.979000091552734</c:v>
                </c:pt>
                <c:pt idx="2621">
                  <c:v>59.970001220703125</c:v>
                </c:pt>
                <c:pt idx="2622">
                  <c:v>59.970001220703125</c:v>
                </c:pt>
                <c:pt idx="2623">
                  <c:v>59.965000152587912</c:v>
                </c:pt>
                <c:pt idx="2624">
                  <c:v>59.965000152587912</c:v>
                </c:pt>
                <c:pt idx="2625">
                  <c:v>59.964000701904297</c:v>
                </c:pt>
                <c:pt idx="2626">
                  <c:v>59.964000701904297</c:v>
                </c:pt>
                <c:pt idx="2627">
                  <c:v>59.962001800537109</c:v>
                </c:pt>
                <c:pt idx="2628">
                  <c:v>59.962001800537109</c:v>
                </c:pt>
                <c:pt idx="2629">
                  <c:v>59.965000152587912</c:v>
                </c:pt>
                <c:pt idx="2630">
                  <c:v>59.965000152587912</c:v>
                </c:pt>
                <c:pt idx="2631">
                  <c:v>59.967998504638643</c:v>
                </c:pt>
                <c:pt idx="2632">
                  <c:v>59.967998504638643</c:v>
                </c:pt>
                <c:pt idx="2633">
                  <c:v>59.966999053955078</c:v>
                </c:pt>
                <c:pt idx="2634">
                  <c:v>59.966999053955078</c:v>
                </c:pt>
                <c:pt idx="2635">
                  <c:v>59.967998504638643</c:v>
                </c:pt>
                <c:pt idx="2636">
                  <c:v>59.967998504638643</c:v>
                </c:pt>
                <c:pt idx="2637">
                  <c:v>59.973999023437472</c:v>
                </c:pt>
                <c:pt idx="2638">
                  <c:v>59.973999023437472</c:v>
                </c:pt>
                <c:pt idx="2639">
                  <c:v>59.977001190185547</c:v>
                </c:pt>
                <c:pt idx="2640">
                  <c:v>59.977001190185547</c:v>
                </c:pt>
                <c:pt idx="2641">
                  <c:v>59.976001739501953</c:v>
                </c:pt>
                <c:pt idx="2642">
                  <c:v>59.976001739501953</c:v>
                </c:pt>
                <c:pt idx="2643">
                  <c:v>59.973999023437472</c:v>
                </c:pt>
                <c:pt idx="2644">
                  <c:v>59.973999023437472</c:v>
                </c:pt>
                <c:pt idx="2645">
                  <c:v>59.981998443603459</c:v>
                </c:pt>
                <c:pt idx="2646">
                  <c:v>59.981998443603459</c:v>
                </c:pt>
                <c:pt idx="2647">
                  <c:v>59.993999481201143</c:v>
                </c:pt>
                <c:pt idx="2648">
                  <c:v>59.993999481201143</c:v>
                </c:pt>
                <c:pt idx="2649">
                  <c:v>59.999000549316378</c:v>
                </c:pt>
                <c:pt idx="2650">
                  <c:v>59.999000549316378</c:v>
                </c:pt>
                <c:pt idx="2651">
                  <c:v>60</c:v>
                </c:pt>
                <c:pt idx="2652">
                  <c:v>60</c:v>
                </c:pt>
                <c:pt idx="2653">
                  <c:v>60.002998352050817</c:v>
                </c:pt>
                <c:pt idx="2654">
                  <c:v>60.002998352050817</c:v>
                </c:pt>
                <c:pt idx="2655">
                  <c:v>60.006999969482393</c:v>
                </c:pt>
                <c:pt idx="2656">
                  <c:v>60.006999969482393</c:v>
                </c:pt>
                <c:pt idx="2657">
                  <c:v>60.011001586914027</c:v>
                </c:pt>
                <c:pt idx="2658">
                  <c:v>60.011001586914027</c:v>
                </c:pt>
                <c:pt idx="2659">
                  <c:v>60.013999938964879</c:v>
                </c:pt>
                <c:pt idx="2660">
                  <c:v>60.013999938964879</c:v>
                </c:pt>
                <c:pt idx="2661">
                  <c:v>60.013999938964879</c:v>
                </c:pt>
                <c:pt idx="2662">
                  <c:v>60.013999938964879</c:v>
                </c:pt>
                <c:pt idx="2663">
                  <c:v>60.009998321533203</c:v>
                </c:pt>
                <c:pt idx="2664">
                  <c:v>60.009998321533203</c:v>
                </c:pt>
                <c:pt idx="2665">
                  <c:v>60.012001037597628</c:v>
                </c:pt>
                <c:pt idx="2666">
                  <c:v>60.012001037597628</c:v>
                </c:pt>
                <c:pt idx="2667">
                  <c:v>60.013000488281222</c:v>
                </c:pt>
                <c:pt idx="2668">
                  <c:v>60.013000488281222</c:v>
                </c:pt>
                <c:pt idx="2669">
                  <c:v>60.013000488281222</c:v>
                </c:pt>
                <c:pt idx="2670">
                  <c:v>60.013000488281222</c:v>
                </c:pt>
                <c:pt idx="2671">
                  <c:v>60.009998321533203</c:v>
                </c:pt>
                <c:pt idx="2672">
                  <c:v>60.009998321533203</c:v>
                </c:pt>
                <c:pt idx="2673">
                  <c:v>60.006999969482393</c:v>
                </c:pt>
                <c:pt idx="2674">
                  <c:v>60.006999969482393</c:v>
                </c:pt>
                <c:pt idx="2675">
                  <c:v>60.006000518798828</c:v>
                </c:pt>
                <c:pt idx="2676">
                  <c:v>60.006000518798828</c:v>
                </c:pt>
                <c:pt idx="2677">
                  <c:v>60.005001068115234</c:v>
                </c:pt>
                <c:pt idx="2678">
                  <c:v>60.005001068115234</c:v>
                </c:pt>
                <c:pt idx="2679">
                  <c:v>60</c:v>
                </c:pt>
                <c:pt idx="2680">
                  <c:v>60</c:v>
                </c:pt>
                <c:pt idx="2681">
                  <c:v>59.995998382568395</c:v>
                </c:pt>
                <c:pt idx="2682">
                  <c:v>59.995998382568395</c:v>
                </c:pt>
                <c:pt idx="2683">
                  <c:v>59.995998382568395</c:v>
                </c:pt>
                <c:pt idx="2684">
                  <c:v>59.995998382568395</c:v>
                </c:pt>
                <c:pt idx="2685">
                  <c:v>60.006000518798828</c:v>
                </c:pt>
                <c:pt idx="2686">
                  <c:v>60.006000518798828</c:v>
                </c:pt>
                <c:pt idx="2687">
                  <c:v>60.008998870849609</c:v>
                </c:pt>
                <c:pt idx="2688">
                  <c:v>60.008998870849609</c:v>
                </c:pt>
                <c:pt idx="2689">
                  <c:v>60.011001586914027</c:v>
                </c:pt>
                <c:pt idx="2690">
                  <c:v>60.011001586914027</c:v>
                </c:pt>
                <c:pt idx="2691">
                  <c:v>60.012001037597628</c:v>
                </c:pt>
                <c:pt idx="2692">
                  <c:v>60.012001037597628</c:v>
                </c:pt>
                <c:pt idx="2693">
                  <c:v>60.004001617431605</c:v>
                </c:pt>
                <c:pt idx="2694">
                  <c:v>60.004001617431605</c:v>
                </c:pt>
                <c:pt idx="2695">
                  <c:v>59.997001647949205</c:v>
                </c:pt>
                <c:pt idx="2696">
                  <c:v>59.997001647949205</c:v>
                </c:pt>
                <c:pt idx="2697">
                  <c:v>59.994998931884794</c:v>
                </c:pt>
                <c:pt idx="2698">
                  <c:v>59.994998931884794</c:v>
                </c:pt>
                <c:pt idx="2699">
                  <c:v>59.991001129150391</c:v>
                </c:pt>
                <c:pt idx="2700">
                  <c:v>59.991001129150391</c:v>
                </c:pt>
                <c:pt idx="2701">
                  <c:v>59.991001129150391</c:v>
                </c:pt>
                <c:pt idx="2702">
                  <c:v>59.991001129150391</c:v>
                </c:pt>
                <c:pt idx="2703">
                  <c:v>59.988998413085937</c:v>
                </c:pt>
                <c:pt idx="2704">
                  <c:v>59.988998413085937</c:v>
                </c:pt>
                <c:pt idx="2705">
                  <c:v>59.986999511718722</c:v>
                </c:pt>
                <c:pt idx="2706">
                  <c:v>59.986999511718722</c:v>
                </c:pt>
                <c:pt idx="2707">
                  <c:v>59.983001708984375</c:v>
                </c:pt>
                <c:pt idx="2708">
                  <c:v>59.983001708984375</c:v>
                </c:pt>
                <c:pt idx="2709">
                  <c:v>59.978000640869162</c:v>
                </c:pt>
                <c:pt idx="2710">
                  <c:v>59.978000640869162</c:v>
                </c:pt>
                <c:pt idx="2711">
                  <c:v>59.973999023437472</c:v>
                </c:pt>
                <c:pt idx="2712">
                  <c:v>59.973999023437472</c:v>
                </c:pt>
                <c:pt idx="2713">
                  <c:v>59.971000671386662</c:v>
                </c:pt>
                <c:pt idx="2714">
                  <c:v>59.971000671386662</c:v>
                </c:pt>
                <c:pt idx="2715">
                  <c:v>59.970001220703125</c:v>
                </c:pt>
                <c:pt idx="2716">
                  <c:v>59.970001220703125</c:v>
                </c:pt>
                <c:pt idx="2717">
                  <c:v>59.970001220703125</c:v>
                </c:pt>
                <c:pt idx="2718">
                  <c:v>59.970001220703125</c:v>
                </c:pt>
                <c:pt idx="2719">
                  <c:v>59.971000671386662</c:v>
                </c:pt>
                <c:pt idx="2720">
                  <c:v>59.971000671386662</c:v>
                </c:pt>
                <c:pt idx="2721">
                  <c:v>59.972000122070313</c:v>
                </c:pt>
                <c:pt idx="2722">
                  <c:v>59.972000122070313</c:v>
                </c:pt>
                <c:pt idx="2723">
                  <c:v>59.972999572753906</c:v>
                </c:pt>
                <c:pt idx="2724">
                  <c:v>59.972999572753906</c:v>
                </c:pt>
                <c:pt idx="2725">
                  <c:v>59.973999023437472</c:v>
                </c:pt>
                <c:pt idx="2726">
                  <c:v>59.973999023437472</c:v>
                </c:pt>
                <c:pt idx="2727">
                  <c:v>59.972999572753906</c:v>
                </c:pt>
                <c:pt idx="2728">
                  <c:v>59.972999572753906</c:v>
                </c:pt>
                <c:pt idx="2729">
                  <c:v>59.976001739501953</c:v>
                </c:pt>
                <c:pt idx="2730">
                  <c:v>59.976001739501953</c:v>
                </c:pt>
                <c:pt idx="2731">
                  <c:v>59.973999023437472</c:v>
                </c:pt>
                <c:pt idx="2732">
                  <c:v>59.973999023437472</c:v>
                </c:pt>
                <c:pt idx="2733">
                  <c:v>59.976001739501953</c:v>
                </c:pt>
                <c:pt idx="2734">
                  <c:v>59.976001739501953</c:v>
                </c:pt>
                <c:pt idx="2735">
                  <c:v>59.974998474121101</c:v>
                </c:pt>
                <c:pt idx="2736">
                  <c:v>59.974998474121101</c:v>
                </c:pt>
                <c:pt idx="2737">
                  <c:v>59.978000640869162</c:v>
                </c:pt>
                <c:pt idx="2738">
                  <c:v>59.978000640869162</c:v>
                </c:pt>
                <c:pt idx="2739">
                  <c:v>59.979000091552734</c:v>
                </c:pt>
                <c:pt idx="2740">
                  <c:v>59.979000091552734</c:v>
                </c:pt>
                <c:pt idx="2741">
                  <c:v>59.98099899291995</c:v>
                </c:pt>
                <c:pt idx="2742">
                  <c:v>59.98099899291995</c:v>
                </c:pt>
                <c:pt idx="2743">
                  <c:v>59.98099899291995</c:v>
                </c:pt>
                <c:pt idx="2744">
                  <c:v>59.98099899291995</c:v>
                </c:pt>
                <c:pt idx="2745">
                  <c:v>59.990001678466797</c:v>
                </c:pt>
                <c:pt idx="2746">
                  <c:v>59.990001678466797</c:v>
                </c:pt>
                <c:pt idx="2747">
                  <c:v>59.994998931884794</c:v>
                </c:pt>
                <c:pt idx="2748">
                  <c:v>59.994998931884794</c:v>
                </c:pt>
                <c:pt idx="2749">
                  <c:v>59.992000579833984</c:v>
                </c:pt>
                <c:pt idx="2750">
                  <c:v>59.992000579833984</c:v>
                </c:pt>
                <c:pt idx="2751">
                  <c:v>59.993999481201143</c:v>
                </c:pt>
                <c:pt idx="2752">
                  <c:v>59.993999481201143</c:v>
                </c:pt>
                <c:pt idx="2753">
                  <c:v>59.992000579833984</c:v>
                </c:pt>
                <c:pt idx="2754">
                  <c:v>59.992000579833984</c:v>
                </c:pt>
                <c:pt idx="2755">
                  <c:v>59.986999511718722</c:v>
                </c:pt>
                <c:pt idx="2756">
                  <c:v>59.986999511718722</c:v>
                </c:pt>
                <c:pt idx="2757">
                  <c:v>59.992000579833984</c:v>
                </c:pt>
                <c:pt idx="2758">
                  <c:v>59.992000579833984</c:v>
                </c:pt>
                <c:pt idx="2759">
                  <c:v>59.993000030517578</c:v>
                </c:pt>
                <c:pt idx="2760">
                  <c:v>59.993000030517578</c:v>
                </c:pt>
                <c:pt idx="2761">
                  <c:v>59.992000579833984</c:v>
                </c:pt>
                <c:pt idx="2762">
                  <c:v>59.992000579833984</c:v>
                </c:pt>
                <c:pt idx="2763">
                  <c:v>59.984001159667891</c:v>
                </c:pt>
                <c:pt idx="2764">
                  <c:v>59.984001159667891</c:v>
                </c:pt>
                <c:pt idx="2765">
                  <c:v>59.978000640869162</c:v>
                </c:pt>
                <c:pt idx="2766">
                  <c:v>59.978000640869162</c:v>
                </c:pt>
                <c:pt idx="2767">
                  <c:v>59.984001159667891</c:v>
                </c:pt>
                <c:pt idx="2768">
                  <c:v>59.984001159667891</c:v>
                </c:pt>
                <c:pt idx="2769">
                  <c:v>59.988998413085937</c:v>
                </c:pt>
                <c:pt idx="2770">
                  <c:v>59.988998413085937</c:v>
                </c:pt>
                <c:pt idx="2771">
                  <c:v>59.985000610351555</c:v>
                </c:pt>
                <c:pt idx="2772">
                  <c:v>59.985000610351555</c:v>
                </c:pt>
                <c:pt idx="2773">
                  <c:v>59.98099899291995</c:v>
                </c:pt>
                <c:pt idx="2774">
                  <c:v>59.98099899291995</c:v>
                </c:pt>
                <c:pt idx="2775">
                  <c:v>59.983001708984375</c:v>
                </c:pt>
                <c:pt idx="2776">
                  <c:v>59.983001708984375</c:v>
                </c:pt>
                <c:pt idx="2777">
                  <c:v>59.9799995422363</c:v>
                </c:pt>
                <c:pt idx="2778">
                  <c:v>59.9799995422363</c:v>
                </c:pt>
                <c:pt idx="2779">
                  <c:v>59.978000640869162</c:v>
                </c:pt>
                <c:pt idx="2780">
                  <c:v>59.978000640869162</c:v>
                </c:pt>
                <c:pt idx="2781">
                  <c:v>59.9799995422363</c:v>
                </c:pt>
                <c:pt idx="2782">
                  <c:v>59.9799995422363</c:v>
                </c:pt>
                <c:pt idx="2783">
                  <c:v>59.9799995422363</c:v>
                </c:pt>
                <c:pt idx="2784">
                  <c:v>59.9799995422363</c:v>
                </c:pt>
                <c:pt idx="2785">
                  <c:v>59.978000640869162</c:v>
                </c:pt>
                <c:pt idx="2786">
                  <c:v>59.978000640869162</c:v>
                </c:pt>
                <c:pt idx="2787">
                  <c:v>59.974998474121101</c:v>
                </c:pt>
                <c:pt idx="2788">
                  <c:v>59.974998474121101</c:v>
                </c:pt>
                <c:pt idx="2789">
                  <c:v>59.974998474121101</c:v>
                </c:pt>
                <c:pt idx="2790">
                  <c:v>59.974998474121101</c:v>
                </c:pt>
                <c:pt idx="2791">
                  <c:v>59.972999572753906</c:v>
                </c:pt>
                <c:pt idx="2792">
                  <c:v>59.972999572753906</c:v>
                </c:pt>
                <c:pt idx="2793">
                  <c:v>59.973999023437472</c:v>
                </c:pt>
                <c:pt idx="2794">
                  <c:v>59.973999023437472</c:v>
                </c:pt>
                <c:pt idx="2795">
                  <c:v>59.976001739501953</c:v>
                </c:pt>
                <c:pt idx="2796">
                  <c:v>59.976001739501953</c:v>
                </c:pt>
                <c:pt idx="2797">
                  <c:v>59.977001190185547</c:v>
                </c:pt>
                <c:pt idx="2798">
                  <c:v>59.977001190185547</c:v>
                </c:pt>
                <c:pt idx="2799">
                  <c:v>59.976001739501953</c:v>
                </c:pt>
                <c:pt idx="2800">
                  <c:v>59.976001739501953</c:v>
                </c:pt>
                <c:pt idx="2801">
                  <c:v>59.977001190185547</c:v>
                </c:pt>
                <c:pt idx="2802">
                  <c:v>59.977001190185547</c:v>
                </c:pt>
                <c:pt idx="2803">
                  <c:v>59.976001739501953</c:v>
                </c:pt>
                <c:pt idx="2804">
                  <c:v>59.976001739501953</c:v>
                </c:pt>
                <c:pt idx="2805">
                  <c:v>59.976001739501953</c:v>
                </c:pt>
                <c:pt idx="2806">
                  <c:v>59.976001739501953</c:v>
                </c:pt>
                <c:pt idx="2807">
                  <c:v>59.976001739501953</c:v>
                </c:pt>
                <c:pt idx="2808">
                  <c:v>59.976001739501953</c:v>
                </c:pt>
                <c:pt idx="2809">
                  <c:v>59.976001739501953</c:v>
                </c:pt>
                <c:pt idx="2810">
                  <c:v>59.976001739501953</c:v>
                </c:pt>
                <c:pt idx="2811">
                  <c:v>59.972000122070313</c:v>
                </c:pt>
                <c:pt idx="2812">
                  <c:v>59.972000122070313</c:v>
                </c:pt>
                <c:pt idx="2813">
                  <c:v>59.970001220703125</c:v>
                </c:pt>
                <c:pt idx="2814">
                  <c:v>59.970001220703125</c:v>
                </c:pt>
                <c:pt idx="2815">
                  <c:v>59.971000671386662</c:v>
                </c:pt>
                <c:pt idx="2816">
                  <c:v>59.971000671386662</c:v>
                </c:pt>
                <c:pt idx="2817">
                  <c:v>59.967998504638643</c:v>
                </c:pt>
                <c:pt idx="2818">
                  <c:v>59.967998504638643</c:v>
                </c:pt>
                <c:pt idx="2819">
                  <c:v>59.971000671386662</c:v>
                </c:pt>
                <c:pt idx="2820">
                  <c:v>59.971000671386662</c:v>
                </c:pt>
                <c:pt idx="2821">
                  <c:v>59.972999572753906</c:v>
                </c:pt>
                <c:pt idx="2822">
                  <c:v>59.972999572753906</c:v>
                </c:pt>
                <c:pt idx="2823">
                  <c:v>59.970001220703125</c:v>
                </c:pt>
                <c:pt idx="2824">
                  <c:v>59.970001220703125</c:v>
                </c:pt>
                <c:pt idx="2825">
                  <c:v>59.971000671386662</c:v>
                </c:pt>
                <c:pt idx="2826">
                  <c:v>59.971000671386662</c:v>
                </c:pt>
                <c:pt idx="2827">
                  <c:v>59.972000122070313</c:v>
                </c:pt>
                <c:pt idx="2828">
                  <c:v>59.972000122070313</c:v>
                </c:pt>
                <c:pt idx="2829">
                  <c:v>59.970001220703125</c:v>
                </c:pt>
                <c:pt idx="2830">
                  <c:v>59.970001220703125</c:v>
                </c:pt>
                <c:pt idx="2831">
                  <c:v>59.971000671386662</c:v>
                </c:pt>
                <c:pt idx="2832">
                  <c:v>59.971000671386662</c:v>
                </c:pt>
                <c:pt idx="2833">
                  <c:v>59.978000640869162</c:v>
                </c:pt>
                <c:pt idx="2834">
                  <c:v>59.978000640869162</c:v>
                </c:pt>
                <c:pt idx="2835">
                  <c:v>59.979000091552734</c:v>
                </c:pt>
                <c:pt idx="2836">
                  <c:v>59.979000091552734</c:v>
                </c:pt>
                <c:pt idx="2837">
                  <c:v>59.977001190185547</c:v>
                </c:pt>
                <c:pt idx="2838">
                  <c:v>59.977001190185547</c:v>
                </c:pt>
                <c:pt idx="2839">
                  <c:v>59.973999023437472</c:v>
                </c:pt>
                <c:pt idx="2840">
                  <c:v>59.973999023437472</c:v>
                </c:pt>
                <c:pt idx="2841">
                  <c:v>59.973999023437472</c:v>
                </c:pt>
                <c:pt idx="2842">
                  <c:v>59.973999023437472</c:v>
                </c:pt>
                <c:pt idx="2843">
                  <c:v>59.976001739501953</c:v>
                </c:pt>
                <c:pt idx="2844">
                  <c:v>59.976001739501953</c:v>
                </c:pt>
                <c:pt idx="2845">
                  <c:v>59.98099899291995</c:v>
                </c:pt>
                <c:pt idx="2846">
                  <c:v>59.98099899291995</c:v>
                </c:pt>
                <c:pt idx="2847">
                  <c:v>59.986999511718722</c:v>
                </c:pt>
                <c:pt idx="2848">
                  <c:v>59.986999511718722</c:v>
                </c:pt>
                <c:pt idx="2849">
                  <c:v>59.986999511718722</c:v>
                </c:pt>
                <c:pt idx="2850">
                  <c:v>59.986999511718722</c:v>
                </c:pt>
                <c:pt idx="2851">
                  <c:v>59.983001708984375</c:v>
                </c:pt>
                <c:pt idx="2852">
                  <c:v>59.983001708984375</c:v>
                </c:pt>
                <c:pt idx="2853">
                  <c:v>59.984001159667891</c:v>
                </c:pt>
                <c:pt idx="2854">
                  <c:v>59.984001159667891</c:v>
                </c:pt>
                <c:pt idx="2855">
                  <c:v>59.984001159667891</c:v>
                </c:pt>
                <c:pt idx="2856">
                  <c:v>59.984001159667891</c:v>
                </c:pt>
                <c:pt idx="2857">
                  <c:v>59.977001190185547</c:v>
                </c:pt>
                <c:pt idx="2858">
                  <c:v>59.977001190185547</c:v>
                </c:pt>
                <c:pt idx="2859">
                  <c:v>59.974998474121101</c:v>
                </c:pt>
                <c:pt idx="2860">
                  <c:v>59.974998474121101</c:v>
                </c:pt>
                <c:pt idx="2861">
                  <c:v>59.974998474121101</c:v>
                </c:pt>
                <c:pt idx="2862">
                  <c:v>59.974998474121101</c:v>
                </c:pt>
                <c:pt idx="2863">
                  <c:v>59.973999023437472</c:v>
                </c:pt>
                <c:pt idx="2864">
                  <c:v>59.973999023437472</c:v>
                </c:pt>
                <c:pt idx="2865">
                  <c:v>59.972000122070313</c:v>
                </c:pt>
                <c:pt idx="2866">
                  <c:v>59.972000122070313</c:v>
                </c:pt>
                <c:pt idx="2867">
                  <c:v>59.970001220703125</c:v>
                </c:pt>
                <c:pt idx="2868">
                  <c:v>59.970001220703125</c:v>
                </c:pt>
                <c:pt idx="2869">
                  <c:v>59.970001220703125</c:v>
                </c:pt>
                <c:pt idx="2870">
                  <c:v>59.970001220703125</c:v>
                </c:pt>
                <c:pt idx="2871">
                  <c:v>59.967998504638643</c:v>
                </c:pt>
                <c:pt idx="2872">
                  <c:v>59.967998504638643</c:v>
                </c:pt>
                <c:pt idx="2873">
                  <c:v>59.965999603271484</c:v>
                </c:pt>
                <c:pt idx="2874">
                  <c:v>59.965999603271484</c:v>
                </c:pt>
                <c:pt idx="2875">
                  <c:v>59.969001770019524</c:v>
                </c:pt>
                <c:pt idx="2876">
                  <c:v>59.969001770019524</c:v>
                </c:pt>
                <c:pt idx="2877">
                  <c:v>59.972000122070313</c:v>
                </c:pt>
                <c:pt idx="2878">
                  <c:v>59.972000122070313</c:v>
                </c:pt>
                <c:pt idx="2879">
                  <c:v>59.977001190185547</c:v>
                </c:pt>
                <c:pt idx="2880">
                  <c:v>59.977001190185547</c:v>
                </c:pt>
                <c:pt idx="2881">
                  <c:v>59.977001190185547</c:v>
                </c:pt>
                <c:pt idx="2882">
                  <c:v>59.977001190185547</c:v>
                </c:pt>
                <c:pt idx="2883">
                  <c:v>59.978000640869162</c:v>
                </c:pt>
                <c:pt idx="2884">
                  <c:v>59.978000640869162</c:v>
                </c:pt>
                <c:pt idx="2885">
                  <c:v>59.979000091552734</c:v>
                </c:pt>
                <c:pt idx="2886">
                  <c:v>59.979000091552734</c:v>
                </c:pt>
                <c:pt idx="2887">
                  <c:v>59.9799995422363</c:v>
                </c:pt>
                <c:pt idx="2888">
                  <c:v>59.9799995422363</c:v>
                </c:pt>
                <c:pt idx="2889">
                  <c:v>59.979000091552734</c:v>
                </c:pt>
                <c:pt idx="2890">
                  <c:v>59.979000091552734</c:v>
                </c:pt>
                <c:pt idx="2891">
                  <c:v>59.9799995422363</c:v>
                </c:pt>
                <c:pt idx="2892">
                  <c:v>59.9799995422363</c:v>
                </c:pt>
                <c:pt idx="2893">
                  <c:v>59.9799995422363</c:v>
                </c:pt>
                <c:pt idx="2894">
                  <c:v>59.9799995422363</c:v>
                </c:pt>
                <c:pt idx="2895">
                  <c:v>59.979000091552734</c:v>
                </c:pt>
                <c:pt idx="2896">
                  <c:v>59.979000091552734</c:v>
                </c:pt>
                <c:pt idx="2897">
                  <c:v>59.9799995422363</c:v>
                </c:pt>
                <c:pt idx="2898">
                  <c:v>59.9799995422363</c:v>
                </c:pt>
                <c:pt idx="2899">
                  <c:v>59.9799995422363</c:v>
                </c:pt>
                <c:pt idx="2900">
                  <c:v>59.9799995422363</c:v>
                </c:pt>
                <c:pt idx="2901">
                  <c:v>59.978000640869162</c:v>
                </c:pt>
                <c:pt idx="2902">
                  <c:v>59.978000640869162</c:v>
                </c:pt>
                <c:pt idx="2903">
                  <c:v>59.977001190185547</c:v>
                </c:pt>
                <c:pt idx="2904">
                  <c:v>59.977001190185547</c:v>
                </c:pt>
                <c:pt idx="2905">
                  <c:v>59.976001739501953</c:v>
                </c:pt>
                <c:pt idx="2906">
                  <c:v>59.976001739501953</c:v>
                </c:pt>
                <c:pt idx="2907">
                  <c:v>59.972999572753906</c:v>
                </c:pt>
                <c:pt idx="2908">
                  <c:v>59.972999572753906</c:v>
                </c:pt>
                <c:pt idx="2909">
                  <c:v>59.971000671386662</c:v>
                </c:pt>
                <c:pt idx="2910">
                  <c:v>59.971000671386662</c:v>
                </c:pt>
                <c:pt idx="2911">
                  <c:v>59.971000671386662</c:v>
                </c:pt>
                <c:pt idx="2912">
                  <c:v>59.971000671386662</c:v>
                </c:pt>
                <c:pt idx="2913">
                  <c:v>59.972999572753906</c:v>
                </c:pt>
                <c:pt idx="2914">
                  <c:v>59.972999572753906</c:v>
                </c:pt>
                <c:pt idx="2915">
                  <c:v>59.978000640869162</c:v>
                </c:pt>
                <c:pt idx="2916">
                  <c:v>59.978000640869162</c:v>
                </c:pt>
                <c:pt idx="2917">
                  <c:v>59.981998443603459</c:v>
                </c:pt>
                <c:pt idx="2918">
                  <c:v>59.981998443603459</c:v>
                </c:pt>
                <c:pt idx="2919">
                  <c:v>59.984001159667891</c:v>
                </c:pt>
                <c:pt idx="2920">
                  <c:v>59.984001159667891</c:v>
                </c:pt>
                <c:pt idx="2921">
                  <c:v>59.981998443603459</c:v>
                </c:pt>
                <c:pt idx="2922">
                  <c:v>59.981998443603459</c:v>
                </c:pt>
                <c:pt idx="2923">
                  <c:v>59.981998443603459</c:v>
                </c:pt>
                <c:pt idx="2924">
                  <c:v>59.981998443603459</c:v>
                </c:pt>
                <c:pt idx="2925">
                  <c:v>59.986000061035128</c:v>
                </c:pt>
                <c:pt idx="2926">
                  <c:v>59.986000061035128</c:v>
                </c:pt>
                <c:pt idx="2927">
                  <c:v>59.991001129150391</c:v>
                </c:pt>
                <c:pt idx="2928">
                  <c:v>59.991001129150391</c:v>
                </c:pt>
                <c:pt idx="2929">
                  <c:v>59.994998931884794</c:v>
                </c:pt>
                <c:pt idx="2930">
                  <c:v>59.994998931884794</c:v>
                </c:pt>
                <c:pt idx="2931">
                  <c:v>59.994998931884794</c:v>
                </c:pt>
                <c:pt idx="2932">
                  <c:v>59.994998931884794</c:v>
                </c:pt>
                <c:pt idx="2933">
                  <c:v>59.992000579833984</c:v>
                </c:pt>
                <c:pt idx="2934">
                  <c:v>59.992000579833984</c:v>
                </c:pt>
                <c:pt idx="2935">
                  <c:v>59.988998413085937</c:v>
                </c:pt>
                <c:pt idx="2936">
                  <c:v>59.988998413085937</c:v>
                </c:pt>
                <c:pt idx="2937">
                  <c:v>59.985000610351555</c:v>
                </c:pt>
                <c:pt idx="2938">
                  <c:v>59.985000610351555</c:v>
                </c:pt>
                <c:pt idx="2939">
                  <c:v>59.981998443603459</c:v>
                </c:pt>
                <c:pt idx="2940">
                  <c:v>59.981998443603459</c:v>
                </c:pt>
                <c:pt idx="2941">
                  <c:v>59.978000640869162</c:v>
                </c:pt>
                <c:pt idx="2942">
                  <c:v>59.978000640869162</c:v>
                </c:pt>
                <c:pt idx="2943">
                  <c:v>59.974998474121101</c:v>
                </c:pt>
                <c:pt idx="2944">
                  <c:v>59.974998474121101</c:v>
                </c:pt>
                <c:pt idx="2945">
                  <c:v>59.974998474121101</c:v>
                </c:pt>
                <c:pt idx="2946">
                  <c:v>59.974998474121101</c:v>
                </c:pt>
                <c:pt idx="2947">
                  <c:v>59.970001220703125</c:v>
                </c:pt>
                <c:pt idx="2948">
                  <c:v>59.970001220703125</c:v>
                </c:pt>
                <c:pt idx="2949">
                  <c:v>59.976001739501953</c:v>
                </c:pt>
                <c:pt idx="2950">
                  <c:v>59.976001739501953</c:v>
                </c:pt>
                <c:pt idx="2951">
                  <c:v>59.978000640869162</c:v>
                </c:pt>
                <c:pt idx="2952">
                  <c:v>59.978000640869162</c:v>
                </c:pt>
                <c:pt idx="2953">
                  <c:v>59.9799995422363</c:v>
                </c:pt>
                <c:pt idx="2954">
                  <c:v>59.9799995422363</c:v>
                </c:pt>
                <c:pt idx="2955">
                  <c:v>59.977001190185547</c:v>
                </c:pt>
                <c:pt idx="2956">
                  <c:v>59.977001190185547</c:v>
                </c:pt>
                <c:pt idx="2957">
                  <c:v>59.978000640869162</c:v>
                </c:pt>
                <c:pt idx="2958">
                  <c:v>59.978000640869162</c:v>
                </c:pt>
                <c:pt idx="2959">
                  <c:v>59.977001190185547</c:v>
                </c:pt>
                <c:pt idx="2960">
                  <c:v>59.977001190185547</c:v>
                </c:pt>
                <c:pt idx="2961">
                  <c:v>59.977001190185547</c:v>
                </c:pt>
                <c:pt idx="2962">
                  <c:v>59.977001190185547</c:v>
                </c:pt>
                <c:pt idx="2963">
                  <c:v>59.976001739501953</c:v>
                </c:pt>
                <c:pt idx="2964">
                  <c:v>59.976001739501953</c:v>
                </c:pt>
                <c:pt idx="2965">
                  <c:v>59.974998474121101</c:v>
                </c:pt>
                <c:pt idx="2966">
                  <c:v>59.974998474121101</c:v>
                </c:pt>
                <c:pt idx="2967">
                  <c:v>59.972000122070313</c:v>
                </c:pt>
                <c:pt idx="2968">
                  <c:v>59.972000122070313</c:v>
                </c:pt>
                <c:pt idx="2969">
                  <c:v>59.965000152587912</c:v>
                </c:pt>
                <c:pt idx="2970">
                  <c:v>59.965000152587912</c:v>
                </c:pt>
                <c:pt idx="2971">
                  <c:v>59.959999084472628</c:v>
                </c:pt>
                <c:pt idx="2972">
                  <c:v>59.959999084472628</c:v>
                </c:pt>
                <c:pt idx="2973">
                  <c:v>59.956001281738224</c:v>
                </c:pt>
                <c:pt idx="2974">
                  <c:v>59.956001281738224</c:v>
                </c:pt>
                <c:pt idx="2975">
                  <c:v>59.959999084472628</c:v>
                </c:pt>
                <c:pt idx="2976">
                  <c:v>59.959999084472628</c:v>
                </c:pt>
                <c:pt idx="2977">
                  <c:v>59.96099853515625</c:v>
                </c:pt>
                <c:pt idx="2978">
                  <c:v>59.96099853515625</c:v>
                </c:pt>
                <c:pt idx="2979">
                  <c:v>59.962001800537109</c:v>
                </c:pt>
                <c:pt idx="2980">
                  <c:v>59.962001800537109</c:v>
                </c:pt>
                <c:pt idx="2981">
                  <c:v>59.964000701904297</c:v>
                </c:pt>
                <c:pt idx="2982">
                  <c:v>59.964000701904297</c:v>
                </c:pt>
                <c:pt idx="2983">
                  <c:v>59.963001251220668</c:v>
                </c:pt>
                <c:pt idx="2984">
                  <c:v>59.963001251220668</c:v>
                </c:pt>
                <c:pt idx="2985">
                  <c:v>59.96099853515625</c:v>
                </c:pt>
                <c:pt idx="2986">
                  <c:v>59.96099853515625</c:v>
                </c:pt>
                <c:pt idx="2987">
                  <c:v>59.96099853515625</c:v>
                </c:pt>
                <c:pt idx="2988">
                  <c:v>59.96099853515625</c:v>
                </c:pt>
                <c:pt idx="2989">
                  <c:v>59.963001251220668</c:v>
                </c:pt>
                <c:pt idx="2990">
                  <c:v>59.963001251220668</c:v>
                </c:pt>
                <c:pt idx="2991">
                  <c:v>59.963001251220668</c:v>
                </c:pt>
                <c:pt idx="2992">
                  <c:v>59.963001251220668</c:v>
                </c:pt>
                <c:pt idx="2993">
                  <c:v>59.964000701904297</c:v>
                </c:pt>
                <c:pt idx="2994">
                  <c:v>59.964000701904297</c:v>
                </c:pt>
                <c:pt idx="2995">
                  <c:v>59.963001251220668</c:v>
                </c:pt>
                <c:pt idx="2996">
                  <c:v>59.963001251220668</c:v>
                </c:pt>
                <c:pt idx="2997">
                  <c:v>59.957000732421882</c:v>
                </c:pt>
                <c:pt idx="2998">
                  <c:v>59.957000732421882</c:v>
                </c:pt>
                <c:pt idx="2999">
                  <c:v>59.957000732421882</c:v>
                </c:pt>
                <c:pt idx="3000">
                  <c:v>59.957000732421882</c:v>
                </c:pt>
                <c:pt idx="3001">
                  <c:v>59.959999084472628</c:v>
                </c:pt>
                <c:pt idx="3002">
                  <c:v>59.959999084472628</c:v>
                </c:pt>
                <c:pt idx="3003">
                  <c:v>59.957000732421882</c:v>
                </c:pt>
                <c:pt idx="3004">
                  <c:v>59.957000732421882</c:v>
                </c:pt>
                <c:pt idx="3005">
                  <c:v>59.957000732421882</c:v>
                </c:pt>
                <c:pt idx="3006">
                  <c:v>59.957000732421882</c:v>
                </c:pt>
                <c:pt idx="3007">
                  <c:v>59.956001281738224</c:v>
                </c:pt>
                <c:pt idx="3008">
                  <c:v>59.956001281738224</c:v>
                </c:pt>
                <c:pt idx="3009">
                  <c:v>59.952999114990234</c:v>
                </c:pt>
                <c:pt idx="3010">
                  <c:v>59.952999114990234</c:v>
                </c:pt>
                <c:pt idx="3011">
                  <c:v>59.955001831054659</c:v>
                </c:pt>
                <c:pt idx="3012">
                  <c:v>59.955001831054659</c:v>
                </c:pt>
                <c:pt idx="3013">
                  <c:v>59.957000732421882</c:v>
                </c:pt>
                <c:pt idx="3014">
                  <c:v>59.957000732421882</c:v>
                </c:pt>
                <c:pt idx="3015">
                  <c:v>59.955001831054659</c:v>
                </c:pt>
                <c:pt idx="3016">
                  <c:v>59.955001831054659</c:v>
                </c:pt>
                <c:pt idx="3017">
                  <c:v>59.951000213623004</c:v>
                </c:pt>
                <c:pt idx="3018">
                  <c:v>59.951000213623004</c:v>
                </c:pt>
                <c:pt idx="3019">
                  <c:v>59.951999664306577</c:v>
                </c:pt>
                <c:pt idx="3020">
                  <c:v>59.951999664306577</c:v>
                </c:pt>
                <c:pt idx="3021">
                  <c:v>59.951000213623004</c:v>
                </c:pt>
                <c:pt idx="3022">
                  <c:v>59.951000213623004</c:v>
                </c:pt>
                <c:pt idx="3023">
                  <c:v>59.950000762939446</c:v>
                </c:pt>
                <c:pt idx="3024">
                  <c:v>59.950000762939446</c:v>
                </c:pt>
                <c:pt idx="3025">
                  <c:v>59.948001861572244</c:v>
                </c:pt>
                <c:pt idx="3026">
                  <c:v>59.948001861572244</c:v>
                </c:pt>
                <c:pt idx="3027">
                  <c:v>59.945999145507813</c:v>
                </c:pt>
                <c:pt idx="3028">
                  <c:v>59.945999145507813</c:v>
                </c:pt>
                <c:pt idx="3029">
                  <c:v>59.944000244140625</c:v>
                </c:pt>
                <c:pt idx="3030">
                  <c:v>59.944000244140625</c:v>
                </c:pt>
                <c:pt idx="3031">
                  <c:v>59.939998626709013</c:v>
                </c:pt>
                <c:pt idx="3032">
                  <c:v>59.939998626709013</c:v>
                </c:pt>
                <c:pt idx="3033">
                  <c:v>59.937999725341797</c:v>
                </c:pt>
                <c:pt idx="3034">
                  <c:v>59.937999725341797</c:v>
                </c:pt>
                <c:pt idx="3035">
                  <c:v>59.937000274658196</c:v>
                </c:pt>
                <c:pt idx="3036">
                  <c:v>59.937000274658196</c:v>
                </c:pt>
                <c:pt idx="3037">
                  <c:v>59.936000823974609</c:v>
                </c:pt>
                <c:pt idx="3038">
                  <c:v>59.936000823974609</c:v>
                </c:pt>
                <c:pt idx="3039">
                  <c:v>59.936000823974609</c:v>
                </c:pt>
                <c:pt idx="3040">
                  <c:v>59.936000823974609</c:v>
                </c:pt>
                <c:pt idx="3041">
                  <c:v>59.933998107910156</c:v>
                </c:pt>
                <c:pt idx="3042">
                  <c:v>59.933998107910156</c:v>
                </c:pt>
                <c:pt idx="3043">
                  <c:v>59.933998107910156</c:v>
                </c:pt>
                <c:pt idx="3044">
                  <c:v>59.933998107910156</c:v>
                </c:pt>
                <c:pt idx="3045">
                  <c:v>59.935001373290994</c:v>
                </c:pt>
                <c:pt idx="3046">
                  <c:v>59.935001373290994</c:v>
                </c:pt>
                <c:pt idx="3047">
                  <c:v>59.937999725341797</c:v>
                </c:pt>
                <c:pt idx="3048">
                  <c:v>59.937999725341797</c:v>
                </c:pt>
                <c:pt idx="3049">
                  <c:v>59.935001373290994</c:v>
                </c:pt>
                <c:pt idx="3050">
                  <c:v>59.935001373290994</c:v>
                </c:pt>
                <c:pt idx="3051">
                  <c:v>59.930999755859375</c:v>
                </c:pt>
                <c:pt idx="3052">
                  <c:v>59.930999755859375</c:v>
                </c:pt>
                <c:pt idx="3053">
                  <c:v>59.933998107910156</c:v>
                </c:pt>
                <c:pt idx="3054">
                  <c:v>59.933998107910156</c:v>
                </c:pt>
                <c:pt idx="3055">
                  <c:v>59.938999176025412</c:v>
                </c:pt>
                <c:pt idx="3056">
                  <c:v>59.938999176025412</c:v>
                </c:pt>
                <c:pt idx="3057">
                  <c:v>59.939998626709013</c:v>
                </c:pt>
                <c:pt idx="3058">
                  <c:v>59.939998626709013</c:v>
                </c:pt>
                <c:pt idx="3059">
                  <c:v>59.939998626709013</c:v>
                </c:pt>
                <c:pt idx="3060">
                  <c:v>59.939998626709013</c:v>
                </c:pt>
                <c:pt idx="3061">
                  <c:v>59.933998107910156</c:v>
                </c:pt>
                <c:pt idx="3062">
                  <c:v>59.933998107910156</c:v>
                </c:pt>
                <c:pt idx="3063">
                  <c:v>59.932998657226527</c:v>
                </c:pt>
                <c:pt idx="3064">
                  <c:v>59.932998657226527</c:v>
                </c:pt>
                <c:pt idx="3065">
                  <c:v>59.930999755859375</c:v>
                </c:pt>
                <c:pt idx="3066">
                  <c:v>59.930999755859375</c:v>
                </c:pt>
                <c:pt idx="3067">
                  <c:v>59.928001403808594</c:v>
                </c:pt>
                <c:pt idx="3068">
                  <c:v>59.928001403808594</c:v>
                </c:pt>
                <c:pt idx="3069">
                  <c:v>59.931999206542955</c:v>
                </c:pt>
                <c:pt idx="3070">
                  <c:v>59.931999206542955</c:v>
                </c:pt>
                <c:pt idx="3071">
                  <c:v>59.932998657226527</c:v>
                </c:pt>
                <c:pt idx="3072">
                  <c:v>59.932998657226527</c:v>
                </c:pt>
                <c:pt idx="3073">
                  <c:v>59.932998657226527</c:v>
                </c:pt>
                <c:pt idx="3074">
                  <c:v>59.932998657226527</c:v>
                </c:pt>
                <c:pt idx="3075">
                  <c:v>59.935001373290994</c:v>
                </c:pt>
                <c:pt idx="3076">
                  <c:v>59.935001373290994</c:v>
                </c:pt>
                <c:pt idx="3077">
                  <c:v>59.931999206542955</c:v>
                </c:pt>
                <c:pt idx="3078">
                  <c:v>59.931999206542955</c:v>
                </c:pt>
                <c:pt idx="3079">
                  <c:v>59.933998107910156</c:v>
                </c:pt>
                <c:pt idx="3080">
                  <c:v>59.933998107910156</c:v>
                </c:pt>
                <c:pt idx="3081">
                  <c:v>59.943000793457024</c:v>
                </c:pt>
                <c:pt idx="3082">
                  <c:v>59.943000793457024</c:v>
                </c:pt>
                <c:pt idx="3083">
                  <c:v>59.946998596191406</c:v>
                </c:pt>
                <c:pt idx="3084">
                  <c:v>59.946998596191406</c:v>
                </c:pt>
                <c:pt idx="3085">
                  <c:v>59.951000213623004</c:v>
                </c:pt>
                <c:pt idx="3086">
                  <c:v>59.951000213623004</c:v>
                </c:pt>
                <c:pt idx="3087">
                  <c:v>59.951999664306577</c:v>
                </c:pt>
                <c:pt idx="3088">
                  <c:v>59.951999664306577</c:v>
                </c:pt>
                <c:pt idx="3089">
                  <c:v>59.951000213623004</c:v>
                </c:pt>
                <c:pt idx="3090">
                  <c:v>59.951000213623004</c:v>
                </c:pt>
                <c:pt idx="3091">
                  <c:v>59.949001312255859</c:v>
                </c:pt>
                <c:pt idx="3092">
                  <c:v>59.949001312255859</c:v>
                </c:pt>
                <c:pt idx="3093">
                  <c:v>59.951999664306577</c:v>
                </c:pt>
                <c:pt idx="3094">
                  <c:v>59.951999664306577</c:v>
                </c:pt>
                <c:pt idx="3095">
                  <c:v>59.952999114990234</c:v>
                </c:pt>
                <c:pt idx="3096">
                  <c:v>59.952999114990234</c:v>
                </c:pt>
                <c:pt idx="3097">
                  <c:v>59.956001281738224</c:v>
                </c:pt>
                <c:pt idx="3098">
                  <c:v>59.956001281738224</c:v>
                </c:pt>
                <c:pt idx="3099">
                  <c:v>59.957000732421882</c:v>
                </c:pt>
                <c:pt idx="3100">
                  <c:v>59.957000732421882</c:v>
                </c:pt>
                <c:pt idx="3101">
                  <c:v>59.958999633789055</c:v>
                </c:pt>
                <c:pt idx="3102">
                  <c:v>59.958999633789055</c:v>
                </c:pt>
                <c:pt idx="3103">
                  <c:v>59.957000732421882</c:v>
                </c:pt>
                <c:pt idx="3104">
                  <c:v>59.957000732421882</c:v>
                </c:pt>
                <c:pt idx="3105">
                  <c:v>59.959999084472628</c:v>
                </c:pt>
                <c:pt idx="3106">
                  <c:v>59.959999084472628</c:v>
                </c:pt>
                <c:pt idx="3107">
                  <c:v>59.962001800537109</c:v>
                </c:pt>
                <c:pt idx="3108">
                  <c:v>59.962001800537109</c:v>
                </c:pt>
                <c:pt idx="3109">
                  <c:v>59.958999633789055</c:v>
                </c:pt>
                <c:pt idx="3110">
                  <c:v>59.958999633789055</c:v>
                </c:pt>
                <c:pt idx="3111">
                  <c:v>59.955001831054659</c:v>
                </c:pt>
                <c:pt idx="3112">
                  <c:v>59.955001831054659</c:v>
                </c:pt>
                <c:pt idx="3113">
                  <c:v>59.957000732421882</c:v>
                </c:pt>
                <c:pt idx="3114">
                  <c:v>59.957000732421882</c:v>
                </c:pt>
                <c:pt idx="3115">
                  <c:v>59.958999633789055</c:v>
                </c:pt>
                <c:pt idx="3116">
                  <c:v>59.958999633789055</c:v>
                </c:pt>
                <c:pt idx="3117">
                  <c:v>59.958000183105455</c:v>
                </c:pt>
                <c:pt idx="3118">
                  <c:v>59.958000183105455</c:v>
                </c:pt>
                <c:pt idx="3119">
                  <c:v>59.958000183105455</c:v>
                </c:pt>
                <c:pt idx="3120">
                  <c:v>59.958000183105455</c:v>
                </c:pt>
                <c:pt idx="3121">
                  <c:v>59.957000732421882</c:v>
                </c:pt>
                <c:pt idx="3122">
                  <c:v>59.957000732421882</c:v>
                </c:pt>
                <c:pt idx="3123">
                  <c:v>59.959999084472628</c:v>
                </c:pt>
                <c:pt idx="3124">
                  <c:v>59.959999084472628</c:v>
                </c:pt>
                <c:pt idx="3125">
                  <c:v>59.96099853515625</c:v>
                </c:pt>
                <c:pt idx="3126">
                  <c:v>59.96099853515625</c:v>
                </c:pt>
                <c:pt idx="3127">
                  <c:v>59.964000701904297</c:v>
                </c:pt>
                <c:pt idx="3128">
                  <c:v>59.964000701904297</c:v>
                </c:pt>
                <c:pt idx="3129">
                  <c:v>59.965999603271484</c:v>
                </c:pt>
                <c:pt idx="3130">
                  <c:v>59.965999603271484</c:v>
                </c:pt>
                <c:pt idx="3131">
                  <c:v>59.956001281738224</c:v>
                </c:pt>
                <c:pt idx="3132">
                  <c:v>59.956001281738224</c:v>
                </c:pt>
                <c:pt idx="3133">
                  <c:v>59.957000732421882</c:v>
                </c:pt>
                <c:pt idx="3134">
                  <c:v>59.957000732421882</c:v>
                </c:pt>
                <c:pt idx="3135">
                  <c:v>59.959999084472628</c:v>
                </c:pt>
                <c:pt idx="3136">
                  <c:v>59.959999084472628</c:v>
                </c:pt>
                <c:pt idx="3137">
                  <c:v>59.963001251220668</c:v>
                </c:pt>
                <c:pt idx="3138">
                  <c:v>59.963001251220668</c:v>
                </c:pt>
                <c:pt idx="3139">
                  <c:v>59.965000152587912</c:v>
                </c:pt>
                <c:pt idx="3140">
                  <c:v>59.965000152587912</c:v>
                </c:pt>
                <c:pt idx="3141">
                  <c:v>59.96099853515625</c:v>
                </c:pt>
                <c:pt idx="3142">
                  <c:v>59.96099853515625</c:v>
                </c:pt>
                <c:pt idx="3143">
                  <c:v>59.963001251220668</c:v>
                </c:pt>
                <c:pt idx="3144">
                  <c:v>59.963001251220668</c:v>
                </c:pt>
                <c:pt idx="3145">
                  <c:v>59.962001800537109</c:v>
                </c:pt>
                <c:pt idx="3146">
                  <c:v>59.962001800537109</c:v>
                </c:pt>
                <c:pt idx="3147">
                  <c:v>59.959999084472628</c:v>
                </c:pt>
                <c:pt idx="3148">
                  <c:v>59.959999084472628</c:v>
                </c:pt>
                <c:pt idx="3149">
                  <c:v>59.96099853515625</c:v>
                </c:pt>
                <c:pt idx="3150">
                  <c:v>59.96099853515625</c:v>
                </c:pt>
                <c:pt idx="3151">
                  <c:v>59.956001281738224</c:v>
                </c:pt>
                <c:pt idx="3152">
                  <c:v>59.956001281738224</c:v>
                </c:pt>
                <c:pt idx="3153">
                  <c:v>59.957000732421882</c:v>
                </c:pt>
                <c:pt idx="3154">
                  <c:v>59.957000732421882</c:v>
                </c:pt>
                <c:pt idx="3155">
                  <c:v>59.958999633789055</c:v>
                </c:pt>
                <c:pt idx="3156">
                  <c:v>59.958999633789055</c:v>
                </c:pt>
                <c:pt idx="3157">
                  <c:v>59.958999633789055</c:v>
                </c:pt>
                <c:pt idx="3158">
                  <c:v>59.958999633789055</c:v>
                </c:pt>
                <c:pt idx="3159">
                  <c:v>59.962001800537109</c:v>
                </c:pt>
                <c:pt idx="3160">
                  <c:v>59.962001800537109</c:v>
                </c:pt>
                <c:pt idx="3161">
                  <c:v>59.963001251220668</c:v>
                </c:pt>
                <c:pt idx="3162">
                  <c:v>59.963001251220668</c:v>
                </c:pt>
                <c:pt idx="3163">
                  <c:v>59.964000701904297</c:v>
                </c:pt>
                <c:pt idx="3164">
                  <c:v>59.964000701904297</c:v>
                </c:pt>
                <c:pt idx="3165">
                  <c:v>59.965000152587912</c:v>
                </c:pt>
                <c:pt idx="3166">
                  <c:v>59.965000152587912</c:v>
                </c:pt>
                <c:pt idx="3167">
                  <c:v>59.969001770019524</c:v>
                </c:pt>
                <c:pt idx="3168">
                  <c:v>59.969001770019524</c:v>
                </c:pt>
                <c:pt idx="3169">
                  <c:v>59.967998504638643</c:v>
                </c:pt>
                <c:pt idx="3170">
                  <c:v>59.967998504638643</c:v>
                </c:pt>
                <c:pt idx="3171">
                  <c:v>59.965999603271484</c:v>
                </c:pt>
                <c:pt idx="3172">
                  <c:v>59.965999603271484</c:v>
                </c:pt>
                <c:pt idx="3173">
                  <c:v>59.959999084472628</c:v>
                </c:pt>
                <c:pt idx="3174">
                  <c:v>59.959999084472628</c:v>
                </c:pt>
                <c:pt idx="3175">
                  <c:v>59.962001800537109</c:v>
                </c:pt>
                <c:pt idx="3176">
                  <c:v>59.962001800537109</c:v>
                </c:pt>
                <c:pt idx="3177">
                  <c:v>59.964000701904297</c:v>
                </c:pt>
                <c:pt idx="3178">
                  <c:v>59.964000701904297</c:v>
                </c:pt>
                <c:pt idx="3179">
                  <c:v>59.965000152587912</c:v>
                </c:pt>
                <c:pt idx="3180">
                  <c:v>59.965000152587912</c:v>
                </c:pt>
                <c:pt idx="3181">
                  <c:v>59.969001770019524</c:v>
                </c:pt>
                <c:pt idx="3182">
                  <c:v>59.969001770019524</c:v>
                </c:pt>
                <c:pt idx="3183">
                  <c:v>59.974998474121101</c:v>
                </c:pt>
                <c:pt idx="3184">
                  <c:v>59.974998474121101</c:v>
                </c:pt>
                <c:pt idx="3185">
                  <c:v>59.978000640869162</c:v>
                </c:pt>
                <c:pt idx="3186">
                  <c:v>59.978000640869162</c:v>
                </c:pt>
                <c:pt idx="3187">
                  <c:v>59.978000640869162</c:v>
                </c:pt>
                <c:pt idx="3188">
                  <c:v>59.978000640869162</c:v>
                </c:pt>
                <c:pt idx="3189">
                  <c:v>59.979000091552734</c:v>
                </c:pt>
                <c:pt idx="3190">
                  <c:v>59.979000091552734</c:v>
                </c:pt>
                <c:pt idx="3191">
                  <c:v>59.9799995422363</c:v>
                </c:pt>
                <c:pt idx="3192">
                  <c:v>59.9799995422363</c:v>
                </c:pt>
                <c:pt idx="3193">
                  <c:v>59.986000061035128</c:v>
                </c:pt>
                <c:pt idx="3194">
                  <c:v>59.986000061035128</c:v>
                </c:pt>
                <c:pt idx="3195">
                  <c:v>59.991001129150391</c:v>
                </c:pt>
                <c:pt idx="3196">
                  <c:v>59.991001129150391</c:v>
                </c:pt>
                <c:pt idx="3197">
                  <c:v>59.993000030517578</c:v>
                </c:pt>
                <c:pt idx="3198">
                  <c:v>59.993000030517578</c:v>
                </c:pt>
                <c:pt idx="3199">
                  <c:v>60.002998352050817</c:v>
                </c:pt>
                <c:pt idx="3200">
                  <c:v>60.002998352050817</c:v>
                </c:pt>
                <c:pt idx="3201">
                  <c:v>60.013000488281222</c:v>
                </c:pt>
                <c:pt idx="3202">
                  <c:v>60.013000488281222</c:v>
                </c:pt>
                <c:pt idx="3203">
                  <c:v>60.016998291015625</c:v>
                </c:pt>
                <c:pt idx="3204">
                  <c:v>60.016998291015625</c:v>
                </c:pt>
                <c:pt idx="3205">
                  <c:v>60.025001525878913</c:v>
                </c:pt>
                <c:pt idx="3206">
                  <c:v>60.025001525878913</c:v>
                </c:pt>
                <c:pt idx="3207">
                  <c:v>60.027999877929687</c:v>
                </c:pt>
                <c:pt idx="3208">
                  <c:v>60.027999877929687</c:v>
                </c:pt>
                <c:pt idx="3209">
                  <c:v>60.027999877929687</c:v>
                </c:pt>
                <c:pt idx="3210">
                  <c:v>60.027999877929687</c:v>
                </c:pt>
                <c:pt idx="3211">
                  <c:v>60.0320014953613</c:v>
                </c:pt>
                <c:pt idx="3212">
                  <c:v>60.0320014953613</c:v>
                </c:pt>
                <c:pt idx="3213">
                  <c:v>60.03699874877934</c:v>
                </c:pt>
                <c:pt idx="3214">
                  <c:v>60.03699874877934</c:v>
                </c:pt>
                <c:pt idx="3215">
                  <c:v>60.039001464843722</c:v>
                </c:pt>
                <c:pt idx="3216">
                  <c:v>60.039001464843722</c:v>
                </c:pt>
                <c:pt idx="3217">
                  <c:v>60.037998199462891</c:v>
                </c:pt>
                <c:pt idx="3218">
                  <c:v>60.037998199462891</c:v>
                </c:pt>
                <c:pt idx="3219">
                  <c:v>60.037998199462891</c:v>
                </c:pt>
                <c:pt idx="3220">
                  <c:v>60.037998199462891</c:v>
                </c:pt>
                <c:pt idx="3221">
                  <c:v>60.037998199462891</c:v>
                </c:pt>
                <c:pt idx="3222">
                  <c:v>60.037998199462891</c:v>
                </c:pt>
                <c:pt idx="3223">
                  <c:v>60.03300094604495</c:v>
                </c:pt>
                <c:pt idx="3224">
                  <c:v>60.03300094604495</c:v>
                </c:pt>
                <c:pt idx="3225">
                  <c:v>60.0320014953613</c:v>
                </c:pt>
                <c:pt idx="3226">
                  <c:v>60.0320014953613</c:v>
                </c:pt>
                <c:pt idx="3227">
                  <c:v>60.030998229980469</c:v>
                </c:pt>
                <c:pt idx="3228">
                  <c:v>60.030998229980469</c:v>
                </c:pt>
                <c:pt idx="3229">
                  <c:v>60.029998779296875</c:v>
                </c:pt>
                <c:pt idx="3230">
                  <c:v>60.029998779296875</c:v>
                </c:pt>
                <c:pt idx="3231">
                  <c:v>60.030998229980469</c:v>
                </c:pt>
                <c:pt idx="3232">
                  <c:v>60.030998229980469</c:v>
                </c:pt>
                <c:pt idx="3233">
                  <c:v>60.030998229980469</c:v>
                </c:pt>
                <c:pt idx="3234">
                  <c:v>60.030998229980469</c:v>
                </c:pt>
                <c:pt idx="3235">
                  <c:v>60.030998229980469</c:v>
                </c:pt>
                <c:pt idx="3236">
                  <c:v>60.030998229980469</c:v>
                </c:pt>
                <c:pt idx="3237">
                  <c:v>60.03300094604495</c:v>
                </c:pt>
                <c:pt idx="3238">
                  <c:v>60.03300094604495</c:v>
                </c:pt>
                <c:pt idx="3239">
                  <c:v>60.034000396728516</c:v>
                </c:pt>
                <c:pt idx="3240">
                  <c:v>60.034000396728516</c:v>
                </c:pt>
                <c:pt idx="3241">
                  <c:v>60.03300094604495</c:v>
                </c:pt>
                <c:pt idx="3242">
                  <c:v>60.03300094604495</c:v>
                </c:pt>
                <c:pt idx="3243">
                  <c:v>60.037998199462891</c:v>
                </c:pt>
                <c:pt idx="3244">
                  <c:v>60.037998199462891</c:v>
                </c:pt>
                <c:pt idx="3245">
                  <c:v>60.034000396728516</c:v>
                </c:pt>
                <c:pt idx="3246">
                  <c:v>60.034000396728516</c:v>
                </c:pt>
                <c:pt idx="3247">
                  <c:v>60.03300094604495</c:v>
                </c:pt>
                <c:pt idx="3248">
                  <c:v>60.03300094604495</c:v>
                </c:pt>
                <c:pt idx="3249">
                  <c:v>60.027999877929687</c:v>
                </c:pt>
                <c:pt idx="3250">
                  <c:v>60.027999877929687</c:v>
                </c:pt>
                <c:pt idx="3251">
                  <c:v>60.029998779296875</c:v>
                </c:pt>
                <c:pt idx="3252">
                  <c:v>60.029998779296875</c:v>
                </c:pt>
                <c:pt idx="3253">
                  <c:v>60.0320014953613</c:v>
                </c:pt>
                <c:pt idx="3254">
                  <c:v>60.0320014953613</c:v>
                </c:pt>
                <c:pt idx="3255">
                  <c:v>60.034999847412095</c:v>
                </c:pt>
                <c:pt idx="3256">
                  <c:v>60.034999847412095</c:v>
                </c:pt>
                <c:pt idx="3257">
                  <c:v>60.034999847412095</c:v>
                </c:pt>
                <c:pt idx="3258">
                  <c:v>60.034999847412095</c:v>
                </c:pt>
                <c:pt idx="3259">
                  <c:v>60.03699874877934</c:v>
                </c:pt>
                <c:pt idx="3260">
                  <c:v>60.03699874877934</c:v>
                </c:pt>
                <c:pt idx="3261">
                  <c:v>60.035999298095739</c:v>
                </c:pt>
                <c:pt idx="3262">
                  <c:v>60.035999298095739</c:v>
                </c:pt>
                <c:pt idx="3263">
                  <c:v>60.034999847412095</c:v>
                </c:pt>
                <c:pt idx="3264">
                  <c:v>60.034999847412095</c:v>
                </c:pt>
                <c:pt idx="3265">
                  <c:v>60.03300094604495</c:v>
                </c:pt>
                <c:pt idx="3266">
                  <c:v>60.03300094604495</c:v>
                </c:pt>
                <c:pt idx="3267">
                  <c:v>60.0320014953613</c:v>
                </c:pt>
                <c:pt idx="3268">
                  <c:v>60.0320014953613</c:v>
                </c:pt>
                <c:pt idx="3269">
                  <c:v>60.03300094604495</c:v>
                </c:pt>
                <c:pt idx="3270">
                  <c:v>60.03300094604495</c:v>
                </c:pt>
                <c:pt idx="3271">
                  <c:v>60.03300094604495</c:v>
                </c:pt>
                <c:pt idx="3272">
                  <c:v>60.03300094604495</c:v>
                </c:pt>
                <c:pt idx="3273">
                  <c:v>60.030998229980469</c:v>
                </c:pt>
                <c:pt idx="3274">
                  <c:v>60.030998229980469</c:v>
                </c:pt>
                <c:pt idx="3275">
                  <c:v>60.028999328613281</c:v>
                </c:pt>
                <c:pt idx="3276">
                  <c:v>60.028999328613281</c:v>
                </c:pt>
                <c:pt idx="3277">
                  <c:v>60.0260009765625</c:v>
                </c:pt>
                <c:pt idx="3278">
                  <c:v>60.0260009765625</c:v>
                </c:pt>
                <c:pt idx="3279">
                  <c:v>60.025001525878913</c:v>
                </c:pt>
                <c:pt idx="3280">
                  <c:v>60.025001525878913</c:v>
                </c:pt>
                <c:pt idx="3281">
                  <c:v>60.0260009765625</c:v>
                </c:pt>
                <c:pt idx="3282">
                  <c:v>60.0260009765625</c:v>
                </c:pt>
                <c:pt idx="3283">
                  <c:v>60.027000427246044</c:v>
                </c:pt>
                <c:pt idx="3284">
                  <c:v>60.027000427246044</c:v>
                </c:pt>
                <c:pt idx="3285">
                  <c:v>60.027999877929687</c:v>
                </c:pt>
                <c:pt idx="3286">
                  <c:v>60.027999877929687</c:v>
                </c:pt>
                <c:pt idx="3287">
                  <c:v>60.0260009765625</c:v>
                </c:pt>
                <c:pt idx="3288">
                  <c:v>60.0260009765625</c:v>
                </c:pt>
                <c:pt idx="3289">
                  <c:v>60.027000427246044</c:v>
                </c:pt>
                <c:pt idx="3290">
                  <c:v>60.027000427246044</c:v>
                </c:pt>
                <c:pt idx="3291">
                  <c:v>60.028999328613281</c:v>
                </c:pt>
                <c:pt idx="3292">
                  <c:v>60.028999328613281</c:v>
                </c:pt>
                <c:pt idx="3293">
                  <c:v>60.029998779296875</c:v>
                </c:pt>
                <c:pt idx="3294">
                  <c:v>60.029998779296875</c:v>
                </c:pt>
                <c:pt idx="3295">
                  <c:v>60.034000396728516</c:v>
                </c:pt>
                <c:pt idx="3296">
                  <c:v>60.034000396728516</c:v>
                </c:pt>
                <c:pt idx="3297">
                  <c:v>60.030998229980469</c:v>
                </c:pt>
                <c:pt idx="3298">
                  <c:v>60.030998229980469</c:v>
                </c:pt>
                <c:pt idx="3299">
                  <c:v>60.0320014953613</c:v>
                </c:pt>
                <c:pt idx="3300">
                  <c:v>60.0320014953613</c:v>
                </c:pt>
                <c:pt idx="3301">
                  <c:v>60.0320014953613</c:v>
                </c:pt>
                <c:pt idx="3302">
                  <c:v>60.0320014953613</c:v>
                </c:pt>
                <c:pt idx="3303">
                  <c:v>60.034000396728516</c:v>
                </c:pt>
                <c:pt idx="3304">
                  <c:v>60.034000396728516</c:v>
                </c:pt>
                <c:pt idx="3305">
                  <c:v>60.0320014953613</c:v>
                </c:pt>
                <c:pt idx="3306">
                  <c:v>60.0320014953613</c:v>
                </c:pt>
                <c:pt idx="3307">
                  <c:v>60.03300094604495</c:v>
                </c:pt>
                <c:pt idx="3308">
                  <c:v>60.03300094604495</c:v>
                </c:pt>
                <c:pt idx="3309">
                  <c:v>60.030998229980469</c:v>
                </c:pt>
                <c:pt idx="3310">
                  <c:v>60.030998229980469</c:v>
                </c:pt>
                <c:pt idx="3311">
                  <c:v>60.029998779296875</c:v>
                </c:pt>
                <c:pt idx="3312">
                  <c:v>60.029998779296875</c:v>
                </c:pt>
                <c:pt idx="3313">
                  <c:v>60.034000396728516</c:v>
                </c:pt>
                <c:pt idx="3314">
                  <c:v>60.034000396728516</c:v>
                </c:pt>
                <c:pt idx="3315">
                  <c:v>60.034999847412095</c:v>
                </c:pt>
                <c:pt idx="3316">
                  <c:v>60.034999847412095</c:v>
                </c:pt>
                <c:pt idx="3317">
                  <c:v>60.03300094604495</c:v>
                </c:pt>
                <c:pt idx="3318">
                  <c:v>60.03300094604495</c:v>
                </c:pt>
                <c:pt idx="3319">
                  <c:v>60.030998229980469</c:v>
                </c:pt>
                <c:pt idx="3320">
                  <c:v>60.030998229980469</c:v>
                </c:pt>
                <c:pt idx="3321">
                  <c:v>60.027999877929687</c:v>
                </c:pt>
                <c:pt idx="3322">
                  <c:v>60.027999877929687</c:v>
                </c:pt>
                <c:pt idx="3323">
                  <c:v>60.027999877929687</c:v>
                </c:pt>
                <c:pt idx="3324">
                  <c:v>60.027999877929687</c:v>
                </c:pt>
                <c:pt idx="3325">
                  <c:v>60.029998779296875</c:v>
                </c:pt>
                <c:pt idx="3326">
                  <c:v>60.029998779296875</c:v>
                </c:pt>
                <c:pt idx="3327">
                  <c:v>60.027999877929687</c:v>
                </c:pt>
                <c:pt idx="3328">
                  <c:v>60.027999877929687</c:v>
                </c:pt>
                <c:pt idx="3329">
                  <c:v>60.025001525878913</c:v>
                </c:pt>
                <c:pt idx="3330">
                  <c:v>60.025001525878913</c:v>
                </c:pt>
                <c:pt idx="3331">
                  <c:v>60.0260009765625</c:v>
                </c:pt>
                <c:pt idx="3332">
                  <c:v>60.0260009765625</c:v>
                </c:pt>
                <c:pt idx="3333">
                  <c:v>60.027999877929687</c:v>
                </c:pt>
                <c:pt idx="3334">
                  <c:v>60.027999877929687</c:v>
                </c:pt>
                <c:pt idx="3335">
                  <c:v>60.023998260498061</c:v>
                </c:pt>
                <c:pt idx="3336">
                  <c:v>60.023998260498061</c:v>
                </c:pt>
                <c:pt idx="3337">
                  <c:v>60.01900100708005</c:v>
                </c:pt>
                <c:pt idx="3338">
                  <c:v>60.01900100708005</c:v>
                </c:pt>
                <c:pt idx="3339">
                  <c:v>60.016998291015625</c:v>
                </c:pt>
                <c:pt idx="3340">
                  <c:v>60.016998291015625</c:v>
                </c:pt>
                <c:pt idx="3341">
                  <c:v>60.013999938964879</c:v>
                </c:pt>
                <c:pt idx="3342">
                  <c:v>60.013999938964879</c:v>
                </c:pt>
                <c:pt idx="3343">
                  <c:v>60.012001037597628</c:v>
                </c:pt>
                <c:pt idx="3344">
                  <c:v>60.012001037597628</c:v>
                </c:pt>
                <c:pt idx="3345">
                  <c:v>60.011001586914027</c:v>
                </c:pt>
                <c:pt idx="3346">
                  <c:v>60.011001586914027</c:v>
                </c:pt>
                <c:pt idx="3347">
                  <c:v>60.008998870849609</c:v>
                </c:pt>
                <c:pt idx="3348">
                  <c:v>60.008998870849609</c:v>
                </c:pt>
                <c:pt idx="3349">
                  <c:v>60.011001586914027</c:v>
                </c:pt>
                <c:pt idx="3350">
                  <c:v>60.011001586914027</c:v>
                </c:pt>
                <c:pt idx="3351">
                  <c:v>60.012001037597628</c:v>
                </c:pt>
                <c:pt idx="3352">
                  <c:v>60.012001037597628</c:v>
                </c:pt>
                <c:pt idx="3353">
                  <c:v>60.008998870849609</c:v>
                </c:pt>
                <c:pt idx="3354">
                  <c:v>60.008998870849609</c:v>
                </c:pt>
                <c:pt idx="3355">
                  <c:v>60.004001617431605</c:v>
                </c:pt>
                <c:pt idx="3356">
                  <c:v>60.004001617431605</c:v>
                </c:pt>
                <c:pt idx="3357">
                  <c:v>59.999000549316378</c:v>
                </c:pt>
                <c:pt idx="3358">
                  <c:v>59.999000549316378</c:v>
                </c:pt>
                <c:pt idx="3359">
                  <c:v>59.999000549316378</c:v>
                </c:pt>
                <c:pt idx="3360">
                  <c:v>59.999000549316378</c:v>
                </c:pt>
                <c:pt idx="3361">
                  <c:v>59.999000549316378</c:v>
                </c:pt>
                <c:pt idx="3362">
                  <c:v>59.999000549316378</c:v>
                </c:pt>
                <c:pt idx="3363">
                  <c:v>60</c:v>
                </c:pt>
                <c:pt idx="3364">
                  <c:v>60</c:v>
                </c:pt>
                <c:pt idx="3365">
                  <c:v>59.998001098632805</c:v>
                </c:pt>
                <c:pt idx="3366">
                  <c:v>59.998001098632805</c:v>
                </c:pt>
                <c:pt idx="3367">
                  <c:v>59.995998382568395</c:v>
                </c:pt>
                <c:pt idx="3368">
                  <c:v>59.995998382568395</c:v>
                </c:pt>
                <c:pt idx="3369">
                  <c:v>59.992000579833984</c:v>
                </c:pt>
                <c:pt idx="3370">
                  <c:v>59.992000579833984</c:v>
                </c:pt>
                <c:pt idx="3371">
                  <c:v>59.987998962402344</c:v>
                </c:pt>
                <c:pt idx="3372">
                  <c:v>59.987998962402344</c:v>
                </c:pt>
                <c:pt idx="3373">
                  <c:v>59.985000610351555</c:v>
                </c:pt>
                <c:pt idx="3374">
                  <c:v>59.985000610351555</c:v>
                </c:pt>
                <c:pt idx="3375">
                  <c:v>59.983001708984375</c:v>
                </c:pt>
                <c:pt idx="3376">
                  <c:v>59.983001708984375</c:v>
                </c:pt>
                <c:pt idx="3377">
                  <c:v>59.990001678466797</c:v>
                </c:pt>
                <c:pt idx="3378">
                  <c:v>59.990001678466797</c:v>
                </c:pt>
                <c:pt idx="3379">
                  <c:v>59.988998413085937</c:v>
                </c:pt>
                <c:pt idx="3380">
                  <c:v>59.988998413085937</c:v>
                </c:pt>
                <c:pt idx="3381">
                  <c:v>59.981998443603459</c:v>
                </c:pt>
                <c:pt idx="3382">
                  <c:v>59.981998443603459</c:v>
                </c:pt>
                <c:pt idx="3383">
                  <c:v>59.979000091552734</c:v>
                </c:pt>
                <c:pt idx="3384">
                  <c:v>59.979000091552734</c:v>
                </c:pt>
                <c:pt idx="3385">
                  <c:v>59.981998443603459</c:v>
                </c:pt>
                <c:pt idx="3386">
                  <c:v>59.981998443603459</c:v>
                </c:pt>
                <c:pt idx="3387">
                  <c:v>59.987998962402344</c:v>
                </c:pt>
                <c:pt idx="3388">
                  <c:v>59.987998962402344</c:v>
                </c:pt>
                <c:pt idx="3389">
                  <c:v>59.987998962402344</c:v>
                </c:pt>
                <c:pt idx="3390">
                  <c:v>59.987998962402344</c:v>
                </c:pt>
                <c:pt idx="3391">
                  <c:v>59.983001708984375</c:v>
                </c:pt>
                <c:pt idx="3392">
                  <c:v>59.983001708984375</c:v>
                </c:pt>
                <c:pt idx="3393">
                  <c:v>59.977001190185547</c:v>
                </c:pt>
                <c:pt idx="3394">
                  <c:v>59.977001190185547</c:v>
                </c:pt>
                <c:pt idx="3395">
                  <c:v>59.98099899291995</c:v>
                </c:pt>
                <c:pt idx="3396">
                  <c:v>59.98099899291995</c:v>
                </c:pt>
                <c:pt idx="3397">
                  <c:v>59.983001708984375</c:v>
                </c:pt>
                <c:pt idx="3398">
                  <c:v>59.983001708984375</c:v>
                </c:pt>
                <c:pt idx="3399">
                  <c:v>59.983001708984375</c:v>
                </c:pt>
                <c:pt idx="3400">
                  <c:v>59.983001708984375</c:v>
                </c:pt>
                <c:pt idx="3401">
                  <c:v>59.983001708984375</c:v>
                </c:pt>
                <c:pt idx="3402">
                  <c:v>59.983001708984375</c:v>
                </c:pt>
                <c:pt idx="3403">
                  <c:v>59.977001190185547</c:v>
                </c:pt>
                <c:pt idx="3404">
                  <c:v>59.977001190185547</c:v>
                </c:pt>
                <c:pt idx="3405">
                  <c:v>59.972000122070313</c:v>
                </c:pt>
                <c:pt idx="3406">
                  <c:v>59.972000122070313</c:v>
                </c:pt>
                <c:pt idx="3407">
                  <c:v>59.973999023437472</c:v>
                </c:pt>
                <c:pt idx="3408">
                  <c:v>59.973999023437472</c:v>
                </c:pt>
                <c:pt idx="3409">
                  <c:v>59.972999572753906</c:v>
                </c:pt>
                <c:pt idx="3410">
                  <c:v>59.972999572753906</c:v>
                </c:pt>
                <c:pt idx="3411">
                  <c:v>59.973999023437472</c:v>
                </c:pt>
                <c:pt idx="3412">
                  <c:v>59.973999023437472</c:v>
                </c:pt>
                <c:pt idx="3413">
                  <c:v>59.974998474121101</c:v>
                </c:pt>
                <c:pt idx="3414">
                  <c:v>59.974998474121101</c:v>
                </c:pt>
                <c:pt idx="3415">
                  <c:v>59.977001190185547</c:v>
                </c:pt>
                <c:pt idx="3416">
                  <c:v>59.977001190185547</c:v>
                </c:pt>
                <c:pt idx="3417">
                  <c:v>59.977001190185547</c:v>
                </c:pt>
                <c:pt idx="3418">
                  <c:v>59.977001190185547</c:v>
                </c:pt>
                <c:pt idx="3419">
                  <c:v>59.978000640869162</c:v>
                </c:pt>
                <c:pt idx="3420">
                  <c:v>59.978000640869162</c:v>
                </c:pt>
                <c:pt idx="3421">
                  <c:v>59.977001190185547</c:v>
                </c:pt>
                <c:pt idx="3422">
                  <c:v>59.977001190185547</c:v>
                </c:pt>
                <c:pt idx="3423">
                  <c:v>59.976001739501953</c:v>
                </c:pt>
                <c:pt idx="3424">
                  <c:v>59.976001739501953</c:v>
                </c:pt>
                <c:pt idx="3425">
                  <c:v>59.976001739501953</c:v>
                </c:pt>
                <c:pt idx="3426">
                  <c:v>59.976001739501953</c:v>
                </c:pt>
                <c:pt idx="3427">
                  <c:v>59.98099899291995</c:v>
                </c:pt>
                <c:pt idx="3428">
                  <c:v>59.98099899291995</c:v>
                </c:pt>
                <c:pt idx="3429">
                  <c:v>59.981998443603459</c:v>
                </c:pt>
                <c:pt idx="3430">
                  <c:v>59.981998443603459</c:v>
                </c:pt>
                <c:pt idx="3431">
                  <c:v>59.979000091552734</c:v>
                </c:pt>
                <c:pt idx="3432">
                  <c:v>59.979000091552734</c:v>
                </c:pt>
                <c:pt idx="3433">
                  <c:v>59.976001739501953</c:v>
                </c:pt>
                <c:pt idx="3434">
                  <c:v>59.976001739501953</c:v>
                </c:pt>
                <c:pt idx="3435">
                  <c:v>59.9799995422363</c:v>
                </c:pt>
                <c:pt idx="3436">
                  <c:v>59.9799995422363</c:v>
                </c:pt>
                <c:pt idx="3437">
                  <c:v>59.9799995422363</c:v>
                </c:pt>
                <c:pt idx="3438">
                  <c:v>59.9799995422363</c:v>
                </c:pt>
                <c:pt idx="3439">
                  <c:v>59.976001739501953</c:v>
                </c:pt>
                <c:pt idx="3440">
                  <c:v>59.976001739501953</c:v>
                </c:pt>
                <c:pt idx="3441">
                  <c:v>59.972000122070313</c:v>
                </c:pt>
                <c:pt idx="3442">
                  <c:v>59.972000122070313</c:v>
                </c:pt>
                <c:pt idx="3443">
                  <c:v>59.965999603271484</c:v>
                </c:pt>
                <c:pt idx="3444">
                  <c:v>59.965999603271484</c:v>
                </c:pt>
                <c:pt idx="3445">
                  <c:v>59.969001770019524</c:v>
                </c:pt>
                <c:pt idx="3446">
                  <c:v>59.969001770019524</c:v>
                </c:pt>
                <c:pt idx="3447">
                  <c:v>59.965999603271484</c:v>
                </c:pt>
                <c:pt idx="3448">
                  <c:v>59.965999603271484</c:v>
                </c:pt>
                <c:pt idx="3449">
                  <c:v>59.965999603271484</c:v>
                </c:pt>
                <c:pt idx="3450">
                  <c:v>59.965999603271484</c:v>
                </c:pt>
                <c:pt idx="3451">
                  <c:v>59.967998504638643</c:v>
                </c:pt>
                <c:pt idx="3452">
                  <c:v>59.967998504638643</c:v>
                </c:pt>
                <c:pt idx="3453">
                  <c:v>59.965999603271484</c:v>
                </c:pt>
                <c:pt idx="3454">
                  <c:v>59.965999603271484</c:v>
                </c:pt>
                <c:pt idx="3455">
                  <c:v>59.966999053955078</c:v>
                </c:pt>
                <c:pt idx="3456">
                  <c:v>59.966999053955078</c:v>
                </c:pt>
                <c:pt idx="3457">
                  <c:v>59.966999053955078</c:v>
                </c:pt>
                <c:pt idx="3458">
                  <c:v>59.966999053955078</c:v>
                </c:pt>
                <c:pt idx="3459">
                  <c:v>59.965000152587912</c:v>
                </c:pt>
                <c:pt idx="3460">
                  <c:v>59.965000152587912</c:v>
                </c:pt>
                <c:pt idx="3461">
                  <c:v>59.96099853515625</c:v>
                </c:pt>
                <c:pt idx="3462">
                  <c:v>59.96099853515625</c:v>
                </c:pt>
                <c:pt idx="3463">
                  <c:v>59.964000701904297</c:v>
                </c:pt>
                <c:pt idx="3464">
                  <c:v>59.964000701904297</c:v>
                </c:pt>
                <c:pt idx="3465">
                  <c:v>59.965999603271484</c:v>
                </c:pt>
                <c:pt idx="3466">
                  <c:v>59.965999603271484</c:v>
                </c:pt>
                <c:pt idx="3467">
                  <c:v>59.969001770019524</c:v>
                </c:pt>
                <c:pt idx="3468">
                  <c:v>59.969001770019524</c:v>
                </c:pt>
                <c:pt idx="3469">
                  <c:v>59.969001770019524</c:v>
                </c:pt>
                <c:pt idx="3470">
                  <c:v>59.969001770019524</c:v>
                </c:pt>
                <c:pt idx="3471">
                  <c:v>59.967998504638643</c:v>
                </c:pt>
                <c:pt idx="3472">
                  <c:v>59.967998504638643</c:v>
                </c:pt>
                <c:pt idx="3473">
                  <c:v>59.966999053955078</c:v>
                </c:pt>
                <c:pt idx="3474">
                  <c:v>59.966999053955078</c:v>
                </c:pt>
                <c:pt idx="3475">
                  <c:v>59.965999603271484</c:v>
                </c:pt>
                <c:pt idx="3476">
                  <c:v>59.965999603271484</c:v>
                </c:pt>
                <c:pt idx="3477">
                  <c:v>59.965000152587912</c:v>
                </c:pt>
                <c:pt idx="3478">
                  <c:v>59.965000152587912</c:v>
                </c:pt>
                <c:pt idx="3479">
                  <c:v>59.964000701904297</c:v>
                </c:pt>
                <c:pt idx="3480">
                  <c:v>59.964000701904297</c:v>
                </c:pt>
                <c:pt idx="3481">
                  <c:v>59.962001800537109</c:v>
                </c:pt>
                <c:pt idx="3482">
                  <c:v>59.962001800537109</c:v>
                </c:pt>
                <c:pt idx="3483">
                  <c:v>59.958999633789055</c:v>
                </c:pt>
                <c:pt idx="3484">
                  <c:v>59.958999633789055</c:v>
                </c:pt>
                <c:pt idx="3485">
                  <c:v>59.964000701904297</c:v>
                </c:pt>
                <c:pt idx="3486">
                  <c:v>59.964000701904297</c:v>
                </c:pt>
                <c:pt idx="3487">
                  <c:v>59.965000152587912</c:v>
                </c:pt>
                <c:pt idx="3488">
                  <c:v>59.965000152587912</c:v>
                </c:pt>
                <c:pt idx="3489">
                  <c:v>59.966999053955078</c:v>
                </c:pt>
                <c:pt idx="3490">
                  <c:v>59.966999053955078</c:v>
                </c:pt>
                <c:pt idx="3491">
                  <c:v>59.965999603271484</c:v>
                </c:pt>
                <c:pt idx="3492">
                  <c:v>59.965999603271484</c:v>
                </c:pt>
                <c:pt idx="3493">
                  <c:v>59.967998504638643</c:v>
                </c:pt>
                <c:pt idx="3494">
                  <c:v>59.967998504638643</c:v>
                </c:pt>
                <c:pt idx="3495">
                  <c:v>59.969001770019524</c:v>
                </c:pt>
                <c:pt idx="3496">
                  <c:v>59.969001770019524</c:v>
                </c:pt>
                <c:pt idx="3497">
                  <c:v>59.967998504638643</c:v>
                </c:pt>
                <c:pt idx="3498">
                  <c:v>59.967998504638643</c:v>
                </c:pt>
                <c:pt idx="3499">
                  <c:v>59.967998504638643</c:v>
                </c:pt>
                <c:pt idx="3500">
                  <c:v>59.967998504638643</c:v>
                </c:pt>
                <c:pt idx="3501">
                  <c:v>59.969001770019524</c:v>
                </c:pt>
                <c:pt idx="3502">
                  <c:v>59.969001770019524</c:v>
                </c:pt>
                <c:pt idx="3503">
                  <c:v>59.966999053955078</c:v>
                </c:pt>
                <c:pt idx="3504">
                  <c:v>59.966999053955078</c:v>
                </c:pt>
                <c:pt idx="3505">
                  <c:v>59.959999084472628</c:v>
                </c:pt>
                <c:pt idx="3506">
                  <c:v>59.959999084472628</c:v>
                </c:pt>
                <c:pt idx="3507">
                  <c:v>59.958000183105455</c:v>
                </c:pt>
                <c:pt idx="3508">
                  <c:v>59.958000183105455</c:v>
                </c:pt>
                <c:pt idx="3509">
                  <c:v>59.958000183105455</c:v>
                </c:pt>
                <c:pt idx="3510">
                  <c:v>59.958000183105455</c:v>
                </c:pt>
                <c:pt idx="3511">
                  <c:v>59.965999603271484</c:v>
                </c:pt>
                <c:pt idx="3512">
                  <c:v>59.965999603271484</c:v>
                </c:pt>
                <c:pt idx="3513">
                  <c:v>59.973999023437472</c:v>
                </c:pt>
                <c:pt idx="3514">
                  <c:v>59.973999023437472</c:v>
                </c:pt>
                <c:pt idx="3515">
                  <c:v>59.973999023437472</c:v>
                </c:pt>
                <c:pt idx="3516">
                  <c:v>59.973999023437472</c:v>
                </c:pt>
                <c:pt idx="3517">
                  <c:v>59.972000122070313</c:v>
                </c:pt>
                <c:pt idx="3518">
                  <c:v>59.972000122070313</c:v>
                </c:pt>
                <c:pt idx="3519">
                  <c:v>59.981998443603459</c:v>
                </c:pt>
                <c:pt idx="3520">
                  <c:v>59.981998443603459</c:v>
                </c:pt>
                <c:pt idx="3521">
                  <c:v>59.994998931884794</c:v>
                </c:pt>
                <c:pt idx="3522">
                  <c:v>59.994998931884794</c:v>
                </c:pt>
                <c:pt idx="3523">
                  <c:v>60.001998901367159</c:v>
                </c:pt>
                <c:pt idx="3524">
                  <c:v>60.001998901367159</c:v>
                </c:pt>
                <c:pt idx="3525">
                  <c:v>60.012001037597628</c:v>
                </c:pt>
                <c:pt idx="3526">
                  <c:v>60.012001037597628</c:v>
                </c:pt>
                <c:pt idx="3527">
                  <c:v>60.013999938964879</c:v>
                </c:pt>
                <c:pt idx="3528">
                  <c:v>60.013999938964879</c:v>
                </c:pt>
                <c:pt idx="3529">
                  <c:v>60.01900100708005</c:v>
                </c:pt>
                <c:pt idx="3530">
                  <c:v>60.01900100708005</c:v>
                </c:pt>
                <c:pt idx="3531">
                  <c:v>60.021999359130859</c:v>
                </c:pt>
                <c:pt idx="3532">
                  <c:v>60.021999359130859</c:v>
                </c:pt>
                <c:pt idx="3533">
                  <c:v>60.023998260498061</c:v>
                </c:pt>
                <c:pt idx="3534">
                  <c:v>60.023998260498061</c:v>
                </c:pt>
                <c:pt idx="3535">
                  <c:v>60.028999328613281</c:v>
                </c:pt>
                <c:pt idx="3536">
                  <c:v>60.028999328613281</c:v>
                </c:pt>
                <c:pt idx="3537">
                  <c:v>60.03300094604495</c:v>
                </c:pt>
                <c:pt idx="3538">
                  <c:v>60.03300094604495</c:v>
                </c:pt>
                <c:pt idx="3539">
                  <c:v>60.039001464843722</c:v>
                </c:pt>
                <c:pt idx="3540">
                  <c:v>60.039001464843722</c:v>
                </c:pt>
                <c:pt idx="3541">
                  <c:v>60.042999267578132</c:v>
                </c:pt>
                <c:pt idx="3542">
                  <c:v>60.042999267578132</c:v>
                </c:pt>
                <c:pt idx="3543">
                  <c:v>60.043998718261719</c:v>
                </c:pt>
                <c:pt idx="3544">
                  <c:v>60.043998718261719</c:v>
                </c:pt>
                <c:pt idx="3545">
                  <c:v>60.041000366210909</c:v>
                </c:pt>
                <c:pt idx="3546">
                  <c:v>60.041000366210909</c:v>
                </c:pt>
                <c:pt idx="3547">
                  <c:v>60.043998718261719</c:v>
                </c:pt>
                <c:pt idx="3548">
                  <c:v>60.043998718261719</c:v>
                </c:pt>
                <c:pt idx="3549">
                  <c:v>60.043998718261719</c:v>
                </c:pt>
                <c:pt idx="3550">
                  <c:v>60.043998718261719</c:v>
                </c:pt>
                <c:pt idx="3551">
                  <c:v>60.041000366210909</c:v>
                </c:pt>
                <c:pt idx="3552">
                  <c:v>60.041000366210909</c:v>
                </c:pt>
                <c:pt idx="3553">
                  <c:v>60.041000366210909</c:v>
                </c:pt>
                <c:pt idx="3554">
                  <c:v>60.041000366210909</c:v>
                </c:pt>
                <c:pt idx="3555">
                  <c:v>60.039001464843722</c:v>
                </c:pt>
                <c:pt idx="3556">
                  <c:v>60.039001464843722</c:v>
                </c:pt>
                <c:pt idx="3557">
                  <c:v>60.034000396728516</c:v>
                </c:pt>
                <c:pt idx="3558">
                  <c:v>60.034000396728516</c:v>
                </c:pt>
                <c:pt idx="3559">
                  <c:v>60.035999298095739</c:v>
                </c:pt>
                <c:pt idx="3560">
                  <c:v>60.035999298095739</c:v>
                </c:pt>
                <c:pt idx="3561">
                  <c:v>60.034999847412095</c:v>
                </c:pt>
                <c:pt idx="3562">
                  <c:v>60.034999847412095</c:v>
                </c:pt>
                <c:pt idx="3563">
                  <c:v>60.025001525878913</c:v>
                </c:pt>
                <c:pt idx="3564">
                  <c:v>60.025001525878913</c:v>
                </c:pt>
                <c:pt idx="3565">
                  <c:v>60.01900100708005</c:v>
                </c:pt>
                <c:pt idx="3566">
                  <c:v>60.01900100708005</c:v>
                </c:pt>
                <c:pt idx="3567">
                  <c:v>60.014999389648388</c:v>
                </c:pt>
                <c:pt idx="3568">
                  <c:v>60.014999389648388</c:v>
                </c:pt>
                <c:pt idx="3569">
                  <c:v>60.012001037597628</c:v>
                </c:pt>
                <c:pt idx="3570">
                  <c:v>60.012001037597628</c:v>
                </c:pt>
                <c:pt idx="3571">
                  <c:v>60.013999938964879</c:v>
                </c:pt>
                <c:pt idx="3572">
                  <c:v>60.013999938964879</c:v>
                </c:pt>
                <c:pt idx="3573">
                  <c:v>60.009998321533203</c:v>
                </c:pt>
                <c:pt idx="3574">
                  <c:v>60.009998321533203</c:v>
                </c:pt>
                <c:pt idx="3575">
                  <c:v>60.012001037597628</c:v>
                </c:pt>
                <c:pt idx="3576">
                  <c:v>60.012001037597628</c:v>
                </c:pt>
                <c:pt idx="3577">
                  <c:v>60.012001037597628</c:v>
                </c:pt>
                <c:pt idx="3578">
                  <c:v>60.012001037597628</c:v>
                </c:pt>
                <c:pt idx="3579">
                  <c:v>60.012001037597628</c:v>
                </c:pt>
                <c:pt idx="3580">
                  <c:v>60.012001037597628</c:v>
                </c:pt>
                <c:pt idx="3581">
                  <c:v>60.014999389648388</c:v>
                </c:pt>
                <c:pt idx="3582">
                  <c:v>60.014999389648388</c:v>
                </c:pt>
                <c:pt idx="3583">
                  <c:v>60.015998840332031</c:v>
                </c:pt>
                <c:pt idx="3584">
                  <c:v>60.015998840332031</c:v>
                </c:pt>
                <c:pt idx="3585">
                  <c:v>60.011001586914027</c:v>
                </c:pt>
                <c:pt idx="3586">
                  <c:v>60.011001586914027</c:v>
                </c:pt>
                <c:pt idx="3587">
                  <c:v>60.011001586914027</c:v>
                </c:pt>
                <c:pt idx="3588">
                  <c:v>60.011001586914027</c:v>
                </c:pt>
                <c:pt idx="3589">
                  <c:v>60.009998321533203</c:v>
                </c:pt>
                <c:pt idx="3590">
                  <c:v>60.009998321533203</c:v>
                </c:pt>
                <c:pt idx="3591">
                  <c:v>60.006999969482393</c:v>
                </c:pt>
                <c:pt idx="3592">
                  <c:v>60.006999969482393</c:v>
                </c:pt>
                <c:pt idx="3593">
                  <c:v>60.004001617431605</c:v>
                </c:pt>
                <c:pt idx="3594">
                  <c:v>60.004001617431605</c:v>
                </c:pt>
                <c:pt idx="3595">
                  <c:v>60.004001617431605</c:v>
                </c:pt>
                <c:pt idx="3596">
                  <c:v>60.004001617431605</c:v>
                </c:pt>
                <c:pt idx="3597">
                  <c:v>60.009998321533203</c:v>
                </c:pt>
                <c:pt idx="3598">
                  <c:v>60.009998321533203</c:v>
                </c:pt>
                <c:pt idx="3599">
                  <c:v>60.018001556396428</c:v>
                </c:pt>
                <c:pt idx="3600">
                  <c:v>60.018001556396428</c:v>
                </c:pt>
                <c:pt idx="3601">
                  <c:v>60.01900100708005</c:v>
                </c:pt>
                <c:pt idx="3602">
                  <c:v>60.01900100708005</c:v>
                </c:pt>
                <c:pt idx="3603">
                  <c:v>60.020999908447266</c:v>
                </c:pt>
                <c:pt idx="3604">
                  <c:v>60.020999908447266</c:v>
                </c:pt>
                <c:pt idx="3605">
                  <c:v>60.021999359130859</c:v>
                </c:pt>
                <c:pt idx="3606">
                  <c:v>60.021999359130859</c:v>
                </c:pt>
                <c:pt idx="3607">
                  <c:v>60.018001556396428</c:v>
                </c:pt>
                <c:pt idx="3608">
                  <c:v>60.018001556396428</c:v>
                </c:pt>
                <c:pt idx="3609">
                  <c:v>60.014999389648388</c:v>
                </c:pt>
                <c:pt idx="3610">
                  <c:v>60.014999389648388</c:v>
                </c:pt>
                <c:pt idx="3611">
                  <c:v>60.013000488281222</c:v>
                </c:pt>
                <c:pt idx="3612">
                  <c:v>60.013000488281222</c:v>
                </c:pt>
                <c:pt idx="3613">
                  <c:v>60.013999938964879</c:v>
                </c:pt>
                <c:pt idx="3614">
                  <c:v>60.013999938964879</c:v>
                </c:pt>
                <c:pt idx="3615">
                  <c:v>60.01900100708005</c:v>
                </c:pt>
                <c:pt idx="3616">
                  <c:v>60.01900100708005</c:v>
                </c:pt>
                <c:pt idx="3617">
                  <c:v>60.018001556396428</c:v>
                </c:pt>
                <c:pt idx="3618">
                  <c:v>60.018001556396428</c:v>
                </c:pt>
                <c:pt idx="3619">
                  <c:v>60.018001556396428</c:v>
                </c:pt>
                <c:pt idx="3620">
                  <c:v>60.018001556396428</c:v>
                </c:pt>
                <c:pt idx="3621">
                  <c:v>60.015998840332031</c:v>
                </c:pt>
                <c:pt idx="3622">
                  <c:v>60.015998840332031</c:v>
                </c:pt>
                <c:pt idx="3623">
                  <c:v>60.013999938964879</c:v>
                </c:pt>
                <c:pt idx="3624">
                  <c:v>60.013999938964879</c:v>
                </c:pt>
                <c:pt idx="3625">
                  <c:v>60.009998321533203</c:v>
                </c:pt>
                <c:pt idx="3626">
                  <c:v>60.009998321533203</c:v>
                </c:pt>
                <c:pt idx="3627">
                  <c:v>60.012001037597628</c:v>
                </c:pt>
                <c:pt idx="3628">
                  <c:v>60.012001037597628</c:v>
                </c:pt>
                <c:pt idx="3629">
                  <c:v>60.013999938964879</c:v>
                </c:pt>
                <c:pt idx="3630">
                  <c:v>60.013999938964879</c:v>
                </c:pt>
                <c:pt idx="3631">
                  <c:v>60.012001037597628</c:v>
                </c:pt>
                <c:pt idx="3632">
                  <c:v>60.012001037597628</c:v>
                </c:pt>
                <c:pt idx="3633">
                  <c:v>60.007999420166001</c:v>
                </c:pt>
                <c:pt idx="3634">
                  <c:v>60.007999420166001</c:v>
                </c:pt>
                <c:pt idx="3635">
                  <c:v>60.002998352050817</c:v>
                </c:pt>
                <c:pt idx="3636">
                  <c:v>60.002998352050817</c:v>
                </c:pt>
                <c:pt idx="3637">
                  <c:v>60</c:v>
                </c:pt>
                <c:pt idx="3638">
                  <c:v>60</c:v>
                </c:pt>
                <c:pt idx="3639">
                  <c:v>59.997001647949205</c:v>
                </c:pt>
                <c:pt idx="3640">
                  <c:v>59.997001647949205</c:v>
                </c:pt>
                <c:pt idx="3641">
                  <c:v>59.994998931884794</c:v>
                </c:pt>
                <c:pt idx="3642">
                  <c:v>59.994998931884794</c:v>
                </c:pt>
                <c:pt idx="3643">
                  <c:v>59.991001129150391</c:v>
                </c:pt>
                <c:pt idx="3644">
                  <c:v>59.991001129150391</c:v>
                </c:pt>
                <c:pt idx="3645">
                  <c:v>59.990001678466797</c:v>
                </c:pt>
                <c:pt idx="3646">
                  <c:v>59.990001678466797</c:v>
                </c:pt>
                <c:pt idx="3647">
                  <c:v>59.993000030517578</c:v>
                </c:pt>
                <c:pt idx="3648">
                  <c:v>59.993000030517578</c:v>
                </c:pt>
                <c:pt idx="3649">
                  <c:v>59.995998382568395</c:v>
                </c:pt>
                <c:pt idx="3650">
                  <c:v>59.995998382568395</c:v>
                </c:pt>
                <c:pt idx="3651">
                  <c:v>59.998001098632805</c:v>
                </c:pt>
                <c:pt idx="3652">
                  <c:v>59.998001098632805</c:v>
                </c:pt>
                <c:pt idx="3653">
                  <c:v>60.005001068115234</c:v>
                </c:pt>
                <c:pt idx="3654">
                  <c:v>60.005001068115234</c:v>
                </c:pt>
                <c:pt idx="3655">
                  <c:v>60.009998321533203</c:v>
                </c:pt>
                <c:pt idx="3656">
                  <c:v>60.009998321533203</c:v>
                </c:pt>
                <c:pt idx="3657">
                  <c:v>60.004001617431605</c:v>
                </c:pt>
                <c:pt idx="3658">
                  <c:v>60.004001617431605</c:v>
                </c:pt>
                <c:pt idx="3659">
                  <c:v>60.004001617431605</c:v>
                </c:pt>
                <c:pt idx="3660">
                  <c:v>60.004001617431605</c:v>
                </c:pt>
                <c:pt idx="3661">
                  <c:v>60.006000518798828</c:v>
                </c:pt>
                <c:pt idx="3662">
                  <c:v>60.006000518798828</c:v>
                </c:pt>
                <c:pt idx="3663">
                  <c:v>60.013999938964879</c:v>
                </c:pt>
                <c:pt idx="3664">
                  <c:v>60.013999938964879</c:v>
                </c:pt>
                <c:pt idx="3665">
                  <c:v>60.015998840332031</c:v>
                </c:pt>
                <c:pt idx="3666">
                  <c:v>60.015998840332031</c:v>
                </c:pt>
                <c:pt idx="3667">
                  <c:v>60.013999938964879</c:v>
                </c:pt>
                <c:pt idx="3668">
                  <c:v>60.013999938964879</c:v>
                </c:pt>
                <c:pt idx="3669">
                  <c:v>60.018001556396428</c:v>
                </c:pt>
                <c:pt idx="3670">
                  <c:v>60.018001556396428</c:v>
                </c:pt>
                <c:pt idx="3671">
                  <c:v>60.016998291015625</c:v>
                </c:pt>
                <c:pt idx="3672">
                  <c:v>60.016998291015625</c:v>
                </c:pt>
                <c:pt idx="3673">
                  <c:v>60.014999389648388</c:v>
                </c:pt>
                <c:pt idx="3674">
                  <c:v>60.014999389648388</c:v>
                </c:pt>
                <c:pt idx="3675">
                  <c:v>60.018001556396428</c:v>
                </c:pt>
                <c:pt idx="3676">
                  <c:v>60.018001556396428</c:v>
                </c:pt>
                <c:pt idx="3677">
                  <c:v>60.014999389648388</c:v>
                </c:pt>
                <c:pt idx="3678">
                  <c:v>60.014999389648388</c:v>
                </c:pt>
                <c:pt idx="3679">
                  <c:v>60.015998840332031</c:v>
                </c:pt>
                <c:pt idx="3680">
                  <c:v>60.015998840332031</c:v>
                </c:pt>
                <c:pt idx="3681">
                  <c:v>60.002998352050817</c:v>
                </c:pt>
                <c:pt idx="3682">
                  <c:v>60.002998352050817</c:v>
                </c:pt>
                <c:pt idx="3683">
                  <c:v>59.995998382568395</c:v>
                </c:pt>
                <c:pt idx="3684">
                  <c:v>59.995998382568395</c:v>
                </c:pt>
                <c:pt idx="3685">
                  <c:v>59.987998962402344</c:v>
                </c:pt>
                <c:pt idx="3686">
                  <c:v>59.987998962402344</c:v>
                </c:pt>
                <c:pt idx="3687">
                  <c:v>59.983001708984375</c:v>
                </c:pt>
                <c:pt idx="3688">
                  <c:v>59.983001708984375</c:v>
                </c:pt>
                <c:pt idx="3689">
                  <c:v>59.984001159667891</c:v>
                </c:pt>
                <c:pt idx="3690">
                  <c:v>59.984001159667891</c:v>
                </c:pt>
                <c:pt idx="3691">
                  <c:v>59.9799995422363</c:v>
                </c:pt>
                <c:pt idx="3692">
                  <c:v>59.9799995422363</c:v>
                </c:pt>
                <c:pt idx="3693">
                  <c:v>59.974998474121101</c:v>
                </c:pt>
                <c:pt idx="3694">
                  <c:v>59.974998474121101</c:v>
                </c:pt>
                <c:pt idx="3695">
                  <c:v>59.973999023437472</c:v>
                </c:pt>
                <c:pt idx="3696">
                  <c:v>59.973999023437472</c:v>
                </c:pt>
                <c:pt idx="3697">
                  <c:v>59.971000671386662</c:v>
                </c:pt>
                <c:pt idx="3698">
                  <c:v>59.971000671386662</c:v>
                </c:pt>
                <c:pt idx="3699">
                  <c:v>59.972000122070313</c:v>
                </c:pt>
                <c:pt idx="3700">
                  <c:v>59.972000122070313</c:v>
                </c:pt>
                <c:pt idx="3701">
                  <c:v>59.973999023437472</c:v>
                </c:pt>
                <c:pt idx="3702">
                  <c:v>59.973999023437472</c:v>
                </c:pt>
                <c:pt idx="3703">
                  <c:v>59.972000122070313</c:v>
                </c:pt>
                <c:pt idx="3704">
                  <c:v>59.972000122070313</c:v>
                </c:pt>
                <c:pt idx="3705">
                  <c:v>59.971000671386662</c:v>
                </c:pt>
                <c:pt idx="3706">
                  <c:v>59.971000671386662</c:v>
                </c:pt>
                <c:pt idx="3707">
                  <c:v>59.969001770019524</c:v>
                </c:pt>
                <c:pt idx="3708">
                  <c:v>59.969001770019524</c:v>
                </c:pt>
                <c:pt idx="3709">
                  <c:v>59.971000671386662</c:v>
                </c:pt>
                <c:pt idx="3710">
                  <c:v>59.971000671386662</c:v>
                </c:pt>
                <c:pt idx="3711">
                  <c:v>59.972000122070313</c:v>
                </c:pt>
                <c:pt idx="3712">
                  <c:v>59.972000122070313</c:v>
                </c:pt>
                <c:pt idx="3713">
                  <c:v>59.971000671386662</c:v>
                </c:pt>
                <c:pt idx="3714">
                  <c:v>59.971000671386662</c:v>
                </c:pt>
                <c:pt idx="3715">
                  <c:v>59.970001220703125</c:v>
                </c:pt>
                <c:pt idx="3716">
                  <c:v>59.970001220703125</c:v>
                </c:pt>
                <c:pt idx="3717">
                  <c:v>59.972000122070313</c:v>
                </c:pt>
                <c:pt idx="3718">
                  <c:v>59.972000122070313</c:v>
                </c:pt>
                <c:pt idx="3719">
                  <c:v>59.977001190185547</c:v>
                </c:pt>
                <c:pt idx="3720">
                  <c:v>59.977001190185547</c:v>
                </c:pt>
                <c:pt idx="3721">
                  <c:v>59.979000091552734</c:v>
                </c:pt>
                <c:pt idx="3722">
                  <c:v>59.979000091552734</c:v>
                </c:pt>
                <c:pt idx="3723">
                  <c:v>59.981998443603459</c:v>
                </c:pt>
                <c:pt idx="3724">
                  <c:v>59.981998443603459</c:v>
                </c:pt>
                <c:pt idx="3725">
                  <c:v>59.984001159667891</c:v>
                </c:pt>
                <c:pt idx="3726">
                  <c:v>59.984001159667891</c:v>
                </c:pt>
                <c:pt idx="3727">
                  <c:v>59.986999511718722</c:v>
                </c:pt>
                <c:pt idx="3728">
                  <c:v>59.986999511718722</c:v>
                </c:pt>
                <c:pt idx="3729">
                  <c:v>59.988998413085937</c:v>
                </c:pt>
                <c:pt idx="3730">
                  <c:v>59.988998413085937</c:v>
                </c:pt>
                <c:pt idx="3731">
                  <c:v>59.991001129150391</c:v>
                </c:pt>
                <c:pt idx="3732">
                  <c:v>59.991001129150391</c:v>
                </c:pt>
                <c:pt idx="3733">
                  <c:v>59.999000549316378</c:v>
                </c:pt>
                <c:pt idx="3734">
                  <c:v>59.999000549316378</c:v>
                </c:pt>
                <c:pt idx="3735">
                  <c:v>60.005001068115234</c:v>
                </c:pt>
                <c:pt idx="3736">
                  <c:v>60.005001068115234</c:v>
                </c:pt>
                <c:pt idx="3737">
                  <c:v>60.005001068115234</c:v>
                </c:pt>
                <c:pt idx="3738">
                  <c:v>60.005001068115234</c:v>
                </c:pt>
                <c:pt idx="3739">
                  <c:v>60.006000518798828</c:v>
                </c:pt>
                <c:pt idx="3740">
                  <c:v>60.006000518798828</c:v>
                </c:pt>
                <c:pt idx="3741">
                  <c:v>60.006000518798828</c:v>
                </c:pt>
                <c:pt idx="3742">
                  <c:v>60.006000518798828</c:v>
                </c:pt>
                <c:pt idx="3743">
                  <c:v>60.007999420166001</c:v>
                </c:pt>
                <c:pt idx="3744">
                  <c:v>60.007999420166001</c:v>
                </c:pt>
                <c:pt idx="3745">
                  <c:v>60.013999938964879</c:v>
                </c:pt>
                <c:pt idx="3746">
                  <c:v>60.013999938964879</c:v>
                </c:pt>
                <c:pt idx="3747">
                  <c:v>60.013000488281222</c:v>
                </c:pt>
                <c:pt idx="3748">
                  <c:v>60.013000488281222</c:v>
                </c:pt>
                <c:pt idx="3749">
                  <c:v>60.013999938964879</c:v>
                </c:pt>
                <c:pt idx="3750">
                  <c:v>60.013999938964879</c:v>
                </c:pt>
                <c:pt idx="3751">
                  <c:v>60.014999389648388</c:v>
                </c:pt>
                <c:pt idx="3752">
                  <c:v>60.014999389648388</c:v>
                </c:pt>
                <c:pt idx="3753">
                  <c:v>60.01900100708005</c:v>
                </c:pt>
                <c:pt idx="3754">
                  <c:v>60.01900100708005</c:v>
                </c:pt>
                <c:pt idx="3755">
                  <c:v>60.01900100708005</c:v>
                </c:pt>
                <c:pt idx="3756">
                  <c:v>60.01900100708005</c:v>
                </c:pt>
                <c:pt idx="3757">
                  <c:v>60.021999359130859</c:v>
                </c:pt>
                <c:pt idx="3758">
                  <c:v>60.021999359130859</c:v>
                </c:pt>
                <c:pt idx="3759">
                  <c:v>60.022998809814453</c:v>
                </c:pt>
                <c:pt idx="3760">
                  <c:v>60.022998809814453</c:v>
                </c:pt>
                <c:pt idx="3761">
                  <c:v>60.021999359130859</c:v>
                </c:pt>
                <c:pt idx="3762">
                  <c:v>60.021999359130859</c:v>
                </c:pt>
                <c:pt idx="3763">
                  <c:v>60.020999908447266</c:v>
                </c:pt>
                <c:pt idx="3764">
                  <c:v>60.020999908447266</c:v>
                </c:pt>
                <c:pt idx="3765">
                  <c:v>60.018001556396428</c:v>
                </c:pt>
                <c:pt idx="3766">
                  <c:v>60.018001556396428</c:v>
                </c:pt>
                <c:pt idx="3767">
                  <c:v>60.020000457763615</c:v>
                </c:pt>
                <c:pt idx="3768">
                  <c:v>60.020000457763615</c:v>
                </c:pt>
                <c:pt idx="3769">
                  <c:v>60.01900100708005</c:v>
                </c:pt>
                <c:pt idx="3770">
                  <c:v>60.01900100708005</c:v>
                </c:pt>
                <c:pt idx="3771">
                  <c:v>60.016998291015625</c:v>
                </c:pt>
                <c:pt idx="3772">
                  <c:v>60.016998291015625</c:v>
                </c:pt>
                <c:pt idx="3773">
                  <c:v>60.013000488281222</c:v>
                </c:pt>
                <c:pt idx="3774">
                  <c:v>60.013000488281222</c:v>
                </c:pt>
                <c:pt idx="3775">
                  <c:v>60.007999420166001</c:v>
                </c:pt>
                <c:pt idx="3776">
                  <c:v>60.007999420166001</c:v>
                </c:pt>
                <c:pt idx="3777">
                  <c:v>60.006999969482393</c:v>
                </c:pt>
                <c:pt idx="3778">
                  <c:v>60.006999969482393</c:v>
                </c:pt>
                <c:pt idx="3779">
                  <c:v>60.009998321533203</c:v>
                </c:pt>
                <c:pt idx="3780">
                  <c:v>60.009998321533203</c:v>
                </c:pt>
                <c:pt idx="3781">
                  <c:v>60.018001556396428</c:v>
                </c:pt>
                <c:pt idx="3782">
                  <c:v>60.018001556396428</c:v>
                </c:pt>
                <c:pt idx="3783">
                  <c:v>60.014999389648388</c:v>
                </c:pt>
                <c:pt idx="3784">
                  <c:v>60.014999389648388</c:v>
                </c:pt>
                <c:pt idx="3785">
                  <c:v>60.016998291015625</c:v>
                </c:pt>
                <c:pt idx="3786">
                  <c:v>60.016998291015625</c:v>
                </c:pt>
                <c:pt idx="3787">
                  <c:v>60.018001556396428</c:v>
                </c:pt>
                <c:pt idx="3788">
                  <c:v>60.018001556396428</c:v>
                </c:pt>
                <c:pt idx="3789">
                  <c:v>60.01900100708005</c:v>
                </c:pt>
                <c:pt idx="3790">
                  <c:v>60.01900100708005</c:v>
                </c:pt>
                <c:pt idx="3791">
                  <c:v>60.021999359130859</c:v>
                </c:pt>
                <c:pt idx="3792">
                  <c:v>60.021999359130859</c:v>
                </c:pt>
                <c:pt idx="3793">
                  <c:v>60.015998840332031</c:v>
                </c:pt>
                <c:pt idx="3794">
                  <c:v>60.015998840332031</c:v>
                </c:pt>
                <c:pt idx="3795">
                  <c:v>60.011001586914027</c:v>
                </c:pt>
                <c:pt idx="3796">
                  <c:v>60.011001586914027</c:v>
                </c:pt>
                <c:pt idx="3797">
                  <c:v>60.007999420166001</c:v>
                </c:pt>
                <c:pt idx="3798">
                  <c:v>60.007999420166001</c:v>
                </c:pt>
                <c:pt idx="3799">
                  <c:v>60.004001617431605</c:v>
                </c:pt>
                <c:pt idx="3800">
                  <c:v>60.004001617431605</c:v>
                </c:pt>
                <c:pt idx="3801">
                  <c:v>59.998001098632805</c:v>
                </c:pt>
                <c:pt idx="3802">
                  <c:v>59.998001098632805</c:v>
                </c:pt>
                <c:pt idx="3803">
                  <c:v>59.993000030517578</c:v>
                </c:pt>
                <c:pt idx="3804">
                  <c:v>59.993000030517578</c:v>
                </c:pt>
                <c:pt idx="3805">
                  <c:v>59.993000030517578</c:v>
                </c:pt>
                <c:pt idx="3806">
                  <c:v>59.993000030517578</c:v>
                </c:pt>
                <c:pt idx="3807">
                  <c:v>59.990001678466797</c:v>
                </c:pt>
                <c:pt idx="3808">
                  <c:v>59.990001678466797</c:v>
                </c:pt>
                <c:pt idx="3809">
                  <c:v>59.988998413085937</c:v>
                </c:pt>
                <c:pt idx="3810">
                  <c:v>59.988998413085937</c:v>
                </c:pt>
                <c:pt idx="3811">
                  <c:v>59.986999511718722</c:v>
                </c:pt>
                <c:pt idx="3812">
                  <c:v>59.986999511718722</c:v>
                </c:pt>
                <c:pt idx="3813">
                  <c:v>59.985000610351555</c:v>
                </c:pt>
                <c:pt idx="3814">
                  <c:v>59.985000610351555</c:v>
                </c:pt>
                <c:pt idx="3815">
                  <c:v>59.985000610351555</c:v>
                </c:pt>
                <c:pt idx="3816">
                  <c:v>59.985000610351555</c:v>
                </c:pt>
                <c:pt idx="3817">
                  <c:v>59.983001708984375</c:v>
                </c:pt>
                <c:pt idx="3818">
                  <c:v>59.983001708984375</c:v>
                </c:pt>
                <c:pt idx="3819">
                  <c:v>59.984001159667891</c:v>
                </c:pt>
                <c:pt idx="3820">
                  <c:v>59.984001159667891</c:v>
                </c:pt>
                <c:pt idx="3821">
                  <c:v>59.984001159667891</c:v>
                </c:pt>
                <c:pt idx="3822">
                  <c:v>59.984001159667891</c:v>
                </c:pt>
                <c:pt idx="3823">
                  <c:v>59.985000610351555</c:v>
                </c:pt>
                <c:pt idx="3824">
                  <c:v>59.985000610351555</c:v>
                </c:pt>
                <c:pt idx="3825">
                  <c:v>59.990001678466797</c:v>
                </c:pt>
                <c:pt idx="3826">
                  <c:v>59.990001678466797</c:v>
                </c:pt>
                <c:pt idx="3827">
                  <c:v>59.991001129150391</c:v>
                </c:pt>
                <c:pt idx="3828">
                  <c:v>59.991001129150391</c:v>
                </c:pt>
                <c:pt idx="3829">
                  <c:v>59.988998413085937</c:v>
                </c:pt>
                <c:pt idx="3830">
                  <c:v>59.988998413085937</c:v>
                </c:pt>
                <c:pt idx="3831">
                  <c:v>59.988998413085937</c:v>
                </c:pt>
                <c:pt idx="3832">
                  <c:v>59.988998413085937</c:v>
                </c:pt>
                <c:pt idx="3833">
                  <c:v>59.993000030517578</c:v>
                </c:pt>
                <c:pt idx="3834">
                  <c:v>59.993000030517578</c:v>
                </c:pt>
                <c:pt idx="3835">
                  <c:v>59.993000030517578</c:v>
                </c:pt>
                <c:pt idx="3836">
                  <c:v>59.993000030517578</c:v>
                </c:pt>
                <c:pt idx="3837">
                  <c:v>59.993000030517578</c:v>
                </c:pt>
                <c:pt idx="3838">
                  <c:v>59.993000030517578</c:v>
                </c:pt>
                <c:pt idx="3839">
                  <c:v>59.992000579833984</c:v>
                </c:pt>
                <c:pt idx="3840">
                  <c:v>59.992000579833984</c:v>
                </c:pt>
                <c:pt idx="3841">
                  <c:v>59.990001678466797</c:v>
                </c:pt>
                <c:pt idx="3842">
                  <c:v>59.990001678466797</c:v>
                </c:pt>
                <c:pt idx="3843">
                  <c:v>59.986999511718722</c:v>
                </c:pt>
                <c:pt idx="3844">
                  <c:v>59.986999511718722</c:v>
                </c:pt>
                <c:pt idx="3845">
                  <c:v>59.986999511718722</c:v>
                </c:pt>
                <c:pt idx="3846">
                  <c:v>59.986999511718722</c:v>
                </c:pt>
                <c:pt idx="3847">
                  <c:v>59.990001678466797</c:v>
                </c:pt>
                <c:pt idx="3848">
                  <c:v>59.990001678466797</c:v>
                </c:pt>
                <c:pt idx="3849">
                  <c:v>59.993000030517578</c:v>
                </c:pt>
                <c:pt idx="3850">
                  <c:v>59.993000030517578</c:v>
                </c:pt>
                <c:pt idx="3851">
                  <c:v>59.992000579833984</c:v>
                </c:pt>
                <c:pt idx="3852">
                  <c:v>59.992000579833984</c:v>
                </c:pt>
                <c:pt idx="3853">
                  <c:v>59.987998962402344</c:v>
                </c:pt>
                <c:pt idx="3854">
                  <c:v>59.987998962402344</c:v>
                </c:pt>
                <c:pt idx="3855">
                  <c:v>59.983001708984375</c:v>
                </c:pt>
                <c:pt idx="3856">
                  <c:v>59.983001708984375</c:v>
                </c:pt>
                <c:pt idx="3857">
                  <c:v>59.986999511718722</c:v>
                </c:pt>
                <c:pt idx="3858">
                  <c:v>59.986999511718722</c:v>
                </c:pt>
                <c:pt idx="3859">
                  <c:v>59.987998962402344</c:v>
                </c:pt>
                <c:pt idx="3860">
                  <c:v>59.987998962402344</c:v>
                </c:pt>
                <c:pt idx="3861">
                  <c:v>59.986999511718722</c:v>
                </c:pt>
                <c:pt idx="3862">
                  <c:v>59.986999511718722</c:v>
                </c:pt>
                <c:pt idx="3863">
                  <c:v>59.987998962402344</c:v>
                </c:pt>
                <c:pt idx="3864">
                  <c:v>59.987998962402344</c:v>
                </c:pt>
                <c:pt idx="3865">
                  <c:v>59.986999511718722</c:v>
                </c:pt>
                <c:pt idx="3866">
                  <c:v>59.986999511718722</c:v>
                </c:pt>
                <c:pt idx="3867">
                  <c:v>59.987998962402344</c:v>
                </c:pt>
                <c:pt idx="3868">
                  <c:v>59.987998962402344</c:v>
                </c:pt>
                <c:pt idx="3869">
                  <c:v>59.984001159667891</c:v>
                </c:pt>
                <c:pt idx="3870">
                  <c:v>59.984001159667891</c:v>
                </c:pt>
                <c:pt idx="3871">
                  <c:v>59.981998443603459</c:v>
                </c:pt>
                <c:pt idx="3872">
                  <c:v>59.981998443603459</c:v>
                </c:pt>
                <c:pt idx="3873">
                  <c:v>59.98099899291995</c:v>
                </c:pt>
                <c:pt idx="3874">
                  <c:v>59.98099899291995</c:v>
                </c:pt>
                <c:pt idx="3875">
                  <c:v>59.98099899291995</c:v>
                </c:pt>
                <c:pt idx="3876">
                  <c:v>59.98099899291995</c:v>
                </c:pt>
                <c:pt idx="3877">
                  <c:v>59.979000091552734</c:v>
                </c:pt>
                <c:pt idx="3878">
                  <c:v>59.979000091552734</c:v>
                </c:pt>
                <c:pt idx="3879">
                  <c:v>59.988998413085937</c:v>
                </c:pt>
                <c:pt idx="3880">
                  <c:v>59.988998413085937</c:v>
                </c:pt>
                <c:pt idx="3881">
                  <c:v>59.993000030517578</c:v>
                </c:pt>
                <c:pt idx="3882">
                  <c:v>59.993000030517578</c:v>
                </c:pt>
                <c:pt idx="3883">
                  <c:v>59.995998382568395</c:v>
                </c:pt>
                <c:pt idx="3884">
                  <c:v>59.995998382568395</c:v>
                </c:pt>
                <c:pt idx="3885">
                  <c:v>59.995998382568395</c:v>
                </c:pt>
                <c:pt idx="3886">
                  <c:v>59.995998382568395</c:v>
                </c:pt>
                <c:pt idx="3887">
                  <c:v>59.998001098632805</c:v>
                </c:pt>
                <c:pt idx="3888">
                  <c:v>59.998001098632805</c:v>
                </c:pt>
                <c:pt idx="3889">
                  <c:v>60.002998352050817</c:v>
                </c:pt>
                <c:pt idx="3890">
                  <c:v>60.002998352050817</c:v>
                </c:pt>
                <c:pt idx="3891">
                  <c:v>60</c:v>
                </c:pt>
                <c:pt idx="3892">
                  <c:v>60</c:v>
                </c:pt>
                <c:pt idx="3893">
                  <c:v>59.999000549316378</c:v>
                </c:pt>
                <c:pt idx="3894">
                  <c:v>59.999000549316378</c:v>
                </c:pt>
                <c:pt idx="3895">
                  <c:v>59.999000549316378</c:v>
                </c:pt>
                <c:pt idx="3896">
                  <c:v>59.999000549316378</c:v>
                </c:pt>
                <c:pt idx="3897">
                  <c:v>59.997001647949205</c:v>
                </c:pt>
                <c:pt idx="3898">
                  <c:v>59.997001647949205</c:v>
                </c:pt>
                <c:pt idx="3899">
                  <c:v>59.991001129150391</c:v>
                </c:pt>
                <c:pt idx="3900">
                  <c:v>59.991001129150391</c:v>
                </c:pt>
                <c:pt idx="3901">
                  <c:v>59.986000061035128</c:v>
                </c:pt>
                <c:pt idx="3902">
                  <c:v>59.986000061035128</c:v>
                </c:pt>
                <c:pt idx="3903">
                  <c:v>59.985000610351555</c:v>
                </c:pt>
                <c:pt idx="3904">
                  <c:v>59.985000610351555</c:v>
                </c:pt>
                <c:pt idx="3905">
                  <c:v>59.988998413085937</c:v>
                </c:pt>
                <c:pt idx="3906">
                  <c:v>59.988998413085937</c:v>
                </c:pt>
                <c:pt idx="3907">
                  <c:v>59.987998962402344</c:v>
                </c:pt>
                <c:pt idx="3908">
                  <c:v>59.987998962402344</c:v>
                </c:pt>
                <c:pt idx="3909">
                  <c:v>59.984001159667891</c:v>
                </c:pt>
                <c:pt idx="3910">
                  <c:v>59.984001159667891</c:v>
                </c:pt>
                <c:pt idx="3911">
                  <c:v>59.98099899291995</c:v>
                </c:pt>
                <c:pt idx="3912">
                  <c:v>59.98099899291995</c:v>
                </c:pt>
                <c:pt idx="3913">
                  <c:v>59.981998443603459</c:v>
                </c:pt>
                <c:pt idx="3914">
                  <c:v>59.981998443603459</c:v>
                </c:pt>
                <c:pt idx="3915">
                  <c:v>59.983001708984375</c:v>
                </c:pt>
                <c:pt idx="3916">
                  <c:v>59.983001708984375</c:v>
                </c:pt>
                <c:pt idx="3917">
                  <c:v>59.986000061035128</c:v>
                </c:pt>
                <c:pt idx="3918">
                  <c:v>59.986000061035128</c:v>
                </c:pt>
                <c:pt idx="3919">
                  <c:v>59.993000030517578</c:v>
                </c:pt>
                <c:pt idx="3920">
                  <c:v>59.993000030517578</c:v>
                </c:pt>
                <c:pt idx="3921">
                  <c:v>59.998001098632805</c:v>
                </c:pt>
                <c:pt idx="3922">
                  <c:v>59.998001098632805</c:v>
                </c:pt>
                <c:pt idx="3923">
                  <c:v>60.001998901367159</c:v>
                </c:pt>
                <c:pt idx="3924">
                  <c:v>60.001998901367159</c:v>
                </c:pt>
                <c:pt idx="3925">
                  <c:v>60.002998352050817</c:v>
                </c:pt>
                <c:pt idx="3926">
                  <c:v>60.002998352050817</c:v>
                </c:pt>
                <c:pt idx="3927">
                  <c:v>60.002998352050817</c:v>
                </c:pt>
                <c:pt idx="3928">
                  <c:v>60.002998352050817</c:v>
                </c:pt>
                <c:pt idx="3929">
                  <c:v>60.008998870849609</c:v>
                </c:pt>
                <c:pt idx="3930">
                  <c:v>60.008998870849609</c:v>
                </c:pt>
                <c:pt idx="3931">
                  <c:v>60.007999420166001</c:v>
                </c:pt>
                <c:pt idx="3932">
                  <c:v>60.007999420166001</c:v>
                </c:pt>
                <c:pt idx="3933">
                  <c:v>60.007999420166001</c:v>
                </c:pt>
                <c:pt idx="3934">
                  <c:v>60.007999420166001</c:v>
                </c:pt>
                <c:pt idx="3935">
                  <c:v>60.005001068115234</c:v>
                </c:pt>
                <c:pt idx="3936">
                  <c:v>60.005001068115234</c:v>
                </c:pt>
                <c:pt idx="3937">
                  <c:v>60.005001068115234</c:v>
                </c:pt>
                <c:pt idx="3938">
                  <c:v>60.005001068115234</c:v>
                </c:pt>
                <c:pt idx="3939">
                  <c:v>60.009998321533203</c:v>
                </c:pt>
                <c:pt idx="3940">
                  <c:v>60.009998321533203</c:v>
                </c:pt>
                <c:pt idx="3941">
                  <c:v>60.007999420166001</c:v>
                </c:pt>
                <c:pt idx="3942">
                  <c:v>60.007999420166001</c:v>
                </c:pt>
                <c:pt idx="3943">
                  <c:v>60</c:v>
                </c:pt>
                <c:pt idx="3944">
                  <c:v>60</c:v>
                </c:pt>
                <c:pt idx="3945">
                  <c:v>59.994998931884794</c:v>
                </c:pt>
                <c:pt idx="3946">
                  <c:v>59.994998931884794</c:v>
                </c:pt>
                <c:pt idx="3947">
                  <c:v>59.997001647949205</c:v>
                </c:pt>
                <c:pt idx="3948">
                  <c:v>59.997001647949205</c:v>
                </c:pt>
                <c:pt idx="3949">
                  <c:v>59.995998382568395</c:v>
                </c:pt>
                <c:pt idx="3950">
                  <c:v>59.995998382568395</c:v>
                </c:pt>
                <c:pt idx="3951">
                  <c:v>59.991001129150391</c:v>
                </c:pt>
                <c:pt idx="3952">
                  <c:v>59.991001129150391</c:v>
                </c:pt>
                <c:pt idx="3953">
                  <c:v>59.986000061035128</c:v>
                </c:pt>
                <c:pt idx="3954">
                  <c:v>59.986000061035128</c:v>
                </c:pt>
                <c:pt idx="3955">
                  <c:v>59.986999511718722</c:v>
                </c:pt>
                <c:pt idx="3956">
                  <c:v>59.986999511718722</c:v>
                </c:pt>
                <c:pt idx="3957">
                  <c:v>59.987998962402344</c:v>
                </c:pt>
                <c:pt idx="3958">
                  <c:v>59.987998962402344</c:v>
                </c:pt>
                <c:pt idx="3959">
                  <c:v>60.006000518798828</c:v>
                </c:pt>
                <c:pt idx="3960">
                  <c:v>60.006000518798828</c:v>
                </c:pt>
                <c:pt idx="3961">
                  <c:v>60.012001037597628</c:v>
                </c:pt>
                <c:pt idx="3962">
                  <c:v>60.012001037597628</c:v>
                </c:pt>
                <c:pt idx="3963">
                  <c:v>60.012001037597628</c:v>
                </c:pt>
                <c:pt idx="3964">
                  <c:v>60.012001037597628</c:v>
                </c:pt>
                <c:pt idx="3965">
                  <c:v>60.011001586914027</c:v>
                </c:pt>
                <c:pt idx="3966">
                  <c:v>60.011001586914027</c:v>
                </c:pt>
                <c:pt idx="3967">
                  <c:v>60.008998870849609</c:v>
                </c:pt>
                <c:pt idx="3968">
                  <c:v>60.008998870849609</c:v>
                </c:pt>
                <c:pt idx="3969">
                  <c:v>60.013999938964879</c:v>
                </c:pt>
                <c:pt idx="3970">
                  <c:v>60.013999938964879</c:v>
                </c:pt>
                <c:pt idx="3971">
                  <c:v>60.015998840332031</c:v>
                </c:pt>
                <c:pt idx="3972">
                  <c:v>60.015998840332031</c:v>
                </c:pt>
                <c:pt idx="3973">
                  <c:v>60.01900100708005</c:v>
                </c:pt>
                <c:pt idx="3974">
                  <c:v>60.01900100708005</c:v>
                </c:pt>
                <c:pt idx="3975">
                  <c:v>60.018001556396428</c:v>
                </c:pt>
                <c:pt idx="3976">
                  <c:v>60.018001556396428</c:v>
                </c:pt>
                <c:pt idx="3977">
                  <c:v>60.004001617431605</c:v>
                </c:pt>
                <c:pt idx="3978">
                  <c:v>60.004001617431605</c:v>
                </c:pt>
                <c:pt idx="3979">
                  <c:v>59.998001098632805</c:v>
                </c:pt>
                <c:pt idx="3980">
                  <c:v>59.998001098632805</c:v>
                </c:pt>
                <c:pt idx="3981">
                  <c:v>59.992000579833984</c:v>
                </c:pt>
                <c:pt idx="3982">
                  <c:v>59.992000579833984</c:v>
                </c:pt>
                <c:pt idx="3983">
                  <c:v>59.985000610351555</c:v>
                </c:pt>
                <c:pt idx="3984">
                  <c:v>59.985000610351555</c:v>
                </c:pt>
                <c:pt idx="3985">
                  <c:v>59.983001708984375</c:v>
                </c:pt>
                <c:pt idx="3986">
                  <c:v>59.983001708984375</c:v>
                </c:pt>
                <c:pt idx="3987">
                  <c:v>59.976001739501953</c:v>
                </c:pt>
                <c:pt idx="3988">
                  <c:v>59.976001739501953</c:v>
                </c:pt>
                <c:pt idx="3989">
                  <c:v>59.977001190185547</c:v>
                </c:pt>
                <c:pt idx="3990">
                  <c:v>59.977001190185547</c:v>
                </c:pt>
                <c:pt idx="3991">
                  <c:v>59.98099899291995</c:v>
                </c:pt>
                <c:pt idx="3992">
                  <c:v>59.98099899291995</c:v>
                </c:pt>
                <c:pt idx="3993">
                  <c:v>59.9799995422363</c:v>
                </c:pt>
                <c:pt idx="3994">
                  <c:v>59.9799995422363</c:v>
                </c:pt>
                <c:pt idx="3995">
                  <c:v>59.979000091552734</c:v>
                </c:pt>
                <c:pt idx="3996">
                  <c:v>59.979000091552734</c:v>
                </c:pt>
                <c:pt idx="3997">
                  <c:v>59.981998443603459</c:v>
                </c:pt>
                <c:pt idx="3998">
                  <c:v>59.981998443603459</c:v>
                </c:pt>
                <c:pt idx="3999">
                  <c:v>59.979000091552734</c:v>
                </c:pt>
                <c:pt idx="4000">
                  <c:v>59.979000091552734</c:v>
                </c:pt>
                <c:pt idx="4001">
                  <c:v>59.978000640869162</c:v>
                </c:pt>
                <c:pt idx="4002">
                  <c:v>59.978000640869162</c:v>
                </c:pt>
                <c:pt idx="4003">
                  <c:v>59.98099899291995</c:v>
                </c:pt>
                <c:pt idx="4004">
                  <c:v>59.98099899291995</c:v>
                </c:pt>
                <c:pt idx="4005">
                  <c:v>59.990001678466797</c:v>
                </c:pt>
                <c:pt idx="4006">
                  <c:v>59.990001678466797</c:v>
                </c:pt>
                <c:pt idx="4007">
                  <c:v>59.993000030517578</c:v>
                </c:pt>
                <c:pt idx="4008">
                  <c:v>59.993000030517578</c:v>
                </c:pt>
                <c:pt idx="4009">
                  <c:v>59.992000579833984</c:v>
                </c:pt>
                <c:pt idx="4010">
                  <c:v>59.992000579833984</c:v>
                </c:pt>
                <c:pt idx="4011">
                  <c:v>59.988998413085937</c:v>
                </c:pt>
                <c:pt idx="4012">
                  <c:v>59.988998413085937</c:v>
                </c:pt>
                <c:pt idx="4013">
                  <c:v>59.988998413085937</c:v>
                </c:pt>
                <c:pt idx="4014">
                  <c:v>59.988998413085937</c:v>
                </c:pt>
                <c:pt idx="4015">
                  <c:v>59.991001129150391</c:v>
                </c:pt>
                <c:pt idx="4016">
                  <c:v>59.991001129150391</c:v>
                </c:pt>
                <c:pt idx="4017">
                  <c:v>59.994998931884794</c:v>
                </c:pt>
                <c:pt idx="4018">
                  <c:v>59.994998931884794</c:v>
                </c:pt>
                <c:pt idx="4019">
                  <c:v>59.997001647949205</c:v>
                </c:pt>
                <c:pt idx="4020">
                  <c:v>59.997001647949205</c:v>
                </c:pt>
                <c:pt idx="4021">
                  <c:v>59.999000549316378</c:v>
                </c:pt>
                <c:pt idx="4022">
                  <c:v>59.999000549316378</c:v>
                </c:pt>
                <c:pt idx="4023">
                  <c:v>59.998001098632805</c:v>
                </c:pt>
                <c:pt idx="4024">
                  <c:v>59.998001098632805</c:v>
                </c:pt>
                <c:pt idx="4025">
                  <c:v>60</c:v>
                </c:pt>
                <c:pt idx="4026">
                  <c:v>60</c:v>
                </c:pt>
                <c:pt idx="4027">
                  <c:v>59.999000549316378</c:v>
                </c:pt>
                <c:pt idx="4028">
                  <c:v>59.999000549316378</c:v>
                </c:pt>
                <c:pt idx="4029">
                  <c:v>59.995998382568395</c:v>
                </c:pt>
                <c:pt idx="4030">
                  <c:v>59.995998382568395</c:v>
                </c:pt>
                <c:pt idx="4031">
                  <c:v>59.994998931884794</c:v>
                </c:pt>
                <c:pt idx="4032">
                  <c:v>59.994998931884794</c:v>
                </c:pt>
                <c:pt idx="4033">
                  <c:v>59.999000549316378</c:v>
                </c:pt>
                <c:pt idx="4034">
                  <c:v>59.999000549316378</c:v>
                </c:pt>
                <c:pt idx="4035">
                  <c:v>60.002998352050817</c:v>
                </c:pt>
                <c:pt idx="4036">
                  <c:v>60.002998352050817</c:v>
                </c:pt>
                <c:pt idx="4037">
                  <c:v>60.006999969482393</c:v>
                </c:pt>
                <c:pt idx="4038">
                  <c:v>60.006999969482393</c:v>
                </c:pt>
                <c:pt idx="4039">
                  <c:v>60.006999969482393</c:v>
                </c:pt>
                <c:pt idx="4040">
                  <c:v>60.006999969482393</c:v>
                </c:pt>
                <c:pt idx="4041">
                  <c:v>60.001998901367159</c:v>
                </c:pt>
                <c:pt idx="4042">
                  <c:v>60.001998901367159</c:v>
                </c:pt>
                <c:pt idx="4043">
                  <c:v>60.005001068115234</c:v>
                </c:pt>
                <c:pt idx="4044">
                  <c:v>60.005001068115234</c:v>
                </c:pt>
                <c:pt idx="4045">
                  <c:v>60.009998321533203</c:v>
                </c:pt>
                <c:pt idx="4046">
                  <c:v>60.009998321533203</c:v>
                </c:pt>
                <c:pt idx="4047">
                  <c:v>60.011001586914027</c:v>
                </c:pt>
                <c:pt idx="4048">
                  <c:v>60.011001586914027</c:v>
                </c:pt>
                <c:pt idx="4049">
                  <c:v>60.009998321533203</c:v>
                </c:pt>
                <c:pt idx="4050">
                  <c:v>60.009998321533203</c:v>
                </c:pt>
                <c:pt idx="4051">
                  <c:v>60.009998321533203</c:v>
                </c:pt>
                <c:pt idx="4052">
                  <c:v>60.009998321533203</c:v>
                </c:pt>
                <c:pt idx="4053">
                  <c:v>60.011001586914027</c:v>
                </c:pt>
                <c:pt idx="4054">
                  <c:v>60.011001586914027</c:v>
                </c:pt>
                <c:pt idx="4055">
                  <c:v>60.011001586914027</c:v>
                </c:pt>
                <c:pt idx="4056">
                  <c:v>60.011001586914027</c:v>
                </c:pt>
                <c:pt idx="4057">
                  <c:v>60.011001586914027</c:v>
                </c:pt>
                <c:pt idx="4058">
                  <c:v>60.011001586914027</c:v>
                </c:pt>
                <c:pt idx="4059">
                  <c:v>60.013000488281222</c:v>
                </c:pt>
                <c:pt idx="4060">
                  <c:v>60.013000488281222</c:v>
                </c:pt>
                <c:pt idx="4061">
                  <c:v>60.013000488281222</c:v>
                </c:pt>
                <c:pt idx="4062">
                  <c:v>60.013000488281222</c:v>
                </c:pt>
                <c:pt idx="4063">
                  <c:v>60.012001037597628</c:v>
                </c:pt>
                <c:pt idx="4064">
                  <c:v>60.012001037597628</c:v>
                </c:pt>
                <c:pt idx="4065">
                  <c:v>60.013000488281222</c:v>
                </c:pt>
                <c:pt idx="4066">
                  <c:v>60.013000488281222</c:v>
                </c:pt>
                <c:pt idx="4067">
                  <c:v>60.013999938964879</c:v>
                </c:pt>
                <c:pt idx="4068">
                  <c:v>60.013999938964879</c:v>
                </c:pt>
                <c:pt idx="4069">
                  <c:v>60.012001037597628</c:v>
                </c:pt>
                <c:pt idx="4070">
                  <c:v>60.012001037597628</c:v>
                </c:pt>
                <c:pt idx="4071">
                  <c:v>60.009998321533203</c:v>
                </c:pt>
                <c:pt idx="4072">
                  <c:v>60.009998321533203</c:v>
                </c:pt>
                <c:pt idx="4073">
                  <c:v>60.009998321533203</c:v>
                </c:pt>
                <c:pt idx="4074">
                  <c:v>60.009998321533203</c:v>
                </c:pt>
                <c:pt idx="4075">
                  <c:v>60.006999969482393</c:v>
                </c:pt>
                <c:pt idx="4076">
                  <c:v>60.006999969482393</c:v>
                </c:pt>
                <c:pt idx="4077">
                  <c:v>60.002998352050817</c:v>
                </c:pt>
                <c:pt idx="4078">
                  <c:v>60.002998352050817</c:v>
                </c:pt>
                <c:pt idx="4079">
                  <c:v>59.998001098632805</c:v>
                </c:pt>
                <c:pt idx="4080">
                  <c:v>59.998001098632805</c:v>
                </c:pt>
                <c:pt idx="4081">
                  <c:v>59.993000030517578</c:v>
                </c:pt>
                <c:pt idx="4082">
                  <c:v>59.993000030517578</c:v>
                </c:pt>
                <c:pt idx="4083">
                  <c:v>59.988998413085937</c:v>
                </c:pt>
                <c:pt idx="4084">
                  <c:v>59.988998413085937</c:v>
                </c:pt>
                <c:pt idx="4085">
                  <c:v>59.986000061035128</c:v>
                </c:pt>
                <c:pt idx="4086">
                  <c:v>59.986000061035128</c:v>
                </c:pt>
                <c:pt idx="4087">
                  <c:v>59.986999511718722</c:v>
                </c:pt>
                <c:pt idx="4088">
                  <c:v>59.986999511718722</c:v>
                </c:pt>
                <c:pt idx="4089">
                  <c:v>60.000999450683544</c:v>
                </c:pt>
                <c:pt idx="4090">
                  <c:v>60.000999450683544</c:v>
                </c:pt>
                <c:pt idx="4091">
                  <c:v>60.007999420166001</c:v>
                </c:pt>
                <c:pt idx="4092">
                  <c:v>60.007999420166001</c:v>
                </c:pt>
                <c:pt idx="4093">
                  <c:v>60.009998321533203</c:v>
                </c:pt>
                <c:pt idx="4094">
                  <c:v>60.009998321533203</c:v>
                </c:pt>
                <c:pt idx="4095">
                  <c:v>60.011001586914027</c:v>
                </c:pt>
                <c:pt idx="4096">
                  <c:v>60.011001586914027</c:v>
                </c:pt>
                <c:pt idx="4097">
                  <c:v>60.008998870849609</c:v>
                </c:pt>
                <c:pt idx="4098">
                  <c:v>60.008998870849609</c:v>
                </c:pt>
                <c:pt idx="4099">
                  <c:v>60.006000518798828</c:v>
                </c:pt>
                <c:pt idx="4100">
                  <c:v>60.006000518798828</c:v>
                </c:pt>
                <c:pt idx="4101">
                  <c:v>60.009998321533203</c:v>
                </c:pt>
                <c:pt idx="4102">
                  <c:v>60.009998321533203</c:v>
                </c:pt>
                <c:pt idx="4103">
                  <c:v>60.015998840332031</c:v>
                </c:pt>
                <c:pt idx="4104">
                  <c:v>60.015998840332031</c:v>
                </c:pt>
                <c:pt idx="4105">
                  <c:v>60.01900100708005</c:v>
                </c:pt>
                <c:pt idx="4106">
                  <c:v>60.01900100708005</c:v>
                </c:pt>
                <c:pt idx="4107">
                  <c:v>60.020000457763615</c:v>
                </c:pt>
                <c:pt idx="4108">
                  <c:v>60.020000457763615</c:v>
                </c:pt>
                <c:pt idx="4109">
                  <c:v>60.01900100708005</c:v>
                </c:pt>
                <c:pt idx="4110">
                  <c:v>60.01900100708005</c:v>
                </c:pt>
                <c:pt idx="4111">
                  <c:v>60.016998291015625</c:v>
                </c:pt>
                <c:pt idx="4112">
                  <c:v>60.016998291015625</c:v>
                </c:pt>
                <c:pt idx="4113">
                  <c:v>60.018001556396428</c:v>
                </c:pt>
                <c:pt idx="4114">
                  <c:v>60.018001556396428</c:v>
                </c:pt>
                <c:pt idx="4115">
                  <c:v>60.025001525878913</c:v>
                </c:pt>
                <c:pt idx="4116">
                  <c:v>60.025001525878913</c:v>
                </c:pt>
                <c:pt idx="4117">
                  <c:v>60.023998260498061</c:v>
                </c:pt>
                <c:pt idx="4118">
                  <c:v>60.023998260498061</c:v>
                </c:pt>
                <c:pt idx="4119">
                  <c:v>60.020999908447266</c:v>
                </c:pt>
                <c:pt idx="4120">
                  <c:v>60.020999908447266</c:v>
                </c:pt>
                <c:pt idx="4121">
                  <c:v>60.020000457763615</c:v>
                </c:pt>
                <c:pt idx="4122">
                  <c:v>60.020000457763615</c:v>
                </c:pt>
                <c:pt idx="4123">
                  <c:v>60.01900100708005</c:v>
                </c:pt>
                <c:pt idx="4124">
                  <c:v>60.01900100708005</c:v>
                </c:pt>
                <c:pt idx="4125">
                  <c:v>60.015998840332031</c:v>
                </c:pt>
                <c:pt idx="4126">
                  <c:v>60.015998840332031</c:v>
                </c:pt>
                <c:pt idx="4127">
                  <c:v>60.009998321533203</c:v>
                </c:pt>
                <c:pt idx="4128">
                  <c:v>60.009998321533203</c:v>
                </c:pt>
                <c:pt idx="4129">
                  <c:v>60.005001068115234</c:v>
                </c:pt>
                <c:pt idx="4130">
                  <c:v>60.005001068115234</c:v>
                </c:pt>
                <c:pt idx="4131">
                  <c:v>60.002998352050817</c:v>
                </c:pt>
                <c:pt idx="4132">
                  <c:v>60.002998352050817</c:v>
                </c:pt>
                <c:pt idx="4133">
                  <c:v>60</c:v>
                </c:pt>
                <c:pt idx="4134">
                  <c:v>60</c:v>
                </c:pt>
                <c:pt idx="4135">
                  <c:v>59.999000549316378</c:v>
                </c:pt>
                <c:pt idx="4136">
                  <c:v>59.999000549316378</c:v>
                </c:pt>
                <c:pt idx="4137">
                  <c:v>59.993999481201143</c:v>
                </c:pt>
                <c:pt idx="4138">
                  <c:v>59.993999481201143</c:v>
                </c:pt>
                <c:pt idx="4139">
                  <c:v>59.990001678466797</c:v>
                </c:pt>
                <c:pt idx="4140">
                  <c:v>59.990001678466797</c:v>
                </c:pt>
                <c:pt idx="4141">
                  <c:v>59.990001678466797</c:v>
                </c:pt>
                <c:pt idx="4142">
                  <c:v>59.990001678466797</c:v>
                </c:pt>
                <c:pt idx="4143">
                  <c:v>59.988998413085937</c:v>
                </c:pt>
                <c:pt idx="4144">
                  <c:v>59.988998413085937</c:v>
                </c:pt>
                <c:pt idx="4145">
                  <c:v>59.986999511718722</c:v>
                </c:pt>
                <c:pt idx="4146">
                  <c:v>59.986999511718722</c:v>
                </c:pt>
                <c:pt idx="4147">
                  <c:v>59.983001708984375</c:v>
                </c:pt>
                <c:pt idx="4148">
                  <c:v>59.983001708984375</c:v>
                </c:pt>
                <c:pt idx="4149">
                  <c:v>59.976001739501953</c:v>
                </c:pt>
                <c:pt idx="4150">
                  <c:v>59.976001739501953</c:v>
                </c:pt>
                <c:pt idx="4151">
                  <c:v>59.972000122070313</c:v>
                </c:pt>
                <c:pt idx="4152">
                  <c:v>59.972000122070313</c:v>
                </c:pt>
                <c:pt idx="4153">
                  <c:v>59.973999023437472</c:v>
                </c:pt>
                <c:pt idx="4154">
                  <c:v>59.973999023437472</c:v>
                </c:pt>
                <c:pt idx="4155">
                  <c:v>59.978000640869162</c:v>
                </c:pt>
                <c:pt idx="4156">
                  <c:v>59.978000640869162</c:v>
                </c:pt>
                <c:pt idx="4157">
                  <c:v>59.973999023437472</c:v>
                </c:pt>
                <c:pt idx="4158">
                  <c:v>59.973999023437472</c:v>
                </c:pt>
                <c:pt idx="4159">
                  <c:v>59.971000671386662</c:v>
                </c:pt>
                <c:pt idx="4160">
                  <c:v>59.971000671386662</c:v>
                </c:pt>
                <c:pt idx="4161">
                  <c:v>59.976001739501953</c:v>
                </c:pt>
                <c:pt idx="4162">
                  <c:v>59.976001739501953</c:v>
                </c:pt>
                <c:pt idx="4163">
                  <c:v>59.978000640869162</c:v>
                </c:pt>
                <c:pt idx="4164">
                  <c:v>59.978000640869162</c:v>
                </c:pt>
                <c:pt idx="4165">
                  <c:v>59.979000091552734</c:v>
                </c:pt>
                <c:pt idx="4166">
                  <c:v>59.979000091552734</c:v>
                </c:pt>
                <c:pt idx="4167">
                  <c:v>59.979000091552734</c:v>
                </c:pt>
                <c:pt idx="4168">
                  <c:v>59.979000091552734</c:v>
                </c:pt>
                <c:pt idx="4169">
                  <c:v>59.98099899291995</c:v>
                </c:pt>
                <c:pt idx="4170">
                  <c:v>59.98099899291995</c:v>
                </c:pt>
                <c:pt idx="4171">
                  <c:v>59.983001708984375</c:v>
                </c:pt>
                <c:pt idx="4172">
                  <c:v>59.983001708984375</c:v>
                </c:pt>
                <c:pt idx="4173">
                  <c:v>59.990001678466797</c:v>
                </c:pt>
                <c:pt idx="4174">
                  <c:v>59.990001678466797</c:v>
                </c:pt>
                <c:pt idx="4175">
                  <c:v>59.993000030517578</c:v>
                </c:pt>
                <c:pt idx="4176">
                  <c:v>59.993000030517578</c:v>
                </c:pt>
                <c:pt idx="4177">
                  <c:v>59.994998931884794</c:v>
                </c:pt>
                <c:pt idx="4178">
                  <c:v>59.994998931884794</c:v>
                </c:pt>
                <c:pt idx="4179">
                  <c:v>59.993000030517578</c:v>
                </c:pt>
                <c:pt idx="4180">
                  <c:v>59.993000030517578</c:v>
                </c:pt>
                <c:pt idx="4181">
                  <c:v>59.992000579833984</c:v>
                </c:pt>
                <c:pt idx="4182">
                  <c:v>59.992000579833984</c:v>
                </c:pt>
                <c:pt idx="4183">
                  <c:v>59.994998931884794</c:v>
                </c:pt>
                <c:pt idx="4184">
                  <c:v>59.994998931884794</c:v>
                </c:pt>
                <c:pt idx="4185">
                  <c:v>59.998001098632805</c:v>
                </c:pt>
                <c:pt idx="4186">
                  <c:v>59.998001098632805</c:v>
                </c:pt>
                <c:pt idx="4187">
                  <c:v>59.993999481201143</c:v>
                </c:pt>
                <c:pt idx="4188">
                  <c:v>59.993999481201143</c:v>
                </c:pt>
                <c:pt idx="4189">
                  <c:v>59.992000579833984</c:v>
                </c:pt>
                <c:pt idx="4190">
                  <c:v>59.992000579833984</c:v>
                </c:pt>
                <c:pt idx="4191">
                  <c:v>59.990001678466797</c:v>
                </c:pt>
                <c:pt idx="4192">
                  <c:v>59.990001678466797</c:v>
                </c:pt>
                <c:pt idx="4193">
                  <c:v>59.988998413085937</c:v>
                </c:pt>
                <c:pt idx="4194">
                  <c:v>59.988998413085937</c:v>
                </c:pt>
                <c:pt idx="4195">
                  <c:v>59.993000030517578</c:v>
                </c:pt>
                <c:pt idx="4196">
                  <c:v>59.993000030517578</c:v>
                </c:pt>
                <c:pt idx="4197">
                  <c:v>59.993999481201143</c:v>
                </c:pt>
                <c:pt idx="4198">
                  <c:v>59.993999481201143</c:v>
                </c:pt>
                <c:pt idx="4199">
                  <c:v>59.997001647949205</c:v>
                </c:pt>
                <c:pt idx="4200">
                  <c:v>59.997001647949205</c:v>
                </c:pt>
                <c:pt idx="4201">
                  <c:v>59.998001098632805</c:v>
                </c:pt>
                <c:pt idx="4202">
                  <c:v>59.998001098632805</c:v>
                </c:pt>
                <c:pt idx="4203">
                  <c:v>60.002998352050817</c:v>
                </c:pt>
                <c:pt idx="4204">
                  <c:v>60.002998352050817</c:v>
                </c:pt>
                <c:pt idx="4205">
                  <c:v>60.000999450683544</c:v>
                </c:pt>
                <c:pt idx="4206">
                  <c:v>60.000999450683544</c:v>
                </c:pt>
                <c:pt idx="4207">
                  <c:v>59.998001098632805</c:v>
                </c:pt>
                <c:pt idx="4208">
                  <c:v>59.998001098632805</c:v>
                </c:pt>
                <c:pt idx="4209">
                  <c:v>59.993999481201143</c:v>
                </c:pt>
                <c:pt idx="4210">
                  <c:v>59.993999481201143</c:v>
                </c:pt>
                <c:pt idx="4211">
                  <c:v>59.993999481201143</c:v>
                </c:pt>
                <c:pt idx="4212">
                  <c:v>59.993999481201143</c:v>
                </c:pt>
                <c:pt idx="4213">
                  <c:v>59.993999481201143</c:v>
                </c:pt>
                <c:pt idx="4214">
                  <c:v>59.993999481201143</c:v>
                </c:pt>
                <c:pt idx="4215">
                  <c:v>59.990001678466797</c:v>
                </c:pt>
                <c:pt idx="4216">
                  <c:v>59.990001678466797</c:v>
                </c:pt>
                <c:pt idx="4217">
                  <c:v>59.991001129150391</c:v>
                </c:pt>
                <c:pt idx="4218">
                  <c:v>59.991001129150391</c:v>
                </c:pt>
                <c:pt idx="4219">
                  <c:v>59.986000061035128</c:v>
                </c:pt>
                <c:pt idx="4220">
                  <c:v>59.986000061035128</c:v>
                </c:pt>
                <c:pt idx="4221">
                  <c:v>59.981998443603459</c:v>
                </c:pt>
                <c:pt idx="4222">
                  <c:v>59.981998443603459</c:v>
                </c:pt>
                <c:pt idx="4223">
                  <c:v>59.9799995422363</c:v>
                </c:pt>
                <c:pt idx="4224">
                  <c:v>59.9799995422363</c:v>
                </c:pt>
                <c:pt idx="4225">
                  <c:v>59.979000091552734</c:v>
                </c:pt>
                <c:pt idx="4226">
                  <c:v>59.979000091552734</c:v>
                </c:pt>
                <c:pt idx="4227">
                  <c:v>59.98099899291995</c:v>
                </c:pt>
                <c:pt idx="4228">
                  <c:v>59.98099899291995</c:v>
                </c:pt>
                <c:pt idx="4229">
                  <c:v>59.9799995422363</c:v>
                </c:pt>
                <c:pt idx="4230">
                  <c:v>59.9799995422363</c:v>
                </c:pt>
                <c:pt idx="4231">
                  <c:v>59.986000061035128</c:v>
                </c:pt>
                <c:pt idx="4232">
                  <c:v>59.986000061035128</c:v>
                </c:pt>
                <c:pt idx="4233">
                  <c:v>59.987998962402344</c:v>
                </c:pt>
                <c:pt idx="4234">
                  <c:v>59.987998962402344</c:v>
                </c:pt>
                <c:pt idx="4235">
                  <c:v>59.988998413085937</c:v>
                </c:pt>
                <c:pt idx="4236">
                  <c:v>59.988998413085937</c:v>
                </c:pt>
                <c:pt idx="4237">
                  <c:v>59.986999511718722</c:v>
                </c:pt>
                <c:pt idx="4238">
                  <c:v>59.986999511718722</c:v>
                </c:pt>
                <c:pt idx="4239">
                  <c:v>59.986000061035128</c:v>
                </c:pt>
                <c:pt idx="4240">
                  <c:v>59.986000061035128</c:v>
                </c:pt>
                <c:pt idx="4241">
                  <c:v>59.988998413085937</c:v>
                </c:pt>
                <c:pt idx="4242">
                  <c:v>59.988998413085937</c:v>
                </c:pt>
                <c:pt idx="4243">
                  <c:v>59.993000030517578</c:v>
                </c:pt>
                <c:pt idx="4244">
                  <c:v>59.993000030517578</c:v>
                </c:pt>
                <c:pt idx="4245">
                  <c:v>59.993999481201143</c:v>
                </c:pt>
                <c:pt idx="4246">
                  <c:v>59.993999481201143</c:v>
                </c:pt>
                <c:pt idx="4247">
                  <c:v>59.992000579833984</c:v>
                </c:pt>
                <c:pt idx="4248">
                  <c:v>59.992000579833984</c:v>
                </c:pt>
                <c:pt idx="4249">
                  <c:v>59.986999511718722</c:v>
                </c:pt>
                <c:pt idx="4250">
                  <c:v>59.986999511718722</c:v>
                </c:pt>
                <c:pt idx="4251">
                  <c:v>59.988998413085937</c:v>
                </c:pt>
                <c:pt idx="4252">
                  <c:v>59.988998413085937</c:v>
                </c:pt>
                <c:pt idx="4253">
                  <c:v>59.988998413085937</c:v>
                </c:pt>
                <c:pt idx="4254">
                  <c:v>59.988998413085937</c:v>
                </c:pt>
                <c:pt idx="4255">
                  <c:v>59.986000061035128</c:v>
                </c:pt>
                <c:pt idx="4256">
                  <c:v>59.986000061035128</c:v>
                </c:pt>
                <c:pt idx="4257">
                  <c:v>59.9799995422363</c:v>
                </c:pt>
                <c:pt idx="4258">
                  <c:v>59.9799995422363</c:v>
                </c:pt>
                <c:pt idx="4259">
                  <c:v>59.978000640869162</c:v>
                </c:pt>
                <c:pt idx="4260">
                  <c:v>59.978000640869162</c:v>
                </c:pt>
                <c:pt idx="4261">
                  <c:v>59.983001708984375</c:v>
                </c:pt>
                <c:pt idx="4262">
                  <c:v>59.983001708984375</c:v>
                </c:pt>
                <c:pt idx="4263">
                  <c:v>59.987998962402344</c:v>
                </c:pt>
                <c:pt idx="4264">
                  <c:v>59.987998962402344</c:v>
                </c:pt>
                <c:pt idx="4265">
                  <c:v>59.994998931884794</c:v>
                </c:pt>
                <c:pt idx="4266">
                  <c:v>59.994998931884794</c:v>
                </c:pt>
                <c:pt idx="4267">
                  <c:v>59.995998382568395</c:v>
                </c:pt>
                <c:pt idx="4268">
                  <c:v>59.995998382568395</c:v>
                </c:pt>
                <c:pt idx="4269">
                  <c:v>59.995998382568395</c:v>
                </c:pt>
                <c:pt idx="4270">
                  <c:v>59.995998382568395</c:v>
                </c:pt>
                <c:pt idx="4271">
                  <c:v>59.994998931884794</c:v>
                </c:pt>
                <c:pt idx="4272">
                  <c:v>59.994998931884794</c:v>
                </c:pt>
                <c:pt idx="4273">
                  <c:v>59.993999481201143</c:v>
                </c:pt>
                <c:pt idx="4274">
                  <c:v>59.993999481201143</c:v>
                </c:pt>
                <c:pt idx="4275">
                  <c:v>59.994998931884794</c:v>
                </c:pt>
                <c:pt idx="4276">
                  <c:v>59.994998931884794</c:v>
                </c:pt>
                <c:pt idx="4277">
                  <c:v>59.991001129150391</c:v>
                </c:pt>
                <c:pt idx="4278">
                  <c:v>59.991001129150391</c:v>
                </c:pt>
                <c:pt idx="4279">
                  <c:v>59.991001129150391</c:v>
                </c:pt>
                <c:pt idx="4280">
                  <c:v>59.991001129150391</c:v>
                </c:pt>
                <c:pt idx="4281">
                  <c:v>59.995998382568395</c:v>
                </c:pt>
                <c:pt idx="4282">
                  <c:v>59.995998382568395</c:v>
                </c:pt>
                <c:pt idx="4283">
                  <c:v>59.999000549316378</c:v>
                </c:pt>
                <c:pt idx="4284">
                  <c:v>59.999000549316378</c:v>
                </c:pt>
                <c:pt idx="4285">
                  <c:v>60.000999450683544</c:v>
                </c:pt>
                <c:pt idx="4286">
                  <c:v>60.000999450683544</c:v>
                </c:pt>
                <c:pt idx="4287">
                  <c:v>60.005001068115234</c:v>
                </c:pt>
                <c:pt idx="4288">
                  <c:v>60.005001068115234</c:v>
                </c:pt>
                <c:pt idx="4289">
                  <c:v>60.004001617431605</c:v>
                </c:pt>
                <c:pt idx="4290">
                  <c:v>60.004001617431605</c:v>
                </c:pt>
                <c:pt idx="4291">
                  <c:v>60.006999969482393</c:v>
                </c:pt>
                <c:pt idx="4292">
                  <c:v>60.006999969482393</c:v>
                </c:pt>
                <c:pt idx="4293">
                  <c:v>60.008998870849609</c:v>
                </c:pt>
                <c:pt idx="4294">
                  <c:v>60.008998870849609</c:v>
                </c:pt>
                <c:pt idx="4295">
                  <c:v>60.008998870849609</c:v>
                </c:pt>
                <c:pt idx="4296">
                  <c:v>60.008998870849609</c:v>
                </c:pt>
                <c:pt idx="4297">
                  <c:v>60.006999969482393</c:v>
                </c:pt>
                <c:pt idx="4298">
                  <c:v>60.006999969482393</c:v>
                </c:pt>
                <c:pt idx="4299">
                  <c:v>60.005001068115234</c:v>
                </c:pt>
                <c:pt idx="4300">
                  <c:v>60.005001068115234</c:v>
                </c:pt>
                <c:pt idx="4301">
                  <c:v>60.005001068115234</c:v>
                </c:pt>
                <c:pt idx="4302">
                  <c:v>60.005001068115234</c:v>
                </c:pt>
                <c:pt idx="4303">
                  <c:v>60.008998870849609</c:v>
                </c:pt>
                <c:pt idx="4304">
                  <c:v>60.008998870849609</c:v>
                </c:pt>
                <c:pt idx="4305">
                  <c:v>60.018001556396428</c:v>
                </c:pt>
                <c:pt idx="4306">
                  <c:v>60.018001556396428</c:v>
                </c:pt>
                <c:pt idx="4307">
                  <c:v>60.01900100708005</c:v>
                </c:pt>
                <c:pt idx="4308">
                  <c:v>60.01900100708005</c:v>
                </c:pt>
                <c:pt idx="4309">
                  <c:v>60.020999908447266</c:v>
                </c:pt>
                <c:pt idx="4310">
                  <c:v>60.020999908447266</c:v>
                </c:pt>
                <c:pt idx="4311">
                  <c:v>60.021999359130859</c:v>
                </c:pt>
                <c:pt idx="4312">
                  <c:v>60.021999359130859</c:v>
                </c:pt>
                <c:pt idx="4313">
                  <c:v>60.025001525878913</c:v>
                </c:pt>
                <c:pt idx="4314">
                  <c:v>60.025001525878913</c:v>
                </c:pt>
                <c:pt idx="4315">
                  <c:v>60.016998291015625</c:v>
                </c:pt>
                <c:pt idx="4316">
                  <c:v>60.016998291015625</c:v>
                </c:pt>
                <c:pt idx="4317">
                  <c:v>60.014999389648388</c:v>
                </c:pt>
                <c:pt idx="4318">
                  <c:v>60.014999389648388</c:v>
                </c:pt>
                <c:pt idx="4319">
                  <c:v>60.015998840332031</c:v>
                </c:pt>
                <c:pt idx="4320">
                  <c:v>60.015998840332031</c:v>
                </c:pt>
                <c:pt idx="4321">
                  <c:v>60.016998291015625</c:v>
                </c:pt>
                <c:pt idx="4322">
                  <c:v>60.016998291015625</c:v>
                </c:pt>
                <c:pt idx="4323">
                  <c:v>60.018001556396428</c:v>
                </c:pt>
                <c:pt idx="4324">
                  <c:v>60.018001556396428</c:v>
                </c:pt>
                <c:pt idx="4325">
                  <c:v>60.013000488281222</c:v>
                </c:pt>
                <c:pt idx="4326">
                  <c:v>60.013000488281222</c:v>
                </c:pt>
                <c:pt idx="4327">
                  <c:v>60.006999969482393</c:v>
                </c:pt>
                <c:pt idx="4328">
                  <c:v>60.006999969482393</c:v>
                </c:pt>
                <c:pt idx="4329">
                  <c:v>60.005001068115234</c:v>
                </c:pt>
                <c:pt idx="4330">
                  <c:v>60.005001068115234</c:v>
                </c:pt>
                <c:pt idx="4331">
                  <c:v>60.001998901367159</c:v>
                </c:pt>
                <c:pt idx="4332">
                  <c:v>60.001998901367159</c:v>
                </c:pt>
                <c:pt idx="4333">
                  <c:v>60.006000518798828</c:v>
                </c:pt>
                <c:pt idx="4334">
                  <c:v>60.006000518798828</c:v>
                </c:pt>
                <c:pt idx="4335">
                  <c:v>60.007999420166001</c:v>
                </c:pt>
                <c:pt idx="4336">
                  <c:v>60.007999420166001</c:v>
                </c:pt>
                <c:pt idx="4337">
                  <c:v>60.006999969482393</c:v>
                </c:pt>
                <c:pt idx="4338">
                  <c:v>60.006999969482393</c:v>
                </c:pt>
                <c:pt idx="4339">
                  <c:v>60.009998321533203</c:v>
                </c:pt>
                <c:pt idx="4340">
                  <c:v>60.009998321533203</c:v>
                </c:pt>
                <c:pt idx="4341">
                  <c:v>60.008998870849609</c:v>
                </c:pt>
                <c:pt idx="4342">
                  <c:v>60.008998870849609</c:v>
                </c:pt>
                <c:pt idx="4343">
                  <c:v>60.006999969482393</c:v>
                </c:pt>
                <c:pt idx="4344">
                  <c:v>60.006999969482393</c:v>
                </c:pt>
                <c:pt idx="4345">
                  <c:v>60.001998901367159</c:v>
                </c:pt>
                <c:pt idx="4346">
                  <c:v>60.001998901367159</c:v>
                </c:pt>
                <c:pt idx="4347">
                  <c:v>59.999000549316378</c:v>
                </c:pt>
                <c:pt idx="4348">
                  <c:v>59.999000549316378</c:v>
                </c:pt>
                <c:pt idx="4349">
                  <c:v>59.993999481201143</c:v>
                </c:pt>
                <c:pt idx="4350">
                  <c:v>59.993999481201143</c:v>
                </c:pt>
                <c:pt idx="4351">
                  <c:v>59.993999481201143</c:v>
                </c:pt>
                <c:pt idx="4352">
                  <c:v>59.993999481201143</c:v>
                </c:pt>
                <c:pt idx="4353">
                  <c:v>59.997001647949205</c:v>
                </c:pt>
                <c:pt idx="4354">
                  <c:v>59.997001647949205</c:v>
                </c:pt>
                <c:pt idx="4355">
                  <c:v>59.993999481201143</c:v>
                </c:pt>
                <c:pt idx="4356">
                  <c:v>59.993999481201143</c:v>
                </c:pt>
                <c:pt idx="4357">
                  <c:v>59.991001129150391</c:v>
                </c:pt>
                <c:pt idx="4358">
                  <c:v>59.991001129150391</c:v>
                </c:pt>
                <c:pt idx="4359">
                  <c:v>59.987998962402344</c:v>
                </c:pt>
                <c:pt idx="4360">
                  <c:v>59.987998962402344</c:v>
                </c:pt>
                <c:pt idx="4361">
                  <c:v>59.986000061035128</c:v>
                </c:pt>
                <c:pt idx="4362">
                  <c:v>59.986000061035128</c:v>
                </c:pt>
                <c:pt idx="4363">
                  <c:v>59.997001647949205</c:v>
                </c:pt>
                <c:pt idx="4364">
                  <c:v>59.997001647949205</c:v>
                </c:pt>
                <c:pt idx="4365">
                  <c:v>60.009998321533203</c:v>
                </c:pt>
                <c:pt idx="4366">
                  <c:v>60.009998321533203</c:v>
                </c:pt>
                <c:pt idx="4367">
                  <c:v>60.01900100708005</c:v>
                </c:pt>
                <c:pt idx="4368">
                  <c:v>60.01900100708005</c:v>
                </c:pt>
                <c:pt idx="4369">
                  <c:v>60.01900100708005</c:v>
                </c:pt>
                <c:pt idx="4370">
                  <c:v>60.01900100708005</c:v>
                </c:pt>
                <c:pt idx="4371">
                  <c:v>60.020000457763615</c:v>
                </c:pt>
                <c:pt idx="4372">
                  <c:v>60.020000457763615</c:v>
                </c:pt>
                <c:pt idx="4373">
                  <c:v>60.021999359130859</c:v>
                </c:pt>
                <c:pt idx="4374">
                  <c:v>60.021999359130859</c:v>
                </c:pt>
                <c:pt idx="4375">
                  <c:v>60.01900100708005</c:v>
                </c:pt>
                <c:pt idx="4376">
                  <c:v>60.01900100708005</c:v>
                </c:pt>
                <c:pt idx="4377">
                  <c:v>60.018001556396428</c:v>
                </c:pt>
                <c:pt idx="4378">
                  <c:v>60.018001556396428</c:v>
                </c:pt>
                <c:pt idx="4379">
                  <c:v>60.018001556396428</c:v>
                </c:pt>
                <c:pt idx="4380">
                  <c:v>60.018001556396428</c:v>
                </c:pt>
                <c:pt idx="4381">
                  <c:v>60.021999359130859</c:v>
                </c:pt>
                <c:pt idx="4382">
                  <c:v>60.021999359130859</c:v>
                </c:pt>
                <c:pt idx="4383">
                  <c:v>60.023998260498061</c:v>
                </c:pt>
                <c:pt idx="4384">
                  <c:v>60.023998260498061</c:v>
                </c:pt>
                <c:pt idx="4385">
                  <c:v>60.021999359130859</c:v>
                </c:pt>
                <c:pt idx="4386">
                  <c:v>60.021999359130859</c:v>
                </c:pt>
                <c:pt idx="4387">
                  <c:v>60.020000457763615</c:v>
                </c:pt>
                <c:pt idx="4388">
                  <c:v>60.020000457763615</c:v>
                </c:pt>
                <c:pt idx="4389">
                  <c:v>60.016998291015625</c:v>
                </c:pt>
                <c:pt idx="4390">
                  <c:v>60.016998291015625</c:v>
                </c:pt>
                <c:pt idx="4391">
                  <c:v>60.015998840332031</c:v>
                </c:pt>
                <c:pt idx="4392">
                  <c:v>60.015998840332031</c:v>
                </c:pt>
                <c:pt idx="4393">
                  <c:v>60.011001586914027</c:v>
                </c:pt>
                <c:pt idx="4394">
                  <c:v>60.011001586914027</c:v>
                </c:pt>
                <c:pt idx="4395">
                  <c:v>60.007999420166001</c:v>
                </c:pt>
                <c:pt idx="4396">
                  <c:v>60.007999420166001</c:v>
                </c:pt>
                <c:pt idx="4397">
                  <c:v>60.004001617431605</c:v>
                </c:pt>
                <c:pt idx="4398">
                  <c:v>60.004001617431605</c:v>
                </c:pt>
                <c:pt idx="4399">
                  <c:v>60.004001617431605</c:v>
                </c:pt>
                <c:pt idx="4400">
                  <c:v>60.004001617431605</c:v>
                </c:pt>
                <c:pt idx="4401">
                  <c:v>60.001998901367159</c:v>
                </c:pt>
                <c:pt idx="4402">
                  <c:v>60.001998901367159</c:v>
                </c:pt>
                <c:pt idx="4403">
                  <c:v>60.000999450683544</c:v>
                </c:pt>
                <c:pt idx="4404">
                  <c:v>60.000999450683544</c:v>
                </c:pt>
                <c:pt idx="4405">
                  <c:v>60.005001068115234</c:v>
                </c:pt>
                <c:pt idx="4406">
                  <c:v>60.005001068115234</c:v>
                </c:pt>
                <c:pt idx="4407">
                  <c:v>60.002998352050817</c:v>
                </c:pt>
                <c:pt idx="4408">
                  <c:v>60.002998352050817</c:v>
                </c:pt>
                <c:pt idx="4409">
                  <c:v>60.008998870849609</c:v>
                </c:pt>
                <c:pt idx="4410">
                  <c:v>60.008998870849609</c:v>
                </c:pt>
                <c:pt idx="4411">
                  <c:v>60.006999969482393</c:v>
                </c:pt>
                <c:pt idx="4412">
                  <c:v>60.006999969482393</c:v>
                </c:pt>
                <c:pt idx="4413">
                  <c:v>60.002998352050817</c:v>
                </c:pt>
                <c:pt idx="4414">
                  <c:v>60.002998352050817</c:v>
                </c:pt>
                <c:pt idx="4415">
                  <c:v>59.995998382568395</c:v>
                </c:pt>
                <c:pt idx="4416">
                  <c:v>59.995998382568395</c:v>
                </c:pt>
                <c:pt idx="4417">
                  <c:v>59.993000030517578</c:v>
                </c:pt>
                <c:pt idx="4418">
                  <c:v>59.993000030517578</c:v>
                </c:pt>
                <c:pt idx="4419">
                  <c:v>59.995998382568395</c:v>
                </c:pt>
                <c:pt idx="4420">
                  <c:v>59.995998382568395</c:v>
                </c:pt>
                <c:pt idx="4421">
                  <c:v>59.995998382568395</c:v>
                </c:pt>
                <c:pt idx="4422">
                  <c:v>59.995998382568395</c:v>
                </c:pt>
                <c:pt idx="4423">
                  <c:v>60</c:v>
                </c:pt>
                <c:pt idx="4424">
                  <c:v>60</c:v>
                </c:pt>
                <c:pt idx="4425">
                  <c:v>60.000999450683544</c:v>
                </c:pt>
                <c:pt idx="4426">
                  <c:v>60.000999450683544</c:v>
                </c:pt>
                <c:pt idx="4427">
                  <c:v>59.999000549316378</c:v>
                </c:pt>
                <c:pt idx="4428">
                  <c:v>59.999000549316378</c:v>
                </c:pt>
                <c:pt idx="4429">
                  <c:v>59.994998931884794</c:v>
                </c:pt>
                <c:pt idx="4430">
                  <c:v>59.994998931884794</c:v>
                </c:pt>
                <c:pt idx="4431">
                  <c:v>59.986999511718722</c:v>
                </c:pt>
                <c:pt idx="4432">
                  <c:v>59.986999511718722</c:v>
                </c:pt>
                <c:pt idx="4433">
                  <c:v>59.986000061035128</c:v>
                </c:pt>
                <c:pt idx="4434">
                  <c:v>59.986000061035128</c:v>
                </c:pt>
                <c:pt idx="4435">
                  <c:v>59.987998962402344</c:v>
                </c:pt>
                <c:pt idx="4436">
                  <c:v>59.987998962402344</c:v>
                </c:pt>
                <c:pt idx="4437">
                  <c:v>59.988998413085937</c:v>
                </c:pt>
                <c:pt idx="4438">
                  <c:v>59.988998413085937</c:v>
                </c:pt>
                <c:pt idx="4439">
                  <c:v>59.990001678466797</c:v>
                </c:pt>
                <c:pt idx="4440">
                  <c:v>59.990001678466797</c:v>
                </c:pt>
                <c:pt idx="4441">
                  <c:v>59.995998382568395</c:v>
                </c:pt>
                <c:pt idx="4442">
                  <c:v>59.995998382568395</c:v>
                </c:pt>
                <c:pt idx="4443">
                  <c:v>59.993999481201143</c:v>
                </c:pt>
                <c:pt idx="4444">
                  <c:v>59.993999481201143</c:v>
                </c:pt>
                <c:pt idx="4445">
                  <c:v>59.993999481201143</c:v>
                </c:pt>
                <c:pt idx="4446">
                  <c:v>59.993999481201143</c:v>
                </c:pt>
                <c:pt idx="4447">
                  <c:v>59.993000030517578</c:v>
                </c:pt>
                <c:pt idx="4448">
                  <c:v>59.993000030517578</c:v>
                </c:pt>
                <c:pt idx="4449">
                  <c:v>59.994998931884794</c:v>
                </c:pt>
                <c:pt idx="4450">
                  <c:v>59.994998931884794</c:v>
                </c:pt>
                <c:pt idx="4451">
                  <c:v>59.994998931884794</c:v>
                </c:pt>
                <c:pt idx="4452">
                  <c:v>59.994998931884794</c:v>
                </c:pt>
                <c:pt idx="4453">
                  <c:v>59.997001647949205</c:v>
                </c:pt>
                <c:pt idx="4454">
                  <c:v>59.997001647949205</c:v>
                </c:pt>
                <c:pt idx="4455">
                  <c:v>60.001998901367159</c:v>
                </c:pt>
                <c:pt idx="4456">
                  <c:v>60.001998901367159</c:v>
                </c:pt>
                <c:pt idx="4457">
                  <c:v>60.004001617431605</c:v>
                </c:pt>
                <c:pt idx="4458">
                  <c:v>60.004001617431605</c:v>
                </c:pt>
                <c:pt idx="4459">
                  <c:v>60.002998352050817</c:v>
                </c:pt>
                <c:pt idx="4460">
                  <c:v>60.002998352050817</c:v>
                </c:pt>
                <c:pt idx="4461">
                  <c:v>60.002998352050817</c:v>
                </c:pt>
                <c:pt idx="4462">
                  <c:v>60.002998352050817</c:v>
                </c:pt>
                <c:pt idx="4463">
                  <c:v>60.000999450683544</c:v>
                </c:pt>
                <c:pt idx="4464">
                  <c:v>60.000999450683544</c:v>
                </c:pt>
                <c:pt idx="4465">
                  <c:v>60</c:v>
                </c:pt>
                <c:pt idx="4466">
                  <c:v>60</c:v>
                </c:pt>
                <c:pt idx="4467">
                  <c:v>59.990001678466797</c:v>
                </c:pt>
                <c:pt idx="4468">
                  <c:v>59.990001678466797</c:v>
                </c:pt>
                <c:pt idx="4469">
                  <c:v>59.983001708984375</c:v>
                </c:pt>
                <c:pt idx="4470">
                  <c:v>59.983001708984375</c:v>
                </c:pt>
                <c:pt idx="4471">
                  <c:v>59.978000640869162</c:v>
                </c:pt>
                <c:pt idx="4472">
                  <c:v>59.978000640869162</c:v>
                </c:pt>
                <c:pt idx="4473">
                  <c:v>59.9799995422363</c:v>
                </c:pt>
                <c:pt idx="4474">
                  <c:v>59.9799995422363</c:v>
                </c:pt>
                <c:pt idx="4475">
                  <c:v>59.983001708984375</c:v>
                </c:pt>
                <c:pt idx="4476">
                  <c:v>59.983001708984375</c:v>
                </c:pt>
                <c:pt idx="4477">
                  <c:v>59.9799995422363</c:v>
                </c:pt>
                <c:pt idx="4478">
                  <c:v>59.9799995422363</c:v>
                </c:pt>
                <c:pt idx="4479">
                  <c:v>59.977001190185547</c:v>
                </c:pt>
                <c:pt idx="4480">
                  <c:v>59.977001190185547</c:v>
                </c:pt>
                <c:pt idx="4481">
                  <c:v>59.974998474121101</c:v>
                </c:pt>
                <c:pt idx="4482">
                  <c:v>59.974998474121101</c:v>
                </c:pt>
                <c:pt idx="4483">
                  <c:v>59.979000091552734</c:v>
                </c:pt>
                <c:pt idx="4484">
                  <c:v>59.979000091552734</c:v>
                </c:pt>
                <c:pt idx="4485">
                  <c:v>59.979000091552734</c:v>
                </c:pt>
                <c:pt idx="4486">
                  <c:v>59.979000091552734</c:v>
                </c:pt>
                <c:pt idx="4487">
                  <c:v>59.981998443603459</c:v>
                </c:pt>
                <c:pt idx="4488">
                  <c:v>59.981998443603459</c:v>
                </c:pt>
                <c:pt idx="4489">
                  <c:v>59.983001708984375</c:v>
                </c:pt>
                <c:pt idx="4490">
                  <c:v>59.983001708984375</c:v>
                </c:pt>
                <c:pt idx="4491">
                  <c:v>59.983001708984375</c:v>
                </c:pt>
                <c:pt idx="4492">
                  <c:v>59.983001708984375</c:v>
                </c:pt>
                <c:pt idx="4493">
                  <c:v>59.985000610351555</c:v>
                </c:pt>
                <c:pt idx="4494">
                  <c:v>59.985000610351555</c:v>
                </c:pt>
                <c:pt idx="4495">
                  <c:v>59.985000610351555</c:v>
                </c:pt>
                <c:pt idx="4496">
                  <c:v>59.985000610351555</c:v>
                </c:pt>
                <c:pt idx="4497">
                  <c:v>59.985000610351555</c:v>
                </c:pt>
                <c:pt idx="4498">
                  <c:v>59.985000610351555</c:v>
                </c:pt>
                <c:pt idx="4499">
                  <c:v>59.986000061035128</c:v>
                </c:pt>
                <c:pt idx="4500">
                  <c:v>59.986000061035128</c:v>
                </c:pt>
                <c:pt idx="4501">
                  <c:v>59.986999511718722</c:v>
                </c:pt>
                <c:pt idx="4502">
                  <c:v>59.986999511718722</c:v>
                </c:pt>
                <c:pt idx="4503">
                  <c:v>59.990001678466797</c:v>
                </c:pt>
                <c:pt idx="4504">
                  <c:v>59.990001678466797</c:v>
                </c:pt>
                <c:pt idx="4505">
                  <c:v>59.992000579833984</c:v>
                </c:pt>
                <c:pt idx="4506">
                  <c:v>59.992000579833984</c:v>
                </c:pt>
                <c:pt idx="4507">
                  <c:v>60.000999450683544</c:v>
                </c:pt>
                <c:pt idx="4508">
                  <c:v>60.000999450683544</c:v>
                </c:pt>
                <c:pt idx="4509">
                  <c:v>60.006000518798828</c:v>
                </c:pt>
                <c:pt idx="4510">
                  <c:v>60.006000518798828</c:v>
                </c:pt>
                <c:pt idx="4511">
                  <c:v>60.011001586914027</c:v>
                </c:pt>
                <c:pt idx="4512">
                  <c:v>60.011001586914027</c:v>
                </c:pt>
                <c:pt idx="4513">
                  <c:v>60.009998321533203</c:v>
                </c:pt>
                <c:pt idx="4514">
                  <c:v>60.009998321533203</c:v>
                </c:pt>
                <c:pt idx="4515">
                  <c:v>60.006000518798828</c:v>
                </c:pt>
                <c:pt idx="4516">
                  <c:v>60.006000518798828</c:v>
                </c:pt>
                <c:pt idx="4517">
                  <c:v>60.001998901367159</c:v>
                </c:pt>
                <c:pt idx="4518">
                  <c:v>60.001998901367159</c:v>
                </c:pt>
                <c:pt idx="4519">
                  <c:v>60.002998352050817</c:v>
                </c:pt>
                <c:pt idx="4520">
                  <c:v>60.002998352050817</c:v>
                </c:pt>
                <c:pt idx="4521">
                  <c:v>60.002998352050817</c:v>
                </c:pt>
                <c:pt idx="4522">
                  <c:v>60.002998352050817</c:v>
                </c:pt>
                <c:pt idx="4523">
                  <c:v>60.005001068115234</c:v>
                </c:pt>
                <c:pt idx="4524">
                  <c:v>60.005001068115234</c:v>
                </c:pt>
                <c:pt idx="4525">
                  <c:v>60.006999969482393</c:v>
                </c:pt>
                <c:pt idx="4526">
                  <c:v>60.006999969482393</c:v>
                </c:pt>
                <c:pt idx="4527">
                  <c:v>60.006999969482393</c:v>
                </c:pt>
                <c:pt idx="4528">
                  <c:v>60.006999969482393</c:v>
                </c:pt>
                <c:pt idx="4529">
                  <c:v>60.008998870849609</c:v>
                </c:pt>
                <c:pt idx="4530">
                  <c:v>60.008998870849609</c:v>
                </c:pt>
                <c:pt idx="4531">
                  <c:v>60.005001068115234</c:v>
                </c:pt>
                <c:pt idx="4532">
                  <c:v>60.005001068115234</c:v>
                </c:pt>
                <c:pt idx="4533">
                  <c:v>60.005001068115234</c:v>
                </c:pt>
                <c:pt idx="4534">
                  <c:v>60.005001068115234</c:v>
                </c:pt>
                <c:pt idx="4535">
                  <c:v>60.006999969482393</c:v>
                </c:pt>
                <c:pt idx="4536">
                  <c:v>60.006999969482393</c:v>
                </c:pt>
                <c:pt idx="4537">
                  <c:v>60.012001037597628</c:v>
                </c:pt>
                <c:pt idx="4538">
                  <c:v>60.012001037597628</c:v>
                </c:pt>
                <c:pt idx="4539">
                  <c:v>60.015998840332031</c:v>
                </c:pt>
                <c:pt idx="4540">
                  <c:v>60.015998840332031</c:v>
                </c:pt>
                <c:pt idx="4541">
                  <c:v>60.013999938964879</c:v>
                </c:pt>
                <c:pt idx="4542">
                  <c:v>60.013999938964879</c:v>
                </c:pt>
                <c:pt idx="4543">
                  <c:v>60.014999389648388</c:v>
                </c:pt>
                <c:pt idx="4544">
                  <c:v>60.014999389648388</c:v>
                </c:pt>
                <c:pt idx="4545">
                  <c:v>60.015998840332031</c:v>
                </c:pt>
                <c:pt idx="4546">
                  <c:v>60.015998840332031</c:v>
                </c:pt>
                <c:pt idx="4547">
                  <c:v>60.013999938964879</c:v>
                </c:pt>
                <c:pt idx="4548">
                  <c:v>60.013999938964879</c:v>
                </c:pt>
                <c:pt idx="4549">
                  <c:v>60.009998321533203</c:v>
                </c:pt>
                <c:pt idx="4550">
                  <c:v>60.009998321533203</c:v>
                </c:pt>
                <c:pt idx="4551">
                  <c:v>60.008998870849609</c:v>
                </c:pt>
                <c:pt idx="4552">
                  <c:v>60.008998870849609</c:v>
                </c:pt>
                <c:pt idx="4553">
                  <c:v>60.008998870849609</c:v>
                </c:pt>
                <c:pt idx="4554">
                  <c:v>60.008998870849609</c:v>
                </c:pt>
                <c:pt idx="4555">
                  <c:v>60.001998901367159</c:v>
                </c:pt>
                <c:pt idx="4556">
                  <c:v>60.001998901367159</c:v>
                </c:pt>
                <c:pt idx="4557">
                  <c:v>59.999000549316378</c:v>
                </c:pt>
                <c:pt idx="4558">
                  <c:v>59.999000549316378</c:v>
                </c:pt>
                <c:pt idx="4559">
                  <c:v>60</c:v>
                </c:pt>
                <c:pt idx="4560">
                  <c:v>60</c:v>
                </c:pt>
                <c:pt idx="4561">
                  <c:v>59.999000549316378</c:v>
                </c:pt>
                <c:pt idx="4562">
                  <c:v>59.999000549316378</c:v>
                </c:pt>
                <c:pt idx="4563">
                  <c:v>60.001998901367159</c:v>
                </c:pt>
                <c:pt idx="4564">
                  <c:v>60.001998901367159</c:v>
                </c:pt>
                <c:pt idx="4565">
                  <c:v>60.004001617431605</c:v>
                </c:pt>
                <c:pt idx="4566">
                  <c:v>60.004001617431605</c:v>
                </c:pt>
                <c:pt idx="4567">
                  <c:v>60.004001617431605</c:v>
                </c:pt>
                <c:pt idx="4568">
                  <c:v>60.004001617431605</c:v>
                </c:pt>
                <c:pt idx="4569">
                  <c:v>60.006000518798828</c:v>
                </c:pt>
                <c:pt idx="4570">
                  <c:v>60.006000518798828</c:v>
                </c:pt>
                <c:pt idx="4571">
                  <c:v>60.007999420166001</c:v>
                </c:pt>
                <c:pt idx="4572">
                  <c:v>60.007999420166001</c:v>
                </c:pt>
                <c:pt idx="4573">
                  <c:v>60.009998321533203</c:v>
                </c:pt>
                <c:pt idx="4574">
                  <c:v>60.009998321533203</c:v>
                </c:pt>
                <c:pt idx="4575">
                  <c:v>60.006000518798828</c:v>
                </c:pt>
                <c:pt idx="4576">
                  <c:v>60.006000518798828</c:v>
                </c:pt>
                <c:pt idx="4577">
                  <c:v>60.005001068115234</c:v>
                </c:pt>
                <c:pt idx="4578">
                  <c:v>60.005001068115234</c:v>
                </c:pt>
                <c:pt idx="4579">
                  <c:v>60.006000518798828</c:v>
                </c:pt>
                <c:pt idx="4580">
                  <c:v>60.006000518798828</c:v>
                </c:pt>
                <c:pt idx="4581">
                  <c:v>60.006999969482393</c:v>
                </c:pt>
                <c:pt idx="4582">
                  <c:v>60.006999969482393</c:v>
                </c:pt>
                <c:pt idx="4583">
                  <c:v>60.004001617431605</c:v>
                </c:pt>
                <c:pt idx="4584">
                  <c:v>60.004001617431605</c:v>
                </c:pt>
                <c:pt idx="4585">
                  <c:v>60.000999450683544</c:v>
                </c:pt>
                <c:pt idx="4586">
                  <c:v>60.000999450683544</c:v>
                </c:pt>
                <c:pt idx="4587">
                  <c:v>60.001998901367159</c:v>
                </c:pt>
                <c:pt idx="4588">
                  <c:v>60.001998901367159</c:v>
                </c:pt>
                <c:pt idx="4589">
                  <c:v>60.005001068115234</c:v>
                </c:pt>
                <c:pt idx="4590">
                  <c:v>60.005001068115234</c:v>
                </c:pt>
                <c:pt idx="4591">
                  <c:v>60.004001617431605</c:v>
                </c:pt>
                <c:pt idx="4592">
                  <c:v>60.004001617431605</c:v>
                </c:pt>
                <c:pt idx="4593">
                  <c:v>60</c:v>
                </c:pt>
                <c:pt idx="4594">
                  <c:v>60</c:v>
                </c:pt>
                <c:pt idx="4595">
                  <c:v>60</c:v>
                </c:pt>
                <c:pt idx="4596">
                  <c:v>60</c:v>
                </c:pt>
                <c:pt idx="4597">
                  <c:v>59.999000549316378</c:v>
                </c:pt>
                <c:pt idx="4598">
                  <c:v>59.999000549316378</c:v>
                </c:pt>
                <c:pt idx="4599">
                  <c:v>60</c:v>
                </c:pt>
                <c:pt idx="4600">
                  <c:v>60</c:v>
                </c:pt>
                <c:pt idx="4601">
                  <c:v>60.000999450683544</c:v>
                </c:pt>
                <c:pt idx="4602">
                  <c:v>60.000999450683544</c:v>
                </c:pt>
                <c:pt idx="4603">
                  <c:v>60.001998901367159</c:v>
                </c:pt>
                <c:pt idx="4604">
                  <c:v>60.001998901367159</c:v>
                </c:pt>
                <c:pt idx="4605">
                  <c:v>60.000999450683544</c:v>
                </c:pt>
                <c:pt idx="4606">
                  <c:v>60.000999450683544</c:v>
                </c:pt>
                <c:pt idx="4607">
                  <c:v>60.000999450683544</c:v>
                </c:pt>
                <c:pt idx="4608">
                  <c:v>60.000999450683544</c:v>
                </c:pt>
                <c:pt idx="4609">
                  <c:v>60.004001617431605</c:v>
                </c:pt>
                <c:pt idx="4610">
                  <c:v>60.004001617431605</c:v>
                </c:pt>
                <c:pt idx="4611">
                  <c:v>60.001998901367159</c:v>
                </c:pt>
                <c:pt idx="4612">
                  <c:v>60.001998901367159</c:v>
                </c:pt>
                <c:pt idx="4613">
                  <c:v>60</c:v>
                </c:pt>
                <c:pt idx="4614">
                  <c:v>60</c:v>
                </c:pt>
                <c:pt idx="4615">
                  <c:v>59.995998382568395</c:v>
                </c:pt>
                <c:pt idx="4616">
                  <c:v>59.995998382568395</c:v>
                </c:pt>
                <c:pt idx="4617">
                  <c:v>59.992000579833984</c:v>
                </c:pt>
                <c:pt idx="4618">
                  <c:v>59.992000579833984</c:v>
                </c:pt>
                <c:pt idx="4619">
                  <c:v>59.992000579833984</c:v>
                </c:pt>
                <c:pt idx="4620">
                  <c:v>59.992000579833984</c:v>
                </c:pt>
                <c:pt idx="4621">
                  <c:v>59.993999481201143</c:v>
                </c:pt>
                <c:pt idx="4622">
                  <c:v>59.993999481201143</c:v>
                </c:pt>
                <c:pt idx="4623">
                  <c:v>59.994998931884794</c:v>
                </c:pt>
                <c:pt idx="4624">
                  <c:v>59.994998931884794</c:v>
                </c:pt>
                <c:pt idx="4625">
                  <c:v>59.995998382568395</c:v>
                </c:pt>
                <c:pt idx="4626">
                  <c:v>59.995998382568395</c:v>
                </c:pt>
                <c:pt idx="4627">
                  <c:v>59.995998382568395</c:v>
                </c:pt>
                <c:pt idx="4628">
                  <c:v>59.995998382568395</c:v>
                </c:pt>
                <c:pt idx="4629">
                  <c:v>59.993999481201143</c:v>
                </c:pt>
                <c:pt idx="4630">
                  <c:v>59.993999481201143</c:v>
                </c:pt>
                <c:pt idx="4631">
                  <c:v>59.988998413085937</c:v>
                </c:pt>
                <c:pt idx="4632">
                  <c:v>59.988998413085937</c:v>
                </c:pt>
                <c:pt idx="4633">
                  <c:v>59.986999511718722</c:v>
                </c:pt>
                <c:pt idx="4634">
                  <c:v>59.986999511718722</c:v>
                </c:pt>
                <c:pt idx="4635">
                  <c:v>59.987998962402344</c:v>
                </c:pt>
                <c:pt idx="4636">
                  <c:v>59.987998962402344</c:v>
                </c:pt>
                <c:pt idx="4637">
                  <c:v>59.988998413085937</c:v>
                </c:pt>
                <c:pt idx="4638">
                  <c:v>59.988998413085937</c:v>
                </c:pt>
                <c:pt idx="4639">
                  <c:v>59.983001708984375</c:v>
                </c:pt>
                <c:pt idx="4640">
                  <c:v>59.983001708984375</c:v>
                </c:pt>
                <c:pt idx="4641">
                  <c:v>59.972000122070313</c:v>
                </c:pt>
                <c:pt idx="4642">
                  <c:v>59.972000122070313</c:v>
                </c:pt>
                <c:pt idx="4643">
                  <c:v>59.969001770019524</c:v>
                </c:pt>
                <c:pt idx="4644">
                  <c:v>59.969001770019524</c:v>
                </c:pt>
                <c:pt idx="4645">
                  <c:v>59.967998504638643</c:v>
                </c:pt>
                <c:pt idx="4646">
                  <c:v>59.967998504638643</c:v>
                </c:pt>
                <c:pt idx="4647">
                  <c:v>59.972999572753906</c:v>
                </c:pt>
                <c:pt idx="4648">
                  <c:v>59.972999572753906</c:v>
                </c:pt>
                <c:pt idx="4649">
                  <c:v>59.970001220703125</c:v>
                </c:pt>
                <c:pt idx="4650">
                  <c:v>59.970001220703125</c:v>
                </c:pt>
                <c:pt idx="4651">
                  <c:v>59.964000701904297</c:v>
                </c:pt>
                <c:pt idx="4652">
                  <c:v>59.964000701904297</c:v>
                </c:pt>
                <c:pt idx="4653">
                  <c:v>59.965000152587912</c:v>
                </c:pt>
                <c:pt idx="4654">
                  <c:v>59.965000152587912</c:v>
                </c:pt>
                <c:pt idx="4655">
                  <c:v>59.973999023437472</c:v>
                </c:pt>
                <c:pt idx="4656">
                  <c:v>59.973999023437472</c:v>
                </c:pt>
                <c:pt idx="4657">
                  <c:v>59.972999572753906</c:v>
                </c:pt>
                <c:pt idx="4658">
                  <c:v>59.972999572753906</c:v>
                </c:pt>
                <c:pt idx="4659">
                  <c:v>59.972999572753906</c:v>
                </c:pt>
                <c:pt idx="4660">
                  <c:v>59.972999572753906</c:v>
                </c:pt>
                <c:pt idx="4661">
                  <c:v>59.9799995422363</c:v>
                </c:pt>
                <c:pt idx="4662">
                  <c:v>59.9799995422363</c:v>
                </c:pt>
                <c:pt idx="4663">
                  <c:v>59.9799995422363</c:v>
                </c:pt>
                <c:pt idx="4664">
                  <c:v>59.9799995422363</c:v>
                </c:pt>
                <c:pt idx="4665">
                  <c:v>59.978000640869162</c:v>
                </c:pt>
                <c:pt idx="4666">
                  <c:v>59.978000640869162</c:v>
                </c:pt>
                <c:pt idx="4667">
                  <c:v>59.972999572753906</c:v>
                </c:pt>
                <c:pt idx="4668">
                  <c:v>59.972999572753906</c:v>
                </c:pt>
                <c:pt idx="4669">
                  <c:v>59.966999053955078</c:v>
                </c:pt>
                <c:pt idx="4670">
                  <c:v>59.966999053955078</c:v>
                </c:pt>
                <c:pt idx="4671">
                  <c:v>59.966999053955078</c:v>
                </c:pt>
                <c:pt idx="4672">
                  <c:v>59.966999053955078</c:v>
                </c:pt>
                <c:pt idx="4673">
                  <c:v>59.970001220703125</c:v>
                </c:pt>
                <c:pt idx="4674">
                  <c:v>59.970001220703125</c:v>
                </c:pt>
                <c:pt idx="4675">
                  <c:v>59.972999572753906</c:v>
                </c:pt>
                <c:pt idx="4676">
                  <c:v>59.972999572753906</c:v>
                </c:pt>
                <c:pt idx="4677">
                  <c:v>59.972999572753906</c:v>
                </c:pt>
                <c:pt idx="4678">
                  <c:v>59.972999572753906</c:v>
                </c:pt>
                <c:pt idx="4679">
                  <c:v>59.973999023437472</c:v>
                </c:pt>
                <c:pt idx="4680">
                  <c:v>59.973999023437472</c:v>
                </c:pt>
                <c:pt idx="4681">
                  <c:v>59.974998474121101</c:v>
                </c:pt>
                <c:pt idx="4682">
                  <c:v>59.974998474121101</c:v>
                </c:pt>
                <c:pt idx="4683">
                  <c:v>59.978000640869162</c:v>
                </c:pt>
                <c:pt idx="4684">
                  <c:v>59.978000640869162</c:v>
                </c:pt>
                <c:pt idx="4685">
                  <c:v>59.977001190185547</c:v>
                </c:pt>
                <c:pt idx="4686">
                  <c:v>59.977001190185547</c:v>
                </c:pt>
                <c:pt idx="4687">
                  <c:v>59.979000091552734</c:v>
                </c:pt>
                <c:pt idx="4688">
                  <c:v>59.979000091552734</c:v>
                </c:pt>
                <c:pt idx="4689">
                  <c:v>59.981998443603459</c:v>
                </c:pt>
                <c:pt idx="4690">
                  <c:v>59.981998443603459</c:v>
                </c:pt>
                <c:pt idx="4691">
                  <c:v>59.9799995422363</c:v>
                </c:pt>
                <c:pt idx="4692">
                  <c:v>59.9799995422363</c:v>
                </c:pt>
                <c:pt idx="4693">
                  <c:v>59.978000640869162</c:v>
                </c:pt>
                <c:pt idx="4694">
                  <c:v>59.978000640869162</c:v>
                </c:pt>
                <c:pt idx="4695">
                  <c:v>59.971000671386662</c:v>
                </c:pt>
                <c:pt idx="4696">
                  <c:v>59.971000671386662</c:v>
                </c:pt>
                <c:pt idx="4697">
                  <c:v>59.965000152587912</c:v>
                </c:pt>
                <c:pt idx="4698">
                  <c:v>59.965000152587912</c:v>
                </c:pt>
                <c:pt idx="4699">
                  <c:v>59.963001251220668</c:v>
                </c:pt>
                <c:pt idx="4700">
                  <c:v>59.963001251220668</c:v>
                </c:pt>
                <c:pt idx="4701">
                  <c:v>59.966999053955078</c:v>
                </c:pt>
                <c:pt idx="4702">
                  <c:v>59.966999053955078</c:v>
                </c:pt>
                <c:pt idx="4703">
                  <c:v>59.962001800537109</c:v>
                </c:pt>
                <c:pt idx="4704">
                  <c:v>59.962001800537109</c:v>
                </c:pt>
                <c:pt idx="4705">
                  <c:v>59.958000183105455</c:v>
                </c:pt>
                <c:pt idx="4706">
                  <c:v>59.958000183105455</c:v>
                </c:pt>
                <c:pt idx="4707">
                  <c:v>59.9539985656738</c:v>
                </c:pt>
                <c:pt idx="4708">
                  <c:v>59.9539985656738</c:v>
                </c:pt>
                <c:pt idx="4709">
                  <c:v>59.957000732421882</c:v>
                </c:pt>
                <c:pt idx="4710">
                  <c:v>59.957000732421882</c:v>
                </c:pt>
                <c:pt idx="4711">
                  <c:v>59.958000183105455</c:v>
                </c:pt>
                <c:pt idx="4712">
                  <c:v>59.958000183105455</c:v>
                </c:pt>
                <c:pt idx="4713">
                  <c:v>59.963001251220668</c:v>
                </c:pt>
                <c:pt idx="4714">
                  <c:v>59.963001251220668</c:v>
                </c:pt>
                <c:pt idx="4715">
                  <c:v>59.958999633789055</c:v>
                </c:pt>
                <c:pt idx="4716">
                  <c:v>59.958999633789055</c:v>
                </c:pt>
                <c:pt idx="4717">
                  <c:v>59.958000183105455</c:v>
                </c:pt>
                <c:pt idx="4718">
                  <c:v>59.958000183105455</c:v>
                </c:pt>
                <c:pt idx="4719">
                  <c:v>59.959999084472628</c:v>
                </c:pt>
                <c:pt idx="4720">
                  <c:v>59.959999084472628</c:v>
                </c:pt>
                <c:pt idx="4721">
                  <c:v>59.959999084472628</c:v>
                </c:pt>
                <c:pt idx="4722">
                  <c:v>59.959999084472628</c:v>
                </c:pt>
                <c:pt idx="4723">
                  <c:v>59.958000183105455</c:v>
                </c:pt>
                <c:pt idx="4724">
                  <c:v>59.958000183105455</c:v>
                </c:pt>
                <c:pt idx="4725">
                  <c:v>59.96099853515625</c:v>
                </c:pt>
                <c:pt idx="4726">
                  <c:v>59.96099853515625</c:v>
                </c:pt>
                <c:pt idx="4727">
                  <c:v>59.964000701904297</c:v>
                </c:pt>
                <c:pt idx="4728">
                  <c:v>59.964000701904297</c:v>
                </c:pt>
                <c:pt idx="4729">
                  <c:v>59.959999084472628</c:v>
                </c:pt>
                <c:pt idx="4730">
                  <c:v>59.959999084472628</c:v>
                </c:pt>
                <c:pt idx="4731">
                  <c:v>59.957000732421882</c:v>
                </c:pt>
                <c:pt idx="4732">
                  <c:v>59.957000732421882</c:v>
                </c:pt>
                <c:pt idx="4733">
                  <c:v>59.952999114990234</c:v>
                </c:pt>
                <c:pt idx="4734">
                  <c:v>59.952999114990234</c:v>
                </c:pt>
                <c:pt idx="4735">
                  <c:v>59.956001281738224</c:v>
                </c:pt>
                <c:pt idx="4736">
                  <c:v>59.956001281738224</c:v>
                </c:pt>
                <c:pt idx="4737">
                  <c:v>59.951999664306577</c:v>
                </c:pt>
                <c:pt idx="4738">
                  <c:v>59.951999664306577</c:v>
                </c:pt>
                <c:pt idx="4739">
                  <c:v>59.946998596191406</c:v>
                </c:pt>
                <c:pt idx="4740">
                  <c:v>59.946998596191406</c:v>
                </c:pt>
                <c:pt idx="4741">
                  <c:v>59.949001312255859</c:v>
                </c:pt>
                <c:pt idx="4742">
                  <c:v>59.949001312255859</c:v>
                </c:pt>
                <c:pt idx="4743">
                  <c:v>59.951000213623004</c:v>
                </c:pt>
                <c:pt idx="4744">
                  <c:v>59.951000213623004</c:v>
                </c:pt>
                <c:pt idx="4745">
                  <c:v>59.951999664306577</c:v>
                </c:pt>
                <c:pt idx="4746">
                  <c:v>59.951999664306577</c:v>
                </c:pt>
                <c:pt idx="4747">
                  <c:v>59.951999664306577</c:v>
                </c:pt>
                <c:pt idx="4748">
                  <c:v>59.951999664306577</c:v>
                </c:pt>
                <c:pt idx="4749">
                  <c:v>59.951999664306577</c:v>
                </c:pt>
                <c:pt idx="4750">
                  <c:v>59.951999664306577</c:v>
                </c:pt>
                <c:pt idx="4751">
                  <c:v>59.946998596191406</c:v>
                </c:pt>
                <c:pt idx="4752">
                  <c:v>59.946998596191406</c:v>
                </c:pt>
                <c:pt idx="4753">
                  <c:v>59.942001342773438</c:v>
                </c:pt>
                <c:pt idx="4754">
                  <c:v>59.942001342773438</c:v>
                </c:pt>
                <c:pt idx="4755">
                  <c:v>59.946998596191406</c:v>
                </c:pt>
                <c:pt idx="4756">
                  <c:v>59.946998596191406</c:v>
                </c:pt>
                <c:pt idx="4757">
                  <c:v>59.951999664306577</c:v>
                </c:pt>
                <c:pt idx="4758">
                  <c:v>59.951999664306577</c:v>
                </c:pt>
                <c:pt idx="4759">
                  <c:v>59.950000762939446</c:v>
                </c:pt>
                <c:pt idx="4760">
                  <c:v>59.950000762939446</c:v>
                </c:pt>
                <c:pt idx="4761">
                  <c:v>59.955001831054659</c:v>
                </c:pt>
                <c:pt idx="4762">
                  <c:v>59.955001831054659</c:v>
                </c:pt>
                <c:pt idx="4763">
                  <c:v>59.951999664306577</c:v>
                </c:pt>
                <c:pt idx="4764">
                  <c:v>59.951999664306577</c:v>
                </c:pt>
                <c:pt idx="4765">
                  <c:v>59.948001861572244</c:v>
                </c:pt>
                <c:pt idx="4766">
                  <c:v>59.948001861572244</c:v>
                </c:pt>
                <c:pt idx="4767">
                  <c:v>59.944000244140625</c:v>
                </c:pt>
                <c:pt idx="4768">
                  <c:v>59.944000244140625</c:v>
                </c:pt>
                <c:pt idx="4769">
                  <c:v>59.948001861572244</c:v>
                </c:pt>
                <c:pt idx="4770">
                  <c:v>59.948001861572244</c:v>
                </c:pt>
                <c:pt idx="4771">
                  <c:v>59.946998596191406</c:v>
                </c:pt>
                <c:pt idx="4772">
                  <c:v>59.946998596191406</c:v>
                </c:pt>
                <c:pt idx="4773">
                  <c:v>59.945999145507813</c:v>
                </c:pt>
                <c:pt idx="4774">
                  <c:v>59.945999145507813</c:v>
                </c:pt>
                <c:pt idx="4775">
                  <c:v>59.946998596191406</c:v>
                </c:pt>
                <c:pt idx="4776">
                  <c:v>59.946998596191406</c:v>
                </c:pt>
                <c:pt idx="4777">
                  <c:v>59.944000244140625</c:v>
                </c:pt>
                <c:pt idx="4778">
                  <c:v>59.944000244140625</c:v>
                </c:pt>
                <c:pt idx="4779">
                  <c:v>59.944000244140625</c:v>
                </c:pt>
                <c:pt idx="4780">
                  <c:v>59.944000244140625</c:v>
                </c:pt>
                <c:pt idx="4781">
                  <c:v>59.942001342773438</c:v>
                </c:pt>
                <c:pt idx="4782">
                  <c:v>59.942001342773438</c:v>
                </c:pt>
                <c:pt idx="4783">
                  <c:v>59.944000244140625</c:v>
                </c:pt>
                <c:pt idx="4784">
                  <c:v>59.944000244140625</c:v>
                </c:pt>
                <c:pt idx="4785">
                  <c:v>59.945999145507813</c:v>
                </c:pt>
                <c:pt idx="4786">
                  <c:v>59.945999145507813</c:v>
                </c:pt>
                <c:pt idx="4787">
                  <c:v>59.946998596191406</c:v>
                </c:pt>
                <c:pt idx="4788">
                  <c:v>59.946998596191406</c:v>
                </c:pt>
                <c:pt idx="4789">
                  <c:v>59.943000793457024</c:v>
                </c:pt>
                <c:pt idx="4790">
                  <c:v>59.943000793457024</c:v>
                </c:pt>
                <c:pt idx="4791">
                  <c:v>59.942001342773438</c:v>
                </c:pt>
                <c:pt idx="4792">
                  <c:v>59.942001342773438</c:v>
                </c:pt>
                <c:pt idx="4793">
                  <c:v>59.939998626709013</c:v>
                </c:pt>
                <c:pt idx="4794">
                  <c:v>59.939998626709013</c:v>
                </c:pt>
                <c:pt idx="4795">
                  <c:v>59.942001342773438</c:v>
                </c:pt>
                <c:pt idx="4796">
                  <c:v>59.942001342773438</c:v>
                </c:pt>
                <c:pt idx="4797">
                  <c:v>59.941001892089851</c:v>
                </c:pt>
                <c:pt idx="4798">
                  <c:v>59.941001892089851</c:v>
                </c:pt>
                <c:pt idx="4799">
                  <c:v>59.943000793457024</c:v>
                </c:pt>
                <c:pt idx="4800">
                  <c:v>59.943000793457024</c:v>
                </c:pt>
                <c:pt idx="4801">
                  <c:v>59.943000793457024</c:v>
                </c:pt>
                <c:pt idx="4802">
                  <c:v>59.943000793457024</c:v>
                </c:pt>
                <c:pt idx="4803">
                  <c:v>59.944000244140625</c:v>
                </c:pt>
                <c:pt idx="4804">
                  <c:v>59.944000244140625</c:v>
                </c:pt>
                <c:pt idx="4805">
                  <c:v>59.944000244140625</c:v>
                </c:pt>
                <c:pt idx="4806">
                  <c:v>59.944000244140625</c:v>
                </c:pt>
                <c:pt idx="4807">
                  <c:v>59.942001342773438</c:v>
                </c:pt>
                <c:pt idx="4808">
                  <c:v>59.942001342773438</c:v>
                </c:pt>
                <c:pt idx="4809">
                  <c:v>59.948001861572244</c:v>
                </c:pt>
                <c:pt idx="4810">
                  <c:v>59.948001861572244</c:v>
                </c:pt>
                <c:pt idx="4811">
                  <c:v>59.949001312255859</c:v>
                </c:pt>
                <c:pt idx="4812">
                  <c:v>59.949001312255859</c:v>
                </c:pt>
                <c:pt idx="4813">
                  <c:v>59.949001312255859</c:v>
                </c:pt>
                <c:pt idx="4814">
                  <c:v>59.949001312255859</c:v>
                </c:pt>
                <c:pt idx="4815">
                  <c:v>59.946998596191406</c:v>
                </c:pt>
                <c:pt idx="4816">
                  <c:v>59.946998596191406</c:v>
                </c:pt>
                <c:pt idx="4817">
                  <c:v>59.943000793457024</c:v>
                </c:pt>
                <c:pt idx="4818">
                  <c:v>59.943000793457024</c:v>
                </c:pt>
                <c:pt idx="4819">
                  <c:v>59.946998596191406</c:v>
                </c:pt>
                <c:pt idx="4820">
                  <c:v>59.946998596191406</c:v>
                </c:pt>
                <c:pt idx="4821">
                  <c:v>59.944999694824205</c:v>
                </c:pt>
                <c:pt idx="4822">
                  <c:v>59.944999694824205</c:v>
                </c:pt>
                <c:pt idx="4823">
                  <c:v>59.942001342773438</c:v>
                </c:pt>
                <c:pt idx="4824">
                  <c:v>59.942001342773438</c:v>
                </c:pt>
                <c:pt idx="4825">
                  <c:v>59.943000793457024</c:v>
                </c:pt>
                <c:pt idx="4826">
                  <c:v>59.943000793457024</c:v>
                </c:pt>
                <c:pt idx="4827">
                  <c:v>59.948001861572244</c:v>
                </c:pt>
                <c:pt idx="4828">
                  <c:v>59.948001861572244</c:v>
                </c:pt>
                <c:pt idx="4829">
                  <c:v>59.955001831054659</c:v>
                </c:pt>
                <c:pt idx="4830">
                  <c:v>59.955001831054659</c:v>
                </c:pt>
                <c:pt idx="4831">
                  <c:v>59.956001281738224</c:v>
                </c:pt>
                <c:pt idx="4832">
                  <c:v>59.956001281738224</c:v>
                </c:pt>
                <c:pt idx="4833">
                  <c:v>59.952999114990234</c:v>
                </c:pt>
                <c:pt idx="4834">
                  <c:v>59.952999114990234</c:v>
                </c:pt>
                <c:pt idx="4835">
                  <c:v>59.956001281738224</c:v>
                </c:pt>
                <c:pt idx="4836">
                  <c:v>59.956001281738224</c:v>
                </c:pt>
                <c:pt idx="4837">
                  <c:v>59.957000732421882</c:v>
                </c:pt>
                <c:pt idx="4838">
                  <c:v>59.957000732421882</c:v>
                </c:pt>
                <c:pt idx="4839">
                  <c:v>59.962001800537109</c:v>
                </c:pt>
                <c:pt idx="4840">
                  <c:v>59.962001800537109</c:v>
                </c:pt>
                <c:pt idx="4841">
                  <c:v>59.973999023437472</c:v>
                </c:pt>
                <c:pt idx="4842">
                  <c:v>59.973999023437472</c:v>
                </c:pt>
                <c:pt idx="4843">
                  <c:v>59.98099899291995</c:v>
                </c:pt>
                <c:pt idx="4844">
                  <c:v>59.98099899291995</c:v>
                </c:pt>
                <c:pt idx="4845">
                  <c:v>59.9799995422363</c:v>
                </c:pt>
                <c:pt idx="4846">
                  <c:v>59.9799995422363</c:v>
                </c:pt>
                <c:pt idx="4847">
                  <c:v>59.98099899291995</c:v>
                </c:pt>
                <c:pt idx="4848">
                  <c:v>59.98099899291995</c:v>
                </c:pt>
                <c:pt idx="4849">
                  <c:v>59.979000091552734</c:v>
                </c:pt>
                <c:pt idx="4850">
                  <c:v>59.979000091552734</c:v>
                </c:pt>
                <c:pt idx="4851">
                  <c:v>59.972000122070313</c:v>
                </c:pt>
                <c:pt idx="4852">
                  <c:v>59.972000122070313</c:v>
                </c:pt>
                <c:pt idx="4853">
                  <c:v>59.971000671386662</c:v>
                </c:pt>
                <c:pt idx="4854">
                  <c:v>59.971000671386662</c:v>
                </c:pt>
                <c:pt idx="4855">
                  <c:v>59.971000671386662</c:v>
                </c:pt>
                <c:pt idx="4856">
                  <c:v>59.971000671386662</c:v>
                </c:pt>
                <c:pt idx="4857">
                  <c:v>59.973999023437472</c:v>
                </c:pt>
                <c:pt idx="4858">
                  <c:v>59.973999023437472</c:v>
                </c:pt>
                <c:pt idx="4859">
                  <c:v>59.973999023437472</c:v>
                </c:pt>
                <c:pt idx="4860">
                  <c:v>59.973999023437472</c:v>
                </c:pt>
                <c:pt idx="4861">
                  <c:v>59.977001190185547</c:v>
                </c:pt>
                <c:pt idx="4862">
                  <c:v>59.977001190185547</c:v>
                </c:pt>
                <c:pt idx="4863">
                  <c:v>59.978000640869162</c:v>
                </c:pt>
                <c:pt idx="4864">
                  <c:v>59.978000640869162</c:v>
                </c:pt>
                <c:pt idx="4865">
                  <c:v>59.977001190185547</c:v>
                </c:pt>
                <c:pt idx="4866">
                  <c:v>59.977001190185547</c:v>
                </c:pt>
                <c:pt idx="4867">
                  <c:v>59.986000061035128</c:v>
                </c:pt>
                <c:pt idx="4868">
                  <c:v>59.986000061035128</c:v>
                </c:pt>
                <c:pt idx="4869">
                  <c:v>59.995998382568395</c:v>
                </c:pt>
                <c:pt idx="4870">
                  <c:v>59.995998382568395</c:v>
                </c:pt>
                <c:pt idx="4871">
                  <c:v>59.998001098632805</c:v>
                </c:pt>
                <c:pt idx="4872">
                  <c:v>59.998001098632805</c:v>
                </c:pt>
                <c:pt idx="4873">
                  <c:v>59.997001647949205</c:v>
                </c:pt>
                <c:pt idx="4874">
                  <c:v>59.997001647949205</c:v>
                </c:pt>
                <c:pt idx="4875">
                  <c:v>59.993999481201143</c:v>
                </c:pt>
                <c:pt idx="4876">
                  <c:v>59.993999481201143</c:v>
                </c:pt>
                <c:pt idx="4877">
                  <c:v>59.993999481201143</c:v>
                </c:pt>
                <c:pt idx="4878">
                  <c:v>59.993999481201143</c:v>
                </c:pt>
                <c:pt idx="4879">
                  <c:v>59.999000549316378</c:v>
                </c:pt>
                <c:pt idx="4880">
                  <c:v>59.999000549316378</c:v>
                </c:pt>
                <c:pt idx="4881">
                  <c:v>60.006000518798828</c:v>
                </c:pt>
                <c:pt idx="4882">
                  <c:v>60.006000518798828</c:v>
                </c:pt>
                <c:pt idx="4883">
                  <c:v>60.011001586914027</c:v>
                </c:pt>
                <c:pt idx="4884">
                  <c:v>60.011001586914027</c:v>
                </c:pt>
                <c:pt idx="4885">
                  <c:v>60.009998321533203</c:v>
                </c:pt>
                <c:pt idx="4886">
                  <c:v>60.009998321533203</c:v>
                </c:pt>
                <c:pt idx="4887">
                  <c:v>60.014999389648388</c:v>
                </c:pt>
                <c:pt idx="4888">
                  <c:v>60.014999389648388</c:v>
                </c:pt>
                <c:pt idx="4889">
                  <c:v>60.015998840332031</c:v>
                </c:pt>
                <c:pt idx="4890">
                  <c:v>60.015998840332031</c:v>
                </c:pt>
                <c:pt idx="4891">
                  <c:v>60.000999450683544</c:v>
                </c:pt>
                <c:pt idx="4892">
                  <c:v>60.000999450683544</c:v>
                </c:pt>
                <c:pt idx="4893">
                  <c:v>59.995998382568395</c:v>
                </c:pt>
                <c:pt idx="4894">
                  <c:v>59.995998382568395</c:v>
                </c:pt>
                <c:pt idx="4895">
                  <c:v>59.995998382568395</c:v>
                </c:pt>
                <c:pt idx="4896">
                  <c:v>59.995998382568395</c:v>
                </c:pt>
                <c:pt idx="4897">
                  <c:v>59.993000030517578</c:v>
                </c:pt>
                <c:pt idx="4898">
                  <c:v>59.993000030517578</c:v>
                </c:pt>
                <c:pt idx="4899">
                  <c:v>59.992000579833984</c:v>
                </c:pt>
                <c:pt idx="4900">
                  <c:v>59.992000579833984</c:v>
                </c:pt>
                <c:pt idx="4901">
                  <c:v>59.987998962402344</c:v>
                </c:pt>
                <c:pt idx="4902">
                  <c:v>59.987998962402344</c:v>
                </c:pt>
                <c:pt idx="4903">
                  <c:v>59.984001159667891</c:v>
                </c:pt>
                <c:pt idx="4904">
                  <c:v>59.984001159667891</c:v>
                </c:pt>
                <c:pt idx="4905">
                  <c:v>59.983001708984375</c:v>
                </c:pt>
                <c:pt idx="4906">
                  <c:v>59.983001708984375</c:v>
                </c:pt>
                <c:pt idx="4907">
                  <c:v>59.985000610351555</c:v>
                </c:pt>
                <c:pt idx="4908">
                  <c:v>59.985000610351555</c:v>
                </c:pt>
                <c:pt idx="4909">
                  <c:v>59.986000061035128</c:v>
                </c:pt>
                <c:pt idx="4910">
                  <c:v>59.986000061035128</c:v>
                </c:pt>
                <c:pt idx="4911">
                  <c:v>59.984001159667891</c:v>
                </c:pt>
                <c:pt idx="4912">
                  <c:v>59.984001159667891</c:v>
                </c:pt>
                <c:pt idx="4913">
                  <c:v>59.985000610351555</c:v>
                </c:pt>
                <c:pt idx="4914">
                  <c:v>59.985000610351555</c:v>
                </c:pt>
                <c:pt idx="4915">
                  <c:v>59.992000579833984</c:v>
                </c:pt>
                <c:pt idx="4916">
                  <c:v>59.992000579833984</c:v>
                </c:pt>
                <c:pt idx="4917">
                  <c:v>59.999000549316378</c:v>
                </c:pt>
                <c:pt idx="4918">
                  <c:v>59.999000549316378</c:v>
                </c:pt>
                <c:pt idx="4919">
                  <c:v>60.002998352050817</c:v>
                </c:pt>
                <c:pt idx="4920">
                  <c:v>60.002998352050817</c:v>
                </c:pt>
                <c:pt idx="4921">
                  <c:v>60.005001068115234</c:v>
                </c:pt>
                <c:pt idx="4922">
                  <c:v>60.005001068115234</c:v>
                </c:pt>
                <c:pt idx="4923">
                  <c:v>60.002998352050817</c:v>
                </c:pt>
                <c:pt idx="4924">
                  <c:v>60.002998352050817</c:v>
                </c:pt>
                <c:pt idx="4925">
                  <c:v>60.006999969482393</c:v>
                </c:pt>
                <c:pt idx="4926">
                  <c:v>60.006999969482393</c:v>
                </c:pt>
                <c:pt idx="4927">
                  <c:v>60.009998321533203</c:v>
                </c:pt>
                <c:pt idx="4928">
                  <c:v>60.009998321533203</c:v>
                </c:pt>
                <c:pt idx="4929">
                  <c:v>60.009998321533203</c:v>
                </c:pt>
                <c:pt idx="4930">
                  <c:v>60.009998321533203</c:v>
                </c:pt>
                <c:pt idx="4931">
                  <c:v>60.013999938964879</c:v>
                </c:pt>
                <c:pt idx="4932">
                  <c:v>60.013999938964879</c:v>
                </c:pt>
                <c:pt idx="4933">
                  <c:v>60.012001037597628</c:v>
                </c:pt>
                <c:pt idx="4934">
                  <c:v>60.012001037597628</c:v>
                </c:pt>
                <c:pt idx="4935">
                  <c:v>60.012001037597628</c:v>
                </c:pt>
                <c:pt idx="4936">
                  <c:v>60.012001037597628</c:v>
                </c:pt>
                <c:pt idx="4937">
                  <c:v>60.009998321533203</c:v>
                </c:pt>
                <c:pt idx="4938">
                  <c:v>60.009998321533203</c:v>
                </c:pt>
                <c:pt idx="4939">
                  <c:v>60.009998321533203</c:v>
                </c:pt>
                <c:pt idx="4940">
                  <c:v>60.009998321533203</c:v>
                </c:pt>
                <c:pt idx="4941">
                  <c:v>60.008998870849609</c:v>
                </c:pt>
                <c:pt idx="4942">
                  <c:v>60.008998870849609</c:v>
                </c:pt>
                <c:pt idx="4943">
                  <c:v>60.006000518798828</c:v>
                </c:pt>
                <c:pt idx="4944">
                  <c:v>60.006000518798828</c:v>
                </c:pt>
                <c:pt idx="4945">
                  <c:v>60.011001586914027</c:v>
                </c:pt>
                <c:pt idx="4946">
                  <c:v>60.011001586914027</c:v>
                </c:pt>
                <c:pt idx="4947">
                  <c:v>60.009998321533203</c:v>
                </c:pt>
                <c:pt idx="4948">
                  <c:v>60.009998321533203</c:v>
                </c:pt>
                <c:pt idx="4949">
                  <c:v>60.006999969482393</c:v>
                </c:pt>
                <c:pt idx="4950">
                  <c:v>60.006999969482393</c:v>
                </c:pt>
                <c:pt idx="4951">
                  <c:v>60.009998321533203</c:v>
                </c:pt>
                <c:pt idx="4952">
                  <c:v>60.009998321533203</c:v>
                </c:pt>
                <c:pt idx="4953">
                  <c:v>60.018001556396428</c:v>
                </c:pt>
                <c:pt idx="4954">
                  <c:v>60.018001556396428</c:v>
                </c:pt>
                <c:pt idx="4955">
                  <c:v>60.018001556396428</c:v>
                </c:pt>
                <c:pt idx="4956">
                  <c:v>60.018001556396428</c:v>
                </c:pt>
                <c:pt idx="4957">
                  <c:v>60.011001586914027</c:v>
                </c:pt>
                <c:pt idx="4958">
                  <c:v>60.011001586914027</c:v>
                </c:pt>
                <c:pt idx="4959">
                  <c:v>60.006999969482393</c:v>
                </c:pt>
                <c:pt idx="4960">
                  <c:v>60.006999969482393</c:v>
                </c:pt>
                <c:pt idx="4961">
                  <c:v>59.999000549316378</c:v>
                </c:pt>
                <c:pt idx="4962">
                  <c:v>59.999000549316378</c:v>
                </c:pt>
                <c:pt idx="4963">
                  <c:v>60</c:v>
                </c:pt>
                <c:pt idx="4964">
                  <c:v>60</c:v>
                </c:pt>
                <c:pt idx="4965">
                  <c:v>59.994998931884794</c:v>
                </c:pt>
                <c:pt idx="4966">
                  <c:v>59.994998931884794</c:v>
                </c:pt>
                <c:pt idx="4967">
                  <c:v>59.994998931884794</c:v>
                </c:pt>
                <c:pt idx="4968">
                  <c:v>59.994998931884794</c:v>
                </c:pt>
                <c:pt idx="4969">
                  <c:v>59.993000030517578</c:v>
                </c:pt>
                <c:pt idx="4970">
                  <c:v>59.993000030517578</c:v>
                </c:pt>
                <c:pt idx="4971">
                  <c:v>59.987998962402344</c:v>
                </c:pt>
                <c:pt idx="4972">
                  <c:v>59.987998962402344</c:v>
                </c:pt>
                <c:pt idx="4973">
                  <c:v>59.983001708984375</c:v>
                </c:pt>
                <c:pt idx="4974">
                  <c:v>59.983001708984375</c:v>
                </c:pt>
                <c:pt idx="4975">
                  <c:v>59.985000610351555</c:v>
                </c:pt>
                <c:pt idx="4976">
                  <c:v>59.985000610351555</c:v>
                </c:pt>
                <c:pt idx="4977">
                  <c:v>59.988998413085937</c:v>
                </c:pt>
                <c:pt idx="4978">
                  <c:v>59.988998413085937</c:v>
                </c:pt>
                <c:pt idx="4979">
                  <c:v>59.983001708984375</c:v>
                </c:pt>
                <c:pt idx="4980">
                  <c:v>59.983001708984375</c:v>
                </c:pt>
                <c:pt idx="4981">
                  <c:v>59.9799995422363</c:v>
                </c:pt>
                <c:pt idx="4982">
                  <c:v>59.9799995422363</c:v>
                </c:pt>
                <c:pt idx="4983">
                  <c:v>59.976001739501953</c:v>
                </c:pt>
                <c:pt idx="4984">
                  <c:v>59.976001739501953</c:v>
                </c:pt>
                <c:pt idx="4985">
                  <c:v>59.981998443603459</c:v>
                </c:pt>
                <c:pt idx="4986">
                  <c:v>59.981998443603459</c:v>
                </c:pt>
                <c:pt idx="4987">
                  <c:v>59.990001678466797</c:v>
                </c:pt>
                <c:pt idx="4988">
                  <c:v>59.990001678466797</c:v>
                </c:pt>
                <c:pt idx="4989">
                  <c:v>59.999000549316378</c:v>
                </c:pt>
                <c:pt idx="4990">
                  <c:v>59.999000549316378</c:v>
                </c:pt>
                <c:pt idx="4991">
                  <c:v>60.007999420166001</c:v>
                </c:pt>
                <c:pt idx="4992">
                  <c:v>60.007999420166001</c:v>
                </c:pt>
                <c:pt idx="4993">
                  <c:v>60.011001586914027</c:v>
                </c:pt>
                <c:pt idx="4994">
                  <c:v>60.011001586914027</c:v>
                </c:pt>
                <c:pt idx="4995">
                  <c:v>60.015998840332031</c:v>
                </c:pt>
                <c:pt idx="4996">
                  <c:v>60.015998840332031</c:v>
                </c:pt>
                <c:pt idx="4997">
                  <c:v>60.020999908447266</c:v>
                </c:pt>
                <c:pt idx="4998">
                  <c:v>60.020999908447266</c:v>
                </c:pt>
                <c:pt idx="4999">
                  <c:v>60.021999359130859</c:v>
                </c:pt>
                <c:pt idx="5000">
                  <c:v>60.021999359130859</c:v>
                </c:pt>
                <c:pt idx="5001">
                  <c:v>60.023998260498061</c:v>
                </c:pt>
                <c:pt idx="5002">
                  <c:v>60.023998260498061</c:v>
                </c:pt>
                <c:pt idx="5003">
                  <c:v>60.025001525878913</c:v>
                </c:pt>
                <c:pt idx="5004">
                  <c:v>60.025001525878913</c:v>
                </c:pt>
                <c:pt idx="5005">
                  <c:v>60.021999359130859</c:v>
                </c:pt>
                <c:pt idx="5006">
                  <c:v>60.021999359130859</c:v>
                </c:pt>
                <c:pt idx="5007">
                  <c:v>60.020999908447266</c:v>
                </c:pt>
                <c:pt idx="5008">
                  <c:v>60.020999908447266</c:v>
                </c:pt>
                <c:pt idx="5009">
                  <c:v>60.021999359130859</c:v>
                </c:pt>
                <c:pt idx="5010">
                  <c:v>60.021999359130859</c:v>
                </c:pt>
                <c:pt idx="5011">
                  <c:v>60.020999908447266</c:v>
                </c:pt>
                <c:pt idx="5012">
                  <c:v>60.020999908447266</c:v>
                </c:pt>
                <c:pt idx="5013">
                  <c:v>60.020000457763615</c:v>
                </c:pt>
                <c:pt idx="5014">
                  <c:v>60.020000457763615</c:v>
                </c:pt>
                <c:pt idx="5015">
                  <c:v>60.023998260498061</c:v>
                </c:pt>
                <c:pt idx="5016">
                  <c:v>60.023998260498061</c:v>
                </c:pt>
                <c:pt idx="5017">
                  <c:v>60.021999359130859</c:v>
                </c:pt>
                <c:pt idx="5018">
                  <c:v>60.021999359130859</c:v>
                </c:pt>
                <c:pt idx="5019">
                  <c:v>60.021999359130859</c:v>
                </c:pt>
                <c:pt idx="5020">
                  <c:v>60.021999359130859</c:v>
                </c:pt>
                <c:pt idx="5021">
                  <c:v>60.022998809814453</c:v>
                </c:pt>
                <c:pt idx="5022">
                  <c:v>60.022998809814453</c:v>
                </c:pt>
                <c:pt idx="5023">
                  <c:v>60.022998809814453</c:v>
                </c:pt>
                <c:pt idx="5024">
                  <c:v>60.022998809814453</c:v>
                </c:pt>
                <c:pt idx="5025">
                  <c:v>60.016998291015625</c:v>
                </c:pt>
                <c:pt idx="5026">
                  <c:v>60.016998291015625</c:v>
                </c:pt>
                <c:pt idx="5027">
                  <c:v>60.013000488281222</c:v>
                </c:pt>
                <c:pt idx="5028">
                  <c:v>60.013000488281222</c:v>
                </c:pt>
                <c:pt idx="5029">
                  <c:v>60.012001037597628</c:v>
                </c:pt>
                <c:pt idx="5030">
                  <c:v>60.012001037597628</c:v>
                </c:pt>
                <c:pt idx="5031">
                  <c:v>60.011001586914027</c:v>
                </c:pt>
                <c:pt idx="5032">
                  <c:v>60.011001586914027</c:v>
                </c:pt>
                <c:pt idx="5033">
                  <c:v>60.005001068115234</c:v>
                </c:pt>
                <c:pt idx="5034">
                  <c:v>60.005001068115234</c:v>
                </c:pt>
                <c:pt idx="5035">
                  <c:v>60.002998352050817</c:v>
                </c:pt>
                <c:pt idx="5036">
                  <c:v>60.002998352050817</c:v>
                </c:pt>
                <c:pt idx="5037">
                  <c:v>60</c:v>
                </c:pt>
                <c:pt idx="5038">
                  <c:v>60</c:v>
                </c:pt>
                <c:pt idx="5039">
                  <c:v>59.995998382568395</c:v>
                </c:pt>
                <c:pt idx="5040">
                  <c:v>59.995998382568395</c:v>
                </c:pt>
                <c:pt idx="5041">
                  <c:v>59.997001647949205</c:v>
                </c:pt>
                <c:pt idx="5042">
                  <c:v>59.997001647949205</c:v>
                </c:pt>
                <c:pt idx="5043">
                  <c:v>59.999000549316378</c:v>
                </c:pt>
                <c:pt idx="5044">
                  <c:v>59.999000549316378</c:v>
                </c:pt>
                <c:pt idx="5045">
                  <c:v>60</c:v>
                </c:pt>
                <c:pt idx="5046">
                  <c:v>60</c:v>
                </c:pt>
                <c:pt idx="5047">
                  <c:v>59.995998382568395</c:v>
                </c:pt>
                <c:pt idx="5048">
                  <c:v>59.995998382568395</c:v>
                </c:pt>
                <c:pt idx="5049">
                  <c:v>59.992000579833984</c:v>
                </c:pt>
                <c:pt idx="5050">
                  <c:v>59.992000579833984</c:v>
                </c:pt>
                <c:pt idx="5051">
                  <c:v>59.985000610351555</c:v>
                </c:pt>
                <c:pt idx="5052">
                  <c:v>59.985000610351555</c:v>
                </c:pt>
                <c:pt idx="5053">
                  <c:v>59.985000610351555</c:v>
                </c:pt>
                <c:pt idx="5054">
                  <c:v>59.985000610351555</c:v>
                </c:pt>
                <c:pt idx="5055">
                  <c:v>59.986000061035128</c:v>
                </c:pt>
                <c:pt idx="5056">
                  <c:v>59.986000061035128</c:v>
                </c:pt>
                <c:pt idx="5057">
                  <c:v>59.985000610351555</c:v>
                </c:pt>
                <c:pt idx="5058">
                  <c:v>59.985000610351555</c:v>
                </c:pt>
                <c:pt idx="5059">
                  <c:v>59.984001159667891</c:v>
                </c:pt>
                <c:pt idx="5060">
                  <c:v>59.984001159667891</c:v>
                </c:pt>
                <c:pt idx="5061">
                  <c:v>59.981998443603459</c:v>
                </c:pt>
                <c:pt idx="5062">
                  <c:v>59.981998443603459</c:v>
                </c:pt>
                <c:pt idx="5063">
                  <c:v>59.978000640869162</c:v>
                </c:pt>
                <c:pt idx="5064">
                  <c:v>59.978000640869162</c:v>
                </c:pt>
                <c:pt idx="5065">
                  <c:v>59.977001190185547</c:v>
                </c:pt>
                <c:pt idx="5066">
                  <c:v>59.977001190185547</c:v>
                </c:pt>
                <c:pt idx="5067">
                  <c:v>59.98099899291995</c:v>
                </c:pt>
                <c:pt idx="5068">
                  <c:v>59.98099899291995</c:v>
                </c:pt>
                <c:pt idx="5069">
                  <c:v>59.987998962402344</c:v>
                </c:pt>
                <c:pt idx="5070">
                  <c:v>59.987998962402344</c:v>
                </c:pt>
                <c:pt idx="5071">
                  <c:v>59.993000030517578</c:v>
                </c:pt>
                <c:pt idx="5072">
                  <c:v>59.993000030517578</c:v>
                </c:pt>
                <c:pt idx="5073">
                  <c:v>59.993999481201143</c:v>
                </c:pt>
                <c:pt idx="5074">
                  <c:v>59.993999481201143</c:v>
                </c:pt>
                <c:pt idx="5075">
                  <c:v>59.998001098632805</c:v>
                </c:pt>
                <c:pt idx="5076">
                  <c:v>59.998001098632805</c:v>
                </c:pt>
                <c:pt idx="5077">
                  <c:v>60.011001586914027</c:v>
                </c:pt>
                <c:pt idx="5078">
                  <c:v>60.011001586914027</c:v>
                </c:pt>
                <c:pt idx="5079">
                  <c:v>60.025001525878913</c:v>
                </c:pt>
                <c:pt idx="5080">
                  <c:v>60.025001525878913</c:v>
                </c:pt>
                <c:pt idx="5081">
                  <c:v>60.030998229980469</c:v>
                </c:pt>
                <c:pt idx="5082">
                  <c:v>60.030998229980469</c:v>
                </c:pt>
                <c:pt idx="5083">
                  <c:v>60.035999298095739</c:v>
                </c:pt>
                <c:pt idx="5084">
                  <c:v>60.035999298095739</c:v>
                </c:pt>
                <c:pt idx="5085">
                  <c:v>60.042999267578132</c:v>
                </c:pt>
                <c:pt idx="5086">
                  <c:v>60.042999267578132</c:v>
                </c:pt>
                <c:pt idx="5087">
                  <c:v>60.040000915527351</c:v>
                </c:pt>
                <c:pt idx="5088">
                  <c:v>60.040000915527351</c:v>
                </c:pt>
                <c:pt idx="5089">
                  <c:v>60.041000366210909</c:v>
                </c:pt>
                <c:pt idx="5090">
                  <c:v>60.041000366210909</c:v>
                </c:pt>
                <c:pt idx="5091">
                  <c:v>60.040000915527351</c:v>
                </c:pt>
                <c:pt idx="5092">
                  <c:v>60.040000915527351</c:v>
                </c:pt>
                <c:pt idx="5093">
                  <c:v>60.039001464843722</c:v>
                </c:pt>
                <c:pt idx="5094">
                  <c:v>60.039001464843722</c:v>
                </c:pt>
                <c:pt idx="5095">
                  <c:v>60.034999847412095</c:v>
                </c:pt>
                <c:pt idx="5096">
                  <c:v>60.034999847412095</c:v>
                </c:pt>
                <c:pt idx="5097">
                  <c:v>60.034999847412095</c:v>
                </c:pt>
                <c:pt idx="5098">
                  <c:v>60.034999847412095</c:v>
                </c:pt>
                <c:pt idx="5099">
                  <c:v>60.034999847412095</c:v>
                </c:pt>
                <c:pt idx="5100">
                  <c:v>60.034999847412095</c:v>
                </c:pt>
                <c:pt idx="5101">
                  <c:v>60.03699874877934</c:v>
                </c:pt>
                <c:pt idx="5102">
                  <c:v>60.03699874877934</c:v>
                </c:pt>
                <c:pt idx="5103">
                  <c:v>60.034999847412095</c:v>
                </c:pt>
                <c:pt idx="5104">
                  <c:v>60.034999847412095</c:v>
                </c:pt>
                <c:pt idx="5105">
                  <c:v>60.029998779296875</c:v>
                </c:pt>
                <c:pt idx="5106">
                  <c:v>60.029998779296875</c:v>
                </c:pt>
                <c:pt idx="5107">
                  <c:v>60.021999359130859</c:v>
                </c:pt>
                <c:pt idx="5108">
                  <c:v>60.021999359130859</c:v>
                </c:pt>
                <c:pt idx="5109">
                  <c:v>60.020999908447266</c:v>
                </c:pt>
                <c:pt idx="5110">
                  <c:v>60.020999908447266</c:v>
                </c:pt>
                <c:pt idx="5111">
                  <c:v>60.020999908447266</c:v>
                </c:pt>
                <c:pt idx="5112">
                  <c:v>60.020999908447266</c:v>
                </c:pt>
                <c:pt idx="5113">
                  <c:v>60.018001556396428</c:v>
                </c:pt>
                <c:pt idx="5114">
                  <c:v>60.018001556396428</c:v>
                </c:pt>
                <c:pt idx="5115">
                  <c:v>60.014999389648388</c:v>
                </c:pt>
                <c:pt idx="5116">
                  <c:v>60.014999389648388</c:v>
                </c:pt>
                <c:pt idx="5117">
                  <c:v>60.008998870849609</c:v>
                </c:pt>
                <c:pt idx="5118">
                  <c:v>60.008998870849609</c:v>
                </c:pt>
                <c:pt idx="5119">
                  <c:v>60.006999969482393</c:v>
                </c:pt>
                <c:pt idx="5120">
                  <c:v>60.006999969482393</c:v>
                </c:pt>
                <c:pt idx="5121">
                  <c:v>60.006000518798828</c:v>
                </c:pt>
                <c:pt idx="5122">
                  <c:v>60.006000518798828</c:v>
                </c:pt>
                <c:pt idx="5123">
                  <c:v>60</c:v>
                </c:pt>
                <c:pt idx="5124">
                  <c:v>60</c:v>
                </c:pt>
                <c:pt idx="5125">
                  <c:v>59.993000030517578</c:v>
                </c:pt>
                <c:pt idx="5126">
                  <c:v>59.993000030517578</c:v>
                </c:pt>
                <c:pt idx="5127">
                  <c:v>59.976001739501953</c:v>
                </c:pt>
                <c:pt idx="5128">
                  <c:v>59.976001739501953</c:v>
                </c:pt>
                <c:pt idx="5129">
                  <c:v>59.972000122070313</c:v>
                </c:pt>
                <c:pt idx="5130">
                  <c:v>59.972000122070313</c:v>
                </c:pt>
                <c:pt idx="5131">
                  <c:v>59.966999053955078</c:v>
                </c:pt>
                <c:pt idx="5132">
                  <c:v>59.966999053955078</c:v>
                </c:pt>
                <c:pt idx="5133">
                  <c:v>59.963001251220668</c:v>
                </c:pt>
                <c:pt idx="5134">
                  <c:v>59.963001251220668</c:v>
                </c:pt>
                <c:pt idx="5135">
                  <c:v>59.962001800537109</c:v>
                </c:pt>
                <c:pt idx="5136">
                  <c:v>59.962001800537109</c:v>
                </c:pt>
                <c:pt idx="5137">
                  <c:v>59.962001800537109</c:v>
                </c:pt>
                <c:pt idx="5138">
                  <c:v>59.962001800537109</c:v>
                </c:pt>
                <c:pt idx="5139">
                  <c:v>59.96099853515625</c:v>
                </c:pt>
                <c:pt idx="5140">
                  <c:v>59.96099853515625</c:v>
                </c:pt>
                <c:pt idx="5141">
                  <c:v>59.965000152587912</c:v>
                </c:pt>
                <c:pt idx="5142">
                  <c:v>59.965000152587912</c:v>
                </c:pt>
                <c:pt idx="5143">
                  <c:v>59.962001800537109</c:v>
                </c:pt>
                <c:pt idx="5144">
                  <c:v>59.962001800537109</c:v>
                </c:pt>
                <c:pt idx="5145">
                  <c:v>59.965000152587912</c:v>
                </c:pt>
                <c:pt idx="5146">
                  <c:v>59.965000152587912</c:v>
                </c:pt>
                <c:pt idx="5147">
                  <c:v>59.967998504638643</c:v>
                </c:pt>
                <c:pt idx="5148">
                  <c:v>59.967998504638643</c:v>
                </c:pt>
                <c:pt idx="5149">
                  <c:v>59.965999603271484</c:v>
                </c:pt>
                <c:pt idx="5150">
                  <c:v>59.965999603271484</c:v>
                </c:pt>
                <c:pt idx="5151">
                  <c:v>59.967998504638643</c:v>
                </c:pt>
                <c:pt idx="5152">
                  <c:v>59.967998504638643</c:v>
                </c:pt>
                <c:pt idx="5153">
                  <c:v>59.964000701904297</c:v>
                </c:pt>
                <c:pt idx="5154">
                  <c:v>59.964000701904297</c:v>
                </c:pt>
                <c:pt idx="5155">
                  <c:v>59.965000152587912</c:v>
                </c:pt>
                <c:pt idx="5156">
                  <c:v>59.965000152587912</c:v>
                </c:pt>
                <c:pt idx="5157">
                  <c:v>59.965000152587912</c:v>
                </c:pt>
                <c:pt idx="5158">
                  <c:v>59.965000152587912</c:v>
                </c:pt>
                <c:pt idx="5159">
                  <c:v>59.965999603271484</c:v>
                </c:pt>
                <c:pt idx="5160">
                  <c:v>59.965999603271484</c:v>
                </c:pt>
                <c:pt idx="5161">
                  <c:v>59.967998504638643</c:v>
                </c:pt>
                <c:pt idx="5162">
                  <c:v>59.967998504638643</c:v>
                </c:pt>
                <c:pt idx="5163">
                  <c:v>59.973999023437472</c:v>
                </c:pt>
                <c:pt idx="5164">
                  <c:v>59.973999023437472</c:v>
                </c:pt>
                <c:pt idx="5165">
                  <c:v>59.977001190185547</c:v>
                </c:pt>
                <c:pt idx="5166">
                  <c:v>59.977001190185547</c:v>
                </c:pt>
                <c:pt idx="5167">
                  <c:v>59.981998443603459</c:v>
                </c:pt>
                <c:pt idx="5168">
                  <c:v>59.981998443603459</c:v>
                </c:pt>
                <c:pt idx="5169">
                  <c:v>59.978000640869162</c:v>
                </c:pt>
                <c:pt idx="5170">
                  <c:v>59.978000640869162</c:v>
                </c:pt>
                <c:pt idx="5171">
                  <c:v>59.977001190185547</c:v>
                </c:pt>
                <c:pt idx="5172">
                  <c:v>59.977001190185547</c:v>
                </c:pt>
                <c:pt idx="5173">
                  <c:v>59.985000610351555</c:v>
                </c:pt>
                <c:pt idx="5174">
                  <c:v>59.985000610351555</c:v>
                </c:pt>
                <c:pt idx="5175">
                  <c:v>59.985000610351555</c:v>
                </c:pt>
                <c:pt idx="5176">
                  <c:v>59.985000610351555</c:v>
                </c:pt>
                <c:pt idx="5177">
                  <c:v>59.983001708984375</c:v>
                </c:pt>
                <c:pt idx="5178">
                  <c:v>59.983001708984375</c:v>
                </c:pt>
                <c:pt idx="5179">
                  <c:v>59.98099899291995</c:v>
                </c:pt>
                <c:pt idx="5180">
                  <c:v>59.98099899291995</c:v>
                </c:pt>
                <c:pt idx="5181">
                  <c:v>59.973999023437472</c:v>
                </c:pt>
                <c:pt idx="5182">
                  <c:v>59.973999023437472</c:v>
                </c:pt>
                <c:pt idx="5183">
                  <c:v>59.971000671386662</c:v>
                </c:pt>
                <c:pt idx="5184">
                  <c:v>59.971000671386662</c:v>
                </c:pt>
                <c:pt idx="5185">
                  <c:v>59.978000640869162</c:v>
                </c:pt>
                <c:pt idx="5186">
                  <c:v>59.978000640869162</c:v>
                </c:pt>
                <c:pt idx="5187">
                  <c:v>59.98099899291995</c:v>
                </c:pt>
                <c:pt idx="5188">
                  <c:v>59.98099899291995</c:v>
                </c:pt>
                <c:pt idx="5189">
                  <c:v>59.976001739501953</c:v>
                </c:pt>
                <c:pt idx="5190">
                  <c:v>59.976001739501953</c:v>
                </c:pt>
                <c:pt idx="5191">
                  <c:v>59.974998474121101</c:v>
                </c:pt>
                <c:pt idx="5192">
                  <c:v>59.974998474121101</c:v>
                </c:pt>
                <c:pt idx="5193">
                  <c:v>59.979000091552734</c:v>
                </c:pt>
                <c:pt idx="5194">
                  <c:v>59.979000091552734</c:v>
                </c:pt>
                <c:pt idx="5195">
                  <c:v>59.991001129150391</c:v>
                </c:pt>
                <c:pt idx="5196">
                  <c:v>59.991001129150391</c:v>
                </c:pt>
                <c:pt idx="5197">
                  <c:v>59.997001647949205</c:v>
                </c:pt>
                <c:pt idx="5198">
                  <c:v>59.997001647949205</c:v>
                </c:pt>
                <c:pt idx="5199">
                  <c:v>59.999000549316378</c:v>
                </c:pt>
                <c:pt idx="5200">
                  <c:v>59.999000549316378</c:v>
                </c:pt>
                <c:pt idx="5201">
                  <c:v>60.004001617431605</c:v>
                </c:pt>
                <c:pt idx="5202">
                  <c:v>60.004001617431605</c:v>
                </c:pt>
                <c:pt idx="5203">
                  <c:v>60.011001586914027</c:v>
                </c:pt>
                <c:pt idx="5204">
                  <c:v>60.011001586914027</c:v>
                </c:pt>
                <c:pt idx="5205">
                  <c:v>60.008998870849609</c:v>
                </c:pt>
                <c:pt idx="5206">
                  <c:v>60.008998870849609</c:v>
                </c:pt>
                <c:pt idx="5207">
                  <c:v>60.007999420166001</c:v>
                </c:pt>
                <c:pt idx="5208">
                  <c:v>60.007999420166001</c:v>
                </c:pt>
                <c:pt idx="5209">
                  <c:v>60.008998870849609</c:v>
                </c:pt>
                <c:pt idx="5210">
                  <c:v>60.008998870849609</c:v>
                </c:pt>
                <c:pt idx="5211">
                  <c:v>60.013000488281222</c:v>
                </c:pt>
                <c:pt idx="5212">
                  <c:v>60.013000488281222</c:v>
                </c:pt>
                <c:pt idx="5213">
                  <c:v>60.012001037597628</c:v>
                </c:pt>
                <c:pt idx="5214">
                  <c:v>60.012001037597628</c:v>
                </c:pt>
                <c:pt idx="5215">
                  <c:v>60.011001586914027</c:v>
                </c:pt>
                <c:pt idx="5216">
                  <c:v>60.011001586914027</c:v>
                </c:pt>
                <c:pt idx="5217">
                  <c:v>60.007999420166001</c:v>
                </c:pt>
                <c:pt idx="5218">
                  <c:v>60.007999420166001</c:v>
                </c:pt>
                <c:pt idx="5219">
                  <c:v>60.006999969482393</c:v>
                </c:pt>
                <c:pt idx="5220">
                  <c:v>60.006999969482393</c:v>
                </c:pt>
                <c:pt idx="5221">
                  <c:v>60.006000518798828</c:v>
                </c:pt>
                <c:pt idx="5222">
                  <c:v>60.006000518798828</c:v>
                </c:pt>
                <c:pt idx="5223">
                  <c:v>60.006999969482393</c:v>
                </c:pt>
                <c:pt idx="5224">
                  <c:v>60.006999969482393</c:v>
                </c:pt>
                <c:pt idx="5225">
                  <c:v>60.006999969482393</c:v>
                </c:pt>
                <c:pt idx="5226">
                  <c:v>60.006999969482393</c:v>
                </c:pt>
                <c:pt idx="5227">
                  <c:v>60.007999420166001</c:v>
                </c:pt>
                <c:pt idx="5228">
                  <c:v>60.007999420166001</c:v>
                </c:pt>
                <c:pt idx="5229">
                  <c:v>60.005001068115234</c:v>
                </c:pt>
                <c:pt idx="5230">
                  <c:v>60.005001068115234</c:v>
                </c:pt>
                <c:pt idx="5231">
                  <c:v>60.005001068115234</c:v>
                </c:pt>
                <c:pt idx="5232">
                  <c:v>60.005001068115234</c:v>
                </c:pt>
                <c:pt idx="5233">
                  <c:v>60</c:v>
                </c:pt>
                <c:pt idx="5234">
                  <c:v>60</c:v>
                </c:pt>
                <c:pt idx="5235">
                  <c:v>60.002998352050817</c:v>
                </c:pt>
                <c:pt idx="5236">
                  <c:v>60.002998352050817</c:v>
                </c:pt>
                <c:pt idx="5237">
                  <c:v>60.011001586914027</c:v>
                </c:pt>
                <c:pt idx="5238">
                  <c:v>60.011001586914027</c:v>
                </c:pt>
                <c:pt idx="5239">
                  <c:v>60.014999389648388</c:v>
                </c:pt>
                <c:pt idx="5240">
                  <c:v>60.014999389648388</c:v>
                </c:pt>
                <c:pt idx="5241">
                  <c:v>60.016998291015625</c:v>
                </c:pt>
                <c:pt idx="5242">
                  <c:v>60.016998291015625</c:v>
                </c:pt>
                <c:pt idx="5243">
                  <c:v>60.011001586914027</c:v>
                </c:pt>
                <c:pt idx="5244">
                  <c:v>60.011001586914027</c:v>
                </c:pt>
                <c:pt idx="5245">
                  <c:v>60.004001617431605</c:v>
                </c:pt>
                <c:pt idx="5246">
                  <c:v>60.004001617431605</c:v>
                </c:pt>
                <c:pt idx="5247">
                  <c:v>60.004001617431605</c:v>
                </c:pt>
                <c:pt idx="5248">
                  <c:v>60.004001617431605</c:v>
                </c:pt>
                <c:pt idx="5249">
                  <c:v>59.995998382568395</c:v>
                </c:pt>
                <c:pt idx="5250">
                  <c:v>59.995998382568395</c:v>
                </c:pt>
                <c:pt idx="5251">
                  <c:v>59.985000610351555</c:v>
                </c:pt>
                <c:pt idx="5252">
                  <c:v>59.985000610351555</c:v>
                </c:pt>
                <c:pt idx="5253">
                  <c:v>59.978000640869162</c:v>
                </c:pt>
                <c:pt idx="5254">
                  <c:v>59.978000640869162</c:v>
                </c:pt>
                <c:pt idx="5255">
                  <c:v>59.972999572753906</c:v>
                </c:pt>
                <c:pt idx="5256">
                  <c:v>59.972999572753906</c:v>
                </c:pt>
                <c:pt idx="5257">
                  <c:v>59.972000122070313</c:v>
                </c:pt>
                <c:pt idx="5258">
                  <c:v>59.972000122070313</c:v>
                </c:pt>
                <c:pt idx="5259">
                  <c:v>59.967998504638643</c:v>
                </c:pt>
                <c:pt idx="5260">
                  <c:v>59.967998504638643</c:v>
                </c:pt>
                <c:pt idx="5261">
                  <c:v>59.966999053955078</c:v>
                </c:pt>
                <c:pt idx="5262">
                  <c:v>59.966999053955078</c:v>
                </c:pt>
                <c:pt idx="5263">
                  <c:v>59.974998474121101</c:v>
                </c:pt>
                <c:pt idx="5264">
                  <c:v>59.974998474121101</c:v>
                </c:pt>
                <c:pt idx="5265">
                  <c:v>59.976001739501953</c:v>
                </c:pt>
                <c:pt idx="5266">
                  <c:v>59.976001739501953</c:v>
                </c:pt>
                <c:pt idx="5267">
                  <c:v>59.974998474121101</c:v>
                </c:pt>
                <c:pt idx="5268">
                  <c:v>59.974998474121101</c:v>
                </c:pt>
                <c:pt idx="5269">
                  <c:v>59.972999572753906</c:v>
                </c:pt>
                <c:pt idx="5270">
                  <c:v>59.972999572753906</c:v>
                </c:pt>
                <c:pt idx="5271">
                  <c:v>59.970001220703125</c:v>
                </c:pt>
                <c:pt idx="5272">
                  <c:v>59.970001220703125</c:v>
                </c:pt>
                <c:pt idx="5273">
                  <c:v>59.972999572753906</c:v>
                </c:pt>
                <c:pt idx="5274">
                  <c:v>59.972999572753906</c:v>
                </c:pt>
                <c:pt idx="5275">
                  <c:v>59.973999023437472</c:v>
                </c:pt>
                <c:pt idx="5276">
                  <c:v>59.973999023437472</c:v>
                </c:pt>
                <c:pt idx="5277">
                  <c:v>59.977001190185547</c:v>
                </c:pt>
                <c:pt idx="5278">
                  <c:v>59.977001190185547</c:v>
                </c:pt>
                <c:pt idx="5279">
                  <c:v>59.973999023437472</c:v>
                </c:pt>
                <c:pt idx="5280">
                  <c:v>59.973999023437472</c:v>
                </c:pt>
                <c:pt idx="5281">
                  <c:v>59.972000122070313</c:v>
                </c:pt>
                <c:pt idx="5282">
                  <c:v>59.972000122070313</c:v>
                </c:pt>
                <c:pt idx="5283">
                  <c:v>59.970001220703125</c:v>
                </c:pt>
                <c:pt idx="5284">
                  <c:v>59.970001220703125</c:v>
                </c:pt>
                <c:pt idx="5285">
                  <c:v>59.972999572753906</c:v>
                </c:pt>
                <c:pt idx="5286">
                  <c:v>59.972999572753906</c:v>
                </c:pt>
                <c:pt idx="5287">
                  <c:v>59.979000091552734</c:v>
                </c:pt>
                <c:pt idx="5288">
                  <c:v>59.979000091552734</c:v>
                </c:pt>
                <c:pt idx="5289">
                  <c:v>59.986999511718722</c:v>
                </c:pt>
                <c:pt idx="5290">
                  <c:v>59.986999511718722</c:v>
                </c:pt>
                <c:pt idx="5291">
                  <c:v>59.990001678466797</c:v>
                </c:pt>
                <c:pt idx="5292">
                  <c:v>59.990001678466797</c:v>
                </c:pt>
                <c:pt idx="5293">
                  <c:v>59.990001678466797</c:v>
                </c:pt>
                <c:pt idx="5294">
                  <c:v>59.990001678466797</c:v>
                </c:pt>
                <c:pt idx="5295">
                  <c:v>59.995998382568395</c:v>
                </c:pt>
                <c:pt idx="5296">
                  <c:v>59.995998382568395</c:v>
                </c:pt>
                <c:pt idx="5297">
                  <c:v>59.986999511718722</c:v>
                </c:pt>
                <c:pt idx="5298">
                  <c:v>59.986999511718722</c:v>
                </c:pt>
                <c:pt idx="5299">
                  <c:v>59.981998443603459</c:v>
                </c:pt>
                <c:pt idx="5300">
                  <c:v>59.981998443603459</c:v>
                </c:pt>
                <c:pt idx="5301">
                  <c:v>59.983001708984375</c:v>
                </c:pt>
                <c:pt idx="5302">
                  <c:v>59.983001708984375</c:v>
                </c:pt>
                <c:pt idx="5303">
                  <c:v>59.98099899291995</c:v>
                </c:pt>
                <c:pt idx="5304">
                  <c:v>59.98099899291995</c:v>
                </c:pt>
                <c:pt idx="5305">
                  <c:v>59.9799995422363</c:v>
                </c:pt>
                <c:pt idx="5306">
                  <c:v>59.9799995422363</c:v>
                </c:pt>
                <c:pt idx="5307">
                  <c:v>59.981998443603459</c:v>
                </c:pt>
                <c:pt idx="5308">
                  <c:v>59.981998443603459</c:v>
                </c:pt>
                <c:pt idx="5309">
                  <c:v>59.978000640869162</c:v>
                </c:pt>
                <c:pt idx="5310">
                  <c:v>59.978000640869162</c:v>
                </c:pt>
                <c:pt idx="5311">
                  <c:v>59.9799995422363</c:v>
                </c:pt>
                <c:pt idx="5312">
                  <c:v>59.9799995422363</c:v>
                </c:pt>
                <c:pt idx="5313">
                  <c:v>59.984001159667891</c:v>
                </c:pt>
                <c:pt idx="5314">
                  <c:v>59.984001159667891</c:v>
                </c:pt>
                <c:pt idx="5315">
                  <c:v>59.987998962402344</c:v>
                </c:pt>
                <c:pt idx="5316">
                  <c:v>59.987998962402344</c:v>
                </c:pt>
                <c:pt idx="5317">
                  <c:v>59.997001647949205</c:v>
                </c:pt>
                <c:pt idx="5318">
                  <c:v>59.997001647949205</c:v>
                </c:pt>
                <c:pt idx="5319">
                  <c:v>59.998001098632805</c:v>
                </c:pt>
                <c:pt idx="5320">
                  <c:v>59.998001098632805</c:v>
                </c:pt>
                <c:pt idx="5321">
                  <c:v>59.998001098632805</c:v>
                </c:pt>
                <c:pt idx="5322">
                  <c:v>59.998001098632805</c:v>
                </c:pt>
                <c:pt idx="5323">
                  <c:v>60.002998352050817</c:v>
                </c:pt>
                <c:pt idx="5324">
                  <c:v>60.002998352050817</c:v>
                </c:pt>
                <c:pt idx="5325">
                  <c:v>60.014999389648388</c:v>
                </c:pt>
                <c:pt idx="5326">
                  <c:v>60.014999389648388</c:v>
                </c:pt>
                <c:pt idx="5327">
                  <c:v>60.021999359130859</c:v>
                </c:pt>
                <c:pt idx="5328">
                  <c:v>60.021999359130859</c:v>
                </c:pt>
                <c:pt idx="5329">
                  <c:v>60.021999359130859</c:v>
                </c:pt>
                <c:pt idx="5330">
                  <c:v>60.021999359130859</c:v>
                </c:pt>
                <c:pt idx="5331">
                  <c:v>60.023998260498061</c:v>
                </c:pt>
                <c:pt idx="5332">
                  <c:v>60.023998260498061</c:v>
                </c:pt>
                <c:pt idx="5333">
                  <c:v>60.022998809814453</c:v>
                </c:pt>
                <c:pt idx="5334">
                  <c:v>60.022998809814453</c:v>
                </c:pt>
                <c:pt idx="5335">
                  <c:v>60.022998809814453</c:v>
                </c:pt>
                <c:pt idx="5336">
                  <c:v>60.022998809814453</c:v>
                </c:pt>
                <c:pt idx="5337">
                  <c:v>60.014999389648388</c:v>
                </c:pt>
                <c:pt idx="5338">
                  <c:v>60.014999389648388</c:v>
                </c:pt>
                <c:pt idx="5339">
                  <c:v>60.014999389648388</c:v>
                </c:pt>
                <c:pt idx="5340">
                  <c:v>60.014999389648388</c:v>
                </c:pt>
                <c:pt idx="5341">
                  <c:v>60.018001556396428</c:v>
                </c:pt>
                <c:pt idx="5342">
                  <c:v>60.018001556396428</c:v>
                </c:pt>
                <c:pt idx="5343">
                  <c:v>60.012001037597628</c:v>
                </c:pt>
                <c:pt idx="5344">
                  <c:v>60.012001037597628</c:v>
                </c:pt>
                <c:pt idx="5345">
                  <c:v>60.007999420166001</c:v>
                </c:pt>
                <c:pt idx="5346">
                  <c:v>60.007999420166001</c:v>
                </c:pt>
                <c:pt idx="5347">
                  <c:v>60.011001586914027</c:v>
                </c:pt>
                <c:pt idx="5348">
                  <c:v>60.011001586914027</c:v>
                </c:pt>
                <c:pt idx="5349">
                  <c:v>60.013999938964879</c:v>
                </c:pt>
                <c:pt idx="5350">
                  <c:v>60.013999938964879</c:v>
                </c:pt>
                <c:pt idx="5351">
                  <c:v>60.013999938964879</c:v>
                </c:pt>
                <c:pt idx="5352">
                  <c:v>60.013999938964879</c:v>
                </c:pt>
                <c:pt idx="5353">
                  <c:v>60.012001037597628</c:v>
                </c:pt>
                <c:pt idx="5354">
                  <c:v>60.012001037597628</c:v>
                </c:pt>
                <c:pt idx="5355">
                  <c:v>60.004001617431605</c:v>
                </c:pt>
                <c:pt idx="5356">
                  <c:v>60.004001617431605</c:v>
                </c:pt>
                <c:pt idx="5357">
                  <c:v>60</c:v>
                </c:pt>
                <c:pt idx="5358">
                  <c:v>60</c:v>
                </c:pt>
                <c:pt idx="5359">
                  <c:v>59.995998382568395</c:v>
                </c:pt>
                <c:pt idx="5360">
                  <c:v>59.995998382568395</c:v>
                </c:pt>
                <c:pt idx="5361">
                  <c:v>59.995998382568395</c:v>
                </c:pt>
                <c:pt idx="5362">
                  <c:v>59.995998382568395</c:v>
                </c:pt>
                <c:pt idx="5363">
                  <c:v>59.990001678466797</c:v>
                </c:pt>
                <c:pt idx="5364">
                  <c:v>59.990001678466797</c:v>
                </c:pt>
                <c:pt idx="5365">
                  <c:v>59.990001678466797</c:v>
                </c:pt>
                <c:pt idx="5366">
                  <c:v>59.990001678466797</c:v>
                </c:pt>
                <c:pt idx="5367">
                  <c:v>59.990001678466797</c:v>
                </c:pt>
                <c:pt idx="5368">
                  <c:v>59.990001678466797</c:v>
                </c:pt>
                <c:pt idx="5369">
                  <c:v>59.990001678466797</c:v>
                </c:pt>
                <c:pt idx="5370">
                  <c:v>59.990001678466797</c:v>
                </c:pt>
                <c:pt idx="5371">
                  <c:v>59.988998413085937</c:v>
                </c:pt>
                <c:pt idx="5372">
                  <c:v>59.988998413085937</c:v>
                </c:pt>
                <c:pt idx="5373">
                  <c:v>59.987998962402344</c:v>
                </c:pt>
                <c:pt idx="5374">
                  <c:v>59.987998962402344</c:v>
                </c:pt>
                <c:pt idx="5375">
                  <c:v>59.985000610351555</c:v>
                </c:pt>
                <c:pt idx="5376">
                  <c:v>59.985000610351555</c:v>
                </c:pt>
                <c:pt idx="5377">
                  <c:v>59.98099899291995</c:v>
                </c:pt>
                <c:pt idx="5378">
                  <c:v>59.98099899291995</c:v>
                </c:pt>
                <c:pt idx="5379">
                  <c:v>59.981998443603459</c:v>
                </c:pt>
                <c:pt idx="5380">
                  <c:v>59.981998443603459</c:v>
                </c:pt>
                <c:pt idx="5381">
                  <c:v>59.985000610351555</c:v>
                </c:pt>
                <c:pt idx="5382">
                  <c:v>59.985000610351555</c:v>
                </c:pt>
                <c:pt idx="5383">
                  <c:v>59.985000610351555</c:v>
                </c:pt>
                <c:pt idx="5384">
                  <c:v>59.985000610351555</c:v>
                </c:pt>
                <c:pt idx="5385">
                  <c:v>59.985000610351555</c:v>
                </c:pt>
                <c:pt idx="5386">
                  <c:v>59.985000610351555</c:v>
                </c:pt>
                <c:pt idx="5387">
                  <c:v>59.986000061035128</c:v>
                </c:pt>
                <c:pt idx="5388">
                  <c:v>59.986000061035128</c:v>
                </c:pt>
                <c:pt idx="5389">
                  <c:v>59.987998962402344</c:v>
                </c:pt>
                <c:pt idx="5390">
                  <c:v>59.987998962402344</c:v>
                </c:pt>
                <c:pt idx="5391">
                  <c:v>59.990001678466797</c:v>
                </c:pt>
                <c:pt idx="5392">
                  <c:v>59.990001678466797</c:v>
                </c:pt>
                <c:pt idx="5393">
                  <c:v>59.994998931884794</c:v>
                </c:pt>
                <c:pt idx="5394">
                  <c:v>59.994998931884794</c:v>
                </c:pt>
                <c:pt idx="5395">
                  <c:v>60.006000518798828</c:v>
                </c:pt>
                <c:pt idx="5396">
                  <c:v>60.006000518798828</c:v>
                </c:pt>
                <c:pt idx="5397">
                  <c:v>60.009998321533203</c:v>
                </c:pt>
                <c:pt idx="5398">
                  <c:v>60.009998321533203</c:v>
                </c:pt>
                <c:pt idx="5399">
                  <c:v>60.013000488281222</c:v>
                </c:pt>
                <c:pt idx="5400">
                  <c:v>60.013000488281222</c:v>
                </c:pt>
                <c:pt idx="5401">
                  <c:v>60.015998840332031</c:v>
                </c:pt>
                <c:pt idx="5402">
                  <c:v>60.015998840332031</c:v>
                </c:pt>
                <c:pt idx="5403">
                  <c:v>60.013000488281222</c:v>
                </c:pt>
                <c:pt idx="5404">
                  <c:v>60.013000488281222</c:v>
                </c:pt>
                <c:pt idx="5405">
                  <c:v>60.014999389648388</c:v>
                </c:pt>
                <c:pt idx="5406">
                  <c:v>60.014999389648388</c:v>
                </c:pt>
                <c:pt idx="5407">
                  <c:v>60.015998840332031</c:v>
                </c:pt>
                <c:pt idx="5408">
                  <c:v>60.015998840332031</c:v>
                </c:pt>
                <c:pt idx="5409">
                  <c:v>60.020000457763615</c:v>
                </c:pt>
                <c:pt idx="5410">
                  <c:v>60.020000457763615</c:v>
                </c:pt>
                <c:pt idx="5411">
                  <c:v>60.020999908447266</c:v>
                </c:pt>
                <c:pt idx="5412">
                  <c:v>60.020999908447266</c:v>
                </c:pt>
                <c:pt idx="5413">
                  <c:v>60.023998260498061</c:v>
                </c:pt>
                <c:pt idx="5414">
                  <c:v>60.023998260498061</c:v>
                </c:pt>
                <c:pt idx="5415">
                  <c:v>60.027999877929687</c:v>
                </c:pt>
                <c:pt idx="5416">
                  <c:v>60.027999877929687</c:v>
                </c:pt>
                <c:pt idx="5417">
                  <c:v>60.029998779296875</c:v>
                </c:pt>
                <c:pt idx="5418">
                  <c:v>60.029998779296875</c:v>
                </c:pt>
                <c:pt idx="5419">
                  <c:v>60.03300094604495</c:v>
                </c:pt>
                <c:pt idx="5420">
                  <c:v>60.03300094604495</c:v>
                </c:pt>
                <c:pt idx="5421">
                  <c:v>60.030998229980469</c:v>
                </c:pt>
                <c:pt idx="5422">
                  <c:v>60.030998229980469</c:v>
                </c:pt>
                <c:pt idx="5423">
                  <c:v>60.035999298095739</c:v>
                </c:pt>
                <c:pt idx="5424">
                  <c:v>60.035999298095739</c:v>
                </c:pt>
                <c:pt idx="5425">
                  <c:v>60.034999847412095</c:v>
                </c:pt>
                <c:pt idx="5426">
                  <c:v>60.034999847412095</c:v>
                </c:pt>
                <c:pt idx="5427">
                  <c:v>60.034000396728516</c:v>
                </c:pt>
                <c:pt idx="5428">
                  <c:v>60.034000396728516</c:v>
                </c:pt>
                <c:pt idx="5429">
                  <c:v>60.0320014953613</c:v>
                </c:pt>
                <c:pt idx="5430">
                  <c:v>60.0320014953613</c:v>
                </c:pt>
                <c:pt idx="5431">
                  <c:v>60.028999328613281</c:v>
                </c:pt>
                <c:pt idx="5432">
                  <c:v>60.028999328613281</c:v>
                </c:pt>
                <c:pt idx="5433">
                  <c:v>60.030998229980469</c:v>
                </c:pt>
                <c:pt idx="5434">
                  <c:v>60.030998229980469</c:v>
                </c:pt>
                <c:pt idx="5435">
                  <c:v>60.028999328613281</c:v>
                </c:pt>
                <c:pt idx="5436">
                  <c:v>60.028999328613281</c:v>
                </c:pt>
                <c:pt idx="5437">
                  <c:v>60.034000396728516</c:v>
                </c:pt>
                <c:pt idx="5438">
                  <c:v>60.034000396728516</c:v>
                </c:pt>
                <c:pt idx="5439">
                  <c:v>60.048999786376953</c:v>
                </c:pt>
                <c:pt idx="5440">
                  <c:v>60.048999786376953</c:v>
                </c:pt>
                <c:pt idx="5441">
                  <c:v>60.047000885009766</c:v>
                </c:pt>
                <c:pt idx="5442">
                  <c:v>60.047000885009766</c:v>
                </c:pt>
                <c:pt idx="5443">
                  <c:v>60.042999267578132</c:v>
                </c:pt>
                <c:pt idx="5444">
                  <c:v>60.042999267578132</c:v>
                </c:pt>
                <c:pt idx="5445">
                  <c:v>60.044998168945305</c:v>
                </c:pt>
                <c:pt idx="5446">
                  <c:v>60.044998168945305</c:v>
                </c:pt>
                <c:pt idx="5447">
                  <c:v>60.044998168945305</c:v>
                </c:pt>
                <c:pt idx="5448">
                  <c:v>60.044998168945305</c:v>
                </c:pt>
                <c:pt idx="5449">
                  <c:v>60.041999816894524</c:v>
                </c:pt>
                <c:pt idx="5450">
                  <c:v>60.041999816894524</c:v>
                </c:pt>
                <c:pt idx="5451">
                  <c:v>60.044998168945305</c:v>
                </c:pt>
                <c:pt idx="5452">
                  <c:v>60.044998168945305</c:v>
                </c:pt>
                <c:pt idx="5453">
                  <c:v>60.047000885009766</c:v>
                </c:pt>
                <c:pt idx="5454">
                  <c:v>60.047000885009766</c:v>
                </c:pt>
                <c:pt idx="5455">
                  <c:v>60.042999267578132</c:v>
                </c:pt>
                <c:pt idx="5456">
                  <c:v>60.042999267578132</c:v>
                </c:pt>
                <c:pt idx="5457">
                  <c:v>60.03699874877934</c:v>
                </c:pt>
                <c:pt idx="5458">
                  <c:v>60.03699874877934</c:v>
                </c:pt>
                <c:pt idx="5459">
                  <c:v>60.040000915527351</c:v>
                </c:pt>
                <c:pt idx="5460">
                  <c:v>60.040000915527351</c:v>
                </c:pt>
                <c:pt idx="5461">
                  <c:v>60.03699874877934</c:v>
                </c:pt>
                <c:pt idx="5462">
                  <c:v>60.03699874877934</c:v>
                </c:pt>
                <c:pt idx="5463">
                  <c:v>60.039001464843722</c:v>
                </c:pt>
                <c:pt idx="5464">
                  <c:v>60.039001464843722</c:v>
                </c:pt>
                <c:pt idx="5465">
                  <c:v>60.043998718261719</c:v>
                </c:pt>
                <c:pt idx="5466">
                  <c:v>60.043998718261719</c:v>
                </c:pt>
                <c:pt idx="5467">
                  <c:v>60.041999816894524</c:v>
                </c:pt>
                <c:pt idx="5468">
                  <c:v>60.041999816894524</c:v>
                </c:pt>
                <c:pt idx="5469">
                  <c:v>60.041999816894524</c:v>
                </c:pt>
                <c:pt idx="5470">
                  <c:v>60.041999816894524</c:v>
                </c:pt>
                <c:pt idx="5471">
                  <c:v>60.043998718261719</c:v>
                </c:pt>
                <c:pt idx="5472">
                  <c:v>60.043998718261719</c:v>
                </c:pt>
                <c:pt idx="5473">
                  <c:v>60.047000885009766</c:v>
                </c:pt>
                <c:pt idx="5474">
                  <c:v>60.047000885009766</c:v>
                </c:pt>
                <c:pt idx="5475">
                  <c:v>60.043998718261719</c:v>
                </c:pt>
                <c:pt idx="5476">
                  <c:v>60.043998718261719</c:v>
                </c:pt>
                <c:pt idx="5477">
                  <c:v>60.049999237060547</c:v>
                </c:pt>
                <c:pt idx="5478">
                  <c:v>60.049999237060547</c:v>
                </c:pt>
                <c:pt idx="5479">
                  <c:v>60.049999237060547</c:v>
                </c:pt>
                <c:pt idx="5480">
                  <c:v>60.049999237060547</c:v>
                </c:pt>
                <c:pt idx="5481">
                  <c:v>60.042999267578132</c:v>
                </c:pt>
                <c:pt idx="5482">
                  <c:v>60.042999267578132</c:v>
                </c:pt>
                <c:pt idx="5483">
                  <c:v>60.042999267578132</c:v>
                </c:pt>
                <c:pt idx="5484">
                  <c:v>60.042999267578132</c:v>
                </c:pt>
                <c:pt idx="5485">
                  <c:v>60.042999267578132</c:v>
                </c:pt>
                <c:pt idx="5486">
                  <c:v>60.042999267578132</c:v>
                </c:pt>
                <c:pt idx="5487">
                  <c:v>60.041999816894524</c:v>
                </c:pt>
                <c:pt idx="5488">
                  <c:v>60.041999816894524</c:v>
                </c:pt>
                <c:pt idx="5489">
                  <c:v>60.034999847412095</c:v>
                </c:pt>
                <c:pt idx="5490">
                  <c:v>60.034999847412095</c:v>
                </c:pt>
                <c:pt idx="5491">
                  <c:v>60.023998260498061</c:v>
                </c:pt>
                <c:pt idx="5492">
                  <c:v>60.023998260498061</c:v>
                </c:pt>
                <c:pt idx="5493">
                  <c:v>60.020999908447266</c:v>
                </c:pt>
                <c:pt idx="5494">
                  <c:v>60.020999908447266</c:v>
                </c:pt>
                <c:pt idx="5495">
                  <c:v>60.020000457763615</c:v>
                </c:pt>
                <c:pt idx="5496">
                  <c:v>60.020000457763615</c:v>
                </c:pt>
                <c:pt idx="5497">
                  <c:v>60.022998809814453</c:v>
                </c:pt>
                <c:pt idx="5498">
                  <c:v>60.022998809814453</c:v>
                </c:pt>
                <c:pt idx="5499">
                  <c:v>60.016998291015625</c:v>
                </c:pt>
                <c:pt idx="5500">
                  <c:v>60.016998291015625</c:v>
                </c:pt>
                <c:pt idx="5501">
                  <c:v>60.013999938964879</c:v>
                </c:pt>
                <c:pt idx="5502">
                  <c:v>60.013999938964879</c:v>
                </c:pt>
                <c:pt idx="5503">
                  <c:v>60.014999389648388</c:v>
                </c:pt>
                <c:pt idx="5504">
                  <c:v>60.014999389648388</c:v>
                </c:pt>
                <c:pt idx="5505">
                  <c:v>60.018001556396428</c:v>
                </c:pt>
                <c:pt idx="5506">
                  <c:v>60.018001556396428</c:v>
                </c:pt>
                <c:pt idx="5507">
                  <c:v>60.018001556396428</c:v>
                </c:pt>
                <c:pt idx="5508">
                  <c:v>60.018001556396428</c:v>
                </c:pt>
                <c:pt idx="5509">
                  <c:v>60.014999389648388</c:v>
                </c:pt>
                <c:pt idx="5510">
                  <c:v>60.014999389648388</c:v>
                </c:pt>
                <c:pt idx="5511">
                  <c:v>60.013999938964879</c:v>
                </c:pt>
                <c:pt idx="5512">
                  <c:v>60.013999938964879</c:v>
                </c:pt>
                <c:pt idx="5513">
                  <c:v>60.009998321533203</c:v>
                </c:pt>
                <c:pt idx="5514">
                  <c:v>60.009998321533203</c:v>
                </c:pt>
                <c:pt idx="5515">
                  <c:v>60.008998870849609</c:v>
                </c:pt>
                <c:pt idx="5516">
                  <c:v>60.008998870849609</c:v>
                </c:pt>
                <c:pt idx="5517">
                  <c:v>60.011001586914027</c:v>
                </c:pt>
                <c:pt idx="5518">
                  <c:v>60.011001586914027</c:v>
                </c:pt>
                <c:pt idx="5519">
                  <c:v>60.011001586914027</c:v>
                </c:pt>
                <c:pt idx="5520">
                  <c:v>60.011001586914027</c:v>
                </c:pt>
                <c:pt idx="5521">
                  <c:v>60.009998321533203</c:v>
                </c:pt>
                <c:pt idx="5522">
                  <c:v>60.009998321533203</c:v>
                </c:pt>
                <c:pt idx="5523">
                  <c:v>60.011001586914027</c:v>
                </c:pt>
                <c:pt idx="5524">
                  <c:v>60.011001586914027</c:v>
                </c:pt>
                <c:pt idx="5525">
                  <c:v>60.015998840332031</c:v>
                </c:pt>
                <c:pt idx="5526">
                  <c:v>60.015998840332031</c:v>
                </c:pt>
                <c:pt idx="5527">
                  <c:v>60.018001556396428</c:v>
                </c:pt>
                <c:pt idx="5528">
                  <c:v>60.018001556396428</c:v>
                </c:pt>
                <c:pt idx="5529">
                  <c:v>60.013999938964879</c:v>
                </c:pt>
                <c:pt idx="5530">
                  <c:v>60.013999938964879</c:v>
                </c:pt>
                <c:pt idx="5531">
                  <c:v>60.013000488281222</c:v>
                </c:pt>
                <c:pt idx="5532">
                  <c:v>60.013000488281222</c:v>
                </c:pt>
                <c:pt idx="5533">
                  <c:v>60.009998321533203</c:v>
                </c:pt>
                <c:pt idx="5534">
                  <c:v>60.009998321533203</c:v>
                </c:pt>
                <c:pt idx="5535">
                  <c:v>60.007999420166001</c:v>
                </c:pt>
                <c:pt idx="5536">
                  <c:v>60.007999420166001</c:v>
                </c:pt>
                <c:pt idx="5537">
                  <c:v>60.002998352050817</c:v>
                </c:pt>
                <c:pt idx="5538">
                  <c:v>60.002998352050817</c:v>
                </c:pt>
                <c:pt idx="5539">
                  <c:v>59.988998413085937</c:v>
                </c:pt>
                <c:pt idx="5540">
                  <c:v>59.988998413085937</c:v>
                </c:pt>
                <c:pt idx="5541">
                  <c:v>59.979000091552734</c:v>
                </c:pt>
                <c:pt idx="5542">
                  <c:v>59.979000091552734</c:v>
                </c:pt>
                <c:pt idx="5543">
                  <c:v>59.973999023437472</c:v>
                </c:pt>
                <c:pt idx="5544">
                  <c:v>59.973999023437472</c:v>
                </c:pt>
                <c:pt idx="5545">
                  <c:v>59.970001220703125</c:v>
                </c:pt>
                <c:pt idx="5546">
                  <c:v>59.970001220703125</c:v>
                </c:pt>
                <c:pt idx="5547">
                  <c:v>59.970001220703125</c:v>
                </c:pt>
                <c:pt idx="5548">
                  <c:v>59.970001220703125</c:v>
                </c:pt>
                <c:pt idx="5549">
                  <c:v>59.967998504638643</c:v>
                </c:pt>
                <c:pt idx="5550">
                  <c:v>59.967998504638643</c:v>
                </c:pt>
                <c:pt idx="5551">
                  <c:v>59.965000152587912</c:v>
                </c:pt>
                <c:pt idx="5552">
                  <c:v>59.965000152587912</c:v>
                </c:pt>
                <c:pt idx="5553">
                  <c:v>59.958999633789055</c:v>
                </c:pt>
                <c:pt idx="5554">
                  <c:v>59.958999633789055</c:v>
                </c:pt>
                <c:pt idx="5555">
                  <c:v>59.962001800537109</c:v>
                </c:pt>
                <c:pt idx="5556">
                  <c:v>59.962001800537109</c:v>
                </c:pt>
                <c:pt idx="5557">
                  <c:v>59.963001251220668</c:v>
                </c:pt>
                <c:pt idx="5558">
                  <c:v>59.963001251220668</c:v>
                </c:pt>
                <c:pt idx="5559">
                  <c:v>59.962001800537109</c:v>
                </c:pt>
                <c:pt idx="5560">
                  <c:v>59.962001800537109</c:v>
                </c:pt>
                <c:pt idx="5561">
                  <c:v>59.962001800537109</c:v>
                </c:pt>
                <c:pt idx="5562">
                  <c:v>59.962001800537109</c:v>
                </c:pt>
                <c:pt idx="5563">
                  <c:v>59.959999084472628</c:v>
                </c:pt>
                <c:pt idx="5564">
                  <c:v>59.959999084472628</c:v>
                </c:pt>
                <c:pt idx="5565">
                  <c:v>59.963001251220668</c:v>
                </c:pt>
                <c:pt idx="5566">
                  <c:v>59.963001251220668</c:v>
                </c:pt>
                <c:pt idx="5567">
                  <c:v>59.964000701904297</c:v>
                </c:pt>
                <c:pt idx="5568">
                  <c:v>59.964000701904297</c:v>
                </c:pt>
                <c:pt idx="5569">
                  <c:v>59.964000701904297</c:v>
                </c:pt>
                <c:pt idx="5570">
                  <c:v>59.964000701904297</c:v>
                </c:pt>
                <c:pt idx="5571">
                  <c:v>59.969001770019524</c:v>
                </c:pt>
                <c:pt idx="5572">
                  <c:v>59.969001770019524</c:v>
                </c:pt>
                <c:pt idx="5573">
                  <c:v>59.972000122070313</c:v>
                </c:pt>
                <c:pt idx="5574">
                  <c:v>59.972000122070313</c:v>
                </c:pt>
                <c:pt idx="5575">
                  <c:v>59.972999572753906</c:v>
                </c:pt>
                <c:pt idx="5576">
                  <c:v>59.972999572753906</c:v>
                </c:pt>
                <c:pt idx="5577">
                  <c:v>59.970001220703125</c:v>
                </c:pt>
                <c:pt idx="5578">
                  <c:v>59.970001220703125</c:v>
                </c:pt>
                <c:pt idx="5579">
                  <c:v>59.970001220703125</c:v>
                </c:pt>
                <c:pt idx="5580">
                  <c:v>59.970001220703125</c:v>
                </c:pt>
                <c:pt idx="5581">
                  <c:v>59.972000122070313</c:v>
                </c:pt>
                <c:pt idx="5582">
                  <c:v>59.972000122070313</c:v>
                </c:pt>
                <c:pt idx="5583">
                  <c:v>59.972000122070313</c:v>
                </c:pt>
                <c:pt idx="5584">
                  <c:v>59.972000122070313</c:v>
                </c:pt>
                <c:pt idx="5585">
                  <c:v>59.973999023437472</c:v>
                </c:pt>
                <c:pt idx="5586">
                  <c:v>59.973999023437472</c:v>
                </c:pt>
                <c:pt idx="5587">
                  <c:v>59.974998474121101</c:v>
                </c:pt>
                <c:pt idx="5588">
                  <c:v>59.974998474121101</c:v>
                </c:pt>
                <c:pt idx="5589">
                  <c:v>59.972000122070313</c:v>
                </c:pt>
                <c:pt idx="5590">
                  <c:v>59.972000122070313</c:v>
                </c:pt>
                <c:pt idx="5591">
                  <c:v>59.972000122070313</c:v>
                </c:pt>
                <c:pt idx="5592">
                  <c:v>59.972000122070313</c:v>
                </c:pt>
                <c:pt idx="5593">
                  <c:v>59.971000671386662</c:v>
                </c:pt>
                <c:pt idx="5594">
                  <c:v>59.971000671386662</c:v>
                </c:pt>
                <c:pt idx="5595">
                  <c:v>59.969001770019524</c:v>
                </c:pt>
                <c:pt idx="5596">
                  <c:v>59.969001770019524</c:v>
                </c:pt>
                <c:pt idx="5597">
                  <c:v>59.966999053955078</c:v>
                </c:pt>
                <c:pt idx="5598">
                  <c:v>59.966999053955078</c:v>
                </c:pt>
                <c:pt idx="5599">
                  <c:v>59.979000091552734</c:v>
                </c:pt>
                <c:pt idx="5600">
                  <c:v>59.979000091552734</c:v>
                </c:pt>
                <c:pt idx="5601">
                  <c:v>59.9799995422363</c:v>
                </c:pt>
                <c:pt idx="5602">
                  <c:v>59.9799995422363</c:v>
                </c:pt>
                <c:pt idx="5603">
                  <c:v>59.979000091552734</c:v>
                </c:pt>
                <c:pt idx="5604">
                  <c:v>59.979000091552734</c:v>
                </c:pt>
                <c:pt idx="5605">
                  <c:v>59.978000640869162</c:v>
                </c:pt>
                <c:pt idx="5606">
                  <c:v>59.978000640869162</c:v>
                </c:pt>
                <c:pt idx="5607">
                  <c:v>59.978000640869162</c:v>
                </c:pt>
                <c:pt idx="5608">
                  <c:v>59.978000640869162</c:v>
                </c:pt>
                <c:pt idx="5609">
                  <c:v>59.972000122070313</c:v>
                </c:pt>
                <c:pt idx="5610">
                  <c:v>59.972000122070313</c:v>
                </c:pt>
                <c:pt idx="5611">
                  <c:v>59.966999053955078</c:v>
                </c:pt>
                <c:pt idx="5612">
                  <c:v>59.966999053955078</c:v>
                </c:pt>
                <c:pt idx="5613">
                  <c:v>59.967998504638643</c:v>
                </c:pt>
                <c:pt idx="5614">
                  <c:v>59.967998504638643</c:v>
                </c:pt>
                <c:pt idx="5615">
                  <c:v>59.965999603271484</c:v>
                </c:pt>
                <c:pt idx="5616">
                  <c:v>59.965999603271484</c:v>
                </c:pt>
                <c:pt idx="5617">
                  <c:v>59.96099853515625</c:v>
                </c:pt>
                <c:pt idx="5618">
                  <c:v>59.96099853515625</c:v>
                </c:pt>
                <c:pt idx="5619">
                  <c:v>59.96099853515625</c:v>
                </c:pt>
                <c:pt idx="5620">
                  <c:v>59.96099853515625</c:v>
                </c:pt>
                <c:pt idx="5621">
                  <c:v>59.959999084472628</c:v>
                </c:pt>
                <c:pt idx="5622">
                  <c:v>59.959999084472628</c:v>
                </c:pt>
                <c:pt idx="5623">
                  <c:v>59.965000152587912</c:v>
                </c:pt>
                <c:pt idx="5624">
                  <c:v>59.965000152587912</c:v>
                </c:pt>
                <c:pt idx="5625">
                  <c:v>59.981998443603459</c:v>
                </c:pt>
                <c:pt idx="5626">
                  <c:v>59.981998443603459</c:v>
                </c:pt>
                <c:pt idx="5627">
                  <c:v>59.994998931884794</c:v>
                </c:pt>
                <c:pt idx="5628">
                  <c:v>59.994998931884794</c:v>
                </c:pt>
                <c:pt idx="5629">
                  <c:v>60.002998352050817</c:v>
                </c:pt>
                <c:pt idx="5630">
                  <c:v>60.002998352050817</c:v>
                </c:pt>
                <c:pt idx="5631">
                  <c:v>60.006000518798828</c:v>
                </c:pt>
                <c:pt idx="5632">
                  <c:v>60.006000518798828</c:v>
                </c:pt>
                <c:pt idx="5633">
                  <c:v>60.005001068115234</c:v>
                </c:pt>
                <c:pt idx="5634">
                  <c:v>60.005001068115234</c:v>
                </c:pt>
                <c:pt idx="5635">
                  <c:v>60.004001617431605</c:v>
                </c:pt>
                <c:pt idx="5636">
                  <c:v>60.004001617431605</c:v>
                </c:pt>
                <c:pt idx="5637">
                  <c:v>60.002998352050817</c:v>
                </c:pt>
                <c:pt idx="5638">
                  <c:v>60.002998352050817</c:v>
                </c:pt>
                <c:pt idx="5639">
                  <c:v>60.002998352050817</c:v>
                </c:pt>
                <c:pt idx="5640">
                  <c:v>60.002998352050817</c:v>
                </c:pt>
                <c:pt idx="5641">
                  <c:v>60.004001617431605</c:v>
                </c:pt>
                <c:pt idx="5642">
                  <c:v>60.004001617431605</c:v>
                </c:pt>
                <c:pt idx="5643">
                  <c:v>60.002998352050817</c:v>
                </c:pt>
                <c:pt idx="5644">
                  <c:v>60.002998352050817</c:v>
                </c:pt>
                <c:pt idx="5645">
                  <c:v>60.000999450683544</c:v>
                </c:pt>
                <c:pt idx="5646">
                  <c:v>60.000999450683544</c:v>
                </c:pt>
                <c:pt idx="5647">
                  <c:v>59.995998382568395</c:v>
                </c:pt>
                <c:pt idx="5648">
                  <c:v>59.995998382568395</c:v>
                </c:pt>
                <c:pt idx="5649">
                  <c:v>59.999000549316378</c:v>
                </c:pt>
                <c:pt idx="5650">
                  <c:v>59.999000549316378</c:v>
                </c:pt>
                <c:pt idx="5651">
                  <c:v>59.999000549316378</c:v>
                </c:pt>
                <c:pt idx="5652">
                  <c:v>59.999000549316378</c:v>
                </c:pt>
                <c:pt idx="5653">
                  <c:v>59.986999511718722</c:v>
                </c:pt>
                <c:pt idx="5654">
                  <c:v>59.986999511718722</c:v>
                </c:pt>
                <c:pt idx="5655">
                  <c:v>59.9799995422363</c:v>
                </c:pt>
                <c:pt idx="5656">
                  <c:v>59.9799995422363</c:v>
                </c:pt>
                <c:pt idx="5657">
                  <c:v>59.981998443603459</c:v>
                </c:pt>
                <c:pt idx="5658">
                  <c:v>59.981998443603459</c:v>
                </c:pt>
                <c:pt idx="5659">
                  <c:v>59.978000640869162</c:v>
                </c:pt>
                <c:pt idx="5660">
                  <c:v>59.978000640869162</c:v>
                </c:pt>
                <c:pt idx="5661">
                  <c:v>59.978000640869162</c:v>
                </c:pt>
                <c:pt idx="5662">
                  <c:v>59.978000640869162</c:v>
                </c:pt>
                <c:pt idx="5663">
                  <c:v>59.9799995422363</c:v>
                </c:pt>
                <c:pt idx="5664">
                  <c:v>59.9799995422363</c:v>
                </c:pt>
                <c:pt idx="5665">
                  <c:v>59.9799995422363</c:v>
                </c:pt>
                <c:pt idx="5666">
                  <c:v>59.9799995422363</c:v>
                </c:pt>
                <c:pt idx="5667">
                  <c:v>59.979000091552734</c:v>
                </c:pt>
                <c:pt idx="5668">
                  <c:v>59.979000091552734</c:v>
                </c:pt>
                <c:pt idx="5669">
                  <c:v>59.965000152587912</c:v>
                </c:pt>
                <c:pt idx="5670">
                  <c:v>59.965000152587912</c:v>
                </c:pt>
                <c:pt idx="5671">
                  <c:v>59.96099853515625</c:v>
                </c:pt>
                <c:pt idx="5672">
                  <c:v>59.96099853515625</c:v>
                </c:pt>
                <c:pt idx="5673">
                  <c:v>59.965000152587912</c:v>
                </c:pt>
                <c:pt idx="5674">
                  <c:v>59.965000152587912</c:v>
                </c:pt>
                <c:pt idx="5675">
                  <c:v>59.967998504638643</c:v>
                </c:pt>
                <c:pt idx="5676">
                  <c:v>59.967998504638643</c:v>
                </c:pt>
                <c:pt idx="5677">
                  <c:v>59.969001770019524</c:v>
                </c:pt>
                <c:pt idx="5678">
                  <c:v>59.969001770019524</c:v>
                </c:pt>
                <c:pt idx="5679">
                  <c:v>59.966999053955078</c:v>
                </c:pt>
                <c:pt idx="5680">
                  <c:v>59.966999053955078</c:v>
                </c:pt>
                <c:pt idx="5681">
                  <c:v>59.966999053955078</c:v>
                </c:pt>
                <c:pt idx="5682">
                  <c:v>59.966999053955078</c:v>
                </c:pt>
                <c:pt idx="5683">
                  <c:v>59.971000671386662</c:v>
                </c:pt>
                <c:pt idx="5684">
                  <c:v>59.971000671386662</c:v>
                </c:pt>
                <c:pt idx="5685">
                  <c:v>59.970001220703125</c:v>
                </c:pt>
                <c:pt idx="5686">
                  <c:v>59.970001220703125</c:v>
                </c:pt>
                <c:pt idx="5687">
                  <c:v>59.969001770019524</c:v>
                </c:pt>
                <c:pt idx="5688">
                  <c:v>59.969001770019524</c:v>
                </c:pt>
                <c:pt idx="5689">
                  <c:v>59.966999053955078</c:v>
                </c:pt>
                <c:pt idx="5690">
                  <c:v>59.966999053955078</c:v>
                </c:pt>
                <c:pt idx="5691">
                  <c:v>59.969001770019524</c:v>
                </c:pt>
                <c:pt idx="5692">
                  <c:v>59.969001770019524</c:v>
                </c:pt>
                <c:pt idx="5693">
                  <c:v>59.974998474121101</c:v>
                </c:pt>
                <c:pt idx="5694">
                  <c:v>59.974998474121101</c:v>
                </c:pt>
                <c:pt idx="5695">
                  <c:v>59.974998474121101</c:v>
                </c:pt>
                <c:pt idx="5696">
                  <c:v>59.974998474121101</c:v>
                </c:pt>
                <c:pt idx="5697">
                  <c:v>59.974998474121101</c:v>
                </c:pt>
                <c:pt idx="5698">
                  <c:v>59.974998474121101</c:v>
                </c:pt>
                <c:pt idx="5699">
                  <c:v>59.979000091552734</c:v>
                </c:pt>
                <c:pt idx="5700">
                  <c:v>59.979000091552734</c:v>
                </c:pt>
                <c:pt idx="5701">
                  <c:v>59.9799995422363</c:v>
                </c:pt>
                <c:pt idx="5702">
                  <c:v>59.9799995422363</c:v>
                </c:pt>
                <c:pt idx="5703">
                  <c:v>59.985000610351555</c:v>
                </c:pt>
                <c:pt idx="5704">
                  <c:v>59.985000610351555</c:v>
                </c:pt>
                <c:pt idx="5705">
                  <c:v>59.990001678466797</c:v>
                </c:pt>
                <c:pt idx="5706">
                  <c:v>59.990001678466797</c:v>
                </c:pt>
                <c:pt idx="5707">
                  <c:v>59.993000030517578</c:v>
                </c:pt>
                <c:pt idx="5708">
                  <c:v>59.993000030517578</c:v>
                </c:pt>
                <c:pt idx="5709">
                  <c:v>59.995998382568395</c:v>
                </c:pt>
                <c:pt idx="5710">
                  <c:v>59.995998382568395</c:v>
                </c:pt>
                <c:pt idx="5711">
                  <c:v>59.993999481201143</c:v>
                </c:pt>
                <c:pt idx="5712">
                  <c:v>59.993999481201143</c:v>
                </c:pt>
                <c:pt idx="5713">
                  <c:v>59.991001129150391</c:v>
                </c:pt>
                <c:pt idx="5714">
                  <c:v>59.991001129150391</c:v>
                </c:pt>
                <c:pt idx="5715">
                  <c:v>59.984001159667891</c:v>
                </c:pt>
                <c:pt idx="5716">
                  <c:v>59.984001159667891</c:v>
                </c:pt>
                <c:pt idx="5717">
                  <c:v>59.984001159667891</c:v>
                </c:pt>
                <c:pt idx="5718">
                  <c:v>59.984001159667891</c:v>
                </c:pt>
                <c:pt idx="5719">
                  <c:v>59.992000579833984</c:v>
                </c:pt>
                <c:pt idx="5720">
                  <c:v>59.992000579833984</c:v>
                </c:pt>
                <c:pt idx="5721">
                  <c:v>60.022998809814453</c:v>
                </c:pt>
                <c:pt idx="5722">
                  <c:v>60.022998809814453</c:v>
                </c:pt>
                <c:pt idx="5723">
                  <c:v>60.035999298095739</c:v>
                </c:pt>
                <c:pt idx="5724">
                  <c:v>60.035999298095739</c:v>
                </c:pt>
                <c:pt idx="5725">
                  <c:v>60.030998229980469</c:v>
                </c:pt>
                <c:pt idx="5726">
                  <c:v>60.030998229980469</c:v>
                </c:pt>
                <c:pt idx="5727">
                  <c:v>60.0320014953613</c:v>
                </c:pt>
                <c:pt idx="5728">
                  <c:v>60.0320014953613</c:v>
                </c:pt>
                <c:pt idx="5729">
                  <c:v>60.039001464843722</c:v>
                </c:pt>
                <c:pt idx="5730">
                  <c:v>60.039001464843722</c:v>
                </c:pt>
                <c:pt idx="5731">
                  <c:v>60.037998199462891</c:v>
                </c:pt>
                <c:pt idx="5732">
                  <c:v>60.037998199462891</c:v>
                </c:pt>
                <c:pt idx="5733">
                  <c:v>60.037998199462891</c:v>
                </c:pt>
                <c:pt idx="5734">
                  <c:v>60.037998199462891</c:v>
                </c:pt>
                <c:pt idx="5735">
                  <c:v>60.03699874877934</c:v>
                </c:pt>
                <c:pt idx="5736">
                  <c:v>60.03699874877934</c:v>
                </c:pt>
                <c:pt idx="5737">
                  <c:v>60.034999847412095</c:v>
                </c:pt>
                <c:pt idx="5738">
                  <c:v>60.034999847412095</c:v>
                </c:pt>
                <c:pt idx="5739">
                  <c:v>60.03699874877934</c:v>
                </c:pt>
                <c:pt idx="5740">
                  <c:v>60.03699874877934</c:v>
                </c:pt>
                <c:pt idx="5741">
                  <c:v>60.034999847412095</c:v>
                </c:pt>
                <c:pt idx="5742">
                  <c:v>60.034999847412095</c:v>
                </c:pt>
                <c:pt idx="5743">
                  <c:v>60.03699874877934</c:v>
                </c:pt>
                <c:pt idx="5744">
                  <c:v>60.03699874877934</c:v>
                </c:pt>
                <c:pt idx="5745">
                  <c:v>60.03699874877934</c:v>
                </c:pt>
                <c:pt idx="5746">
                  <c:v>60.03699874877934</c:v>
                </c:pt>
                <c:pt idx="5747">
                  <c:v>60.0320014953613</c:v>
                </c:pt>
                <c:pt idx="5748">
                  <c:v>60.0320014953613</c:v>
                </c:pt>
                <c:pt idx="5749">
                  <c:v>60.030998229980469</c:v>
                </c:pt>
                <c:pt idx="5750">
                  <c:v>60.030998229980469</c:v>
                </c:pt>
                <c:pt idx="5751">
                  <c:v>60.027999877929687</c:v>
                </c:pt>
                <c:pt idx="5752">
                  <c:v>60.027999877929687</c:v>
                </c:pt>
                <c:pt idx="5753">
                  <c:v>60.027999877929687</c:v>
                </c:pt>
                <c:pt idx="5754">
                  <c:v>60.027999877929687</c:v>
                </c:pt>
                <c:pt idx="5755">
                  <c:v>60.0320014953613</c:v>
                </c:pt>
                <c:pt idx="5756">
                  <c:v>60.0320014953613</c:v>
                </c:pt>
                <c:pt idx="5757">
                  <c:v>60.027000427246044</c:v>
                </c:pt>
                <c:pt idx="5758">
                  <c:v>60.027000427246044</c:v>
                </c:pt>
                <c:pt idx="5759">
                  <c:v>60.021999359130859</c:v>
                </c:pt>
                <c:pt idx="5760">
                  <c:v>60.021999359130859</c:v>
                </c:pt>
                <c:pt idx="5761">
                  <c:v>60.022998809814453</c:v>
                </c:pt>
                <c:pt idx="5762">
                  <c:v>60.022998809814453</c:v>
                </c:pt>
                <c:pt idx="5763">
                  <c:v>60.027999877929687</c:v>
                </c:pt>
                <c:pt idx="5764">
                  <c:v>60.027999877929687</c:v>
                </c:pt>
                <c:pt idx="5765">
                  <c:v>60.027999877929687</c:v>
                </c:pt>
                <c:pt idx="5766">
                  <c:v>60.027999877929687</c:v>
                </c:pt>
                <c:pt idx="5767">
                  <c:v>60.0260009765625</c:v>
                </c:pt>
                <c:pt idx="5768">
                  <c:v>60.0260009765625</c:v>
                </c:pt>
                <c:pt idx="5769">
                  <c:v>60.020999908447266</c:v>
                </c:pt>
                <c:pt idx="5770">
                  <c:v>60.020999908447266</c:v>
                </c:pt>
                <c:pt idx="5771">
                  <c:v>60.020999908447266</c:v>
                </c:pt>
                <c:pt idx="5772">
                  <c:v>60.020999908447266</c:v>
                </c:pt>
                <c:pt idx="5773">
                  <c:v>60.025001525878913</c:v>
                </c:pt>
                <c:pt idx="5774">
                  <c:v>60.025001525878913</c:v>
                </c:pt>
                <c:pt idx="5775">
                  <c:v>60.01900100708005</c:v>
                </c:pt>
                <c:pt idx="5776">
                  <c:v>60.01900100708005</c:v>
                </c:pt>
                <c:pt idx="5777">
                  <c:v>60.013999938964879</c:v>
                </c:pt>
                <c:pt idx="5778">
                  <c:v>60.013999938964879</c:v>
                </c:pt>
                <c:pt idx="5779">
                  <c:v>60.015998840332031</c:v>
                </c:pt>
                <c:pt idx="5780">
                  <c:v>60.015998840332031</c:v>
                </c:pt>
                <c:pt idx="5781">
                  <c:v>60.015998840332031</c:v>
                </c:pt>
                <c:pt idx="5782">
                  <c:v>60.015998840332031</c:v>
                </c:pt>
                <c:pt idx="5783">
                  <c:v>60.016998291015625</c:v>
                </c:pt>
                <c:pt idx="5784">
                  <c:v>60.016998291015625</c:v>
                </c:pt>
                <c:pt idx="5785">
                  <c:v>60.018001556396428</c:v>
                </c:pt>
                <c:pt idx="5786">
                  <c:v>60.018001556396428</c:v>
                </c:pt>
                <c:pt idx="5787">
                  <c:v>60.020000457763615</c:v>
                </c:pt>
                <c:pt idx="5788">
                  <c:v>60.020000457763615</c:v>
                </c:pt>
                <c:pt idx="5789">
                  <c:v>60.020999908447266</c:v>
                </c:pt>
                <c:pt idx="5790">
                  <c:v>60.020999908447266</c:v>
                </c:pt>
                <c:pt idx="5791">
                  <c:v>60.018001556396428</c:v>
                </c:pt>
                <c:pt idx="5792">
                  <c:v>60.018001556396428</c:v>
                </c:pt>
                <c:pt idx="5793">
                  <c:v>60.016998291015625</c:v>
                </c:pt>
                <c:pt idx="5794">
                  <c:v>60.016998291015625</c:v>
                </c:pt>
                <c:pt idx="5795">
                  <c:v>60.01900100708005</c:v>
                </c:pt>
                <c:pt idx="5796">
                  <c:v>60.01900100708005</c:v>
                </c:pt>
                <c:pt idx="5797">
                  <c:v>60.022998809814453</c:v>
                </c:pt>
                <c:pt idx="5798">
                  <c:v>60.022998809814453</c:v>
                </c:pt>
                <c:pt idx="5799">
                  <c:v>60.020999908447266</c:v>
                </c:pt>
                <c:pt idx="5800">
                  <c:v>60.020999908447266</c:v>
                </c:pt>
                <c:pt idx="5801">
                  <c:v>60.015998840332031</c:v>
                </c:pt>
                <c:pt idx="5802">
                  <c:v>60.015998840332031</c:v>
                </c:pt>
                <c:pt idx="5803">
                  <c:v>60.015998840332031</c:v>
                </c:pt>
                <c:pt idx="5804">
                  <c:v>60.015998840332031</c:v>
                </c:pt>
                <c:pt idx="5805">
                  <c:v>60.013000488281222</c:v>
                </c:pt>
                <c:pt idx="5806">
                  <c:v>60.013000488281222</c:v>
                </c:pt>
                <c:pt idx="5807">
                  <c:v>60.006999969482393</c:v>
                </c:pt>
                <c:pt idx="5808">
                  <c:v>60.006999969482393</c:v>
                </c:pt>
                <c:pt idx="5809">
                  <c:v>60.005001068115234</c:v>
                </c:pt>
                <c:pt idx="5810">
                  <c:v>60.005001068115234</c:v>
                </c:pt>
                <c:pt idx="5811">
                  <c:v>60.006999969482393</c:v>
                </c:pt>
                <c:pt idx="5812">
                  <c:v>60.006999969482393</c:v>
                </c:pt>
                <c:pt idx="5813">
                  <c:v>60.006999969482393</c:v>
                </c:pt>
                <c:pt idx="5814">
                  <c:v>60.006999969482393</c:v>
                </c:pt>
                <c:pt idx="5815">
                  <c:v>60.006999969482393</c:v>
                </c:pt>
                <c:pt idx="5816">
                  <c:v>60.006999969482393</c:v>
                </c:pt>
                <c:pt idx="5817">
                  <c:v>60.006999969482393</c:v>
                </c:pt>
                <c:pt idx="5818">
                  <c:v>60.006999969482393</c:v>
                </c:pt>
                <c:pt idx="5819">
                  <c:v>60.008998870849609</c:v>
                </c:pt>
                <c:pt idx="5820">
                  <c:v>60.008998870849609</c:v>
                </c:pt>
                <c:pt idx="5821">
                  <c:v>60.008998870849609</c:v>
                </c:pt>
                <c:pt idx="5822">
                  <c:v>60.008998870849609</c:v>
                </c:pt>
                <c:pt idx="5823">
                  <c:v>60.009998321533203</c:v>
                </c:pt>
                <c:pt idx="5824">
                  <c:v>60.009998321533203</c:v>
                </c:pt>
                <c:pt idx="5825">
                  <c:v>60.008998870849609</c:v>
                </c:pt>
                <c:pt idx="5826">
                  <c:v>60.008998870849609</c:v>
                </c:pt>
                <c:pt idx="5827">
                  <c:v>60.009998321533203</c:v>
                </c:pt>
                <c:pt idx="5828">
                  <c:v>60.009998321533203</c:v>
                </c:pt>
                <c:pt idx="5829">
                  <c:v>60.014999389648388</c:v>
                </c:pt>
                <c:pt idx="5830">
                  <c:v>60.014999389648388</c:v>
                </c:pt>
                <c:pt idx="5831">
                  <c:v>60.004001617431605</c:v>
                </c:pt>
                <c:pt idx="5832">
                  <c:v>60.004001617431605</c:v>
                </c:pt>
                <c:pt idx="5833">
                  <c:v>59.994998931884794</c:v>
                </c:pt>
                <c:pt idx="5834">
                  <c:v>59.994998931884794</c:v>
                </c:pt>
                <c:pt idx="5835">
                  <c:v>59.993999481201143</c:v>
                </c:pt>
                <c:pt idx="5836">
                  <c:v>59.993999481201143</c:v>
                </c:pt>
                <c:pt idx="5837">
                  <c:v>59.993999481201143</c:v>
                </c:pt>
                <c:pt idx="5838">
                  <c:v>59.993999481201143</c:v>
                </c:pt>
                <c:pt idx="5839">
                  <c:v>59.988998413085937</c:v>
                </c:pt>
                <c:pt idx="5840">
                  <c:v>59.988998413085937</c:v>
                </c:pt>
                <c:pt idx="5841">
                  <c:v>59.98099899291995</c:v>
                </c:pt>
                <c:pt idx="5842">
                  <c:v>59.98099899291995</c:v>
                </c:pt>
                <c:pt idx="5843">
                  <c:v>59.978000640869162</c:v>
                </c:pt>
                <c:pt idx="5844">
                  <c:v>59.978000640869162</c:v>
                </c:pt>
                <c:pt idx="5845">
                  <c:v>59.979000091552734</c:v>
                </c:pt>
                <c:pt idx="5846">
                  <c:v>59.979000091552734</c:v>
                </c:pt>
                <c:pt idx="5847">
                  <c:v>59.974998474121101</c:v>
                </c:pt>
                <c:pt idx="5848">
                  <c:v>59.974998474121101</c:v>
                </c:pt>
                <c:pt idx="5849">
                  <c:v>59.972999572753906</c:v>
                </c:pt>
                <c:pt idx="5850">
                  <c:v>59.972999572753906</c:v>
                </c:pt>
                <c:pt idx="5851">
                  <c:v>59.971000671386662</c:v>
                </c:pt>
                <c:pt idx="5852">
                  <c:v>59.971000671386662</c:v>
                </c:pt>
                <c:pt idx="5853">
                  <c:v>59.978000640869162</c:v>
                </c:pt>
                <c:pt idx="5854">
                  <c:v>59.978000640869162</c:v>
                </c:pt>
                <c:pt idx="5855">
                  <c:v>59.983001708984375</c:v>
                </c:pt>
                <c:pt idx="5856">
                  <c:v>59.983001708984375</c:v>
                </c:pt>
                <c:pt idx="5857">
                  <c:v>59.983001708984375</c:v>
                </c:pt>
                <c:pt idx="5858">
                  <c:v>59.983001708984375</c:v>
                </c:pt>
                <c:pt idx="5859">
                  <c:v>59.984001159667891</c:v>
                </c:pt>
                <c:pt idx="5860">
                  <c:v>59.984001159667891</c:v>
                </c:pt>
                <c:pt idx="5861">
                  <c:v>59.986000061035128</c:v>
                </c:pt>
                <c:pt idx="5862">
                  <c:v>59.986000061035128</c:v>
                </c:pt>
                <c:pt idx="5863">
                  <c:v>59.992000579833984</c:v>
                </c:pt>
                <c:pt idx="5864">
                  <c:v>59.992000579833984</c:v>
                </c:pt>
                <c:pt idx="5865">
                  <c:v>60</c:v>
                </c:pt>
                <c:pt idx="5866">
                  <c:v>60</c:v>
                </c:pt>
                <c:pt idx="5867">
                  <c:v>60</c:v>
                </c:pt>
                <c:pt idx="5868">
                  <c:v>60</c:v>
                </c:pt>
                <c:pt idx="5869">
                  <c:v>60.000999450683544</c:v>
                </c:pt>
                <c:pt idx="5870">
                  <c:v>60.000999450683544</c:v>
                </c:pt>
                <c:pt idx="5871">
                  <c:v>59.995998382568395</c:v>
                </c:pt>
                <c:pt idx="5872">
                  <c:v>59.995998382568395</c:v>
                </c:pt>
                <c:pt idx="5873">
                  <c:v>59.995998382568395</c:v>
                </c:pt>
                <c:pt idx="5874">
                  <c:v>59.995998382568395</c:v>
                </c:pt>
                <c:pt idx="5875">
                  <c:v>59.999000549316378</c:v>
                </c:pt>
                <c:pt idx="5876">
                  <c:v>59.999000549316378</c:v>
                </c:pt>
                <c:pt idx="5877">
                  <c:v>59.998001098632805</c:v>
                </c:pt>
                <c:pt idx="5878">
                  <c:v>59.998001098632805</c:v>
                </c:pt>
                <c:pt idx="5879">
                  <c:v>60.000999450683544</c:v>
                </c:pt>
                <c:pt idx="5880">
                  <c:v>60.000999450683544</c:v>
                </c:pt>
                <c:pt idx="5881">
                  <c:v>60.000999450683544</c:v>
                </c:pt>
                <c:pt idx="5882">
                  <c:v>60.000999450683544</c:v>
                </c:pt>
                <c:pt idx="5883">
                  <c:v>60</c:v>
                </c:pt>
                <c:pt idx="5884">
                  <c:v>60</c:v>
                </c:pt>
                <c:pt idx="5885">
                  <c:v>60.006000518798828</c:v>
                </c:pt>
                <c:pt idx="5886">
                  <c:v>60.006000518798828</c:v>
                </c:pt>
                <c:pt idx="5887">
                  <c:v>60.016998291015625</c:v>
                </c:pt>
                <c:pt idx="5888">
                  <c:v>60.016998291015625</c:v>
                </c:pt>
                <c:pt idx="5889">
                  <c:v>60.020999908447266</c:v>
                </c:pt>
                <c:pt idx="5890">
                  <c:v>60.020999908447266</c:v>
                </c:pt>
                <c:pt idx="5891">
                  <c:v>60.020999908447266</c:v>
                </c:pt>
                <c:pt idx="5892">
                  <c:v>60.020999908447266</c:v>
                </c:pt>
                <c:pt idx="5893">
                  <c:v>60.01900100708005</c:v>
                </c:pt>
                <c:pt idx="5894">
                  <c:v>60.01900100708005</c:v>
                </c:pt>
                <c:pt idx="5895">
                  <c:v>60.013000488281222</c:v>
                </c:pt>
                <c:pt idx="5896">
                  <c:v>60.013000488281222</c:v>
                </c:pt>
                <c:pt idx="5897">
                  <c:v>60.005001068115234</c:v>
                </c:pt>
                <c:pt idx="5898">
                  <c:v>60.005001068115234</c:v>
                </c:pt>
                <c:pt idx="5899">
                  <c:v>60.009998321533203</c:v>
                </c:pt>
                <c:pt idx="5900">
                  <c:v>60.009998321533203</c:v>
                </c:pt>
                <c:pt idx="5901">
                  <c:v>60.018001556396428</c:v>
                </c:pt>
                <c:pt idx="5902">
                  <c:v>60.018001556396428</c:v>
                </c:pt>
                <c:pt idx="5903">
                  <c:v>60.015998840332031</c:v>
                </c:pt>
                <c:pt idx="5904">
                  <c:v>60.015998840332031</c:v>
                </c:pt>
                <c:pt idx="5905">
                  <c:v>60.007999420166001</c:v>
                </c:pt>
                <c:pt idx="5906">
                  <c:v>60.007999420166001</c:v>
                </c:pt>
                <c:pt idx="5907">
                  <c:v>60.007999420166001</c:v>
                </c:pt>
                <c:pt idx="5908">
                  <c:v>60.007999420166001</c:v>
                </c:pt>
                <c:pt idx="5909">
                  <c:v>60.006999969482393</c:v>
                </c:pt>
                <c:pt idx="5910">
                  <c:v>60.006999969482393</c:v>
                </c:pt>
                <c:pt idx="5911">
                  <c:v>60.006000518798828</c:v>
                </c:pt>
                <c:pt idx="5912">
                  <c:v>60.006000518798828</c:v>
                </c:pt>
                <c:pt idx="5913">
                  <c:v>60.007999420166001</c:v>
                </c:pt>
                <c:pt idx="5914">
                  <c:v>60.007999420166001</c:v>
                </c:pt>
                <c:pt idx="5915">
                  <c:v>60.015998840332031</c:v>
                </c:pt>
                <c:pt idx="5916">
                  <c:v>60.015998840332031</c:v>
                </c:pt>
                <c:pt idx="5917">
                  <c:v>60.020000457763615</c:v>
                </c:pt>
                <c:pt idx="5918">
                  <c:v>60.020000457763615</c:v>
                </c:pt>
                <c:pt idx="5919">
                  <c:v>60.020000457763615</c:v>
                </c:pt>
                <c:pt idx="5920">
                  <c:v>60.020000457763615</c:v>
                </c:pt>
                <c:pt idx="5921">
                  <c:v>60.01900100708005</c:v>
                </c:pt>
                <c:pt idx="5922">
                  <c:v>60.01900100708005</c:v>
                </c:pt>
                <c:pt idx="5923">
                  <c:v>60.016998291015625</c:v>
                </c:pt>
                <c:pt idx="5924">
                  <c:v>60.016998291015625</c:v>
                </c:pt>
                <c:pt idx="5925">
                  <c:v>60.013999938964879</c:v>
                </c:pt>
                <c:pt idx="5926">
                  <c:v>60.013999938964879</c:v>
                </c:pt>
                <c:pt idx="5927">
                  <c:v>60.013999938964879</c:v>
                </c:pt>
                <c:pt idx="5928">
                  <c:v>60.013999938964879</c:v>
                </c:pt>
                <c:pt idx="5929">
                  <c:v>60.014999389648388</c:v>
                </c:pt>
                <c:pt idx="5930">
                  <c:v>60.014999389648388</c:v>
                </c:pt>
                <c:pt idx="5931">
                  <c:v>60.014999389648388</c:v>
                </c:pt>
                <c:pt idx="5932">
                  <c:v>60.014999389648388</c:v>
                </c:pt>
                <c:pt idx="5933">
                  <c:v>60.008998870849609</c:v>
                </c:pt>
                <c:pt idx="5934">
                  <c:v>60.008998870849609</c:v>
                </c:pt>
                <c:pt idx="5935">
                  <c:v>60.002998352050817</c:v>
                </c:pt>
                <c:pt idx="5936">
                  <c:v>60.002998352050817</c:v>
                </c:pt>
                <c:pt idx="5937">
                  <c:v>59.995998382568395</c:v>
                </c:pt>
                <c:pt idx="5938">
                  <c:v>59.995998382568395</c:v>
                </c:pt>
                <c:pt idx="5939">
                  <c:v>59.990001678466797</c:v>
                </c:pt>
                <c:pt idx="5940">
                  <c:v>59.990001678466797</c:v>
                </c:pt>
                <c:pt idx="5941">
                  <c:v>59.987998962402344</c:v>
                </c:pt>
                <c:pt idx="5942">
                  <c:v>59.987998962402344</c:v>
                </c:pt>
                <c:pt idx="5943">
                  <c:v>59.992000579833984</c:v>
                </c:pt>
                <c:pt idx="5944">
                  <c:v>59.992000579833984</c:v>
                </c:pt>
                <c:pt idx="5945">
                  <c:v>59.992000579833984</c:v>
                </c:pt>
                <c:pt idx="5946">
                  <c:v>59.992000579833984</c:v>
                </c:pt>
                <c:pt idx="5947">
                  <c:v>59.993000030517578</c:v>
                </c:pt>
                <c:pt idx="5948">
                  <c:v>59.993000030517578</c:v>
                </c:pt>
                <c:pt idx="5949">
                  <c:v>59.992000579833984</c:v>
                </c:pt>
                <c:pt idx="5950">
                  <c:v>59.992000579833984</c:v>
                </c:pt>
                <c:pt idx="5951">
                  <c:v>59.990001678466797</c:v>
                </c:pt>
                <c:pt idx="5952">
                  <c:v>59.990001678466797</c:v>
                </c:pt>
                <c:pt idx="5953">
                  <c:v>59.988998413085937</c:v>
                </c:pt>
                <c:pt idx="5954">
                  <c:v>59.988998413085937</c:v>
                </c:pt>
                <c:pt idx="5955">
                  <c:v>59.992000579833984</c:v>
                </c:pt>
                <c:pt idx="5956">
                  <c:v>59.992000579833984</c:v>
                </c:pt>
                <c:pt idx="5957">
                  <c:v>59.993999481201143</c:v>
                </c:pt>
                <c:pt idx="5958">
                  <c:v>59.993999481201143</c:v>
                </c:pt>
                <c:pt idx="5959">
                  <c:v>59.992000579833984</c:v>
                </c:pt>
                <c:pt idx="5960">
                  <c:v>59.992000579833984</c:v>
                </c:pt>
                <c:pt idx="5961">
                  <c:v>59.986000061035128</c:v>
                </c:pt>
                <c:pt idx="5962">
                  <c:v>59.986000061035128</c:v>
                </c:pt>
                <c:pt idx="5963">
                  <c:v>59.986000061035128</c:v>
                </c:pt>
                <c:pt idx="5964">
                  <c:v>59.986000061035128</c:v>
                </c:pt>
                <c:pt idx="5965">
                  <c:v>59.986999511718722</c:v>
                </c:pt>
                <c:pt idx="5966">
                  <c:v>59.986999511718722</c:v>
                </c:pt>
                <c:pt idx="5967">
                  <c:v>59.991001129150391</c:v>
                </c:pt>
                <c:pt idx="5968">
                  <c:v>59.991001129150391</c:v>
                </c:pt>
                <c:pt idx="5969">
                  <c:v>59.990001678466797</c:v>
                </c:pt>
                <c:pt idx="5970">
                  <c:v>59.990001678466797</c:v>
                </c:pt>
                <c:pt idx="5971">
                  <c:v>59.986999511718722</c:v>
                </c:pt>
                <c:pt idx="5972">
                  <c:v>59.986999511718722</c:v>
                </c:pt>
                <c:pt idx="5973">
                  <c:v>59.981998443603459</c:v>
                </c:pt>
                <c:pt idx="5974">
                  <c:v>59.981998443603459</c:v>
                </c:pt>
                <c:pt idx="5975">
                  <c:v>59.984001159667891</c:v>
                </c:pt>
                <c:pt idx="5976">
                  <c:v>59.984001159667891</c:v>
                </c:pt>
                <c:pt idx="5977">
                  <c:v>59.983001708984375</c:v>
                </c:pt>
                <c:pt idx="5978">
                  <c:v>59.983001708984375</c:v>
                </c:pt>
                <c:pt idx="5979">
                  <c:v>59.983001708984375</c:v>
                </c:pt>
                <c:pt idx="5980">
                  <c:v>59.983001708984375</c:v>
                </c:pt>
                <c:pt idx="5981">
                  <c:v>59.9799995422363</c:v>
                </c:pt>
                <c:pt idx="5982">
                  <c:v>59.9799995422363</c:v>
                </c:pt>
                <c:pt idx="5983">
                  <c:v>59.983001708984375</c:v>
                </c:pt>
                <c:pt idx="5984">
                  <c:v>59.983001708984375</c:v>
                </c:pt>
                <c:pt idx="5985">
                  <c:v>59.983001708984375</c:v>
                </c:pt>
                <c:pt idx="5986">
                  <c:v>59.983001708984375</c:v>
                </c:pt>
                <c:pt idx="5987">
                  <c:v>59.985000610351555</c:v>
                </c:pt>
                <c:pt idx="5988">
                  <c:v>59.985000610351555</c:v>
                </c:pt>
                <c:pt idx="5989">
                  <c:v>59.986000061035128</c:v>
                </c:pt>
                <c:pt idx="5990">
                  <c:v>59.986000061035128</c:v>
                </c:pt>
                <c:pt idx="5991">
                  <c:v>59.990001678466797</c:v>
                </c:pt>
                <c:pt idx="5992">
                  <c:v>59.990001678466797</c:v>
                </c:pt>
                <c:pt idx="5993">
                  <c:v>59.990001678466797</c:v>
                </c:pt>
                <c:pt idx="5994">
                  <c:v>59.990001678466797</c:v>
                </c:pt>
                <c:pt idx="5995">
                  <c:v>59.988998413085937</c:v>
                </c:pt>
                <c:pt idx="5996">
                  <c:v>59.988998413085937</c:v>
                </c:pt>
                <c:pt idx="5997">
                  <c:v>59.998001098632805</c:v>
                </c:pt>
                <c:pt idx="5998">
                  <c:v>59.998001098632805</c:v>
                </c:pt>
                <c:pt idx="5999">
                  <c:v>60.004001617431605</c:v>
                </c:pt>
                <c:pt idx="6000">
                  <c:v>60.004001617431605</c:v>
                </c:pt>
                <c:pt idx="6001">
                  <c:v>59.999000549316378</c:v>
                </c:pt>
                <c:pt idx="6002">
                  <c:v>59.999000549316378</c:v>
                </c:pt>
                <c:pt idx="6003">
                  <c:v>59.992000579833984</c:v>
                </c:pt>
                <c:pt idx="6004">
                  <c:v>59.992000579833984</c:v>
                </c:pt>
                <c:pt idx="6005">
                  <c:v>59.990001678466797</c:v>
                </c:pt>
                <c:pt idx="6006">
                  <c:v>59.990001678466797</c:v>
                </c:pt>
                <c:pt idx="6007">
                  <c:v>59.992000579833984</c:v>
                </c:pt>
                <c:pt idx="6008">
                  <c:v>59.992000579833984</c:v>
                </c:pt>
                <c:pt idx="6009">
                  <c:v>59.994998931884794</c:v>
                </c:pt>
                <c:pt idx="6010">
                  <c:v>59.994998931884794</c:v>
                </c:pt>
                <c:pt idx="6011">
                  <c:v>59.993999481201143</c:v>
                </c:pt>
                <c:pt idx="6012">
                  <c:v>59.993999481201143</c:v>
                </c:pt>
                <c:pt idx="6013">
                  <c:v>59.993000030517578</c:v>
                </c:pt>
                <c:pt idx="6014">
                  <c:v>59.993000030517578</c:v>
                </c:pt>
                <c:pt idx="6015">
                  <c:v>59.994998931884794</c:v>
                </c:pt>
                <c:pt idx="6016">
                  <c:v>59.994998931884794</c:v>
                </c:pt>
                <c:pt idx="6017">
                  <c:v>59.976001739501953</c:v>
                </c:pt>
                <c:pt idx="6018">
                  <c:v>59.976001739501953</c:v>
                </c:pt>
                <c:pt idx="6019">
                  <c:v>59.963001251220668</c:v>
                </c:pt>
                <c:pt idx="6020">
                  <c:v>59.963001251220668</c:v>
                </c:pt>
                <c:pt idx="6021">
                  <c:v>59.965000152587912</c:v>
                </c:pt>
                <c:pt idx="6022">
                  <c:v>59.965000152587912</c:v>
                </c:pt>
                <c:pt idx="6023">
                  <c:v>59.965999603271484</c:v>
                </c:pt>
                <c:pt idx="6024">
                  <c:v>59.965999603271484</c:v>
                </c:pt>
                <c:pt idx="6025">
                  <c:v>59.964000701904297</c:v>
                </c:pt>
                <c:pt idx="6026">
                  <c:v>59.964000701904297</c:v>
                </c:pt>
                <c:pt idx="6027">
                  <c:v>59.964000701904297</c:v>
                </c:pt>
                <c:pt idx="6028">
                  <c:v>59.964000701904297</c:v>
                </c:pt>
                <c:pt idx="6029">
                  <c:v>59.966999053955078</c:v>
                </c:pt>
                <c:pt idx="6030">
                  <c:v>59.966999053955078</c:v>
                </c:pt>
                <c:pt idx="6031">
                  <c:v>59.969001770019524</c:v>
                </c:pt>
                <c:pt idx="6032">
                  <c:v>59.969001770019524</c:v>
                </c:pt>
                <c:pt idx="6033">
                  <c:v>59.973999023437472</c:v>
                </c:pt>
                <c:pt idx="6034">
                  <c:v>59.973999023437472</c:v>
                </c:pt>
                <c:pt idx="6035">
                  <c:v>59.976001739501953</c:v>
                </c:pt>
                <c:pt idx="6036">
                  <c:v>59.976001739501953</c:v>
                </c:pt>
                <c:pt idx="6037">
                  <c:v>59.981998443603459</c:v>
                </c:pt>
                <c:pt idx="6038">
                  <c:v>59.981998443603459</c:v>
                </c:pt>
                <c:pt idx="6039">
                  <c:v>59.985000610351555</c:v>
                </c:pt>
                <c:pt idx="6040">
                  <c:v>59.985000610351555</c:v>
                </c:pt>
                <c:pt idx="6041">
                  <c:v>59.988998413085937</c:v>
                </c:pt>
                <c:pt idx="6042">
                  <c:v>59.988998413085937</c:v>
                </c:pt>
                <c:pt idx="6043">
                  <c:v>59.990001678466797</c:v>
                </c:pt>
                <c:pt idx="6044">
                  <c:v>59.990001678466797</c:v>
                </c:pt>
                <c:pt idx="6045">
                  <c:v>59.987998962402344</c:v>
                </c:pt>
                <c:pt idx="6046">
                  <c:v>59.987998962402344</c:v>
                </c:pt>
                <c:pt idx="6047">
                  <c:v>59.988998413085937</c:v>
                </c:pt>
                <c:pt idx="6048">
                  <c:v>59.988998413085937</c:v>
                </c:pt>
                <c:pt idx="6049">
                  <c:v>59.992000579833984</c:v>
                </c:pt>
                <c:pt idx="6050">
                  <c:v>59.992000579833984</c:v>
                </c:pt>
                <c:pt idx="6051">
                  <c:v>59.997001647949205</c:v>
                </c:pt>
                <c:pt idx="6052">
                  <c:v>59.997001647949205</c:v>
                </c:pt>
                <c:pt idx="6053">
                  <c:v>59.999000549316378</c:v>
                </c:pt>
                <c:pt idx="6054">
                  <c:v>59.999000549316378</c:v>
                </c:pt>
                <c:pt idx="6055">
                  <c:v>60.007999420166001</c:v>
                </c:pt>
                <c:pt idx="6056">
                  <c:v>60.007999420166001</c:v>
                </c:pt>
                <c:pt idx="6057">
                  <c:v>60.006000518798828</c:v>
                </c:pt>
                <c:pt idx="6058">
                  <c:v>60.006000518798828</c:v>
                </c:pt>
                <c:pt idx="6059">
                  <c:v>60.005001068115234</c:v>
                </c:pt>
                <c:pt idx="6060">
                  <c:v>60.005001068115234</c:v>
                </c:pt>
                <c:pt idx="6061">
                  <c:v>60.001998901367159</c:v>
                </c:pt>
                <c:pt idx="6062">
                  <c:v>60.001998901367159</c:v>
                </c:pt>
                <c:pt idx="6063">
                  <c:v>60.002998352050817</c:v>
                </c:pt>
                <c:pt idx="6064">
                  <c:v>60.002998352050817</c:v>
                </c:pt>
                <c:pt idx="6065">
                  <c:v>60.002998352050817</c:v>
                </c:pt>
                <c:pt idx="6066">
                  <c:v>60.002998352050817</c:v>
                </c:pt>
                <c:pt idx="6067">
                  <c:v>60.004001617431605</c:v>
                </c:pt>
                <c:pt idx="6068">
                  <c:v>60.004001617431605</c:v>
                </c:pt>
                <c:pt idx="6069">
                  <c:v>60.004001617431605</c:v>
                </c:pt>
                <c:pt idx="6070">
                  <c:v>60.004001617431605</c:v>
                </c:pt>
                <c:pt idx="6071">
                  <c:v>60.002998352050817</c:v>
                </c:pt>
                <c:pt idx="6072">
                  <c:v>60.002998352050817</c:v>
                </c:pt>
                <c:pt idx="6073">
                  <c:v>59.998001098632805</c:v>
                </c:pt>
                <c:pt idx="6074">
                  <c:v>59.998001098632805</c:v>
                </c:pt>
                <c:pt idx="6075">
                  <c:v>59.992000579833984</c:v>
                </c:pt>
                <c:pt idx="6076">
                  <c:v>59.992000579833984</c:v>
                </c:pt>
                <c:pt idx="6077">
                  <c:v>59.992000579833984</c:v>
                </c:pt>
                <c:pt idx="6078">
                  <c:v>59.992000579833984</c:v>
                </c:pt>
                <c:pt idx="6079">
                  <c:v>59.998001098632805</c:v>
                </c:pt>
                <c:pt idx="6080">
                  <c:v>59.998001098632805</c:v>
                </c:pt>
                <c:pt idx="6081">
                  <c:v>60.000999450683544</c:v>
                </c:pt>
                <c:pt idx="6082">
                  <c:v>60.000999450683544</c:v>
                </c:pt>
                <c:pt idx="6083">
                  <c:v>60.001998901367159</c:v>
                </c:pt>
                <c:pt idx="6084">
                  <c:v>60.001998901367159</c:v>
                </c:pt>
                <c:pt idx="6085">
                  <c:v>60.005001068115234</c:v>
                </c:pt>
                <c:pt idx="6086">
                  <c:v>60.005001068115234</c:v>
                </c:pt>
                <c:pt idx="6087">
                  <c:v>60.008998870849609</c:v>
                </c:pt>
                <c:pt idx="6088">
                  <c:v>60.008998870849609</c:v>
                </c:pt>
                <c:pt idx="6089">
                  <c:v>60.013000488281222</c:v>
                </c:pt>
                <c:pt idx="6090">
                  <c:v>60.013000488281222</c:v>
                </c:pt>
                <c:pt idx="6091">
                  <c:v>60.016998291015625</c:v>
                </c:pt>
                <c:pt idx="6092">
                  <c:v>60.016998291015625</c:v>
                </c:pt>
                <c:pt idx="6093">
                  <c:v>60.021999359130859</c:v>
                </c:pt>
                <c:pt idx="6094">
                  <c:v>60.021999359130859</c:v>
                </c:pt>
                <c:pt idx="6095">
                  <c:v>60.01900100708005</c:v>
                </c:pt>
                <c:pt idx="6096">
                  <c:v>60.01900100708005</c:v>
                </c:pt>
                <c:pt idx="6097">
                  <c:v>60.020000457763615</c:v>
                </c:pt>
                <c:pt idx="6098">
                  <c:v>60.020000457763615</c:v>
                </c:pt>
                <c:pt idx="6099">
                  <c:v>60.015998840332031</c:v>
                </c:pt>
                <c:pt idx="6100">
                  <c:v>60.015998840332031</c:v>
                </c:pt>
                <c:pt idx="6101">
                  <c:v>60.016998291015625</c:v>
                </c:pt>
                <c:pt idx="6102">
                  <c:v>60.016998291015625</c:v>
                </c:pt>
                <c:pt idx="6103">
                  <c:v>60.015998840332031</c:v>
                </c:pt>
                <c:pt idx="6104">
                  <c:v>60.015998840332031</c:v>
                </c:pt>
                <c:pt idx="6105">
                  <c:v>60.008998870849609</c:v>
                </c:pt>
                <c:pt idx="6106">
                  <c:v>60.008998870849609</c:v>
                </c:pt>
                <c:pt idx="6107">
                  <c:v>60.005001068115234</c:v>
                </c:pt>
                <c:pt idx="6108">
                  <c:v>60.005001068115234</c:v>
                </c:pt>
                <c:pt idx="6109">
                  <c:v>60.000999450683544</c:v>
                </c:pt>
                <c:pt idx="6110">
                  <c:v>60.000999450683544</c:v>
                </c:pt>
                <c:pt idx="6111">
                  <c:v>60</c:v>
                </c:pt>
                <c:pt idx="6112">
                  <c:v>60</c:v>
                </c:pt>
                <c:pt idx="6113">
                  <c:v>59.998001098632805</c:v>
                </c:pt>
                <c:pt idx="6114">
                  <c:v>59.998001098632805</c:v>
                </c:pt>
                <c:pt idx="6115">
                  <c:v>59.992000579833984</c:v>
                </c:pt>
                <c:pt idx="6116">
                  <c:v>59.992000579833984</c:v>
                </c:pt>
                <c:pt idx="6117">
                  <c:v>59.993999481201143</c:v>
                </c:pt>
                <c:pt idx="6118">
                  <c:v>59.993999481201143</c:v>
                </c:pt>
                <c:pt idx="6119">
                  <c:v>59.997001647949205</c:v>
                </c:pt>
                <c:pt idx="6120">
                  <c:v>59.997001647949205</c:v>
                </c:pt>
                <c:pt idx="6121">
                  <c:v>59.999000549316378</c:v>
                </c:pt>
                <c:pt idx="6122">
                  <c:v>59.999000549316378</c:v>
                </c:pt>
                <c:pt idx="6123">
                  <c:v>60.006999969482393</c:v>
                </c:pt>
                <c:pt idx="6124">
                  <c:v>60.006999969482393</c:v>
                </c:pt>
                <c:pt idx="6125">
                  <c:v>60.002998352050817</c:v>
                </c:pt>
                <c:pt idx="6126">
                  <c:v>60.002998352050817</c:v>
                </c:pt>
                <c:pt idx="6127">
                  <c:v>60.000999450683544</c:v>
                </c:pt>
                <c:pt idx="6128">
                  <c:v>60.000999450683544</c:v>
                </c:pt>
                <c:pt idx="6129">
                  <c:v>59.994998931884794</c:v>
                </c:pt>
                <c:pt idx="6130">
                  <c:v>59.994998931884794</c:v>
                </c:pt>
                <c:pt idx="6131">
                  <c:v>59.993999481201143</c:v>
                </c:pt>
                <c:pt idx="6132">
                  <c:v>59.993999481201143</c:v>
                </c:pt>
                <c:pt idx="6133">
                  <c:v>59.991001129150391</c:v>
                </c:pt>
                <c:pt idx="6134">
                  <c:v>59.991001129150391</c:v>
                </c:pt>
                <c:pt idx="6135">
                  <c:v>59.990001678466797</c:v>
                </c:pt>
                <c:pt idx="6136">
                  <c:v>59.990001678466797</c:v>
                </c:pt>
                <c:pt idx="6137">
                  <c:v>59.990001678466797</c:v>
                </c:pt>
                <c:pt idx="6138">
                  <c:v>59.990001678466797</c:v>
                </c:pt>
                <c:pt idx="6139">
                  <c:v>59.988998413085937</c:v>
                </c:pt>
                <c:pt idx="6140">
                  <c:v>59.988998413085937</c:v>
                </c:pt>
                <c:pt idx="6141">
                  <c:v>59.992000579833984</c:v>
                </c:pt>
                <c:pt idx="6142">
                  <c:v>59.992000579833984</c:v>
                </c:pt>
                <c:pt idx="6143">
                  <c:v>60.002998352050817</c:v>
                </c:pt>
                <c:pt idx="6144">
                  <c:v>60.002998352050817</c:v>
                </c:pt>
                <c:pt idx="6145">
                  <c:v>60.005001068115234</c:v>
                </c:pt>
                <c:pt idx="6146">
                  <c:v>60.005001068115234</c:v>
                </c:pt>
                <c:pt idx="6147">
                  <c:v>60.008998870849609</c:v>
                </c:pt>
                <c:pt idx="6148">
                  <c:v>60.008998870849609</c:v>
                </c:pt>
                <c:pt idx="6149">
                  <c:v>60.012001037597628</c:v>
                </c:pt>
                <c:pt idx="6150">
                  <c:v>60.012001037597628</c:v>
                </c:pt>
                <c:pt idx="6151">
                  <c:v>60.01900100708005</c:v>
                </c:pt>
                <c:pt idx="6152">
                  <c:v>60.01900100708005</c:v>
                </c:pt>
                <c:pt idx="6153">
                  <c:v>60.023998260498061</c:v>
                </c:pt>
                <c:pt idx="6154">
                  <c:v>60.023998260498061</c:v>
                </c:pt>
                <c:pt idx="6155">
                  <c:v>60.01900100708005</c:v>
                </c:pt>
                <c:pt idx="6156">
                  <c:v>60.01900100708005</c:v>
                </c:pt>
                <c:pt idx="6157">
                  <c:v>60.0260009765625</c:v>
                </c:pt>
                <c:pt idx="6158">
                  <c:v>60.0260009765625</c:v>
                </c:pt>
                <c:pt idx="6159">
                  <c:v>60.022998809814453</c:v>
                </c:pt>
                <c:pt idx="6160">
                  <c:v>60.022998809814453</c:v>
                </c:pt>
                <c:pt idx="6161">
                  <c:v>60.01900100708005</c:v>
                </c:pt>
                <c:pt idx="6162">
                  <c:v>60.01900100708005</c:v>
                </c:pt>
                <c:pt idx="6163">
                  <c:v>60.01900100708005</c:v>
                </c:pt>
                <c:pt idx="6164">
                  <c:v>60.01900100708005</c:v>
                </c:pt>
                <c:pt idx="6165">
                  <c:v>60.030998229980469</c:v>
                </c:pt>
                <c:pt idx="6166">
                  <c:v>60.030998229980469</c:v>
                </c:pt>
                <c:pt idx="6167">
                  <c:v>60.030998229980469</c:v>
                </c:pt>
                <c:pt idx="6168">
                  <c:v>60.030998229980469</c:v>
                </c:pt>
                <c:pt idx="6169">
                  <c:v>60.029998779296875</c:v>
                </c:pt>
                <c:pt idx="6170">
                  <c:v>60.029998779296875</c:v>
                </c:pt>
                <c:pt idx="6171">
                  <c:v>60.0260009765625</c:v>
                </c:pt>
                <c:pt idx="6172">
                  <c:v>60.0260009765625</c:v>
                </c:pt>
                <c:pt idx="6173">
                  <c:v>60.027000427246044</c:v>
                </c:pt>
                <c:pt idx="6174">
                  <c:v>60.027000427246044</c:v>
                </c:pt>
                <c:pt idx="6175">
                  <c:v>60.021999359130859</c:v>
                </c:pt>
                <c:pt idx="6176">
                  <c:v>60.021999359130859</c:v>
                </c:pt>
                <c:pt idx="6177">
                  <c:v>60.0260009765625</c:v>
                </c:pt>
                <c:pt idx="6178">
                  <c:v>60.0260009765625</c:v>
                </c:pt>
                <c:pt idx="6179">
                  <c:v>60.027999877929687</c:v>
                </c:pt>
                <c:pt idx="6180">
                  <c:v>60.027999877929687</c:v>
                </c:pt>
                <c:pt idx="6181">
                  <c:v>60.028999328613281</c:v>
                </c:pt>
                <c:pt idx="6182">
                  <c:v>60.028999328613281</c:v>
                </c:pt>
                <c:pt idx="6183">
                  <c:v>60.028999328613281</c:v>
                </c:pt>
                <c:pt idx="6184">
                  <c:v>60.028999328613281</c:v>
                </c:pt>
                <c:pt idx="6185">
                  <c:v>60.028999328613281</c:v>
                </c:pt>
                <c:pt idx="6186">
                  <c:v>60.028999328613281</c:v>
                </c:pt>
                <c:pt idx="6187">
                  <c:v>60.021999359130859</c:v>
                </c:pt>
                <c:pt idx="6188">
                  <c:v>60.021999359130859</c:v>
                </c:pt>
                <c:pt idx="6189">
                  <c:v>60.020000457763615</c:v>
                </c:pt>
                <c:pt idx="6190">
                  <c:v>60.020000457763615</c:v>
                </c:pt>
                <c:pt idx="6191">
                  <c:v>60.020000457763615</c:v>
                </c:pt>
                <c:pt idx="6192">
                  <c:v>60.020000457763615</c:v>
                </c:pt>
                <c:pt idx="6193">
                  <c:v>60.020999908447266</c:v>
                </c:pt>
                <c:pt idx="6194">
                  <c:v>60.020999908447266</c:v>
                </c:pt>
                <c:pt idx="6195">
                  <c:v>60.018001556396428</c:v>
                </c:pt>
                <c:pt idx="6196">
                  <c:v>60.018001556396428</c:v>
                </c:pt>
                <c:pt idx="6197">
                  <c:v>60.01900100708005</c:v>
                </c:pt>
                <c:pt idx="6198">
                  <c:v>60.01900100708005</c:v>
                </c:pt>
                <c:pt idx="6199">
                  <c:v>60.021999359130859</c:v>
                </c:pt>
                <c:pt idx="6200">
                  <c:v>60.021999359130859</c:v>
                </c:pt>
                <c:pt idx="6201">
                  <c:v>60.020999908447266</c:v>
                </c:pt>
                <c:pt idx="6202">
                  <c:v>60.020999908447266</c:v>
                </c:pt>
                <c:pt idx="6203">
                  <c:v>60.021999359130859</c:v>
                </c:pt>
                <c:pt idx="6204">
                  <c:v>60.021999359130859</c:v>
                </c:pt>
                <c:pt idx="6205">
                  <c:v>60.020999908447266</c:v>
                </c:pt>
                <c:pt idx="6206">
                  <c:v>60.020999908447266</c:v>
                </c:pt>
                <c:pt idx="6207">
                  <c:v>60.018001556396428</c:v>
                </c:pt>
                <c:pt idx="6208">
                  <c:v>60.018001556396428</c:v>
                </c:pt>
                <c:pt idx="6209">
                  <c:v>60.020000457763615</c:v>
                </c:pt>
                <c:pt idx="6210">
                  <c:v>60.020000457763615</c:v>
                </c:pt>
                <c:pt idx="6211">
                  <c:v>60.020000457763615</c:v>
                </c:pt>
                <c:pt idx="6212">
                  <c:v>60.020000457763615</c:v>
                </c:pt>
                <c:pt idx="6213">
                  <c:v>60.018001556396428</c:v>
                </c:pt>
                <c:pt idx="6214">
                  <c:v>60.018001556396428</c:v>
                </c:pt>
                <c:pt idx="6215">
                  <c:v>60.018001556396428</c:v>
                </c:pt>
                <c:pt idx="6216">
                  <c:v>60.018001556396428</c:v>
                </c:pt>
                <c:pt idx="6217">
                  <c:v>60.014999389648388</c:v>
                </c:pt>
                <c:pt idx="6218">
                  <c:v>60.014999389648388</c:v>
                </c:pt>
                <c:pt idx="6219">
                  <c:v>60.016998291015625</c:v>
                </c:pt>
                <c:pt idx="6220">
                  <c:v>60.016998291015625</c:v>
                </c:pt>
                <c:pt idx="6221">
                  <c:v>60.018001556396428</c:v>
                </c:pt>
                <c:pt idx="6222">
                  <c:v>60.018001556396428</c:v>
                </c:pt>
                <c:pt idx="6223">
                  <c:v>60.020000457763615</c:v>
                </c:pt>
                <c:pt idx="6224">
                  <c:v>60.020000457763615</c:v>
                </c:pt>
                <c:pt idx="6225">
                  <c:v>60.016998291015625</c:v>
                </c:pt>
                <c:pt idx="6226">
                  <c:v>60.016998291015625</c:v>
                </c:pt>
                <c:pt idx="6227">
                  <c:v>60.01900100708005</c:v>
                </c:pt>
                <c:pt idx="6228">
                  <c:v>60.01900100708005</c:v>
                </c:pt>
                <c:pt idx="6229">
                  <c:v>60.013000488281222</c:v>
                </c:pt>
                <c:pt idx="6230">
                  <c:v>60.013000488281222</c:v>
                </c:pt>
                <c:pt idx="6231">
                  <c:v>60.012001037597628</c:v>
                </c:pt>
                <c:pt idx="6232">
                  <c:v>60.012001037597628</c:v>
                </c:pt>
                <c:pt idx="6233">
                  <c:v>60.013000488281222</c:v>
                </c:pt>
                <c:pt idx="6234">
                  <c:v>60.013000488281222</c:v>
                </c:pt>
                <c:pt idx="6235">
                  <c:v>60.013000488281222</c:v>
                </c:pt>
                <c:pt idx="6236">
                  <c:v>60.013000488281222</c:v>
                </c:pt>
                <c:pt idx="6237">
                  <c:v>60.016998291015625</c:v>
                </c:pt>
                <c:pt idx="6238">
                  <c:v>60.016998291015625</c:v>
                </c:pt>
                <c:pt idx="6239">
                  <c:v>60.013000488281222</c:v>
                </c:pt>
                <c:pt idx="6240">
                  <c:v>60.013000488281222</c:v>
                </c:pt>
                <c:pt idx="6241">
                  <c:v>60.012001037597628</c:v>
                </c:pt>
                <c:pt idx="6242">
                  <c:v>60.012001037597628</c:v>
                </c:pt>
                <c:pt idx="6243">
                  <c:v>60.012001037597628</c:v>
                </c:pt>
                <c:pt idx="6244">
                  <c:v>60.012001037597628</c:v>
                </c:pt>
                <c:pt idx="6245">
                  <c:v>60.011001586914027</c:v>
                </c:pt>
                <c:pt idx="6246">
                  <c:v>60.011001586914027</c:v>
                </c:pt>
                <c:pt idx="6247">
                  <c:v>60.011001586914027</c:v>
                </c:pt>
                <c:pt idx="6248">
                  <c:v>60.011001586914027</c:v>
                </c:pt>
                <c:pt idx="6249">
                  <c:v>60.009998321533203</c:v>
                </c:pt>
                <c:pt idx="6250">
                  <c:v>60.009998321533203</c:v>
                </c:pt>
                <c:pt idx="6251">
                  <c:v>60.008998870849609</c:v>
                </c:pt>
                <c:pt idx="6252">
                  <c:v>60.008998870849609</c:v>
                </c:pt>
                <c:pt idx="6253">
                  <c:v>60.004001617431605</c:v>
                </c:pt>
                <c:pt idx="6254">
                  <c:v>60.004001617431605</c:v>
                </c:pt>
                <c:pt idx="6255">
                  <c:v>59.993000030517578</c:v>
                </c:pt>
                <c:pt idx="6256">
                  <c:v>59.993000030517578</c:v>
                </c:pt>
                <c:pt idx="6257">
                  <c:v>59.987998962402344</c:v>
                </c:pt>
                <c:pt idx="6258">
                  <c:v>59.987998962402344</c:v>
                </c:pt>
                <c:pt idx="6259">
                  <c:v>59.987998962402344</c:v>
                </c:pt>
                <c:pt idx="6260">
                  <c:v>59.987998962402344</c:v>
                </c:pt>
                <c:pt idx="6261">
                  <c:v>59.986999511718722</c:v>
                </c:pt>
                <c:pt idx="6262">
                  <c:v>59.986999511718722</c:v>
                </c:pt>
                <c:pt idx="6263">
                  <c:v>59.993000030517578</c:v>
                </c:pt>
                <c:pt idx="6264">
                  <c:v>59.993000030517578</c:v>
                </c:pt>
                <c:pt idx="6265">
                  <c:v>59.997001647949205</c:v>
                </c:pt>
                <c:pt idx="6266">
                  <c:v>59.997001647949205</c:v>
                </c:pt>
                <c:pt idx="6267">
                  <c:v>59.997001647949205</c:v>
                </c:pt>
                <c:pt idx="6268">
                  <c:v>59.997001647949205</c:v>
                </c:pt>
                <c:pt idx="6269">
                  <c:v>59.993000030517578</c:v>
                </c:pt>
                <c:pt idx="6270">
                  <c:v>59.993000030517578</c:v>
                </c:pt>
                <c:pt idx="6271">
                  <c:v>59.987998962402344</c:v>
                </c:pt>
                <c:pt idx="6272">
                  <c:v>59.987998962402344</c:v>
                </c:pt>
                <c:pt idx="6273">
                  <c:v>59.986000061035128</c:v>
                </c:pt>
                <c:pt idx="6274">
                  <c:v>59.986000061035128</c:v>
                </c:pt>
                <c:pt idx="6275">
                  <c:v>59.986999511718722</c:v>
                </c:pt>
                <c:pt idx="6276">
                  <c:v>59.986999511718722</c:v>
                </c:pt>
                <c:pt idx="6277">
                  <c:v>59.991001129150391</c:v>
                </c:pt>
                <c:pt idx="6278">
                  <c:v>59.991001129150391</c:v>
                </c:pt>
                <c:pt idx="6279">
                  <c:v>59.994998931884794</c:v>
                </c:pt>
                <c:pt idx="6280">
                  <c:v>59.994998931884794</c:v>
                </c:pt>
                <c:pt idx="6281">
                  <c:v>59.991001129150391</c:v>
                </c:pt>
                <c:pt idx="6282">
                  <c:v>59.991001129150391</c:v>
                </c:pt>
                <c:pt idx="6283">
                  <c:v>59.986000061035128</c:v>
                </c:pt>
                <c:pt idx="6284">
                  <c:v>59.986000061035128</c:v>
                </c:pt>
                <c:pt idx="6285">
                  <c:v>59.984001159667891</c:v>
                </c:pt>
                <c:pt idx="6286">
                  <c:v>59.984001159667891</c:v>
                </c:pt>
                <c:pt idx="6287">
                  <c:v>59.981998443603459</c:v>
                </c:pt>
                <c:pt idx="6288">
                  <c:v>59.981998443603459</c:v>
                </c:pt>
                <c:pt idx="6289">
                  <c:v>59.9799995422363</c:v>
                </c:pt>
                <c:pt idx="6290">
                  <c:v>59.9799995422363</c:v>
                </c:pt>
                <c:pt idx="6291">
                  <c:v>59.974998474121101</c:v>
                </c:pt>
                <c:pt idx="6292">
                  <c:v>59.974998474121101</c:v>
                </c:pt>
                <c:pt idx="6293">
                  <c:v>59.973999023437472</c:v>
                </c:pt>
                <c:pt idx="6294">
                  <c:v>59.973999023437472</c:v>
                </c:pt>
                <c:pt idx="6295">
                  <c:v>59.978000640869162</c:v>
                </c:pt>
                <c:pt idx="6296">
                  <c:v>59.978000640869162</c:v>
                </c:pt>
                <c:pt idx="6297">
                  <c:v>59.9799995422363</c:v>
                </c:pt>
                <c:pt idx="6298">
                  <c:v>59.9799995422363</c:v>
                </c:pt>
                <c:pt idx="6299">
                  <c:v>59.983001708984375</c:v>
                </c:pt>
                <c:pt idx="6300">
                  <c:v>59.983001708984375</c:v>
                </c:pt>
                <c:pt idx="6301">
                  <c:v>59.985000610351555</c:v>
                </c:pt>
                <c:pt idx="6302">
                  <c:v>59.985000610351555</c:v>
                </c:pt>
                <c:pt idx="6303">
                  <c:v>59.990001678466797</c:v>
                </c:pt>
                <c:pt idx="6304">
                  <c:v>59.990001678466797</c:v>
                </c:pt>
                <c:pt idx="6305">
                  <c:v>59.993999481201143</c:v>
                </c:pt>
                <c:pt idx="6306">
                  <c:v>59.993999481201143</c:v>
                </c:pt>
                <c:pt idx="6307">
                  <c:v>59.993999481201143</c:v>
                </c:pt>
                <c:pt idx="6308">
                  <c:v>59.993999481201143</c:v>
                </c:pt>
                <c:pt idx="6309">
                  <c:v>59.994998931884794</c:v>
                </c:pt>
                <c:pt idx="6310">
                  <c:v>59.994998931884794</c:v>
                </c:pt>
                <c:pt idx="6311">
                  <c:v>59.995998382568395</c:v>
                </c:pt>
                <c:pt idx="6312">
                  <c:v>59.995998382568395</c:v>
                </c:pt>
                <c:pt idx="6313">
                  <c:v>59.995998382568395</c:v>
                </c:pt>
                <c:pt idx="6314">
                  <c:v>59.995998382568395</c:v>
                </c:pt>
                <c:pt idx="6315">
                  <c:v>59.998001098632805</c:v>
                </c:pt>
                <c:pt idx="6316">
                  <c:v>59.998001098632805</c:v>
                </c:pt>
                <c:pt idx="6317">
                  <c:v>59.995998382568395</c:v>
                </c:pt>
                <c:pt idx="6318">
                  <c:v>59.995998382568395</c:v>
                </c:pt>
                <c:pt idx="6319">
                  <c:v>59.995998382568395</c:v>
                </c:pt>
                <c:pt idx="6320">
                  <c:v>59.995998382568395</c:v>
                </c:pt>
                <c:pt idx="6321">
                  <c:v>59.999000549316378</c:v>
                </c:pt>
                <c:pt idx="6322">
                  <c:v>59.999000549316378</c:v>
                </c:pt>
                <c:pt idx="6323">
                  <c:v>60.002998352050817</c:v>
                </c:pt>
                <c:pt idx="6324">
                  <c:v>60.002998352050817</c:v>
                </c:pt>
                <c:pt idx="6325">
                  <c:v>60.001998901367159</c:v>
                </c:pt>
                <c:pt idx="6326">
                  <c:v>60.001998901367159</c:v>
                </c:pt>
                <c:pt idx="6327">
                  <c:v>60.000999450683544</c:v>
                </c:pt>
                <c:pt idx="6328">
                  <c:v>60.000999450683544</c:v>
                </c:pt>
                <c:pt idx="6329">
                  <c:v>59.998001098632805</c:v>
                </c:pt>
                <c:pt idx="6330">
                  <c:v>59.998001098632805</c:v>
                </c:pt>
                <c:pt idx="6331">
                  <c:v>59.995998382568395</c:v>
                </c:pt>
                <c:pt idx="6332">
                  <c:v>59.995998382568395</c:v>
                </c:pt>
                <c:pt idx="6333">
                  <c:v>59.997001647949205</c:v>
                </c:pt>
                <c:pt idx="6334">
                  <c:v>59.997001647949205</c:v>
                </c:pt>
                <c:pt idx="6335">
                  <c:v>60.000999450683544</c:v>
                </c:pt>
                <c:pt idx="6336">
                  <c:v>60.000999450683544</c:v>
                </c:pt>
                <c:pt idx="6337">
                  <c:v>59.999000549316378</c:v>
                </c:pt>
                <c:pt idx="6338">
                  <c:v>59.999000549316378</c:v>
                </c:pt>
                <c:pt idx="6339">
                  <c:v>59.994998931884794</c:v>
                </c:pt>
                <c:pt idx="6340">
                  <c:v>59.994998931884794</c:v>
                </c:pt>
                <c:pt idx="6341">
                  <c:v>59.993999481201143</c:v>
                </c:pt>
                <c:pt idx="6342">
                  <c:v>59.993999481201143</c:v>
                </c:pt>
                <c:pt idx="6343">
                  <c:v>59.993999481201143</c:v>
                </c:pt>
                <c:pt idx="6344">
                  <c:v>59.993999481201143</c:v>
                </c:pt>
                <c:pt idx="6345">
                  <c:v>59.993999481201143</c:v>
                </c:pt>
                <c:pt idx="6346">
                  <c:v>59.993999481201143</c:v>
                </c:pt>
                <c:pt idx="6347">
                  <c:v>59.993000030517578</c:v>
                </c:pt>
                <c:pt idx="6348">
                  <c:v>59.993000030517578</c:v>
                </c:pt>
                <c:pt idx="6349">
                  <c:v>59.990001678466797</c:v>
                </c:pt>
                <c:pt idx="6350">
                  <c:v>59.990001678466797</c:v>
                </c:pt>
                <c:pt idx="6351">
                  <c:v>59.993000030517578</c:v>
                </c:pt>
                <c:pt idx="6352">
                  <c:v>59.993000030517578</c:v>
                </c:pt>
                <c:pt idx="6353">
                  <c:v>59.997001647949205</c:v>
                </c:pt>
                <c:pt idx="6354">
                  <c:v>59.997001647949205</c:v>
                </c:pt>
                <c:pt idx="6355">
                  <c:v>60</c:v>
                </c:pt>
                <c:pt idx="6356">
                  <c:v>60</c:v>
                </c:pt>
                <c:pt idx="6357">
                  <c:v>59.995998382568395</c:v>
                </c:pt>
                <c:pt idx="6358">
                  <c:v>59.995998382568395</c:v>
                </c:pt>
                <c:pt idx="6359">
                  <c:v>59.990001678466797</c:v>
                </c:pt>
                <c:pt idx="6360">
                  <c:v>59.990001678466797</c:v>
                </c:pt>
                <c:pt idx="6361">
                  <c:v>59.986999511718722</c:v>
                </c:pt>
                <c:pt idx="6362">
                  <c:v>59.986999511718722</c:v>
                </c:pt>
                <c:pt idx="6363">
                  <c:v>59.993000030517578</c:v>
                </c:pt>
                <c:pt idx="6364">
                  <c:v>59.993000030517578</c:v>
                </c:pt>
                <c:pt idx="6365">
                  <c:v>59.987998962402344</c:v>
                </c:pt>
                <c:pt idx="6366">
                  <c:v>59.987998962402344</c:v>
                </c:pt>
                <c:pt idx="6367">
                  <c:v>59.987998962402344</c:v>
                </c:pt>
                <c:pt idx="6368">
                  <c:v>59.987998962402344</c:v>
                </c:pt>
                <c:pt idx="6369">
                  <c:v>59.986000061035128</c:v>
                </c:pt>
                <c:pt idx="6370">
                  <c:v>59.986000061035128</c:v>
                </c:pt>
                <c:pt idx="6371">
                  <c:v>59.983001708984375</c:v>
                </c:pt>
                <c:pt idx="6372">
                  <c:v>59.983001708984375</c:v>
                </c:pt>
                <c:pt idx="6373">
                  <c:v>59.978000640869162</c:v>
                </c:pt>
                <c:pt idx="6374">
                  <c:v>59.978000640869162</c:v>
                </c:pt>
                <c:pt idx="6375">
                  <c:v>59.978000640869162</c:v>
                </c:pt>
                <c:pt idx="6376">
                  <c:v>59.978000640869162</c:v>
                </c:pt>
                <c:pt idx="6377">
                  <c:v>59.973999023437472</c:v>
                </c:pt>
                <c:pt idx="6378">
                  <c:v>59.973999023437472</c:v>
                </c:pt>
                <c:pt idx="6379">
                  <c:v>59.972999572753906</c:v>
                </c:pt>
                <c:pt idx="6380">
                  <c:v>59.972999572753906</c:v>
                </c:pt>
                <c:pt idx="6381">
                  <c:v>59.971000671386662</c:v>
                </c:pt>
                <c:pt idx="6382">
                  <c:v>59.971000671386662</c:v>
                </c:pt>
                <c:pt idx="6383">
                  <c:v>59.972000122070313</c:v>
                </c:pt>
                <c:pt idx="6384">
                  <c:v>59.972000122070313</c:v>
                </c:pt>
                <c:pt idx="6385">
                  <c:v>59.972000122070313</c:v>
                </c:pt>
                <c:pt idx="6386">
                  <c:v>59.972000122070313</c:v>
                </c:pt>
                <c:pt idx="6387">
                  <c:v>59.977001190185547</c:v>
                </c:pt>
                <c:pt idx="6388">
                  <c:v>59.977001190185547</c:v>
                </c:pt>
                <c:pt idx="6389">
                  <c:v>59.9799995422363</c:v>
                </c:pt>
                <c:pt idx="6390">
                  <c:v>59.9799995422363</c:v>
                </c:pt>
                <c:pt idx="6391">
                  <c:v>59.985000610351555</c:v>
                </c:pt>
                <c:pt idx="6392">
                  <c:v>59.985000610351555</c:v>
                </c:pt>
                <c:pt idx="6393">
                  <c:v>59.987998962402344</c:v>
                </c:pt>
                <c:pt idx="6394">
                  <c:v>59.987998962402344</c:v>
                </c:pt>
                <c:pt idx="6395">
                  <c:v>59.990001678466797</c:v>
                </c:pt>
                <c:pt idx="6396">
                  <c:v>59.990001678466797</c:v>
                </c:pt>
                <c:pt idx="6397">
                  <c:v>59.987998962402344</c:v>
                </c:pt>
                <c:pt idx="6398">
                  <c:v>59.987998962402344</c:v>
                </c:pt>
                <c:pt idx="6399">
                  <c:v>59.98099899291995</c:v>
                </c:pt>
                <c:pt idx="6400">
                  <c:v>59.98099899291995</c:v>
                </c:pt>
                <c:pt idx="6401">
                  <c:v>59.98099899291995</c:v>
                </c:pt>
                <c:pt idx="6402">
                  <c:v>59.98099899291995</c:v>
                </c:pt>
                <c:pt idx="6403">
                  <c:v>59.98099899291995</c:v>
                </c:pt>
                <c:pt idx="6404">
                  <c:v>59.98099899291995</c:v>
                </c:pt>
                <c:pt idx="6405">
                  <c:v>59.978000640869162</c:v>
                </c:pt>
                <c:pt idx="6406">
                  <c:v>59.978000640869162</c:v>
                </c:pt>
                <c:pt idx="6407">
                  <c:v>59.974998474121101</c:v>
                </c:pt>
                <c:pt idx="6408">
                  <c:v>59.974998474121101</c:v>
                </c:pt>
                <c:pt idx="6409">
                  <c:v>59.977001190185547</c:v>
                </c:pt>
                <c:pt idx="6410">
                  <c:v>59.977001190185547</c:v>
                </c:pt>
                <c:pt idx="6411">
                  <c:v>59.974998474121101</c:v>
                </c:pt>
                <c:pt idx="6412">
                  <c:v>59.974998474121101</c:v>
                </c:pt>
                <c:pt idx="6413">
                  <c:v>59.974998474121101</c:v>
                </c:pt>
                <c:pt idx="6414">
                  <c:v>59.974998474121101</c:v>
                </c:pt>
                <c:pt idx="6415">
                  <c:v>59.971000671386662</c:v>
                </c:pt>
                <c:pt idx="6416">
                  <c:v>59.971000671386662</c:v>
                </c:pt>
                <c:pt idx="6417">
                  <c:v>59.971000671386662</c:v>
                </c:pt>
                <c:pt idx="6418">
                  <c:v>59.971000671386662</c:v>
                </c:pt>
                <c:pt idx="6419">
                  <c:v>59.966999053955078</c:v>
                </c:pt>
                <c:pt idx="6420">
                  <c:v>59.966999053955078</c:v>
                </c:pt>
                <c:pt idx="6421">
                  <c:v>59.965999603271484</c:v>
                </c:pt>
                <c:pt idx="6422">
                  <c:v>59.965999603271484</c:v>
                </c:pt>
                <c:pt idx="6423">
                  <c:v>59.965999603271484</c:v>
                </c:pt>
                <c:pt idx="6424">
                  <c:v>59.965999603271484</c:v>
                </c:pt>
                <c:pt idx="6425">
                  <c:v>59.970001220703125</c:v>
                </c:pt>
                <c:pt idx="6426">
                  <c:v>59.970001220703125</c:v>
                </c:pt>
                <c:pt idx="6427">
                  <c:v>59.970001220703125</c:v>
                </c:pt>
                <c:pt idx="6428">
                  <c:v>59.970001220703125</c:v>
                </c:pt>
                <c:pt idx="6429">
                  <c:v>59.965999603271484</c:v>
                </c:pt>
                <c:pt idx="6430">
                  <c:v>59.965999603271484</c:v>
                </c:pt>
                <c:pt idx="6431">
                  <c:v>59.970001220703125</c:v>
                </c:pt>
                <c:pt idx="6432">
                  <c:v>59.970001220703125</c:v>
                </c:pt>
                <c:pt idx="6433">
                  <c:v>59.969001770019524</c:v>
                </c:pt>
                <c:pt idx="6434">
                  <c:v>59.969001770019524</c:v>
                </c:pt>
                <c:pt idx="6435">
                  <c:v>59.976001739501953</c:v>
                </c:pt>
                <c:pt idx="6436">
                  <c:v>59.976001739501953</c:v>
                </c:pt>
                <c:pt idx="6437">
                  <c:v>59.987998962402344</c:v>
                </c:pt>
                <c:pt idx="6438">
                  <c:v>59.987998962402344</c:v>
                </c:pt>
                <c:pt idx="6439">
                  <c:v>59.987998962402344</c:v>
                </c:pt>
                <c:pt idx="6440">
                  <c:v>59.987998962402344</c:v>
                </c:pt>
                <c:pt idx="6441">
                  <c:v>59.9799995422363</c:v>
                </c:pt>
                <c:pt idx="6442">
                  <c:v>59.9799995422363</c:v>
                </c:pt>
                <c:pt idx="6443">
                  <c:v>59.976001739501953</c:v>
                </c:pt>
                <c:pt idx="6444">
                  <c:v>59.976001739501953</c:v>
                </c:pt>
                <c:pt idx="6445">
                  <c:v>59.976001739501953</c:v>
                </c:pt>
                <c:pt idx="6446">
                  <c:v>59.976001739501953</c:v>
                </c:pt>
                <c:pt idx="6447">
                  <c:v>59.98099899291995</c:v>
                </c:pt>
                <c:pt idx="6448">
                  <c:v>59.98099899291995</c:v>
                </c:pt>
                <c:pt idx="6449">
                  <c:v>59.979000091552734</c:v>
                </c:pt>
                <c:pt idx="6450">
                  <c:v>59.979000091552734</c:v>
                </c:pt>
                <c:pt idx="6451">
                  <c:v>59.978000640869162</c:v>
                </c:pt>
                <c:pt idx="6452">
                  <c:v>59.978000640869162</c:v>
                </c:pt>
                <c:pt idx="6453">
                  <c:v>59.983001708984375</c:v>
                </c:pt>
                <c:pt idx="6454">
                  <c:v>59.983001708984375</c:v>
                </c:pt>
                <c:pt idx="6455">
                  <c:v>59.994998931884794</c:v>
                </c:pt>
                <c:pt idx="6456">
                  <c:v>59.994998931884794</c:v>
                </c:pt>
                <c:pt idx="6457">
                  <c:v>59.997001647949205</c:v>
                </c:pt>
                <c:pt idx="6458">
                  <c:v>59.997001647949205</c:v>
                </c:pt>
                <c:pt idx="6459">
                  <c:v>59.997001647949205</c:v>
                </c:pt>
                <c:pt idx="6460">
                  <c:v>59.997001647949205</c:v>
                </c:pt>
                <c:pt idx="6461">
                  <c:v>59.998001098632805</c:v>
                </c:pt>
                <c:pt idx="6462">
                  <c:v>59.998001098632805</c:v>
                </c:pt>
                <c:pt idx="6463">
                  <c:v>59.997001647949205</c:v>
                </c:pt>
                <c:pt idx="6464">
                  <c:v>59.997001647949205</c:v>
                </c:pt>
                <c:pt idx="6465">
                  <c:v>59.995998382568395</c:v>
                </c:pt>
                <c:pt idx="6466">
                  <c:v>59.995998382568395</c:v>
                </c:pt>
                <c:pt idx="6467">
                  <c:v>59.998001098632805</c:v>
                </c:pt>
                <c:pt idx="6468">
                  <c:v>59.998001098632805</c:v>
                </c:pt>
                <c:pt idx="6469">
                  <c:v>60.000999450683544</c:v>
                </c:pt>
                <c:pt idx="6470">
                  <c:v>60.000999450683544</c:v>
                </c:pt>
                <c:pt idx="6471">
                  <c:v>60.001998901367159</c:v>
                </c:pt>
                <c:pt idx="6472">
                  <c:v>60.001998901367159</c:v>
                </c:pt>
                <c:pt idx="6473">
                  <c:v>59.995998382568395</c:v>
                </c:pt>
                <c:pt idx="6474">
                  <c:v>59.995998382568395</c:v>
                </c:pt>
                <c:pt idx="6475">
                  <c:v>59.988998413085937</c:v>
                </c:pt>
                <c:pt idx="6476">
                  <c:v>59.988998413085937</c:v>
                </c:pt>
                <c:pt idx="6477">
                  <c:v>59.991001129150391</c:v>
                </c:pt>
                <c:pt idx="6478">
                  <c:v>59.991001129150391</c:v>
                </c:pt>
                <c:pt idx="6479">
                  <c:v>59.995998382568395</c:v>
                </c:pt>
                <c:pt idx="6480">
                  <c:v>59.995998382568395</c:v>
                </c:pt>
                <c:pt idx="6481">
                  <c:v>59.992000579833984</c:v>
                </c:pt>
                <c:pt idx="6482">
                  <c:v>59.992000579833984</c:v>
                </c:pt>
                <c:pt idx="6483">
                  <c:v>59.991001129150391</c:v>
                </c:pt>
                <c:pt idx="6484">
                  <c:v>59.991001129150391</c:v>
                </c:pt>
                <c:pt idx="6485">
                  <c:v>59.993000030517578</c:v>
                </c:pt>
                <c:pt idx="6486">
                  <c:v>59.993000030517578</c:v>
                </c:pt>
                <c:pt idx="6487">
                  <c:v>60.000999450683544</c:v>
                </c:pt>
                <c:pt idx="6488">
                  <c:v>60.000999450683544</c:v>
                </c:pt>
                <c:pt idx="6489">
                  <c:v>60.008998870849609</c:v>
                </c:pt>
                <c:pt idx="6490">
                  <c:v>60.008998870849609</c:v>
                </c:pt>
                <c:pt idx="6491">
                  <c:v>60.007999420166001</c:v>
                </c:pt>
                <c:pt idx="6492">
                  <c:v>60.007999420166001</c:v>
                </c:pt>
                <c:pt idx="6493">
                  <c:v>60.005001068115234</c:v>
                </c:pt>
                <c:pt idx="6494">
                  <c:v>60.005001068115234</c:v>
                </c:pt>
                <c:pt idx="6495">
                  <c:v>60.008998870849609</c:v>
                </c:pt>
                <c:pt idx="6496">
                  <c:v>60.008998870849609</c:v>
                </c:pt>
                <c:pt idx="6497">
                  <c:v>60.011001586914027</c:v>
                </c:pt>
                <c:pt idx="6498">
                  <c:v>60.011001586914027</c:v>
                </c:pt>
                <c:pt idx="6499">
                  <c:v>60.005001068115234</c:v>
                </c:pt>
                <c:pt idx="6500">
                  <c:v>60.005001068115234</c:v>
                </c:pt>
                <c:pt idx="6501">
                  <c:v>60</c:v>
                </c:pt>
                <c:pt idx="6502">
                  <c:v>60</c:v>
                </c:pt>
                <c:pt idx="6503">
                  <c:v>60.008998870849609</c:v>
                </c:pt>
                <c:pt idx="6504">
                  <c:v>60.008998870849609</c:v>
                </c:pt>
                <c:pt idx="6505">
                  <c:v>60</c:v>
                </c:pt>
                <c:pt idx="6506">
                  <c:v>60</c:v>
                </c:pt>
                <c:pt idx="6507">
                  <c:v>59.986999511718722</c:v>
                </c:pt>
                <c:pt idx="6508">
                  <c:v>59.986999511718722</c:v>
                </c:pt>
                <c:pt idx="6509">
                  <c:v>59.981998443603459</c:v>
                </c:pt>
                <c:pt idx="6510">
                  <c:v>59.981998443603459</c:v>
                </c:pt>
                <c:pt idx="6511">
                  <c:v>59.981998443603459</c:v>
                </c:pt>
                <c:pt idx="6512">
                  <c:v>59.981998443603459</c:v>
                </c:pt>
                <c:pt idx="6513">
                  <c:v>59.988998413085937</c:v>
                </c:pt>
                <c:pt idx="6514">
                  <c:v>59.988998413085937</c:v>
                </c:pt>
                <c:pt idx="6515">
                  <c:v>59.993000030517578</c:v>
                </c:pt>
                <c:pt idx="6516">
                  <c:v>59.993000030517578</c:v>
                </c:pt>
                <c:pt idx="6517">
                  <c:v>59.991001129150391</c:v>
                </c:pt>
                <c:pt idx="6518">
                  <c:v>59.991001129150391</c:v>
                </c:pt>
                <c:pt idx="6519">
                  <c:v>59.988998413085937</c:v>
                </c:pt>
                <c:pt idx="6520">
                  <c:v>59.988998413085937</c:v>
                </c:pt>
                <c:pt idx="6521">
                  <c:v>59.987998962402344</c:v>
                </c:pt>
                <c:pt idx="6522">
                  <c:v>59.987998962402344</c:v>
                </c:pt>
                <c:pt idx="6523">
                  <c:v>59.986999511718722</c:v>
                </c:pt>
                <c:pt idx="6524">
                  <c:v>59.986999511718722</c:v>
                </c:pt>
                <c:pt idx="6525">
                  <c:v>59.987998962402344</c:v>
                </c:pt>
                <c:pt idx="6526">
                  <c:v>59.987998962402344</c:v>
                </c:pt>
                <c:pt idx="6527">
                  <c:v>59.986000061035128</c:v>
                </c:pt>
                <c:pt idx="6528">
                  <c:v>59.986000061035128</c:v>
                </c:pt>
                <c:pt idx="6529">
                  <c:v>59.999000549316378</c:v>
                </c:pt>
                <c:pt idx="6530">
                  <c:v>59.999000549316378</c:v>
                </c:pt>
                <c:pt idx="6531">
                  <c:v>59.998001098632805</c:v>
                </c:pt>
                <c:pt idx="6532">
                  <c:v>59.998001098632805</c:v>
                </c:pt>
                <c:pt idx="6533">
                  <c:v>59.995998382568395</c:v>
                </c:pt>
                <c:pt idx="6534">
                  <c:v>59.995998382568395</c:v>
                </c:pt>
                <c:pt idx="6535">
                  <c:v>59.997001647949205</c:v>
                </c:pt>
                <c:pt idx="6536">
                  <c:v>59.997001647949205</c:v>
                </c:pt>
                <c:pt idx="6537">
                  <c:v>59.997001647949205</c:v>
                </c:pt>
                <c:pt idx="6538">
                  <c:v>59.997001647949205</c:v>
                </c:pt>
                <c:pt idx="6539">
                  <c:v>60.001998901367159</c:v>
                </c:pt>
                <c:pt idx="6540">
                  <c:v>60.001998901367159</c:v>
                </c:pt>
                <c:pt idx="6541">
                  <c:v>60.005001068115234</c:v>
                </c:pt>
                <c:pt idx="6542">
                  <c:v>60.005001068115234</c:v>
                </c:pt>
                <c:pt idx="6543">
                  <c:v>60.005001068115234</c:v>
                </c:pt>
                <c:pt idx="6544">
                  <c:v>60.005001068115234</c:v>
                </c:pt>
                <c:pt idx="6545">
                  <c:v>60.007999420166001</c:v>
                </c:pt>
                <c:pt idx="6546">
                  <c:v>60.007999420166001</c:v>
                </c:pt>
                <c:pt idx="6547">
                  <c:v>60.008998870849609</c:v>
                </c:pt>
                <c:pt idx="6548">
                  <c:v>60.008998870849609</c:v>
                </c:pt>
                <c:pt idx="6549">
                  <c:v>60.011001586914027</c:v>
                </c:pt>
                <c:pt idx="6550">
                  <c:v>60.011001586914027</c:v>
                </c:pt>
                <c:pt idx="6551">
                  <c:v>60.015998840332031</c:v>
                </c:pt>
                <c:pt idx="6552">
                  <c:v>60.015998840332031</c:v>
                </c:pt>
                <c:pt idx="6553">
                  <c:v>60.015998840332031</c:v>
                </c:pt>
                <c:pt idx="6554">
                  <c:v>60.015998840332031</c:v>
                </c:pt>
                <c:pt idx="6555">
                  <c:v>60.011001586914027</c:v>
                </c:pt>
                <c:pt idx="6556">
                  <c:v>60.011001586914027</c:v>
                </c:pt>
                <c:pt idx="6557">
                  <c:v>60.012001037597628</c:v>
                </c:pt>
                <c:pt idx="6558">
                  <c:v>60.012001037597628</c:v>
                </c:pt>
                <c:pt idx="6559">
                  <c:v>60.013000488281222</c:v>
                </c:pt>
                <c:pt idx="6560">
                  <c:v>60.013000488281222</c:v>
                </c:pt>
                <c:pt idx="6561">
                  <c:v>60.016998291015625</c:v>
                </c:pt>
                <c:pt idx="6562">
                  <c:v>60.016998291015625</c:v>
                </c:pt>
                <c:pt idx="6563">
                  <c:v>60.018001556396428</c:v>
                </c:pt>
                <c:pt idx="6564">
                  <c:v>60.018001556396428</c:v>
                </c:pt>
                <c:pt idx="6565">
                  <c:v>60.014999389648388</c:v>
                </c:pt>
                <c:pt idx="6566">
                  <c:v>60.014999389648388</c:v>
                </c:pt>
                <c:pt idx="6567">
                  <c:v>60.015998840332031</c:v>
                </c:pt>
                <c:pt idx="6568">
                  <c:v>60.015998840332031</c:v>
                </c:pt>
                <c:pt idx="6569">
                  <c:v>60.013000488281222</c:v>
                </c:pt>
                <c:pt idx="6570">
                  <c:v>60.013000488281222</c:v>
                </c:pt>
                <c:pt idx="6571">
                  <c:v>60.011001586914027</c:v>
                </c:pt>
                <c:pt idx="6572">
                  <c:v>60.011001586914027</c:v>
                </c:pt>
                <c:pt idx="6573">
                  <c:v>60.012001037597628</c:v>
                </c:pt>
                <c:pt idx="6574">
                  <c:v>60.012001037597628</c:v>
                </c:pt>
                <c:pt idx="6575">
                  <c:v>60.014999389648388</c:v>
                </c:pt>
                <c:pt idx="6576">
                  <c:v>60.014999389648388</c:v>
                </c:pt>
                <c:pt idx="6577">
                  <c:v>60.014999389648388</c:v>
                </c:pt>
                <c:pt idx="6578">
                  <c:v>60.014999389648388</c:v>
                </c:pt>
                <c:pt idx="6579">
                  <c:v>60.012001037597628</c:v>
                </c:pt>
                <c:pt idx="6580">
                  <c:v>60.012001037597628</c:v>
                </c:pt>
                <c:pt idx="6581">
                  <c:v>60.013999938964879</c:v>
                </c:pt>
                <c:pt idx="6582">
                  <c:v>60.013999938964879</c:v>
                </c:pt>
                <c:pt idx="6583">
                  <c:v>60.016998291015625</c:v>
                </c:pt>
                <c:pt idx="6584">
                  <c:v>60.016998291015625</c:v>
                </c:pt>
                <c:pt idx="6585">
                  <c:v>60.016998291015625</c:v>
                </c:pt>
                <c:pt idx="6586">
                  <c:v>60.016998291015625</c:v>
                </c:pt>
                <c:pt idx="6587">
                  <c:v>60.014999389648388</c:v>
                </c:pt>
                <c:pt idx="6588">
                  <c:v>60.014999389648388</c:v>
                </c:pt>
                <c:pt idx="6589">
                  <c:v>60.016998291015625</c:v>
                </c:pt>
                <c:pt idx="6590">
                  <c:v>60.016998291015625</c:v>
                </c:pt>
                <c:pt idx="6591">
                  <c:v>60.022998809814453</c:v>
                </c:pt>
                <c:pt idx="6592">
                  <c:v>60.022998809814453</c:v>
                </c:pt>
                <c:pt idx="6593">
                  <c:v>60.022998809814453</c:v>
                </c:pt>
                <c:pt idx="6594">
                  <c:v>60.022998809814453</c:v>
                </c:pt>
                <c:pt idx="6595">
                  <c:v>60.021999359130859</c:v>
                </c:pt>
                <c:pt idx="6596">
                  <c:v>60.021999359130859</c:v>
                </c:pt>
                <c:pt idx="6597">
                  <c:v>60.023998260498061</c:v>
                </c:pt>
                <c:pt idx="6598">
                  <c:v>60.023998260498061</c:v>
                </c:pt>
                <c:pt idx="6599">
                  <c:v>60.021999359130859</c:v>
                </c:pt>
                <c:pt idx="6600">
                  <c:v>60.021999359130859</c:v>
                </c:pt>
                <c:pt idx="6601">
                  <c:v>60.023998260498061</c:v>
                </c:pt>
                <c:pt idx="6602">
                  <c:v>60.023998260498061</c:v>
                </c:pt>
                <c:pt idx="6603">
                  <c:v>60.023998260498061</c:v>
                </c:pt>
                <c:pt idx="6604">
                  <c:v>60.023998260498061</c:v>
                </c:pt>
                <c:pt idx="6605">
                  <c:v>60.020000457763615</c:v>
                </c:pt>
                <c:pt idx="6606">
                  <c:v>60.020000457763615</c:v>
                </c:pt>
                <c:pt idx="6607">
                  <c:v>60.018001556396428</c:v>
                </c:pt>
                <c:pt idx="6608">
                  <c:v>60.018001556396428</c:v>
                </c:pt>
                <c:pt idx="6609">
                  <c:v>60.018001556396428</c:v>
                </c:pt>
                <c:pt idx="6610">
                  <c:v>60.018001556396428</c:v>
                </c:pt>
                <c:pt idx="6611">
                  <c:v>60.020000457763615</c:v>
                </c:pt>
                <c:pt idx="6612">
                  <c:v>60.020000457763615</c:v>
                </c:pt>
                <c:pt idx="6613">
                  <c:v>60.016998291015625</c:v>
                </c:pt>
                <c:pt idx="6614">
                  <c:v>60.016998291015625</c:v>
                </c:pt>
                <c:pt idx="6615">
                  <c:v>60.015998840332031</c:v>
                </c:pt>
                <c:pt idx="6616">
                  <c:v>60.015998840332031</c:v>
                </c:pt>
                <c:pt idx="6617">
                  <c:v>60.014999389648388</c:v>
                </c:pt>
                <c:pt idx="6618">
                  <c:v>60.014999389648388</c:v>
                </c:pt>
                <c:pt idx="6619">
                  <c:v>60.012001037597628</c:v>
                </c:pt>
                <c:pt idx="6620">
                  <c:v>60.012001037597628</c:v>
                </c:pt>
                <c:pt idx="6621">
                  <c:v>60.007999420166001</c:v>
                </c:pt>
                <c:pt idx="6622">
                  <c:v>60.007999420166001</c:v>
                </c:pt>
                <c:pt idx="6623">
                  <c:v>60.005001068115234</c:v>
                </c:pt>
                <c:pt idx="6624">
                  <c:v>60.005001068115234</c:v>
                </c:pt>
                <c:pt idx="6625">
                  <c:v>59.997001647949205</c:v>
                </c:pt>
                <c:pt idx="6626">
                  <c:v>59.997001647949205</c:v>
                </c:pt>
                <c:pt idx="6627">
                  <c:v>59.999000549316378</c:v>
                </c:pt>
                <c:pt idx="6628">
                  <c:v>59.999000549316378</c:v>
                </c:pt>
                <c:pt idx="6629">
                  <c:v>60.006999969482393</c:v>
                </c:pt>
                <c:pt idx="6630">
                  <c:v>60.006999969482393</c:v>
                </c:pt>
                <c:pt idx="6631">
                  <c:v>60.006000518798828</c:v>
                </c:pt>
                <c:pt idx="6632">
                  <c:v>60.006000518798828</c:v>
                </c:pt>
                <c:pt idx="6633">
                  <c:v>60.002998352050817</c:v>
                </c:pt>
                <c:pt idx="6634">
                  <c:v>60.002998352050817</c:v>
                </c:pt>
                <c:pt idx="6635">
                  <c:v>60.001998901367159</c:v>
                </c:pt>
                <c:pt idx="6636">
                  <c:v>60.001998901367159</c:v>
                </c:pt>
                <c:pt idx="6637">
                  <c:v>59.998001098632805</c:v>
                </c:pt>
                <c:pt idx="6638">
                  <c:v>59.998001098632805</c:v>
                </c:pt>
                <c:pt idx="6639">
                  <c:v>59.988998413085937</c:v>
                </c:pt>
                <c:pt idx="6640">
                  <c:v>59.988998413085937</c:v>
                </c:pt>
                <c:pt idx="6641">
                  <c:v>59.984001159667891</c:v>
                </c:pt>
                <c:pt idx="6642">
                  <c:v>59.984001159667891</c:v>
                </c:pt>
                <c:pt idx="6643">
                  <c:v>59.9799995422363</c:v>
                </c:pt>
                <c:pt idx="6644">
                  <c:v>59.9799995422363</c:v>
                </c:pt>
                <c:pt idx="6645">
                  <c:v>59.984001159667891</c:v>
                </c:pt>
                <c:pt idx="6646">
                  <c:v>59.984001159667891</c:v>
                </c:pt>
                <c:pt idx="6647">
                  <c:v>59.985000610351555</c:v>
                </c:pt>
                <c:pt idx="6648">
                  <c:v>59.985000610351555</c:v>
                </c:pt>
                <c:pt idx="6649">
                  <c:v>59.984001159667891</c:v>
                </c:pt>
                <c:pt idx="6650">
                  <c:v>59.984001159667891</c:v>
                </c:pt>
                <c:pt idx="6651">
                  <c:v>59.972999572753906</c:v>
                </c:pt>
                <c:pt idx="6652">
                  <c:v>59.972999572753906</c:v>
                </c:pt>
                <c:pt idx="6653">
                  <c:v>59.974998474121101</c:v>
                </c:pt>
                <c:pt idx="6654">
                  <c:v>59.974998474121101</c:v>
                </c:pt>
                <c:pt idx="6655">
                  <c:v>59.978000640869162</c:v>
                </c:pt>
                <c:pt idx="6656">
                  <c:v>59.978000640869162</c:v>
                </c:pt>
                <c:pt idx="6657">
                  <c:v>59.986999511718722</c:v>
                </c:pt>
                <c:pt idx="6658">
                  <c:v>59.986999511718722</c:v>
                </c:pt>
                <c:pt idx="6659">
                  <c:v>59.992000579833984</c:v>
                </c:pt>
                <c:pt idx="6660">
                  <c:v>59.992000579833984</c:v>
                </c:pt>
                <c:pt idx="6661">
                  <c:v>59.988998413085937</c:v>
                </c:pt>
                <c:pt idx="6662">
                  <c:v>59.988998413085937</c:v>
                </c:pt>
                <c:pt idx="6663">
                  <c:v>59.986999511718722</c:v>
                </c:pt>
                <c:pt idx="6664">
                  <c:v>59.986999511718722</c:v>
                </c:pt>
                <c:pt idx="6665">
                  <c:v>59.988998413085937</c:v>
                </c:pt>
                <c:pt idx="6666">
                  <c:v>59.988998413085937</c:v>
                </c:pt>
                <c:pt idx="6667">
                  <c:v>59.994998931884794</c:v>
                </c:pt>
                <c:pt idx="6668">
                  <c:v>59.994998931884794</c:v>
                </c:pt>
                <c:pt idx="6669">
                  <c:v>59.995998382568395</c:v>
                </c:pt>
                <c:pt idx="6670">
                  <c:v>59.995998382568395</c:v>
                </c:pt>
                <c:pt idx="6671">
                  <c:v>59.999000549316378</c:v>
                </c:pt>
                <c:pt idx="6672">
                  <c:v>59.999000549316378</c:v>
                </c:pt>
                <c:pt idx="6673">
                  <c:v>59.995998382568395</c:v>
                </c:pt>
                <c:pt idx="6674">
                  <c:v>59.995998382568395</c:v>
                </c:pt>
                <c:pt idx="6675">
                  <c:v>59.993000030517578</c:v>
                </c:pt>
                <c:pt idx="6676">
                  <c:v>59.993000030517578</c:v>
                </c:pt>
                <c:pt idx="6677">
                  <c:v>59.993999481201143</c:v>
                </c:pt>
                <c:pt idx="6678">
                  <c:v>59.993999481201143</c:v>
                </c:pt>
                <c:pt idx="6679">
                  <c:v>59.993999481201143</c:v>
                </c:pt>
                <c:pt idx="6680">
                  <c:v>59.993999481201143</c:v>
                </c:pt>
                <c:pt idx="6681">
                  <c:v>59.991001129150391</c:v>
                </c:pt>
                <c:pt idx="6682">
                  <c:v>59.991001129150391</c:v>
                </c:pt>
                <c:pt idx="6683">
                  <c:v>59.985000610351555</c:v>
                </c:pt>
                <c:pt idx="6684">
                  <c:v>59.985000610351555</c:v>
                </c:pt>
                <c:pt idx="6685">
                  <c:v>59.978000640869162</c:v>
                </c:pt>
                <c:pt idx="6686">
                  <c:v>59.978000640869162</c:v>
                </c:pt>
                <c:pt idx="6687">
                  <c:v>59.98099899291995</c:v>
                </c:pt>
                <c:pt idx="6688">
                  <c:v>59.98099899291995</c:v>
                </c:pt>
                <c:pt idx="6689">
                  <c:v>59.983001708984375</c:v>
                </c:pt>
                <c:pt idx="6690">
                  <c:v>59.983001708984375</c:v>
                </c:pt>
                <c:pt idx="6691">
                  <c:v>59.986999511718722</c:v>
                </c:pt>
                <c:pt idx="6692">
                  <c:v>59.986999511718722</c:v>
                </c:pt>
                <c:pt idx="6693">
                  <c:v>59.988998413085937</c:v>
                </c:pt>
                <c:pt idx="6694">
                  <c:v>59.988998413085937</c:v>
                </c:pt>
                <c:pt idx="6695">
                  <c:v>59.986999511718722</c:v>
                </c:pt>
                <c:pt idx="6696">
                  <c:v>59.986999511718722</c:v>
                </c:pt>
                <c:pt idx="6697">
                  <c:v>59.98099899291995</c:v>
                </c:pt>
                <c:pt idx="6698">
                  <c:v>59.98099899291995</c:v>
                </c:pt>
                <c:pt idx="6699">
                  <c:v>59.98099899291995</c:v>
                </c:pt>
                <c:pt idx="6700">
                  <c:v>59.98099899291995</c:v>
                </c:pt>
                <c:pt idx="6701">
                  <c:v>59.983001708984375</c:v>
                </c:pt>
                <c:pt idx="6702">
                  <c:v>59.983001708984375</c:v>
                </c:pt>
                <c:pt idx="6703">
                  <c:v>59.985000610351555</c:v>
                </c:pt>
                <c:pt idx="6704">
                  <c:v>59.985000610351555</c:v>
                </c:pt>
                <c:pt idx="6705">
                  <c:v>59.993999481201143</c:v>
                </c:pt>
                <c:pt idx="6706">
                  <c:v>59.993999481201143</c:v>
                </c:pt>
                <c:pt idx="6707">
                  <c:v>59.993999481201143</c:v>
                </c:pt>
                <c:pt idx="6708">
                  <c:v>59.993999481201143</c:v>
                </c:pt>
                <c:pt idx="6709">
                  <c:v>59.993000030517578</c:v>
                </c:pt>
                <c:pt idx="6710">
                  <c:v>59.993000030517578</c:v>
                </c:pt>
                <c:pt idx="6711">
                  <c:v>59.993000030517578</c:v>
                </c:pt>
                <c:pt idx="6712">
                  <c:v>59.993000030517578</c:v>
                </c:pt>
                <c:pt idx="6713">
                  <c:v>59.994998931884794</c:v>
                </c:pt>
                <c:pt idx="6714">
                  <c:v>59.994998931884794</c:v>
                </c:pt>
                <c:pt idx="6715">
                  <c:v>59.998001098632805</c:v>
                </c:pt>
                <c:pt idx="6716">
                  <c:v>59.998001098632805</c:v>
                </c:pt>
                <c:pt idx="6717">
                  <c:v>59.997001647949205</c:v>
                </c:pt>
                <c:pt idx="6718">
                  <c:v>59.997001647949205</c:v>
                </c:pt>
                <c:pt idx="6719">
                  <c:v>59.995998382568395</c:v>
                </c:pt>
                <c:pt idx="6720">
                  <c:v>59.995998382568395</c:v>
                </c:pt>
                <c:pt idx="6721">
                  <c:v>59.998001098632805</c:v>
                </c:pt>
                <c:pt idx="6722">
                  <c:v>59.998001098632805</c:v>
                </c:pt>
                <c:pt idx="6723">
                  <c:v>60</c:v>
                </c:pt>
                <c:pt idx="6724">
                  <c:v>60</c:v>
                </c:pt>
                <c:pt idx="6725">
                  <c:v>60</c:v>
                </c:pt>
                <c:pt idx="6726">
                  <c:v>60</c:v>
                </c:pt>
                <c:pt idx="6727">
                  <c:v>60</c:v>
                </c:pt>
                <c:pt idx="6728">
                  <c:v>60</c:v>
                </c:pt>
                <c:pt idx="6729">
                  <c:v>59.994998931884794</c:v>
                </c:pt>
                <c:pt idx="6730">
                  <c:v>59.994998931884794</c:v>
                </c:pt>
                <c:pt idx="6731">
                  <c:v>59.991001129150391</c:v>
                </c:pt>
                <c:pt idx="6732">
                  <c:v>59.991001129150391</c:v>
                </c:pt>
                <c:pt idx="6733">
                  <c:v>59.991001129150391</c:v>
                </c:pt>
                <c:pt idx="6734">
                  <c:v>59.991001129150391</c:v>
                </c:pt>
                <c:pt idx="6735">
                  <c:v>59.993000030517578</c:v>
                </c:pt>
                <c:pt idx="6736">
                  <c:v>59.993000030517578</c:v>
                </c:pt>
                <c:pt idx="6737">
                  <c:v>59.993000030517578</c:v>
                </c:pt>
                <c:pt idx="6738">
                  <c:v>59.993000030517578</c:v>
                </c:pt>
                <c:pt idx="6739">
                  <c:v>59.992000579833984</c:v>
                </c:pt>
                <c:pt idx="6740">
                  <c:v>59.992000579833984</c:v>
                </c:pt>
                <c:pt idx="6741">
                  <c:v>59.994998931884794</c:v>
                </c:pt>
                <c:pt idx="6742">
                  <c:v>59.994998931884794</c:v>
                </c:pt>
                <c:pt idx="6743">
                  <c:v>59.999000549316378</c:v>
                </c:pt>
                <c:pt idx="6744">
                  <c:v>59.999000549316378</c:v>
                </c:pt>
                <c:pt idx="6745">
                  <c:v>60.000999450683544</c:v>
                </c:pt>
                <c:pt idx="6746">
                  <c:v>60.000999450683544</c:v>
                </c:pt>
                <c:pt idx="6747">
                  <c:v>59.998001098632805</c:v>
                </c:pt>
                <c:pt idx="6748">
                  <c:v>59.998001098632805</c:v>
                </c:pt>
                <c:pt idx="6749">
                  <c:v>59.998001098632805</c:v>
                </c:pt>
                <c:pt idx="6750">
                  <c:v>59.998001098632805</c:v>
                </c:pt>
                <c:pt idx="6751">
                  <c:v>60.000999450683544</c:v>
                </c:pt>
                <c:pt idx="6752">
                  <c:v>60.000999450683544</c:v>
                </c:pt>
                <c:pt idx="6753">
                  <c:v>60.005001068115234</c:v>
                </c:pt>
                <c:pt idx="6754">
                  <c:v>60.005001068115234</c:v>
                </c:pt>
                <c:pt idx="6755">
                  <c:v>60.004001617431605</c:v>
                </c:pt>
                <c:pt idx="6756">
                  <c:v>60.004001617431605</c:v>
                </c:pt>
                <c:pt idx="6757">
                  <c:v>60</c:v>
                </c:pt>
                <c:pt idx="6758">
                  <c:v>60</c:v>
                </c:pt>
                <c:pt idx="6759">
                  <c:v>59.997001647949205</c:v>
                </c:pt>
                <c:pt idx="6760">
                  <c:v>59.997001647949205</c:v>
                </c:pt>
                <c:pt idx="6761">
                  <c:v>59.995998382568395</c:v>
                </c:pt>
                <c:pt idx="6762">
                  <c:v>59.995998382568395</c:v>
                </c:pt>
                <c:pt idx="6763">
                  <c:v>59.994998931884794</c:v>
                </c:pt>
                <c:pt idx="6764">
                  <c:v>59.994998931884794</c:v>
                </c:pt>
                <c:pt idx="6765">
                  <c:v>59.998001098632805</c:v>
                </c:pt>
                <c:pt idx="6766">
                  <c:v>59.998001098632805</c:v>
                </c:pt>
                <c:pt idx="6767">
                  <c:v>59.995998382568395</c:v>
                </c:pt>
                <c:pt idx="6768">
                  <c:v>59.995998382568395</c:v>
                </c:pt>
                <c:pt idx="6769">
                  <c:v>59.990001678466797</c:v>
                </c:pt>
                <c:pt idx="6770">
                  <c:v>59.990001678466797</c:v>
                </c:pt>
                <c:pt idx="6771">
                  <c:v>59.986999511718722</c:v>
                </c:pt>
                <c:pt idx="6772">
                  <c:v>59.986999511718722</c:v>
                </c:pt>
                <c:pt idx="6773">
                  <c:v>59.991001129150391</c:v>
                </c:pt>
                <c:pt idx="6774">
                  <c:v>59.991001129150391</c:v>
                </c:pt>
                <c:pt idx="6775">
                  <c:v>59.993000030517578</c:v>
                </c:pt>
                <c:pt idx="6776">
                  <c:v>59.993000030517578</c:v>
                </c:pt>
                <c:pt idx="6777">
                  <c:v>59.992000579833984</c:v>
                </c:pt>
                <c:pt idx="6778">
                  <c:v>59.992000579833984</c:v>
                </c:pt>
                <c:pt idx="6779">
                  <c:v>59.994998931884794</c:v>
                </c:pt>
                <c:pt idx="6780">
                  <c:v>59.994998931884794</c:v>
                </c:pt>
                <c:pt idx="6781">
                  <c:v>59.999000549316378</c:v>
                </c:pt>
                <c:pt idx="6782">
                  <c:v>59.999000549316378</c:v>
                </c:pt>
                <c:pt idx="6783">
                  <c:v>60.006000518798828</c:v>
                </c:pt>
                <c:pt idx="6784">
                  <c:v>60.006000518798828</c:v>
                </c:pt>
                <c:pt idx="6785">
                  <c:v>60.012001037597628</c:v>
                </c:pt>
                <c:pt idx="6786">
                  <c:v>60.012001037597628</c:v>
                </c:pt>
                <c:pt idx="6787">
                  <c:v>60.013000488281222</c:v>
                </c:pt>
                <c:pt idx="6788">
                  <c:v>60.013000488281222</c:v>
                </c:pt>
                <c:pt idx="6789">
                  <c:v>60.012001037597628</c:v>
                </c:pt>
                <c:pt idx="6790">
                  <c:v>60.012001037597628</c:v>
                </c:pt>
                <c:pt idx="6791">
                  <c:v>60.012001037597628</c:v>
                </c:pt>
                <c:pt idx="6792">
                  <c:v>60.012001037597628</c:v>
                </c:pt>
                <c:pt idx="6793">
                  <c:v>60.011001586914027</c:v>
                </c:pt>
                <c:pt idx="6794">
                  <c:v>60.011001586914027</c:v>
                </c:pt>
                <c:pt idx="6795">
                  <c:v>60.012001037597628</c:v>
                </c:pt>
                <c:pt idx="6796">
                  <c:v>60.012001037597628</c:v>
                </c:pt>
                <c:pt idx="6797">
                  <c:v>60.011001586914027</c:v>
                </c:pt>
                <c:pt idx="6798">
                  <c:v>60.011001586914027</c:v>
                </c:pt>
                <c:pt idx="6799">
                  <c:v>60.009998321533203</c:v>
                </c:pt>
                <c:pt idx="6800">
                  <c:v>60.009998321533203</c:v>
                </c:pt>
                <c:pt idx="6801">
                  <c:v>60</c:v>
                </c:pt>
                <c:pt idx="6802">
                  <c:v>60</c:v>
                </c:pt>
                <c:pt idx="6803">
                  <c:v>60.006999969482393</c:v>
                </c:pt>
                <c:pt idx="6804">
                  <c:v>60.006999969482393</c:v>
                </c:pt>
                <c:pt idx="6805">
                  <c:v>60.005001068115234</c:v>
                </c:pt>
                <c:pt idx="6806">
                  <c:v>60.005001068115234</c:v>
                </c:pt>
                <c:pt idx="6807">
                  <c:v>60</c:v>
                </c:pt>
                <c:pt idx="6808">
                  <c:v>60</c:v>
                </c:pt>
                <c:pt idx="6809">
                  <c:v>59.995998382568395</c:v>
                </c:pt>
                <c:pt idx="6810">
                  <c:v>59.995998382568395</c:v>
                </c:pt>
                <c:pt idx="6811">
                  <c:v>59.993999481201143</c:v>
                </c:pt>
                <c:pt idx="6812">
                  <c:v>59.993999481201143</c:v>
                </c:pt>
                <c:pt idx="6813">
                  <c:v>59.992000579833984</c:v>
                </c:pt>
                <c:pt idx="6814">
                  <c:v>59.992000579833984</c:v>
                </c:pt>
                <c:pt idx="6815">
                  <c:v>59.988998413085937</c:v>
                </c:pt>
                <c:pt idx="6816">
                  <c:v>59.988998413085937</c:v>
                </c:pt>
                <c:pt idx="6817">
                  <c:v>59.988998413085937</c:v>
                </c:pt>
                <c:pt idx="6818">
                  <c:v>59.988998413085937</c:v>
                </c:pt>
                <c:pt idx="6819">
                  <c:v>59.986999511718722</c:v>
                </c:pt>
                <c:pt idx="6820">
                  <c:v>59.986999511718722</c:v>
                </c:pt>
                <c:pt idx="6821">
                  <c:v>59.986000061035128</c:v>
                </c:pt>
                <c:pt idx="6822">
                  <c:v>59.986000061035128</c:v>
                </c:pt>
                <c:pt idx="6823">
                  <c:v>59.985000610351555</c:v>
                </c:pt>
                <c:pt idx="6824">
                  <c:v>59.985000610351555</c:v>
                </c:pt>
                <c:pt idx="6825">
                  <c:v>59.984001159667891</c:v>
                </c:pt>
                <c:pt idx="6826">
                  <c:v>59.984001159667891</c:v>
                </c:pt>
                <c:pt idx="6827">
                  <c:v>59.984001159667891</c:v>
                </c:pt>
                <c:pt idx="6828">
                  <c:v>59.984001159667891</c:v>
                </c:pt>
                <c:pt idx="6829">
                  <c:v>59.987998962402344</c:v>
                </c:pt>
                <c:pt idx="6830">
                  <c:v>59.987998962402344</c:v>
                </c:pt>
                <c:pt idx="6831">
                  <c:v>59.988998413085937</c:v>
                </c:pt>
                <c:pt idx="6832">
                  <c:v>59.988998413085937</c:v>
                </c:pt>
                <c:pt idx="6833">
                  <c:v>59.986000061035128</c:v>
                </c:pt>
                <c:pt idx="6834">
                  <c:v>59.986000061035128</c:v>
                </c:pt>
                <c:pt idx="6835">
                  <c:v>59.985000610351555</c:v>
                </c:pt>
                <c:pt idx="6836">
                  <c:v>59.985000610351555</c:v>
                </c:pt>
                <c:pt idx="6837">
                  <c:v>59.988998413085937</c:v>
                </c:pt>
                <c:pt idx="6838">
                  <c:v>59.988998413085937</c:v>
                </c:pt>
                <c:pt idx="6839">
                  <c:v>59.993999481201143</c:v>
                </c:pt>
                <c:pt idx="6840">
                  <c:v>59.993999481201143</c:v>
                </c:pt>
                <c:pt idx="6841">
                  <c:v>59.998001098632805</c:v>
                </c:pt>
                <c:pt idx="6842">
                  <c:v>59.998001098632805</c:v>
                </c:pt>
                <c:pt idx="6843">
                  <c:v>59.998001098632805</c:v>
                </c:pt>
                <c:pt idx="6844">
                  <c:v>59.998001098632805</c:v>
                </c:pt>
                <c:pt idx="6845">
                  <c:v>59.998001098632805</c:v>
                </c:pt>
                <c:pt idx="6846">
                  <c:v>59.998001098632805</c:v>
                </c:pt>
                <c:pt idx="6847">
                  <c:v>60</c:v>
                </c:pt>
                <c:pt idx="6848">
                  <c:v>60</c:v>
                </c:pt>
                <c:pt idx="6849">
                  <c:v>60.012001037597628</c:v>
                </c:pt>
                <c:pt idx="6850">
                  <c:v>60.012001037597628</c:v>
                </c:pt>
                <c:pt idx="6851">
                  <c:v>60.020000457763615</c:v>
                </c:pt>
                <c:pt idx="6852">
                  <c:v>60.020000457763615</c:v>
                </c:pt>
                <c:pt idx="6853">
                  <c:v>60.022998809814453</c:v>
                </c:pt>
                <c:pt idx="6854">
                  <c:v>60.022998809814453</c:v>
                </c:pt>
                <c:pt idx="6855">
                  <c:v>60.022998809814453</c:v>
                </c:pt>
                <c:pt idx="6856">
                  <c:v>60.022998809814453</c:v>
                </c:pt>
                <c:pt idx="6857">
                  <c:v>60.027000427246044</c:v>
                </c:pt>
                <c:pt idx="6858">
                  <c:v>60.027000427246044</c:v>
                </c:pt>
                <c:pt idx="6859">
                  <c:v>60.027999877929687</c:v>
                </c:pt>
                <c:pt idx="6860">
                  <c:v>60.027999877929687</c:v>
                </c:pt>
                <c:pt idx="6861">
                  <c:v>60.027000427246044</c:v>
                </c:pt>
                <c:pt idx="6862">
                  <c:v>60.027000427246044</c:v>
                </c:pt>
                <c:pt idx="6863">
                  <c:v>60.027000427246044</c:v>
                </c:pt>
                <c:pt idx="6864">
                  <c:v>60.027000427246044</c:v>
                </c:pt>
                <c:pt idx="6865">
                  <c:v>60.027000427246044</c:v>
                </c:pt>
                <c:pt idx="6866">
                  <c:v>60.027000427246044</c:v>
                </c:pt>
                <c:pt idx="6867">
                  <c:v>60.029998779296875</c:v>
                </c:pt>
                <c:pt idx="6868">
                  <c:v>60.029998779296875</c:v>
                </c:pt>
                <c:pt idx="6869">
                  <c:v>60.029998779296875</c:v>
                </c:pt>
                <c:pt idx="6870">
                  <c:v>60.029998779296875</c:v>
                </c:pt>
                <c:pt idx="6871">
                  <c:v>60.028999328613281</c:v>
                </c:pt>
                <c:pt idx="6872">
                  <c:v>60.028999328613281</c:v>
                </c:pt>
                <c:pt idx="6873">
                  <c:v>60.027999877929687</c:v>
                </c:pt>
                <c:pt idx="6874">
                  <c:v>60.027999877929687</c:v>
                </c:pt>
                <c:pt idx="6875">
                  <c:v>60.023998260498061</c:v>
                </c:pt>
                <c:pt idx="6876">
                  <c:v>60.023998260498061</c:v>
                </c:pt>
                <c:pt idx="6877">
                  <c:v>60.027999877929687</c:v>
                </c:pt>
                <c:pt idx="6878">
                  <c:v>60.027999877929687</c:v>
                </c:pt>
                <c:pt idx="6879">
                  <c:v>60.03300094604495</c:v>
                </c:pt>
                <c:pt idx="6880">
                  <c:v>60.03300094604495</c:v>
                </c:pt>
                <c:pt idx="6881">
                  <c:v>60.0320014953613</c:v>
                </c:pt>
                <c:pt idx="6882">
                  <c:v>60.0320014953613</c:v>
                </c:pt>
                <c:pt idx="6883">
                  <c:v>60.027999877929687</c:v>
                </c:pt>
                <c:pt idx="6884">
                  <c:v>60.027999877929687</c:v>
                </c:pt>
                <c:pt idx="6885">
                  <c:v>60.028999328613281</c:v>
                </c:pt>
                <c:pt idx="6886">
                  <c:v>60.028999328613281</c:v>
                </c:pt>
                <c:pt idx="6887">
                  <c:v>60.028999328613281</c:v>
                </c:pt>
                <c:pt idx="6888">
                  <c:v>60.028999328613281</c:v>
                </c:pt>
                <c:pt idx="6889">
                  <c:v>60.027999877929687</c:v>
                </c:pt>
                <c:pt idx="6890">
                  <c:v>60.027999877929687</c:v>
                </c:pt>
                <c:pt idx="6891">
                  <c:v>60.0260009765625</c:v>
                </c:pt>
                <c:pt idx="6892">
                  <c:v>60.0260009765625</c:v>
                </c:pt>
                <c:pt idx="6893">
                  <c:v>60.0260009765625</c:v>
                </c:pt>
                <c:pt idx="6894">
                  <c:v>60.0260009765625</c:v>
                </c:pt>
                <c:pt idx="6895">
                  <c:v>60.0260009765625</c:v>
                </c:pt>
                <c:pt idx="6896">
                  <c:v>60.0260009765625</c:v>
                </c:pt>
                <c:pt idx="6897">
                  <c:v>60.020999908447266</c:v>
                </c:pt>
                <c:pt idx="6898">
                  <c:v>60.020999908447266</c:v>
                </c:pt>
                <c:pt idx="6899">
                  <c:v>60.020000457763615</c:v>
                </c:pt>
                <c:pt idx="6900">
                  <c:v>60.020000457763615</c:v>
                </c:pt>
                <c:pt idx="6901">
                  <c:v>60.016998291015625</c:v>
                </c:pt>
                <c:pt idx="6902">
                  <c:v>60.016998291015625</c:v>
                </c:pt>
                <c:pt idx="6903">
                  <c:v>60.016998291015625</c:v>
                </c:pt>
                <c:pt idx="6904">
                  <c:v>60.016998291015625</c:v>
                </c:pt>
                <c:pt idx="6905">
                  <c:v>60.016998291015625</c:v>
                </c:pt>
                <c:pt idx="6906">
                  <c:v>60.016998291015625</c:v>
                </c:pt>
                <c:pt idx="6907">
                  <c:v>60.018001556396428</c:v>
                </c:pt>
                <c:pt idx="6908">
                  <c:v>60.018001556396428</c:v>
                </c:pt>
                <c:pt idx="6909">
                  <c:v>60.015998840332031</c:v>
                </c:pt>
                <c:pt idx="6910">
                  <c:v>60.015998840332031</c:v>
                </c:pt>
                <c:pt idx="6911">
                  <c:v>60.012001037597628</c:v>
                </c:pt>
                <c:pt idx="6912">
                  <c:v>60.012001037597628</c:v>
                </c:pt>
                <c:pt idx="6913">
                  <c:v>60.009998321533203</c:v>
                </c:pt>
                <c:pt idx="6914">
                  <c:v>60.009998321533203</c:v>
                </c:pt>
                <c:pt idx="6915">
                  <c:v>60.012001037597628</c:v>
                </c:pt>
                <c:pt idx="6916">
                  <c:v>60.012001037597628</c:v>
                </c:pt>
                <c:pt idx="6917">
                  <c:v>60.013999938964879</c:v>
                </c:pt>
                <c:pt idx="6918">
                  <c:v>60.013999938964879</c:v>
                </c:pt>
                <c:pt idx="6919">
                  <c:v>60.015998840332031</c:v>
                </c:pt>
                <c:pt idx="6920">
                  <c:v>60.015998840332031</c:v>
                </c:pt>
                <c:pt idx="6921">
                  <c:v>60.016998291015625</c:v>
                </c:pt>
                <c:pt idx="6922">
                  <c:v>60.016998291015625</c:v>
                </c:pt>
                <c:pt idx="6923">
                  <c:v>60.013000488281222</c:v>
                </c:pt>
                <c:pt idx="6924">
                  <c:v>60.013000488281222</c:v>
                </c:pt>
                <c:pt idx="6925">
                  <c:v>60.009998321533203</c:v>
                </c:pt>
                <c:pt idx="6926">
                  <c:v>60.009998321533203</c:v>
                </c:pt>
                <c:pt idx="6927">
                  <c:v>60.008998870849609</c:v>
                </c:pt>
                <c:pt idx="6928">
                  <c:v>60.008998870849609</c:v>
                </c:pt>
                <c:pt idx="6929">
                  <c:v>60.005001068115234</c:v>
                </c:pt>
                <c:pt idx="6930">
                  <c:v>60.005001068115234</c:v>
                </c:pt>
                <c:pt idx="6931">
                  <c:v>59.999000549316378</c:v>
                </c:pt>
                <c:pt idx="6932">
                  <c:v>59.999000549316378</c:v>
                </c:pt>
                <c:pt idx="6933">
                  <c:v>59.999000549316378</c:v>
                </c:pt>
                <c:pt idx="6934">
                  <c:v>59.999000549316378</c:v>
                </c:pt>
                <c:pt idx="6935">
                  <c:v>60.018001556396428</c:v>
                </c:pt>
                <c:pt idx="6936">
                  <c:v>60.018001556396428</c:v>
                </c:pt>
                <c:pt idx="6937">
                  <c:v>60.021999359130859</c:v>
                </c:pt>
                <c:pt idx="6938">
                  <c:v>60.021999359130859</c:v>
                </c:pt>
                <c:pt idx="6939">
                  <c:v>60.018001556396428</c:v>
                </c:pt>
                <c:pt idx="6940">
                  <c:v>60.018001556396428</c:v>
                </c:pt>
                <c:pt idx="6941">
                  <c:v>60.020999908447266</c:v>
                </c:pt>
                <c:pt idx="6942">
                  <c:v>60.020999908447266</c:v>
                </c:pt>
                <c:pt idx="6943">
                  <c:v>60.025001525878913</c:v>
                </c:pt>
                <c:pt idx="6944">
                  <c:v>60.025001525878913</c:v>
                </c:pt>
                <c:pt idx="6945">
                  <c:v>60.029998779296875</c:v>
                </c:pt>
                <c:pt idx="6946">
                  <c:v>60.029998779296875</c:v>
                </c:pt>
                <c:pt idx="6947">
                  <c:v>60.0320014953613</c:v>
                </c:pt>
                <c:pt idx="6948">
                  <c:v>60.0320014953613</c:v>
                </c:pt>
                <c:pt idx="6949">
                  <c:v>60.034000396728516</c:v>
                </c:pt>
                <c:pt idx="6950">
                  <c:v>60.034000396728516</c:v>
                </c:pt>
                <c:pt idx="6951">
                  <c:v>60.035999298095739</c:v>
                </c:pt>
                <c:pt idx="6952">
                  <c:v>60.035999298095739</c:v>
                </c:pt>
                <c:pt idx="6953">
                  <c:v>60.0320014953613</c:v>
                </c:pt>
                <c:pt idx="6954">
                  <c:v>60.0320014953613</c:v>
                </c:pt>
                <c:pt idx="6955">
                  <c:v>60.027999877929687</c:v>
                </c:pt>
                <c:pt idx="6956">
                  <c:v>60.027999877929687</c:v>
                </c:pt>
                <c:pt idx="6957">
                  <c:v>60.020000457763615</c:v>
                </c:pt>
                <c:pt idx="6958">
                  <c:v>60.020000457763615</c:v>
                </c:pt>
                <c:pt idx="6959">
                  <c:v>60.014999389648388</c:v>
                </c:pt>
                <c:pt idx="6960">
                  <c:v>60.014999389648388</c:v>
                </c:pt>
                <c:pt idx="6961">
                  <c:v>60.009998321533203</c:v>
                </c:pt>
                <c:pt idx="6962">
                  <c:v>60.009998321533203</c:v>
                </c:pt>
                <c:pt idx="6963">
                  <c:v>60.009998321533203</c:v>
                </c:pt>
                <c:pt idx="6964">
                  <c:v>60.009998321533203</c:v>
                </c:pt>
                <c:pt idx="6965">
                  <c:v>60.001998901367159</c:v>
                </c:pt>
                <c:pt idx="6966">
                  <c:v>60.001998901367159</c:v>
                </c:pt>
                <c:pt idx="6967">
                  <c:v>60.000999450683544</c:v>
                </c:pt>
                <c:pt idx="6968">
                  <c:v>60.000999450683544</c:v>
                </c:pt>
                <c:pt idx="6969">
                  <c:v>60.002998352050817</c:v>
                </c:pt>
                <c:pt idx="6970">
                  <c:v>60.002998352050817</c:v>
                </c:pt>
                <c:pt idx="6971">
                  <c:v>60.001998901367159</c:v>
                </c:pt>
                <c:pt idx="6972">
                  <c:v>60.001998901367159</c:v>
                </c:pt>
                <c:pt idx="6973">
                  <c:v>60.001998901367159</c:v>
                </c:pt>
                <c:pt idx="6974">
                  <c:v>60.001998901367159</c:v>
                </c:pt>
                <c:pt idx="6975">
                  <c:v>60.000999450683544</c:v>
                </c:pt>
                <c:pt idx="6976">
                  <c:v>60.000999450683544</c:v>
                </c:pt>
                <c:pt idx="6977">
                  <c:v>60.000999450683544</c:v>
                </c:pt>
                <c:pt idx="6978">
                  <c:v>60.000999450683544</c:v>
                </c:pt>
                <c:pt idx="6979">
                  <c:v>60.000999450683544</c:v>
                </c:pt>
                <c:pt idx="6980">
                  <c:v>60.000999450683544</c:v>
                </c:pt>
                <c:pt idx="6981">
                  <c:v>60</c:v>
                </c:pt>
                <c:pt idx="6982">
                  <c:v>60</c:v>
                </c:pt>
                <c:pt idx="6983">
                  <c:v>59.988998413085937</c:v>
                </c:pt>
                <c:pt idx="6984">
                  <c:v>59.988998413085937</c:v>
                </c:pt>
                <c:pt idx="6985">
                  <c:v>59.985000610351555</c:v>
                </c:pt>
                <c:pt idx="6986">
                  <c:v>59.985000610351555</c:v>
                </c:pt>
                <c:pt idx="6987">
                  <c:v>59.98099899291995</c:v>
                </c:pt>
                <c:pt idx="6988">
                  <c:v>59.98099899291995</c:v>
                </c:pt>
                <c:pt idx="6989">
                  <c:v>59.972999572753906</c:v>
                </c:pt>
                <c:pt idx="6990">
                  <c:v>59.972999572753906</c:v>
                </c:pt>
                <c:pt idx="6991">
                  <c:v>59.972999572753906</c:v>
                </c:pt>
                <c:pt idx="6992">
                  <c:v>59.972999572753906</c:v>
                </c:pt>
                <c:pt idx="6993">
                  <c:v>59.969001770019524</c:v>
                </c:pt>
                <c:pt idx="6994">
                  <c:v>59.969001770019524</c:v>
                </c:pt>
                <c:pt idx="6995">
                  <c:v>59.969001770019524</c:v>
                </c:pt>
                <c:pt idx="6996">
                  <c:v>59.969001770019524</c:v>
                </c:pt>
                <c:pt idx="6997">
                  <c:v>59.965999603271484</c:v>
                </c:pt>
                <c:pt idx="6998">
                  <c:v>59.965999603271484</c:v>
                </c:pt>
                <c:pt idx="6999">
                  <c:v>59.966999053955078</c:v>
                </c:pt>
                <c:pt idx="7000">
                  <c:v>59.966999053955078</c:v>
                </c:pt>
                <c:pt idx="7001">
                  <c:v>59.973999023437472</c:v>
                </c:pt>
                <c:pt idx="7002">
                  <c:v>59.973999023437472</c:v>
                </c:pt>
                <c:pt idx="7003">
                  <c:v>59.977001190185547</c:v>
                </c:pt>
                <c:pt idx="7004">
                  <c:v>59.977001190185547</c:v>
                </c:pt>
                <c:pt idx="7005">
                  <c:v>59.978000640869162</c:v>
                </c:pt>
                <c:pt idx="7006">
                  <c:v>59.978000640869162</c:v>
                </c:pt>
                <c:pt idx="7007">
                  <c:v>59.979000091552734</c:v>
                </c:pt>
                <c:pt idx="7008">
                  <c:v>59.979000091552734</c:v>
                </c:pt>
                <c:pt idx="7009">
                  <c:v>59.986000061035128</c:v>
                </c:pt>
                <c:pt idx="7010">
                  <c:v>59.986000061035128</c:v>
                </c:pt>
                <c:pt idx="7011">
                  <c:v>59.991001129150391</c:v>
                </c:pt>
                <c:pt idx="7012">
                  <c:v>59.991001129150391</c:v>
                </c:pt>
                <c:pt idx="7013">
                  <c:v>59.987998962402344</c:v>
                </c:pt>
                <c:pt idx="7014">
                  <c:v>59.987998962402344</c:v>
                </c:pt>
                <c:pt idx="7015">
                  <c:v>59.986999511718722</c:v>
                </c:pt>
                <c:pt idx="7016">
                  <c:v>59.986999511718722</c:v>
                </c:pt>
                <c:pt idx="7017">
                  <c:v>59.98099899291995</c:v>
                </c:pt>
                <c:pt idx="7018">
                  <c:v>59.98099899291995</c:v>
                </c:pt>
                <c:pt idx="7019">
                  <c:v>59.973999023437472</c:v>
                </c:pt>
                <c:pt idx="7020">
                  <c:v>59.973999023437472</c:v>
                </c:pt>
                <c:pt idx="7021">
                  <c:v>59.972000122070313</c:v>
                </c:pt>
                <c:pt idx="7022">
                  <c:v>59.972000122070313</c:v>
                </c:pt>
                <c:pt idx="7023">
                  <c:v>59.963001251220668</c:v>
                </c:pt>
                <c:pt idx="7024">
                  <c:v>59.963001251220668</c:v>
                </c:pt>
                <c:pt idx="7025">
                  <c:v>59.962001800537109</c:v>
                </c:pt>
                <c:pt idx="7026">
                  <c:v>59.962001800537109</c:v>
                </c:pt>
                <c:pt idx="7027">
                  <c:v>59.965000152587912</c:v>
                </c:pt>
                <c:pt idx="7028">
                  <c:v>59.965000152587912</c:v>
                </c:pt>
                <c:pt idx="7029">
                  <c:v>59.965999603271484</c:v>
                </c:pt>
                <c:pt idx="7030">
                  <c:v>59.965999603271484</c:v>
                </c:pt>
                <c:pt idx="7031">
                  <c:v>59.959999084472628</c:v>
                </c:pt>
                <c:pt idx="7032">
                  <c:v>59.959999084472628</c:v>
                </c:pt>
                <c:pt idx="7033">
                  <c:v>59.958000183105455</c:v>
                </c:pt>
                <c:pt idx="7034">
                  <c:v>59.958000183105455</c:v>
                </c:pt>
                <c:pt idx="7035">
                  <c:v>59.966999053955078</c:v>
                </c:pt>
                <c:pt idx="7036">
                  <c:v>59.966999053955078</c:v>
                </c:pt>
                <c:pt idx="7037">
                  <c:v>59.972000122070313</c:v>
                </c:pt>
                <c:pt idx="7038">
                  <c:v>59.972000122070313</c:v>
                </c:pt>
                <c:pt idx="7039">
                  <c:v>59.969001770019524</c:v>
                </c:pt>
                <c:pt idx="7040">
                  <c:v>59.969001770019524</c:v>
                </c:pt>
                <c:pt idx="7041">
                  <c:v>59.970001220703125</c:v>
                </c:pt>
                <c:pt idx="7042">
                  <c:v>59.970001220703125</c:v>
                </c:pt>
                <c:pt idx="7043">
                  <c:v>59.974998474121101</c:v>
                </c:pt>
                <c:pt idx="7044">
                  <c:v>59.974998474121101</c:v>
                </c:pt>
                <c:pt idx="7045">
                  <c:v>59.977001190185547</c:v>
                </c:pt>
                <c:pt idx="7046">
                  <c:v>59.977001190185547</c:v>
                </c:pt>
                <c:pt idx="7047">
                  <c:v>59.9799995422363</c:v>
                </c:pt>
                <c:pt idx="7048">
                  <c:v>59.9799995422363</c:v>
                </c:pt>
                <c:pt idx="7049">
                  <c:v>59.9799995422363</c:v>
                </c:pt>
                <c:pt idx="7050">
                  <c:v>59.9799995422363</c:v>
                </c:pt>
                <c:pt idx="7051">
                  <c:v>59.983001708984375</c:v>
                </c:pt>
                <c:pt idx="7052">
                  <c:v>59.983001708984375</c:v>
                </c:pt>
                <c:pt idx="7053">
                  <c:v>59.983001708984375</c:v>
                </c:pt>
                <c:pt idx="7054">
                  <c:v>59.983001708984375</c:v>
                </c:pt>
                <c:pt idx="7055">
                  <c:v>59.983001708984375</c:v>
                </c:pt>
                <c:pt idx="7056">
                  <c:v>59.983001708984375</c:v>
                </c:pt>
                <c:pt idx="7057">
                  <c:v>59.98099899291995</c:v>
                </c:pt>
                <c:pt idx="7058">
                  <c:v>59.98099899291995</c:v>
                </c:pt>
                <c:pt idx="7059">
                  <c:v>59.974998474121101</c:v>
                </c:pt>
                <c:pt idx="7060">
                  <c:v>59.974998474121101</c:v>
                </c:pt>
                <c:pt idx="7061">
                  <c:v>59.977001190185547</c:v>
                </c:pt>
                <c:pt idx="7062">
                  <c:v>59.977001190185547</c:v>
                </c:pt>
                <c:pt idx="7063">
                  <c:v>59.981998443603459</c:v>
                </c:pt>
                <c:pt idx="7064">
                  <c:v>59.981998443603459</c:v>
                </c:pt>
                <c:pt idx="7065">
                  <c:v>59.988998413085937</c:v>
                </c:pt>
                <c:pt idx="7066">
                  <c:v>59.988998413085937</c:v>
                </c:pt>
                <c:pt idx="7067">
                  <c:v>59.994998931884794</c:v>
                </c:pt>
                <c:pt idx="7068">
                  <c:v>59.994998931884794</c:v>
                </c:pt>
                <c:pt idx="7069">
                  <c:v>59.997001647949205</c:v>
                </c:pt>
                <c:pt idx="7070">
                  <c:v>59.997001647949205</c:v>
                </c:pt>
                <c:pt idx="7071">
                  <c:v>59.997001647949205</c:v>
                </c:pt>
                <c:pt idx="7072">
                  <c:v>59.997001647949205</c:v>
                </c:pt>
                <c:pt idx="7073">
                  <c:v>59.999000549316378</c:v>
                </c:pt>
                <c:pt idx="7074">
                  <c:v>59.999000549316378</c:v>
                </c:pt>
                <c:pt idx="7075">
                  <c:v>60.002998352050817</c:v>
                </c:pt>
                <c:pt idx="7076">
                  <c:v>60.002998352050817</c:v>
                </c:pt>
                <c:pt idx="7077">
                  <c:v>60.007999420166001</c:v>
                </c:pt>
                <c:pt idx="7078">
                  <c:v>60.007999420166001</c:v>
                </c:pt>
                <c:pt idx="7079">
                  <c:v>60.007999420166001</c:v>
                </c:pt>
                <c:pt idx="7080">
                  <c:v>60.007999420166001</c:v>
                </c:pt>
                <c:pt idx="7081">
                  <c:v>60.013000488281222</c:v>
                </c:pt>
                <c:pt idx="7082">
                  <c:v>60.013000488281222</c:v>
                </c:pt>
                <c:pt idx="7083">
                  <c:v>60.012001037597628</c:v>
                </c:pt>
                <c:pt idx="7084">
                  <c:v>60.012001037597628</c:v>
                </c:pt>
                <c:pt idx="7085">
                  <c:v>60.013999938964879</c:v>
                </c:pt>
                <c:pt idx="7086">
                  <c:v>60.013999938964879</c:v>
                </c:pt>
                <c:pt idx="7087">
                  <c:v>60.012001037597628</c:v>
                </c:pt>
                <c:pt idx="7088">
                  <c:v>60.012001037597628</c:v>
                </c:pt>
                <c:pt idx="7089">
                  <c:v>60.013000488281222</c:v>
                </c:pt>
                <c:pt idx="7090">
                  <c:v>60.013000488281222</c:v>
                </c:pt>
                <c:pt idx="7091">
                  <c:v>60.012001037597628</c:v>
                </c:pt>
                <c:pt idx="7092">
                  <c:v>60.012001037597628</c:v>
                </c:pt>
                <c:pt idx="7093">
                  <c:v>60.009998321533203</c:v>
                </c:pt>
                <c:pt idx="7094">
                  <c:v>60.009998321533203</c:v>
                </c:pt>
                <c:pt idx="7095">
                  <c:v>60.006999969482393</c:v>
                </c:pt>
                <c:pt idx="7096">
                  <c:v>60.006999969482393</c:v>
                </c:pt>
                <c:pt idx="7097">
                  <c:v>60.005001068115234</c:v>
                </c:pt>
                <c:pt idx="7098">
                  <c:v>60.005001068115234</c:v>
                </c:pt>
                <c:pt idx="7099">
                  <c:v>60.006999969482393</c:v>
                </c:pt>
                <c:pt idx="7100">
                  <c:v>60.006999969482393</c:v>
                </c:pt>
                <c:pt idx="7101">
                  <c:v>60.006999969482393</c:v>
                </c:pt>
                <c:pt idx="7102">
                  <c:v>60.006999969482393</c:v>
                </c:pt>
                <c:pt idx="7103">
                  <c:v>60.008998870849609</c:v>
                </c:pt>
                <c:pt idx="7104">
                  <c:v>60.008998870849609</c:v>
                </c:pt>
                <c:pt idx="7105">
                  <c:v>60.008998870849609</c:v>
                </c:pt>
                <c:pt idx="7106">
                  <c:v>60.008998870849609</c:v>
                </c:pt>
                <c:pt idx="7107">
                  <c:v>60.011001586914027</c:v>
                </c:pt>
                <c:pt idx="7108">
                  <c:v>60.011001586914027</c:v>
                </c:pt>
                <c:pt idx="7109">
                  <c:v>60.007999420166001</c:v>
                </c:pt>
                <c:pt idx="7110">
                  <c:v>60.007999420166001</c:v>
                </c:pt>
                <c:pt idx="7111">
                  <c:v>60.007999420166001</c:v>
                </c:pt>
                <c:pt idx="7112">
                  <c:v>60.007999420166001</c:v>
                </c:pt>
                <c:pt idx="7113">
                  <c:v>60.009998321533203</c:v>
                </c:pt>
                <c:pt idx="7114">
                  <c:v>60.009998321533203</c:v>
                </c:pt>
                <c:pt idx="7115">
                  <c:v>60.011001586914027</c:v>
                </c:pt>
                <c:pt idx="7116">
                  <c:v>60.011001586914027</c:v>
                </c:pt>
                <c:pt idx="7117">
                  <c:v>60.008998870849609</c:v>
                </c:pt>
                <c:pt idx="7118">
                  <c:v>60.008998870849609</c:v>
                </c:pt>
                <c:pt idx="7119">
                  <c:v>60.011001586914027</c:v>
                </c:pt>
                <c:pt idx="7120">
                  <c:v>60.011001586914027</c:v>
                </c:pt>
                <c:pt idx="7121">
                  <c:v>60.014999389648388</c:v>
                </c:pt>
                <c:pt idx="7122">
                  <c:v>60.014999389648388</c:v>
                </c:pt>
                <c:pt idx="7123">
                  <c:v>60.008998870849609</c:v>
                </c:pt>
                <c:pt idx="7124">
                  <c:v>60.008998870849609</c:v>
                </c:pt>
                <c:pt idx="7125">
                  <c:v>60.006000518798828</c:v>
                </c:pt>
                <c:pt idx="7126">
                  <c:v>60.006000518798828</c:v>
                </c:pt>
                <c:pt idx="7127">
                  <c:v>60.002998352050817</c:v>
                </c:pt>
                <c:pt idx="7128">
                  <c:v>60.002998352050817</c:v>
                </c:pt>
                <c:pt idx="7129">
                  <c:v>60</c:v>
                </c:pt>
                <c:pt idx="7130">
                  <c:v>60</c:v>
                </c:pt>
                <c:pt idx="7131">
                  <c:v>60.001998901367159</c:v>
                </c:pt>
                <c:pt idx="7132">
                  <c:v>60.001998901367159</c:v>
                </c:pt>
                <c:pt idx="7133">
                  <c:v>60.004001617431605</c:v>
                </c:pt>
                <c:pt idx="7134">
                  <c:v>60.004001617431605</c:v>
                </c:pt>
                <c:pt idx="7135">
                  <c:v>59.999000549316378</c:v>
                </c:pt>
                <c:pt idx="7136">
                  <c:v>59.999000549316378</c:v>
                </c:pt>
                <c:pt idx="7137">
                  <c:v>59.993000030517578</c:v>
                </c:pt>
                <c:pt idx="7138">
                  <c:v>59.993000030517578</c:v>
                </c:pt>
                <c:pt idx="7139">
                  <c:v>59.994998931884794</c:v>
                </c:pt>
                <c:pt idx="7140">
                  <c:v>59.994998931884794</c:v>
                </c:pt>
                <c:pt idx="7141">
                  <c:v>60.018001556396428</c:v>
                </c:pt>
                <c:pt idx="7142">
                  <c:v>60.018001556396428</c:v>
                </c:pt>
                <c:pt idx="7143">
                  <c:v>60.020000457763615</c:v>
                </c:pt>
                <c:pt idx="7144">
                  <c:v>60.020000457763615</c:v>
                </c:pt>
                <c:pt idx="7145">
                  <c:v>60.015998840332031</c:v>
                </c:pt>
                <c:pt idx="7146">
                  <c:v>60.015998840332031</c:v>
                </c:pt>
                <c:pt idx="7147">
                  <c:v>60.013999938964879</c:v>
                </c:pt>
                <c:pt idx="7148">
                  <c:v>60.013999938964879</c:v>
                </c:pt>
                <c:pt idx="7149">
                  <c:v>60.013000488281222</c:v>
                </c:pt>
                <c:pt idx="7150">
                  <c:v>60.013000488281222</c:v>
                </c:pt>
                <c:pt idx="7151">
                  <c:v>60.014999389648388</c:v>
                </c:pt>
                <c:pt idx="7152">
                  <c:v>60.014999389648388</c:v>
                </c:pt>
                <c:pt idx="7153">
                  <c:v>60.015998840332031</c:v>
                </c:pt>
                <c:pt idx="7154">
                  <c:v>60.015998840332031</c:v>
                </c:pt>
                <c:pt idx="7155">
                  <c:v>60.016998291015625</c:v>
                </c:pt>
                <c:pt idx="7156">
                  <c:v>60.016998291015625</c:v>
                </c:pt>
                <c:pt idx="7157">
                  <c:v>60.01900100708005</c:v>
                </c:pt>
                <c:pt idx="7158">
                  <c:v>60.01900100708005</c:v>
                </c:pt>
                <c:pt idx="7159">
                  <c:v>60.016998291015625</c:v>
                </c:pt>
                <c:pt idx="7160">
                  <c:v>60.016998291015625</c:v>
                </c:pt>
                <c:pt idx="7161">
                  <c:v>60.014999389648388</c:v>
                </c:pt>
                <c:pt idx="7162">
                  <c:v>60.014999389648388</c:v>
                </c:pt>
                <c:pt idx="7163">
                  <c:v>60.015998840332031</c:v>
                </c:pt>
                <c:pt idx="7164">
                  <c:v>60.015998840332031</c:v>
                </c:pt>
                <c:pt idx="7165">
                  <c:v>60.018001556396428</c:v>
                </c:pt>
                <c:pt idx="7166">
                  <c:v>60.018001556396428</c:v>
                </c:pt>
                <c:pt idx="7167">
                  <c:v>60.01900100708005</c:v>
                </c:pt>
                <c:pt idx="7168">
                  <c:v>60.01900100708005</c:v>
                </c:pt>
                <c:pt idx="7169">
                  <c:v>60.018001556396428</c:v>
                </c:pt>
                <c:pt idx="7170">
                  <c:v>60.018001556396428</c:v>
                </c:pt>
                <c:pt idx="7171">
                  <c:v>60.015998840332031</c:v>
                </c:pt>
                <c:pt idx="7172">
                  <c:v>60.015998840332031</c:v>
                </c:pt>
                <c:pt idx="7173">
                  <c:v>60.013999938964879</c:v>
                </c:pt>
                <c:pt idx="7174">
                  <c:v>60.013999938964879</c:v>
                </c:pt>
                <c:pt idx="7175">
                  <c:v>60.011001586914027</c:v>
                </c:pt>
                <c:pt idx="7176">
                  <c:v>60.011001586914027</c:v>
                </c:pt>
                <c:pt idx="7177">
                  <c:v>60.004001617431605</c:v>
                </c:pt>
                <c:pt idx="7178">
                  <c:v>60.004001617431605</c:v>
                </c:pt>
                <c:pt idx="7179">
                  <c:v>59.999000549316378</c:v>
                </c:pt>
                <c:pt idx="7180">
                  <c:v>59.999000549316378</c:v>
                </c:pt>
                <c:pt idx="7181">
                  <c:v>59.994998931884794</c:v>
                </c:pt>
                <c:pt idx="7182">
                  <c:v>59.994998931884794</c:v>
                </c:pt>
                <c:pt idx="7183">
                  <c:v>59.993999481201143</c:v>
                </c:pt>
                <c:pt idx="7184">
                  <c:v>59.993999481201143</c:v>
                </c:pt>
                <c:pt idx="7185">
                  <c:v>59.994998931884794</c:v>
                </c:pt>
                <c:pt idx="7186">
                  <c:v>59.994998931884794</c:v>
                </c:pt>
                <c:pt idx="7187">
                  <c:v>59.995998382568395</c:v>
                </c:pt>
                <c:pt idx="7188">
                  <c:v>59.995998382568395</c:v>
                </c:pt>
                <c:pt idx="7189">
                  <c:v>59.997001647949205</c:v>
                </c:pt>
                <c:pt idx="7190">
                  <c:v>59.997001647949205</c:v>
                </c:pt>
                <c:pt idx="7191">
                  <c:v>59.997001647949205</c:v>
                </c:pt>
                <c:pt idx="7192">
                  <c:v>59.997001647949205</c:v>
                </c:pt>
                <c:pt idx="7193">
                  <c:v>59.998001098632805</c:v>
                </c:pt>
                <c:pt idx="7194">
                  <c:v>59.998001098632805</c:v>
                </c:pt>
                <c:pt idx="7195">
                  <c:v>59.999000549316378</c:v>
                </c:pt>
                <c:pt idx="7196">
                  <c:v>59.999000549316378</c:v>
                </c:pt>
                <c:pt idx="7197">
                  <c:v>60.007999420166001</c:v>
                </c:pt>
                <c:pt idx="7198">
                  <c:v>60.007999420166001</c:v>
                </c:pt>
                <c:pt idx="7199">
                  <c:v>60.008998870849609</c:v>
                </c:pt>
                <c:pt idx="7200">
                  <c:v>60.008998870849609</c:v>
                </c:pt>
                <c:pt idx="7201">
                  <c:v>60.007999420166001</c:v>
                </c:pt>
                <c:pt idx="7202">
                  <c:v>60.007999420166001</c:v>
                </c:pt>
                <c:pt idx="7203">
                  <c:v>60.013999938964879</c:v>
                </c:pt>
                <c:pt idx="7204">
                  <c:v>60.013999938964879</c:v>
                </c:pt>
                <c:pt idx="7205">
                  <c:v>60.016998291015625</c:v>
                </c:pt>
                <c:pt idx="7206">
                  <c:v>60.016998291015625</c:v>
                </c:pt>
                <c:pt idx="7207">
                  <c:v>60.015998840332031</c:v>
                </c:pt>
                <c:pt idx="7208">
                  <c:v>60.015998840332031</c:v>
                </c:pt>
                <c:pt idx="7209">
                  <c:v>60.014999389648388</c:v>
                </c:pt>
                <c:pt idx="7210">
                  <c:v>60.014999389648388</c:v>
                </c:pt>
                <c:pt idx="7211">
                  <c:v>60.015998840332031</c:v>
                </c:pt>
                <c:pt idx="7212">
                  <c:v>60.015998840332031</c:v>
                </c:pt>
                <c:pt idx="7213">
                  <c:v>60.014999389648388</c:v>
                </c:pt>
                <c:pt idx="7214">
                  <c:v>60.014999389648388</c:v>
                </c:pt>
                <c:pt idx="7215">
                  <c:v>60.009998321533203</c:v>
                </c:pt>
                <c:pt idx="7216">
                  <c:v>60.009998321533203</c:v>
                </c:pt>
                <c:pt idx="7217">
                  <c:v>60.008998870849609</c:v>
                </c:pt>
                <c:pt idx="7218">
                  <c:v>60.008998870849609</c:v>
                </c:pt>
                <c:pt idx="7219">
                  <c:v>60.012001037597628</c:v>
                </c:pt>
                <c:pt idx="7220">
                  <c:v>60.012001037597628</c:v>
                </c:pt>
                <c:pt idx="7221">
                  <c:v>60.013999938964879</c:v>
                </c:pt>
                <c:pt idx="7222">
                  <c:v>60.013999938964879</c:v>
                </c:pt>
                <c:pt idx="7223">
                  <c:v>60.013999938964879</c:v>
                </c:pt>
                <c:pt idx="7224">
                  <c:v>60.013999938964879</c:v>
                </c:pt>
                <c:pt idx="7225">
                  <c:v>60.014999389648388</c:v>
                </c:pt>
                <c:pt idx="7226">
                  <c:v>60.014999389648388</c:v>
                </c:pt>
                <c:pt idx="7227">
                  <c:v>60.016998291015625</c:v>
                </c:pt>
                <c:pt idx="7228">
                  <c:v>60.016998291015625</c:v>
                </c:pt>
                <c:pt idx="7229">
                  <c:v>60.013000488281222</c:v>
                </c:pt>
                <c:pt idx="7230">
                  <c:v>60.013000488281222</c:v>
                </c:pt>
                <c:pt idx="7231">
                  <c:v>60.009998321533203</c:v>
                </c:pt>
                <c:pt idx="7232">
                  <c:v>60.009998321533203</c:v>
                </c:pt>
                <c:pt idx="7233">
                  <c:v>60.008998870849609</c:v>
                </c:pt>
                <c:pt idx="7234">
                  <c:v>60.008998870849609</c:v>
                </c:pt>
                <c:pt idx="7235">
                  <c:v>60.012001037597628</c:v>
                </c:pt>
                <c:pt idx="7236">
                  <c:v>60.012001037597628</c:v>
                </c:pt>
                <c:pt idx="7237">
                  <c:v>60.013000488281222</c:v>
                </c:pt>
                <c:pt idx="7238">
                  <c:v>60.013000488281222</c:v>
                </c:pt>
                <c:pt idx="7239">
                  <c:v>60.015998840332031</c:v>
                </c:pt>
                <c:pt idx="7240">
                  <c:v>60.015998840332031</c:v>
                </c:pt>
                <c:pt idx="7241">
                  <c:v>60.018001556396428</c:v>
                </c:pt>
                <c:pt idx="7242">
                  <c:v>60.018001556396428</c:v>
                </c:pt>
                <c:pt idx="7243">
                  <c:v>60.016998291015625</c:v>
                </c:pt>
                <c:pt idx="7244">
                  <c:v>60.016998291015625</c:v>
                </c:pt>
                <c:pt idx="7245">
                  <c:v>60.01900100708005</c:v>
                </c:pt>
                <c:pt idx="7246">
                  <c:v>60.01900100708005</c:v>
                </c:pt>
                <c:pt idx="7247">
                  <c:v>60.01900100708005</c:v>
                </c:pt>
                <c:pt idx="7248">
                  <c:v>60.01900100708005</c:v>
                </c:pt>
                <c:pt idx="7249">
                  <c:v>60.016998291015625</c:v>
                </c:pt>
                <c:pt idx="7250">
                  <c:v>60.016998291015625</c:v>
                </c:pt>
                <c:pt idx="7251">
                  <c:v>60.015998840332031</c:v>
                </c:pt>
                <c:pt idx="7252">
                  <c:v>60.015998840332031</c:v>
                </c:pt>
                <c:pt idx="7253">
                  <c:v>60.0260009765625</c:v>
                </c:pt>
                <c:pt idx="7254">
                  <c:v>60.0260009765625</c:v>
                </c:pt>
                <c:pt idx="7255">
                  <c:v>60.021999359130859</c:v>
                </c:pt>
                <c:pt idx="7256">
                  <c:v>60.021999359130859</c:v>
                </c:pt>
                <c:pt idx="7257">
                  <c:v>60.018001556396428</c:v>
                </c:pt>
                <c:pt idx="7258">
                  <c:v>60.018001556396428</c:v>
                </c:pt>
                <c:pt idx="7259">
                  <c:v>60.016998291015625</c:v>
                </c:pt>
                <c:pt idx="7260">
                  <c:v>60.016998291015625</c:v>
                </c:pt>
                <c:pt idx="7261">
                  <c:v>60.020000457763615</c:v>
                </c:pt>
                <c:pt idx="7262">
                  <c:v>60.020000457763615</c:v>
                </c:pt>
                <c:pt idx="7263">
                  <c:v>60.01900100708005</c:v>
                </c:pt>
                <c:pt idx="7264">
                  <c:v>60.01900100708005</c:v>
                </c:pt>
                <c:pt idx="7265">
                  <c:v>60.018001556396428</c:v>
                </c:pt>
                <c:pt idx="7266">
                  <c:v>60.018001556396428</c:v>
                </c:pt>
                <c:pt idx="7267">
                  <c:v>60.01900100708005</c:v>
                </c:pt>
                <c:pt idx="7268">
                  <c:v>60.01900100708005</c:v>
                </c:pt>
                <c:pt idx="7269">
                  <c:v>60.01900100708005</c:v>
                </c:pt>
                <c:pt idx="7270">
                  <c:v>60.01900100708005</c:v>
                </c:pt>
                <c:pt idx="7271">
                  <c:v>60.01900100708005</c:v>
                </c:pt>
                <c:pt idx="7272">
                  <c:v>60.01900100708005</c:v>
                </c:pt>
                <c:pt idx="7273">
                  <c:v>60.01900100708005</c:v>
                </c:pt>
                <c:pt idx="7274">
                  <c:v>60.01900100708005</c:v>
                </c:pt>
                <c:pt idx="7275">
                  <c:v>60.01900100708005</c:v>
                </c:pt>
                <c:pt idx="7276">
                  <c:v>60.01900100708005</c:v>
                </c:pt>
                <c:pt idx="7277">
                  <c:v>60.020000457763615</c:v>
                </c:pt>
                <c:pt idx="7278">
                  <c:v>60.020000457763615</c:v>
                </c:pt>
                <c:pt idx="7279">
                  <c:v>60.020000457763615</c:v>
                </c:pt>
                <c:pt idx="7280">
                  <c:v>60.020000457763615</c:v>
                </c:pt>
                <c:pt idx="7281">
                  <c:v>60.020999908447266</c:v>
                </c:pt>
                <c:pt idx="7282">
                  <c:v>60.020999908447266</c:v>
                </c:pt>
                <c:pt idx="7283">
                  <c:v>60.039001464843722</c:v>
                </c:pt>
                <c:pt idx="7284">
                  <c:v>60.039001464843722</c:v>
                </c:pt>
                <c:pt idx="7285">
                  <c:v>60.035999298095739</c:v>
                </c:pt>
                <c:pt idx="7286">
                  <c:v>60.035999298095739</c:v>
                </c:pt>
                <c:pt idx="7287">
                  <c:v>60.034000396728516</c:v>
                </c:pt>
                <c:pt idx="7288">
                  <c:v>60.034000396728516</c:v>
                </c:pt>
                <c:pt idx="7289">
                  <c:v>60.037998199462891</c:v>
                </c:pt>
                <c:pt idx="7290">
                  <c:v>60.037998199462891</c:v>
                </c:pt>
                <c:pt idx="7291">
                  <c:v>60.03699874877934</c:v>
                </c:pt>
                <c:pt idx="7292">
                  <c:v>60.03699874877934</c:v>
                </c:pt>
                <c:pt idx="7293">
                  <c:v>60.03300094604495</c:v>
                </c:pt>
                <c:pt idx="7294">
                  <c:v>60.03300094604495</c:v>
                </c:pt>
                <c:pt idx="7295">
                  <c:v>60.0320014953613</c:v>
                </c:pt>
                <c:pt idx="7296">
                  <c:v>60.0320014953613</c:v>
                </c:pt>
                <c:pt idx="7297">
                  <c:v>60.027000427246044</c:v>
                </c:pt>
                <c:pt idx="7298">
                  <c:v>60.027000427246044</c:v>
                </c:pt>
                <c:pt idx="7299">
                  <c:v>60.025001525878913</c:v>
                </c:pt>
                <c:pt idx="7300">
                  <c:v>60.025001525878913</c:v>
                </c:pt>
                <c:pt idx="7301">
                  <c:v>60.020999908447266</c:v>
                </c:pt>
                <c:pt idx="7302">
                  <c:v>60.020999908447266</c:v>
                </c:pt>
                <c:pt idx="7303">
                  <c:v>60.01900100708005</c:v>
                </c:pt>
                <c:pt idx="7304">
                  <c:v>60.01900100708005</c:v>
                </c:pt>
                <c:pt idx="7305">
                  <c:v>60.016998291015625</c:v>
                </c:pt>
                <c:pt idx="7306">
                  <c:v>60.016998291015625</c:v>
                </c:pt>
                <c:pt idx="7307">
                  <c:v>60.014999389648388</c:v>
                </c:pt>
                <c:pt idx="7308">
                  <c:v>60.014999389648388</c:v>
                </c:pt>
                <c:pt idx="7309">
                  <c:v>60.012001037597628</c:v>
                </c:pt>
                <c:pt idx="7310">
                  <c:v>60.012001037597628</c:v>
                </c:pt>
                <c:pt idx="7311">
                  <c:v>60.013000488281222</c:v>
                </c:pt>
                <c:pt idx="7312">
                  <c:v>60.013000488281222</c:v>
                </c:pt>
                <c:pt idx="7313">
                  <c:v>60.013000488281222</c:v>
                </c:pt>
                <c:pt idx="7314">
                  <c:v>60.013000488281222</c:v>
                </c:pt>
                <c:pt idx="7315">
                  <c:v>60.014999389648388</c:v>
                </c:pt>
                <c:pt idx="7316">
                  <c:v>60.014999389648388</c:v>
                </c:pt>
                <c:pt idx="7317">
                  <c:v>60.014999389648388</c:v>
                </c:pt>
                <c:pt idx="7318">
                  <c:v>60.014999389648388</c:v>
                </c:pt>
                <c:pt idx="7319">
                  <c:v>60.015998840332031</c:v>
                </c:pt>
                <c:pt idx="7320">
                  <c:v>60.015998840332031</c:v>
                </c:pt>
                <c:pt idx="7321">
                  <c:v>60.011001586914027</c:v>
                </c:pt>
                <c:pt idx="7322">
                  <c:v>60.011001586914027</c:v>
                </c:pt>
                <c:pt idx="7323">
                  <c:v>60.008998870849609</c:v>
                </c:pt>
                <c:pt idx="7324">
                  <c:v>60.008998870849609</c:v>
                </c:pt>
                <c:pt idx="7325">
                  <c:v>60.009998321533203</c:v>
                </c:pt>
                <c:pt idx="7326">
                  <c:v>60.009998321533203</c:v>
                </c:pt>
                <c:pt idx="7327">
                  <c:v>60.009998321533203</c:v>
                </c:pt>
                <c:pt idx="7328">
                  <c:v>60.009998321533203</c:v>
                </c:pt>
                <c:pt idx="7329">
                  <c:v>60.005001068115234</c:v>
                </c:pt>
                <c:pt idx="7330">
                  <c:v>60.005001068115234</c:v>
                </c:pt>
                <c:pt idx="7331">
                  <c:v>59.991001129150391</c:v>
                </c:pt>
                <c:pt idx="7332">
                  <c:v>59.991001129150391</c:v>
                </c:pt>
                <c:pt idx="7333">
                  <c:v>59.987998962402344</c:v>
                </c:pt>
                <c:pt idx="7334">
                  <c:v>59.987998962402344</c:v>
                </c:pt>
                <c:pt idx="7335">
                  <c:v>59.999000549316378</c:v>
                </c:pt>
                <c:pt idx="7336">
                  <c:v>59.999000549316378</c:v>
                </c:pt>
                <c:pt idx="7337">
                  <c:v>60.018001556396428</c:v>
                </c:pt>
                <c:pt idx="7338">
                  <c:v>60.018001556396428</c:v>
                </c:pt>
                <c:pt idx="7339">
                  <c:v>60.030998229980469</c:v>
                </c:pt>
                <c:pt idx="7340">
                  <c:v>60.030998229980469</c:v>
                </c:pt>
                <c:pt idx="7341">
                  <c:v>60.0320014953613</c:v>
                </c:pt>
                <c:pt idx="7342">
                  <c:v>60.0320014953613</c:v>
                </c:pt>
                <c:pt idx="7343">
                  <c:v>60.034999847412095</c:v>
                </c:pt>
                <c:pt idx="7344">
                  <c:v>60.034999847412095</c:v>
                </c:pt>
                <c:pt idx="7345">
                  <c:v>60.039001464843722</c:v>
                </c:pt>
                <c:pt idx="7346">
                  <c:v>60.039001464843722</c:v>
                </c:pt>
                <c:pt idx="7347">
                  <c:v>60.041999816894524</c:v>
                </c:pt>
                <c:pt idx="7348">
                  <c:v>60.041999816894524</c:v>
                </c:pt>
                <c:pt idx="7349">
                  <c:v>60.048999786376953</c:v>
                </c:pt>
                <c:pt idx="7350">
                  <c:v>60.048999786376953</c:v>
                </c:pt>
                <c:pt idx="7351">
                  <c:v>60.043998718261719</c:v>
                </c:pt>
                <c:pt idx="7352">
                  <c:v>60.043998718261719</c:v>
                </c:pt>
                <c:pt idx="7353">
                  <c:v>60.042999267578132</c:v>
                </c:pt>
                <c:pt idx="7354">
                  <c:v>60.042999267578132</c:v>
                </c:pt>
                <c:pt idx="7355">
                  <c:v>60.047000885009766</c:v>
                </c:pt>
                <c:pt idx="7356">
                  <c:v>60.047000885009766</c:v>
                </c:pt>
                <c:pt idx="7357">
                  <c:v>60.044998168945305</c:v>
                </c:pt>
                <c:pt idx="7358">
                  <c:v>60.044998168945305</c:v>
                </c:pt>
                <c:pt idx="7359">
                  <c:v>60.041000366210909</c:v>
                </c:pt>
                <c:pt idx="7360">
                  <c:v>60.041000366210909</c:v>
                </c:pt>
                <c:pt idx="7361">
                  <c:v>60.035999298095739</c:v>
                </c:pt>
                <c:pt idx="7362">
                  <c:v>60.035999298095739</c:v>
                </c:pt>
                <c:pt idx="7363">
                  <c:v>60.034000396728516</c:v>
                </c:pt>
                <c:pt idx="7364">
                  <c:v>60.034000396728516</c:v>
                </c:pt>
                <c:pt idx="7365">
                  <c:v>60.034999847412095</c:v>
                </c:pt>
                <c:pt idx="7366">
                  <c:v>60.034999847412095</c:v>
                </c:pt>
                <c:pt idx="7367">
                  <c:v>60.034000396728516</c:v>
                </c:pt>
                <c:pt idx="7368">
                  <c:v>60.034000396728516</c:v>
                </c:pt>
                <c:pt idx="7369">
                  <c:v>60.037998199462891</c:v>
                </c:pt>
                <c:pt idx="7370">
                  <c:v>60.037998199462891</c:v>
                </c:pt>
                <c:pt idx="7371">
                  <c:v>60.03699874877934</c:v>
                </c:pt>
                <c:pt idx="7372">
                  <c:v>60.03699874877934</c:v>
                </c:pt>
                <c:pt idx="7373">
                  <c:v>60.034000396728516</c:v>
                </c:pt>
                <c:pt idx="7374">
                  <c:v>60.034000396728516</c:v>
                </c:pt>
                <c:pt idx="7375">
                  <c:v>60.030998229980469</c:v>
                </c:pt>
                <c:pt idx="7376">
                  <c:v>60.030998229980469</c:v>
                </c:pt>
                <c:pt idx="7377">
                  <c:v>60.029998779296875</c:v>
                </c:pt>
                <c:pt idx="7378">
                  <c:v>60.029998779296875</c:v>
                </c:pt>
                <c:pt idx="7379">
                  <c:v>60.034000396728516</c:v>
                </c:pt>
                <c:pt idx="7380">
                  <c:v>60.034000396728516</c:v>
                </c:pt>
                <c:pt idx="7381">
                  <c:v>60.034000396728516</c:v>
                </c:pt>
                <c:pt idx="7382">
                  <c:v>60.034000396728516</c:v>
                </c:pt>
                <c:pt idx="7383">
                  <c:v>60.027000427246044</c:v>
                </c:pt>
                <c:pt idx="7384">
                  <c:v>60.027000427246044</c:v>
                </c:pt>
                <c:pt idx="7385">
                  <c:v>60.01900100708005</c:v>
                </c:pt>
                <c:pt idx="7386">
                  <c:v>60.01900100708005</c:v>
                </c:pt>
                <c:pt idx="7387">
                  <c:v>60.018001556396428</c:v>
                </c:pt>
                <c:pt idx="7388">
                  <c:v>60.018001556396428</c:v>
                </c:pt>
                <c:pt idx="7389">
                  <c:v>60.016998291015625</c:v>
                </c:pt>
                <c:pt idx="7390">
                  <c:v>60.016998291015625</c:v>
                </c:pt>
                <c:pt idx="7391">
                  <c:v>60.01900100708005</c:v>
                </c:pt>
                <c:pt idx="7392">
                  <c:v>60.01900100708005</c:v>
                </c:pt>
                <c:pt idx="7393">
                  <c:v>60.014999389648388</c:v>
                </c:pt>
                <c:pt idx="7394">
                  <c:v>60.014999389648388</c:v>
                </c:pt>
                <c:pt idx="7395">
                  <c:v>60.013999938964879</c:v>
                </c:pt>
                <c:pt idx="7396">
                  <c:v>60.013999938964879</c:v>
                </c:pt>
                <c:pt idx="7397">
                  <c:v>60.014999389648388</c:v>
                </c:pt>
                <c:pt idx="7398">
                  <c:v>60.014999389648388</c:v>
                </c:pt>
                <c:pt idx="7399">
                  <c:v>60.01900100708005</c:v>
                </c:pt>
                <c:pt idx="7400">
                  <c:v>60.01900100708005</c:v>
                </c:pt>
                <c:pt idx="7401">
                  <c:v>60.018001556396428</c:v>
                </c:pt>
                <c:pt idx="7402">
                  <c:v>60.018001556396428</c:v>
                </c:pt>
                <c:pt idx="7403">
                  <c:v>60.023998260498061</c:v>
                </c:pt>
                <c:pt idx="7404">
                  <c:v>60.023998260498061</c:v>
                </c:pt>
                <c:pt idx="7405">
                  <c:v>60.020000457763615</c:v>
                </c:pt>
                <c:pt idx="7406">
                  <c:v>60.020000457763615</c:v>
                </c:pt>
                <c:pt idx="7407">
                  <c:v>60.020000457763615</c:v>
                </c:pt>
                <c:pt idx="7408">
                  <c:v>60.020000457763615</c:v>
                </c:pt>
                <c:pt idx="7409">
                  <c:v>60.016998291015625</c:v>
                </c:pt>
                <c:pt idx="7410">
                  <c:v>60.016998291015625</c:v>
                </c:pt>
                <c:pt idx="7411">
                  <c:v>60.020999908447266</c:v>
                </c:pt>
                <c:pt idx="7412">
                  <c:v>60.020999908447266</c:v>
                </c:pt>
                <c:pt idx="7413">
                  <c:v>60.021999359130859</c:v>
                </c:pt>
                <c:pt idx="7414">
                  <c:v>60.021999359130859</c:v>
                </c:pt>
                <c:pt idx="7415">
                  <c:v>60.021999359130859</c:v>
                </c:pt>
                <c:pt idx="7416">
                  <c:v>60.021999359130859</c:v>
                </c:pt>
                <c:pt idx="7417">
                  <c:v>60.01900100708005</c:v>
                </c:pt>
                <c:pt idx="7418">
                  <c:v>60.01900100708005</c:v>
                </c:pt>
                <c:pt idx="7419">
                  <c:v>60.015998840332031</c:v>
                </c:pt>
                <c:pt idx="7420">
                  <c:v>60.015998840332031</c:v>
                </c:pt>
                <c:pt idx="7421">
                  <c:v>60.013000488281222</c:v>
                </c:pt>
                <c:pt idx="7422">
                  <c:v>60.013000488281222</c:v>
                </c:pt>
                <c:pt idx="7423">
                  <c:v>60.005001068115234</c:v>
                </c:pt>
                <c:pt idx="7424">
                  <c:v>60.005001068115234</c:v>
                </c:pt>
                <c:pt idx="7425">
                  <c:v>60</c:v>
                </c:pt>
                <c:pt idx="7426">
                  <c:v>60</c:v>
                </c:pt>
                <c:pt idx="7427">
                  <c:v>60</c:v>
                </c:pt>
                <c:pt idx="7428">
                  <c:v>60</c:v>
                </c:pt>
                <c:pt idx="7429">
                  <c:v>60</c:v>
                </c:pt>
                <c:pt idx="7430">
                  <c:v>60</c:v>
                </c:pt>
                <c:pt idx="7431">
                  <c:v>59.999000549316378</c:v>
                </c:pt>
                <c:pt idx="7432">
                  <c:v>59.999000549316378</c:v>
                </c:pt>
                <c:pt idx="7433">
                  <c:v>60.000999450683544</c:v>
                </c:pt>
                <c:pt idx="7434">
                  <c:v>60.000999450683544</c:v>
                </c:pt>
                <c:pt idx="7435">
                  <c:v>60.006000518798828</c:v>
                </c:pt>
                <c:pt idx="7436">
                  <c:v>60.006000518798828</c:v>
                </c:pt>
                <c:pt idx="7437">
                  <c:v>60.006999969482393</c:v>
                </c:pt>
                <c:pt idx="7438">
                  <c:v>60.006999969482393</c:v>
                </c:pt>
                <c:pt idx="7439">
                  <c:v>59.995998382568395</c:v>
                </c:pt>
                <c:pt idx="7440">
                  <c:v>59.995998382568395</c:v>
                </c:pt>
                <c:pt idx="7441">
                  <c:v>59.986999511718722</c:v>
                </c:pt>
                <c:pt idx="7442">
                  <c:v>59.986999511718722</c:v>
                </c:pt>
                <c:pt idx="7443">
                  <c:v>59.9799995422363</c:v>
                </c:pt>
                <c:pt idx="7444">
                  <c:v>59.9799995422363</c:v>
                </c:pt>
                <c:pt idx="7445">
                  <c:v>59.971000671386662</c:v>
                </c:pt>
                <c:pt idx="7446">
                  <c:v>59.971000671386662</c:v>
                </c:pt>
                <c:pt idx="7447">
                  <c:v>59.958000183105455</c:v>
                </c:pt>
                <c:pt idx="7448">
                  <c:v>59.958000183105455</c:v>
                </c:pt>
                <c:pt idx="7449">
                  <c:v>59.959999084472628</c:v>
                </c:pt>
                <c:pt idx="7450">
                  <c:v>59.959999084472628</c:v>
                </c:pt>
                <c:pt idx="7451">
                  <c:v>59.9539985656738</c:v>
                </c:pt>
                <c:pt idx="7452">
                  <c:v>59.9539985656738</c:v>
                </c:pt>
                <c:pt idx="7453">
                  <c:v>59.950000762939446</c:v>
                </c:pt>
                <c:pt idx="7454">
                  <c:v>59.950000762939446</c:v>
                </c:pt>
                <c:pt idx="7455">
                  <c:v>59.950000762939446</c:v>
                </c:pt>
                <c:pt idx="7456">
                  <c:v>59.950000762939446</c:v>
                </c:pt>
                <c:pt idx="7457">
                  <c:v>59.9539985656738</c:v>
                </c:pt>
                <c:pt idx="7458">
                  <c:v>59.9539985656738</c:v>
                </c:pt>
                <c:pt idx="7459">
                  <c:v>59.958000183105455</c:v>
                </c:pt>
                <c:pt idx="7460">
                  <c:v>59.958000183105455</c:v>
                </c:pt>
                <c:pt idx="7461">
                  <c:v>59.959999084472628</c:v>
                </c:pt>
                <c:pt idx="7462">
                  <c:v>59.959999084472628</c:v>
                </c:pt>
                <c:pt idx="7463">
                  <c:v>59.966999053955078</c:v>
                </c:pt>
                <c:pt idx="7464">
                  <c:v>59.966999053955078</c:v>
                </c:pt>
                <c:pt idx="7465">
                  <c:v>59.969001770019524</c:v>
                </c:pt>
                <c:pt idx="7466">
                  <c:v>59.969001770019524</c:v>
                </c:pt>
                <c:pt idx="7467">
                  <c:v>59.971000671386662</c:v>
                </c:pt>
                <c:pt idx="7468">
                  <c:v>59.971000671386662</c:v>
                </c:pt>
                <c:pt idx="7469">
                  <c:v>59.98099899291995</c:v>
                </c:pt>
                <c:pt idx="7470">
                  <c:v>59.98099899291995</c:v>
                </c:pt>
                <c:pt idx="7471">
                  <c:v>59.984001159667891</c:v>
                </c:pt>
                <c:pt idx="7472">
                  <c:v>59.984001159667891</c:v>
                </c:pt>
                <c:pt idx="7473">
                  <c:v>59.986000061035128</c:v>
                </c:pt>
                <c:pt idx="7474">
                  <c:v>59.986000061035128</c:v>
                </c:pt>
                <c:pt idx="7475">
                  <c:v>59.988998413085937</c:v>
                </c:pt>
                <c:pt idx="7476">
                  <c:v>59.988998413085937</c:v>
                </c:pt>
                <c:pt idx="7477">
                  <c:v>59.993999481201143</c:v>
                </c:pt>
                <c:pt idx="7478">
                  <c:v>59.993999481201143</c:v>
                </c:pt>
                <c:pt idx="7479">
                  <c:v>59.994998931884794</c:v>
                </c:pt>
                <c:pt idx="7480">
                  <c:v>59.994998931884794</c:v>
                </c:pt>
                <c:pt idx="7481">
                  <c:v>59.995998382568395</c:v>
                </c:pt>
                <c:pt idx="7482">
                  <c:v>59.995998382568395</c:v>
                </c:pt>
                <c:pt idx="7483">
                  <c:v>59.998001098632805</c:v>
                </c:pt>
                <c:pt idx="7484">
                  <c:v>59.998001098632805</c:v>
                </c:pt>
                <c:pt idx="7485">
                  <c:v>59.998001098632805</c:v>
                </c:pt>
                <c:pt idx="7486">
                  <c:v>59.998001098632805</c:v>
                </c:pt>
                <c:pt idx="7487">
                  <c:v>60.000999450683544</c:v>
                </c:pt>
                <c:pt idx="7488">
                  <c:v>60.000999450683544</c:v>
                </c:pt>
                <c:pt idx="7489">
                  <c:v>59.999000549316378</c:v>
                </c:pt>
                <c:pt idx="7490">
                  <c:v>59.999000549316378</c:v>
                </c:pt>
                <c:pt idx="7491">
                  <c:v>60.002998352050817</c:v>
                </c:pt>
                <c:pt idx="7492">
                  <c:v>60.002998352050817</c:v>
                </c:pt>
                <c:pt idx="7493">
                  <c:v>60.001998901367159</c:v>
                </c:pt>
                <c:pt idx="7494">
                  <c:v>60.001998901367159</c:v>
                </c:pt>
                <c:pt idx="7495">
                  <c:v>60</c:v>
                </c:pt>
                <c:pt idx="7496">
                  <c:v>60</c:v>
                </c:pt>
                <c:pt idx="7497">
                  <c:v>59.995998382568395</c:v>
                </c:pt>
                <c:pt idx="7498">
                  <c:v>59.995998382568395</c:v>
                </c:pt>
                <c:pt idx="7499">
                  <c:v>59.993999481201143</c:v>
                </c:pt>
                <c:pt idx="7500">
                  <c:v>59.993999481201143</c:v>
                </c:pt>
                <c:pt idx="7501">
                  <c:v>59.991001129150391</c:v>
                </c:pt>
                <c:pt idx="7502">
                  <c:v>59.991001129150391</c:v>
                </c:pt>
                <c:pt idx="7503">
                  <c:v>59.991001129150391</c:v>
                </c:pt>
                <c:pt idx="7504">
                  <c:v>59.991001129150391</c:v>
                </c:pt>
                <c:pt idx="7505">
                  <c:v>59.987998962402344</c:v>
                </c:pt>
                <c:pt idx="7506">
                  <c:v>59.987998962402344</c:v>
                </c:pt>
                <c:pt idx="7507">
                  <c:v>59.987998962402344</c:v>
                </c:pt>
                <c:pt idx="7508">
                  <c:v>59.987998962402344</c:v>
                </c:pt>
                <c:pt idx="7509">
                  <c:v>59.985000610351555</c:v>
                </c:pt>
                <c:pt idx="7510">
                  <c:v>59.985000610351555</c:v>
                </c:pt>
                <c:pt idx="7511">
                  <c:v>59.983001708984375</c:v>
                </c:pt>
                <c:pt idx="7512">
                  <c:v>59.983001708984375</c:v>
                </c:pt>
                <c:pt idx="7513">
                  <c:v>59.981998443603459</c:v>
                </c:pt>
                <c:pt idx="7514">
                  <c:v>59.981998443603459</c:v>
                </c:pt>
                <c:pt idx="7515">
                  <c:v>59.985000610351555</c:v>
                </c:pt>
                <c:pt idx="7516">
                  <c:v>59.985000610351555</c:v>
                </c:pt>
                <c:pt idx="7517">
                  <c:v>59.986000061035128</c:v>
                </c:pt>
                <c:pt idx="7518">
                  <c:v>59.986000061035128</c:v>
                </c:pt>
                <c:pt idx="7519">
                  <c:v>59.990001678466797</c:v>
                </c:pt>
                <c:pt idx="7520">
                  <c:v>59.990001678466797</c:v>
                </c:pt>
                <c:pt idx="7521">
                  <c:v>59.991001129150391</c:v>
                </c:pt>
                <c:pt idx="7522">
                  <c:v>59.991001129150391</c:v>
                </c:pt>
                <c:pt idx="7523">
                  <c:v>59.993999481201143</c:v>
                </c:pt>
                <c:pt idx="7524">
                  <c:v>59.993999481201143</c:v>
                </c:pt>
                <c:pt idx="7525">
                  <c:v>59.995998382568395</c:v>
                </c:pt>
                <c:pt idx="7526">
                  <c:v>59.995998382568395</c:v>
                </c:pt>
                <c:pt idx="7527">
                  <c:v>59.998001098632805</c:v>
                </c:pt>
                <c:pt idx="7528">
                  <c:v>59.998001098632805</c:v>
                </c:pt>
                <c:pt idx="7529">
                  <c:v>59.999000549316378</c:v>
                </c:pt>
                <c:pt idx="7530">
                  <c:v>59.999000549316378</c:v>
                </c:pt>
                <c:pt idx="7531">
                  <c:v>60.001998901367159</c:v>
                </c:pt>
                <c:pt idx="7532">
                  <c:v>60.001998901367159</c:v>
                </c:pt>
                <c:pt idx="7533">
                  <c:v>59.998001098632805</c:v>
                </c:pt>
                <c:pt idx="7534">
                  <c:v>59.998001098632805</c:v>
                </c:pt>
                <c:pt idx="7535">
                  <c:v>59.995998382568395</c:v>
                </c:pt>
                <c:pt idx="7536">
                  <c:v>59.995998382568395</c:v>
                </c:pt>
                <c:pt idx="7537">
                  <c:v>59.993999481201143</c:v>
                </c:pt>
                <c:pt idx="7538">
                  <c:v>59.993999481201143</c:v>
                </c:pt>
                <c:pt idx="7539">
                  <c:v>59.986999511718722</c:v>
                </c:pt>
                <c:pt idx="7540">
                  <c:v>59.986999511718722</c:v>
                </c:pt>
                <c:pt idx="7541">
                  <c:v>59.986999511718722</c:v>
                </c:pt>
                <c:pt idx="7542">
                  <c:v>59.986999511718722</c:v>
                </c:pt>
                <c:pt idx="7543">
                  <c:v>59.986999511718722</c:v>
                </c:pt>
                <c:pt idx="7544">
                  <c:v>59.986999511718722</c:v>
                </c:pt>
                <c:pt idx="7545">
                  <c:v>59.985000610351555</c:v>
                </c:pt>
                <c:pt idx="7546">
                  <c:v>59.985000610351555</c:v>
                </c:pt>
                <c:pt idx="7547">
                  <c:v>59.984001159667891</c:v>
                </c:pt>
                <c:pt idx="7548">
                  <c:v>59.984001159667891</c:v>
                </c:pt>
                <c:pt idx="7549">
                  <c:v>59.98099899291995</c:v>
                </c:pt>
                <c:pt idx="7550">
                  <c:v>59.98099899291995</c:v>
                </c:pt>
                <c:pt idx="7551">
                  <c:v>59.987998962402344</c:v>
                </c:pt>
                <c:pt idx="7552">
                  <c:v>59.987998962402344</c:v>
                </c:pt>
                <c:pt idx="7553">
                  <c:v>59.992000579833984</c:v>
                </c:pt>
                <c:pt idx="7554">
                  <c:v>59.992000579833984</c:v>
                </c:pt>
                <c:pt idx="7555">
                  <c:v>59.998001098632805</c:v>
                </c:pt>
                <c:pt idx="7556">
                  <c:v>59.998001098632805</c:v>
                </c:pt>
                <c:pt idx="7557">
                  <c:v>59.999000549316378</c:v>
                </c:pt>
                <c:pt idx="7558">
                  <c:v>59.999000549316378</c:v>
                </c:pt>
                <c:pt idx="7559">
                  <c:v>60.001998901367159</c:v>
                </c:pt>
                <c:pt idx="7560">
                  <c:v>60.001998901367159</c:v>
                </c:pt>
                <c:pt idx="7561">
                  <c:v>60.002998352050817</c:v>
                </c:pt>
                <c:pt idx="7562">
                  <c:v>60.002998352050817</c:v>
                </c:pt>
                <c:pt idx="7563">
                  <c:v>60.004001617431605</c:v>
                </c:pt>
                <c:pt idx="7564">
                  <c:v>60.004001617431605</c:v>
                </c:pt>
                <c:pt idx="7565">
                  <c:v>60.006000518798828</c:v>
                </c:pt>
                <c:pt idx="7566">
                  <c:v>60.006000518798828</c:v>
                </c:pt>
                <c:pt idx="7567">
                  <c:v>60.008998870849609</c:v>
                </c:pt>
                <c:pt idx="7568">
                  <c:v>60.008998870849609</c:v>
                </c:pt>
                <c:pt idx="7569">
                  <c:v>60.002998352050817</c:v>
                </c:pt>
                <c:pt idx="7570">
                  <c:v>60.002998352050817</c:v>
                </c:pt>
                <c:pt idx="7571">
                  <c:v>60.004001617431605</c:v>
                </c:pt>
                <c:pt idx="7572">
                  <c:v>60.004001617431605</c:v>
                </c:pt>
                <c:pt idx="7573">
                  <c:v>60.004001617431605</c:v>
                </c:pt>
                <c:pt idx="7574">
                  <c:v>60.004001617431605</c:v>
                </c:pt>
                <c:pt idx="7575">
                  <c:v>60.000999450683544</c:v>
                </c:pt>
                <c:pt idx="7576">
                  <c:v>60.000999450683544</c:v>
                </c:pt>
                <c:pt idx="7577">
                  <c:v>59.999000549316378</c:v>
                </c:pt>
                <c:pt idx="7578">
                  <c:v>59.999000549316378</c:v>
                </c:pt>
                <c:pt idx="7579">
                  <c:v>60.000999450683544</c:v>
                </c:pt>
                <c:pt idx="7580">
                  <c:v>60.000999450683544</c:v>
                </c:pt>
                <c:pt idx="7581">
                  <c:v>59.998001098632805</c:v>
                </c:pt>
                <c:pt idx="7582">
                  <c:v>59.998001098632805</c:v>
                </c:pt>
                <c:pt idx="7583">
                  <c:v>59.993000030517578</c:v>
                </c:pt>
                <c:pt idx="7584">
                  <c:v>59.993000030517578</c:v>
                </c:pt>
                <c:pt idx="7585">
                  <c:v>59.994998931884794</c:v>
                </c:pt>
                <c:pt idx="7586">
                  <c:v>59.994998931884794</c:v>
                </c:pt>
                <c:pt idx="7587">
                  <c:v>59.993000030517578</c:v>
                </c:pt>
                <c:pt idx="7588">
                  <c:v>59.993000030517578</c:v>
                </c:pt>
                <c:pt idx="7589">
                  <c:v>59.988998413085937</c:v>
                </c:pt>
                <c:pt idx="7590">
                  <c:v>59.988998413085937</c:v>
                </c:pt>
                <c:pt idx="7591">
                  <c:v>59.984001159667891</c:v>
                </c:pt>
                <c:pt idx="7592">
                  <c:v>59.984001159667891</c:v>
                </c:pt>
                <c:pt idx="7593">
                  <c:v>59.985000610351555</c:v>
                </c:pt>
                <c:pt idx="7594">
                  <c:v>59.985000610351555</c:v>
                </c:pt>
                <c:pt idx="7595">
                  <c:v>59.98099899291995</c:v>
                </c:pt>
                <c:pt idx="7596">
                  <c:v>59.98099899291995</c:v>
                </c:pt>
                <c:pt idx="7597">
                  <c:v>59.974998474121101</c:v>
                </c:pt>
                <c:pt idx="7598">
                  <c:v>59.974998474121101</c:v>
                </c:pt>
                <c:pt idx="7599">
                  <c:v>59.976001739501953</c:v>
                </c:pt>
                <c:pt idx="7600">
                  <c:v>59.976001739501953</c:v>
                </c:pt>
                <c:pt idx="7601">
                  <c:v>59.974998474121101</c:v>
                </c:pt>
                <c:pt idx="7602">
                  <c:v>59.974998474121101</c:v>
                </c:pt>
                <c:pt idx="7603">
                  <c:v>59.972999572753906</c:v>
                </c:pt>
                <c:pt idx="7604">
                  <c:v>59.972999572753906</c:v>
                </c:pt>
                <c:pt idx="7605">
                  <c:v>59.972999572753906</c:v>
                </c:pt>
                <c:pt idx="7606">
                  <c:v>59.972999572753906</c:v>
                </c:pt>
                <c:pt idx="7607">
                  <c:v>59.972999572753906</c:v>
                </c:pt>
                <c:pt idx="7608">
                  <c:v>59.972999572753906</c:v>
                </c:pt>
                <c:pt idx="7609">
                  <c:v>59.972000122070313</c:v>
                </c:pt>
                <c:pt idx="7610">
                  <c:v>59.972000122070313</c:v>
                </c:pt>
                <c:pt idx="7611">
                  <c:v>59.971000671386662</c:v>
                </c:pt>
                <c:pt idx="7612">
                  <c:v>59.971000671386662</c:v>
                </c:pt>
                <c:pt idx="7613">
                  <c:v>59.972999572753906</c:v>
                </c:pt>
                <c:pt idx="7614">
                  <c:v>59.972999572753906</c:v>
                </c:pt>
                <c:pt idx="7615">
                  <c:v>59.972999572753906</c:v>
                </c:pt>
                <c:pt idx="7616">
                  <c:v>59.972999572753906</c:v>
                </c:pt>
                <c:pt idx="7617">
                  <c:v>59.971000671386662</c:v>
                </c:pt>
                <c:pt idx="7618">
                  <c:v>59.971000671386662</c:v>
                </c:pt>
                <c:pt idx="7619">
                  <c:v>59.971000671386662</c:v>
                </c:pt>
                <c:pt idx="7620">
                  <c:v>59.971000671386662</c:v>
                </c:pt>
                <c:pt idx="7621">
                  <c:v>59.970001220703125</c:v>
                </c:pt>
                <c:pt idx="7622">
                  <c:v>59.970001220703125</c:v>
                </c:pt>
                <c:pt idx="7623">
                  <c:v>59.969001770019524</c:v>
                </c:pt>
                <c:pt idx="7624">
                  <c:v>59.969001770019524</c:v>
                </c:pt>
                <c:pt idx="7625">
                  <c:v>59.970001220703125</c:v>
                </c:pt>
                <c:pt idx="7626">
                  <c:v>59.970001220703125</c:v>
                </c:pt>
                <c:pt idx="7627">
                  <c:v>59.966999053955078</c:v>
                </c:pt>
                <c:pt idx="7628">
                  <c:v>59.966999053955078</c:v>
                </c:pt>
                <c:pt idx="7629">
                  <c:v>59.969001770019524</c:v>
                </c:pt>
                <c:pt idx="7630">
                  <c:v>59.969001770019524</c:v>
                </c:pt>
                <c:pt idx="7631">
                  <c:v>59.972999572753906</c:v>
                </c:pt>
                <c:pt idx="7632">
                  <c:v>59.972999572753906</c:v>
                </c:pt>
                <c:pt idx="7633">
                  <c:v>59.967998504638643</c:v>
                </c:pt>
                <c:pt idx="7634">
                  <c:v>59.967998504638643</c:v>
                </c:pt>
                <c:pt idx="7635">
                  <c:v>59.969001770019524</c:v>
                </c:pt>
                <c:pt idx="7636">
                  <c:v>59.969001770019524</c:v>
                </c:pt>
                <c:pt idx="7637">
                  <c:v>59.976001739501953</c:v>
                </c:pt>
                <c:pt idx="7638">
                  <c:v>59.976001739501953</c:v>
                </c:pt>
                <c:pt idx="7639">
                  <c:v>59.997001647949205</c:v>
                </c:pt>
                <c:pt idx="7640">
                  <c:v>59.997001647949205</c:v>
                </c:pt>
                <c:pt idx="7641">
                  <c:v>60.006000518798828</c:v>
                </c:pt>
                <c:pt idx="7642">
                  <c:v>60.006000518798828</c:v>
                </c:pt>
                <c:pt idx="7643">
                  <c:v>60.007999420166001</c:v>
                </c:pt>
                <c:pt idx="7644">
                  <c:v>60.007999420166001</c:v>
                </c:pt>
                <c:pt idx="7645">
                  <c:v>60.009998321533203</c:v>
                </c:pt>
                <c:pt idx="7646">
                  <c:v>60.009998321533203</c:v>
                </c:pt>
                <c:pt idx="7647">
                  <c:v>60.015998840332031</c:v>
                </c:pt>
                <c:pt idx="7648">
                  <c:v>60.015998840332031</c:v>
                </c:pt>
                <c:pt idx="7649">
                  <c:v>60.015998840332031</c:v>
                </c:pt>
                <c:pt idx="7650">
                  <c:v>60.015998840332031</c:v>
                </c:pt>
                <c:pt idx="7651">
                  <c:v>60.000999450683544</c:v>
                </c:pt>
                <c:pt idx="7652">
                  <c:v>60.000999450683544</c:v>
                </c:pt>
                <c:pt idx="7653">
                  <c:v>59.993000030517578</c:v>
                </c:pt>
                <c:pt idx="7654">
                  <c:v>59.993000030517578</c:v>
                </c:pt>
                <c:pt idx="7655">
                  <c:v>59.990001678466797</c:v>
                </c:pt>
                <c:pt idx="7656">
                  <c:v>59.990001678466797</c:v>
                </c:pt>
                <c:pt idx="7657">
                  <c:v>59.992000579833984</c:v>
                </c:pt>
                <c:pt idx="7658">
                  <c:v>59.992000579833984</c:v>
                </c:pt>
                <c:pt idx="7659">
                  <c:v>59.991001129150391</c:v>
                </c:pt>
                <c:pt idx="7660">
                  <c:v>59.991001129150391</c:v>
                </c:pt>
                <c:pt idx="7661">
                  <c:v>59.987998962402344</c:v>
                </c:pt>
                <c:pt idx="7662">
                  <c:v>59.987998962402344</c:v>
                </c:pt>
                <c:pt idx="7663">
                  <c:v>59.988998413085937</c:v>
                </c:pt>
                <c:pt idx="7664">
                  <c:v>59.988998413085937</c:v>
                </c:pt>
                <c:pt idx="7665">
                  <c:v>59.988998413085937</c:v>
                </c:pt>
                <c:pt idx="7666">
                  <c:v>59.988998413085937</c:v>
                </c:pt>
                <c:pt idx="7667">
                  <c:v>59.981998443603459</c:v>
                </c:pt>
                <c:pt idx="7668">
                  <c:v>59.981998443603459</c:v>
                </c:pt>
                <c:pt idx="7669">
                  <c:v>59.981998443603459</c:v>
                </c:pt>
                <c:pt idx="7670">
                  <c:v>59.981998443603459</c:v>
                </c:pt>
                <c:pt idx="7671">
                  <c:v>59.985000610351555</c:v>
                </c:pt>
                <c:pt idx="7672">
                  <c:v>59.985000610351555</c:v>
                </c:pt>
                <c:pt idx="7673">
                  <c:v>59.988998413085937</c:v>
                </c:pt>
                <c:pt idx="7674">
                  <c:v>59.988998413085937</c:v>
                </c:pt>
                <c:pt idx="7675">
                  <c:v>59.991001129150391</c:v>
                </c:pt>
                <c:pt idx="7676">
                  <c:v>59.991001129150391</c:v>
                </c:pt>
                <c:pt idx="7677">
                  <c:v>59.993000030517578</c:v>
                </c:pt>
                <c:pt idx="7678">
                  <c:v>59.993000030517578</c:v>
                </c:pt>
                <c:pt idx="7679">
                  <c:v>59.995998382568395</c:v>
                </c:pt>
                <c:pt idx="7680">
                  <c:v>59.995998382568395</c:v>
                </c:pt>
                <c:pt idx="7681">
                  <c:v>60.002998352050817</c:v>
                </c:pt>
                <c:pt idx="7682">
                  <c:v>60.002998352050817</c:v>
                </c:pt>
                <c:pt idx="7683">
                  <c:v>60.009998321533203</c:v>
                </c:pt>
                <c:pt idx="7684">
                  <c:v>60.009998321533203</c:v>
                </c:pt>
                <c:pt idx="7685">
                  <c:v>60.020000457763615</c:v>
                </c:pt>
                <c:pt idx="7686">
                  <c:v>60.020000457763615</c:v>
                </c:pt>
                <c:pt idx="7687">
                  <c:v>60.022998809814453</c:v>
                </c:pt>
                <c:pt idx="7688">
                  <c:v>60.022998809814453</c:v>
                </c:pt>
                <c:pt idx="7689">
                  <c:v>60.020000457763615</c:v>
                </c:pt>
                <c:pt idx="7690">
                  <c:v>60.020000457763615</c:v>
                </c:pt>
                <c:pt idx="7691">
                  <c:v>60.021999359130859</c:v>
                </c:pt>
                <c:pt idx="7692">
                  <c:v>60.021999359130859</c:v>
                </c:pt>
                <c:pt idx="7693">
                  <c:v>60.020999908447266</c:v>
                </c:pt>
                <c:pt idx="7694">
                  <c:v>60.020999908447266</c:v>
                </c:pt>
                <c:pt idx="7695">
                  <c:v>60.01900100708005</c:v>
                </c:pt>
                <c:pt idx="7696">
                  <c:v>60.01900100708005</c:v>
                </c:pt>
                <c:pt idx="7697">
                  <c:v>60.021999359130859</c:v>
                </c:pt>
                <c:pt idx="7698">
                  <c:v>60.021999359130859</c:v>
                </c:pt>
                <c:pt idx="7699">
                  <c:v>60.021999359130859</c:v>
                </c:pt>
                <c:pt idx="7700">
                  <c:v>60.021999359130859</c:v>
                </c:pt>
                <c:pt idx="7701">
                  <c:v>60.01900100708005</c:v>
                </c:pt>
                <c:pt idx="7702">
                  <c:v>60.01900100708005</c:v>
                </c:pt>
                <c:pt idx="7703">
                  <c:v>60.013999938964879</c:v>
                </c:pt>
                <c:pt idx="7704">
                  <c:v>60.013999938964879</c:v>
                </c:pt>
                <c:pt idx="7705">
                  <c:v>60.009998321533203</c:v>
                </c:pt>
                <c:pt idx="7706">
                  <c:v>60.009998321533203</c:v>
                </c:pt>
                <c:pt idx="7707">
                  <c:v>60.008998870849609</c:v>
                </c:pt>
                <c:pt idx="7708">
                  <c:v>60.008998870849609</c:v>
                </c:pt>
                <c:pt idx="7709">
                  <c:v>60.006000518798828</c:v>
                </c:pt>
                <c:pt idx="7710">
                  <c:v>60.006000518798828</c:v>
                </c:pt>
                <c:pt idx="7711">
                  <c:v>59.988998413085937</c:v>
                </c:pt>
                <c:pt idx="7712">
                  <c:v>59.988998413085937</c:v>
                </c:pt>
                <c:pt idx="7713">
                  <c:v>59.98099899291995</c:v>
                </c:pt>
                <c:pt idx="7714">
                  <c:v>59.98099899291995</c:v>
                </c:pt>
                <c:pt idx="7715">
                  <c:v>59.991001129150391</c:v>
                </c:pt>
                <c:pt idx="7716">
                  <c:v>59.991001129150391</c:v>
                </c:pt>
                <c:pt idx="7717">
                  <c:v>59.987998962402344</c:v>
                </c:pt>
                <c:pt idx="7718">
                  <c:v>59.987998962402344</c:v>
                </c:pt>
                <c:pt idx="7719">
                  <c:v>59.9799995422363</c:v>
                </c:pt>
                <c:pt idx="7720">
                  <c:v>59.9799995422363</c:v>
                </c:pt>
                <c:pt idx="7721">
                  <c:v>59.971000671386662</c:v>
                </c:pt>
                <c:pt idx="7722">
                  <c:v>59.971000671386662</c:v>
                </c:pt>
                <c:pt idx="7723">
                  <c:v>59.966999053955078</c:v>
                </c:pt>
                <c:pt idx="7724">
                  <c:v>59.966999053955078</c:v>
                </c:pt>
                <c:pt idx="7725">
                  <c:v>59.96099853515625</c:v>
                </c:pt>
                <c:pt idx="7726">
                  <c:v>59.96099853515625</c:v>
                </c:pt>
                <c:pt idx="7727">
                  <c:v>59.962001800537109</c:v>
                </c:pt>
                <c:pt idx="7728">
                  <c:v>59.962001800537109</c:v>
                </c:pt>
                <c:pt idx="7729">
                  <c:v>59.967998504638643</c:v>
                </c:pt>
                <c:pt idx="7730">
                  <c:v>59.967998504638643</c:v>
                </c:pt>
                <c:pt idx="7731">
                  <c:v>59.967998504638643</c:v>
                </c:pt>
                <c:pt idx="7732">
                  <c:v>59.967998504638643</c:v>
                </c:pt>
                <c:pt idx="7733">
                  <c:v>59.965000152587912</c:v>
                </c:pt>
                <c:pt idx="7734">
                  <c:v>59.965000152587912</c:v>
                </c:pt>
                <c:pt idx="7735">
                  <c:v>59.974998474121101</c:v>
                </c:pt>
                <c:pt idx="7736">
                  <c:v>59.974998474121101</c:v>
                </c:pt>
                <c:pt idx="7737">
                  <c:v>59.981998443603459</c:v>
                </c:pt>
                <c:pt idx="7738">
                  <c:v>59.981998443603459</c:v>
                </c:pt>
                <c:pt idx="7739">
                  <c:v>59.979000091552734</c:v>
                </c:pt>
                <c:pt idx="7740">
                  <c:v>59.979000091552734</c:v>
                </c:pt>
                <c:pt idx="7741">
                  <c:v>59.978000640869162</c:v>
                </c:pt>
                <c:pt idx="7742">
                  <c:v>59.978000640869162</c:v>
                </c:pt>
                <c:pt idx="7743">
                  <c:v>59.976001739501953</c:v>
                </c:pt>
                <c:pt idx="7744">
                  <c:v>59.976001739501953</c:v>
                </c:pt>
                <c:pt idx="7745">
                  <c:v>59.976001739501953</c:v>
                </c:pt>
                <c:pt idx="7746">
                  <c:v>59.976001739501953</c:v>
                </c:pt>
                <c:pt idx="7747">
                  <c:v>59.978000640869162</c:v>
                </c:pt>
                <c:pt idx="7748">
                  <c:v>59.978000640869162</c:v>
                </c:pt>
                <c:pt idx="7749">
                  <c:v>59.9799995422363</c:v>
                </c:pt>
                <c:pt idx="7750">
                  <c:v>59.9799995422363</c:v>
                </c:pt>
                <c:pt idx="7751">
                  <c:v>59.98099899291995</c:v>
                </c:pt>
                <c:pt idx="7752">
                  <c:v>59.98099899291995</c:v>
                </c:pt>
                <c:pt idx="7753">
                  <c:v>59.981998443603459</c:v>
                </c:pt>
                <c:pt idx="7754">
                  <c:v>59.981998443603459</c:v>
                </c:pt>
                <c:pt idx="7755">
                  <c:v>59.979000091552734</c:v>
                </c:pt>
                <c:pt idx="7756">
                  <c:v>59.979000091552734</c:v>
                </c:pt>
                <c:pt idx="7757">
                  <c:v>59.9799995422363</c:v>
                </c:pt>
                <c:pt idx="7758">
                  <c:v>59.9799995422363</c:v>
                </c:pt>
                <c:pt idx="7759">
                  <c:v>59.972000122070313</c:v>
                </c:pt>
                <c:pt idx="7760">
                  <c:v>59.972000122070313</c:v>
                </c:pt>
                <c:pt idx="7761">
                  <c:v>59.98099899291995</c:v>
                </c:pt>
                <c:pt idx="7762">
                  <c:v>59.98099899291995</c:v>
                </c:pt>
                <c:pt idx="7763">
                  <c:v>59.988998413085937</c:v>
                </c:pt>
                <c:pt idx="7764">
                  <c:v>59.988998413085937</c:v>
                </c:pt>
                <c:pt idx="7765">
                  <c:v>59.986999511718722</c:v>
                </c:pt>
                <c:pt idx="7766">
                  <c:v>59.986999511718722</c:v>
                </c:pt>
                <c:pt idx="7767">
                  <c:v>59.990001678466797</c:v>
                </c:pt>
                <c:pt idx="7768">
                  <c:v>59.990001678466797</c:v>
                </c:pt>
                <c:pt idx="7769">
                  <c:v>59.997001647949205</c:v>
                </c:pt>
                <c:pt idx="7770">
                  <c:v>59.997001647949205</c:v>
                </c:pt>
                <c:pt idx="7771">
                  <c:v>60</c:v>
                </c:pt>
                <c:pt idx="7772">
                  <c:v>60</c:v>
                </c:pt>
                <c:pt idx="7773">
                  <c:v>60.000999450683544</c:v>
                </c:pt>
                <c:pt idx="7774">
                  <c:v>60.000999450683544</c:v>
                </c:pt>
                <c:pt idx="7775">
                  <c:v>60.000999450683544</c:v>
                </c:pt>
                <c:pt idx="7776">
                  <c:v>60.000999450683544</c:v>
                </c:pt>
                <c:pt idx="7777">
                  <c:v>60.000999450683544</c:v>
                </c:pt>
                <c:pt idx="7778">
                  <c:v>60.000999450683544</c:v>
                </c:pt>
                <c:pt idx="7779">
                  <c:v>60.000999450683544</c:v>
                </c:pt>
                <c:pt idx="7780">
                  <c:v>60.000999450683544</c:v>
                </c:pt>
                <c:pt idx="7781">
                  <c:v>60.001998901367159</c:v>
                </c:pt>
                <c:pt idx="7782">
                  <c:v>60.001998901367159</c:v>
                </c:pt>
                <c:pt idx="7783">
                  <c:v>60</c:v>
                </c:pt>
                <c:pt idx="7784">
                  <c:v>60</c:v>
                </c:pt>
                <c:pt idx="7785">
                  <c:v>59.997001647949205</c:v>
                </c:pt>
                <c:pt idx="7786">
                  <c:v>59.997001647949205</c:v>
                </c:pt>
                <c:pt idx="7787">
                  <c:v>59.999000549316378</c:v>
                </c:pt>
                <c:pt idx="7788">
                  <c:v>59.999000549316378</c:v>
                </c:pt>
                <c:pt idx="7789">
                  <c:v>59.997001647949205</c:v>
                </c:pt>
                <c:pt idx="7790">
                  <c:v>59.997001647949205</c:v>
                </c:pt>
                <c:pt idx="7791">
                  <c:v>60</c:v>
                </c:pt>
                <c:pt idx="7792">
                  <c:v>60</c:v>
                </c:pt>
                <c:pt idx="7793">
                  <c:v>60.002998352050817</c:v>
                </c:pt>
                <c:pt idx="7794">
                  <c:v>60.002998352050817</c:v>
                </c:pt>
                <c:pt idx="7795">
                  <c:v>60.004001617431605</c:v>
                </c:pt>
                <c:pt idx="7796">
                  <c:v>60.004001617431605</c:v>
                </c:pt>
                <c:pt idx="7797">
                  <c:v>60.002998352050817</c:v>
                </c:pt>
                <c:pt idx="7798">
                  <c:v>60.002998352050817</c:v>
                </c:pt>
                <c:pt idx="7799">
                  <c:v>60.008998870849609</c:v>
                </c:pt>
                <c:pt idx="7800">
                  <c:v>60.008998870849609</c:v>
                </c:pt>
                <c:pt idx="7801">
                  <c:v>60.012001037597628</c:v>
                </c:pt>
                <c:pt idx="7802">
                  <c:v>60.012001037597628</c:v>
                </c:pt>
                <c:pt idx="7803">
                  <c:v>60.012001037597628</c:v>
                </c:pt>
                <c:pt idx="7804">
                  <c:v>60.012001037597628</c:v>
                </c:pt>
                <c:pt idx="7805">
                  <c:v>60.008998870849609</c:v>
                </c:pt>
                <c:pt idx="7806">
                  <c:v>60.008998870849609</c:v>
                </c:pt>
                <c:pt idx="7807">
                  <c:v>60.011001586914027</c:v>
                </c:pt>
                <c:pt idx="7808">
                  <c:v>60.011001586914027</c:v>
                </c:pt>
                <c:pt idx="7809">
                  <c:v>60.011001586914027</c:v>
                </c:pt>
                <c:pt idx="7810">
                  <c:v>60.011001586914027</c:v>
                </c:pt>
                <c:pt idx="7811">
                  <c:v>60.012001037597628</c:v>
                </c:pt>
                <c:pt idx="7812">
                  <c:v>60.012001037597628</c:v>
                </c:pt>
                <c:pt idx="7813">
                  <c:v>60.020000457763615</c:v>
                </c:pt>
                <c:pt idx="7814">
                  <c:v>60.020000457763615</c:v>
                </c:pt>
                <c:pt idx="7815">
                  <c:v>60.012001037597628</c:v>
                </c:pt>
                <c:pt idx="7816">
                  <c:v>60.012001037597628</c:v>
                </c:pt>
                <c:pt idx="7817">
                  <c:v>60.002998352050817</c:v>
                </c:pt>
                <c:pt idx="7818">
                  <c:v>60.002998352050817</c:v>
                </c:pt>
                <c:pt idx="7819">
                  <c:v>60</c:v>
                </c:pt>
                <c:pt idx="7820">
                  <c:v>60</c:v>
                </c:pt>
                <c:pt idx="7821">
                  <c:v>60</c:v>
                </c:pt>
                <c:pt idx="7822">
                  <c:v>60</c:v>
                </c:pt>
                <c:pt idx="7823">
                  <c:v>59.997001647949205</c:v>
                </c:pt>
                <c:pt idx="7824">
                  <c:v>59.997001647949205</c:v>
                </c:pt>
                <c:pt idx="7825">
                  <c:v>59.998001098632805</c:v>
                </c:pt>
                <c:pt idx="7826">
                  <c:v>59.998001098632805</c:v>
                </c:pt>
                <c:pt idx="7827">
                  <c:v>59.995998382568395</c:v>
                </c:pt>
                <c:pt idx="7828">
                  <c:v>59.995998382568395</c:v>
                </c:pt>
                <c:pt idx="7829">
                  <c:v>59.997001647949205</c:v>
                </c:pt>
                <c:pt idx="7830">
                  <c:v>59.997001647949205</c:v>
                </c:pt>
                <c:pt idx="7831">
                  <c:v>60.004001617431605</c:v>
                </c:pt>
                <c:pt idx="7832">
                  <c:v>60.004001617431605</c:v>
                </c:pt>
                <c:pt idx="7833">
                  <c:v>60.007999420166001</c:v>
                </c:pt>
                <c:pt idx="7834">
                  <c:v>60.007999420166001</c:v>
                </c:pt>
                <c:pt idx="7835">
                  <c:v>60.012001037597628</c:v>
                </c:pt>
                <c:pt idx="7836">
                  <c:v>60.012001037597628</c:v>
                </c:pt>
                <c:pt idx="7837">
                  <c:v>60.013999938964879</c:v>
                </c:pt>
                <c:pt idx="7838">
                  <c:v>60.013999938964879</c:v>
                </c:pt>
                <c:pt idx="7839">
                  <c:v>60.009998321533203</c:v>
                </c:pt>
                <c:pt idx="7840">
                  <c:v>60.009998321533203</c:v>
                </c:pt>
                <c:pt idx="7841">
                  <c:v>60.016998291015625</c:v>
                </c:pt>
                <c:pt idx="7842">
                  <c:v>60.016998291015625</c:v>
                </c:pt>
                <c:pt idx="7843">
                  <c:v>60.023998260498061</c:v>
                </c:pt>
                <c:pt idx="7844">
                  <c:v>60.023998260498061</c:v>
                </c:pt>
                <c:pt idx="7845">
                  <c:v>60.023998260498061</c:v>
                </c:pt>
                <c:pt idx="7846">
                  <c:v>60.023998260498061</c:v>
                </c:pt>
                <c:pt idx="7847">
                  <c:v>60.020000457763615</c:v>
                </c:pt>
                <c:pt idx="7848">
                  <c:v>60.020000457763615</c:v>
                </c:pt>
                <c:pt idx="7849">
                  <c:v>60.013999938964879</c:v>
                </c:pt>
                <c:pt idx="7850">
                  <c:v>60.013999938964879</c:v>
                </c:pt>
                <c:pt idx="7851">
                  <c:v>60.004001617431605</c:v>
                </c:pt>
                <c:pt idx="7852">
                  <c:v>60.004001617431605</c:v>
                </c:pt>
                <c:pt idx="7853">
                  <c:v>59.991001129150391</c:v>
                </c:pt>
                <c:pt idx="7854">
                  <c:v>59.991001129150391</c:v>
                </c:pt>
                <c:pt idx="7855">
                  <c:v>59.983001708984375</c:v>
                </c:pt>
                <c:pt idx="7856">
                  <c:v>59.983001708984375</c:v>
                </c:pt>
                <c:pt idx="7857">
                  <c:v>59.976001739501953</c:v>
                </c:pt>
                <c:pt idx="7858">
                  <c:v>59.976001739501953</c:v>
                </c:pt>
                <c:pt idx="7859">
                  <c:v>59.96099853515625</c:v>
                </c:pt>
                <c:pt idx="7860">
                  <c:v>59.96099853515625</c:v>
                </c:pt>
                <c:pt idx="7861">
                  <c:v>59.951000213623004</c:v>
                </c:pt>
                <c:pt idx="7862">
                  <c:v>59.951000213623004</c:v>
                </c:pt>
                <c:pt idx="7863">
                  <c:v>59.949001312255859</c:v>
                </c:pt>
                <c:pt idx="7864">
                  <c:v>59.949001312255859</c:v>
                </c:pt>
                <c:pt idx="7865">
                  <c:v>59.950000762939446</c:v>
                </c:pt>
                <c:pt idx="7866">
                  <c:v>59.950000762939446</c:v>
                </c:pt>
                <c:pt idx="7867">
                  <c:v>59.956001281738224</c:v>
                </c:pt>
                <c:pt idx="7868">
                  <c:v>59.956001281738224</c:v>
                </c:pt>
                <c:pt idx="7869">
                  <c:v>59.955001831054659</c:v>
                </c:pt>
                <c:pt idx="7870">
                  <c:v>59.955001831054659</c:v>
                </c:pt>
                <c:pt idx="7871">
                  <c:v>59.958000183105455</c:v>
                </c:pt>
                <c:pt idx="7872">
                  <c:v>59.958000183105455</c:v>
                </c:pt>
                <c:pt idx="7873">
                  <c:v>59.963001251220668</c:v>
                </c:pt>
                <c:pt idx="7874">
                  <c:v>59.963001251220668</c:v>
                </c:pt>
                <c:pt idx="7875">
                  <c:v>59.964000701904297</c:v>
                </c:pt>
                <c:pt idx="7876">
                  <c:v>59.964000701904297</c:v>
                </c:pt>
                <c:pt idx="7877">
                  <c:v>59.969001770019524</c:v>
                </c:pt>
                <c:pt idx="7878">
                  <c:v>59.969001770019524</c:v>
                </c:pt>
                <c:pt idx="7879">
                  <c:v>59.972000122070313</c:v>
                </c:pt>
                <c:pt idx="7880">
                  <c:v>59.972000122070313</c:v>
                </c:pt>
                <c:pt idx="7881">
                  <c:v>59.972999572753906</c:v>
                </c:pt>
                <c:pt idx="7882">
                  <c:v>59.972999572753906</c:v>
                </c:pt>
                <c:pt idx="7883">
                  <c:v>59.972000122070313</c:v>
                </c:pt>
                <c:pt idx="7884">
                  <c:v>59.972000122070313</c:v>
                </c:pt>
                <c:pt idx="7885">
                  <c:v>59.969001770019524</c:v>
                </c:pt>
                <c:pt idx="7886">
                  <c:v>59.969001770019524</c:v>
                </c:pt>
                <c:pt idx="7887">
                  <c:v>59.969001770019524</c:v>
                </c:pt>
                <c:pt idx="7888">
                  <c:v>59.969001770019524</c:v>
                </c:pt>
                <c:pt idx="7889">
                  <c:v>59.971000671386662</c:v>
                </c:pt>
                <c:pt idx="7890">
                  <c:v>59.971000671386662</c:v>
                </c:pt>
                <c:pt idx="7891">
                  <c:v>59.990001678466797</c:v>
                </c:pt>
                <c:pt idx="7892">
                  <c:v>59.990001678466797</c:v>
                </c:pt>
                <c:pt idx="7893">
                  <c:v>59.998001098632805</c:v>
                </c:pt>
                <c:pt idx="7894">
                  <c:v>59.998001098632805</c:v>
                </c:pt>
                <c:pt idx="7895">
                  <c:v>60.002998352050817</c:v>
                </c:pt>
                <c:pt idx="7896">
                  <c:v>60.002998352050817</c:v>
                </c:pt>
                <c:pt idx="7897">
                  <c:v>60.006999969482393</c:v>
                </c:pt>
                <c:pt idx="7898">
                  <c:v>60.006999969482393</c:v>
                </c:pt>
                <c:pt idx="7899">
                  <c:v>60.012001037597628</c:v>
                </c:pt>
                <c:pt idx="7900">
                  <c:v>60.012001037597628</c:v>
                </c:pt>
                <c:pt idx="7901">
                  <c:v>60.020000457763615</c:v>
                </c:pt>
                <c:pt idx="7902">
                  <c:v>60.020000457763615</c:v>
                </c:pt>
                <c:pt idx="7903">
                  <c:v>60.018001556396428</c:v>
                </c:pt>
                <c:pt idx="7904">
                  <c:v>60.018001556396428</c:v>
                </c:pt>
                <c:pt idx="7905">
                  <c:v>60.021999359130859</c:v>
                </c:pt>
                <c:pt idx="7906">
                  <c:v>60.021999359130859</c:v>
                </c:pt>
                <c:pt idx="7907">
                  <c:v>60.022998809814453</c:v>
                </c:pt>
                <c:pt idx="7908">
                  <c:v>60.022998809814453</c:v>
                </c:pt>
                <c:pt idx="7909">
                  <c:v>60.023998260498061</c:v>
                </c:pt>
                <c:pt idx="7910">
                  <c:v>60.023998260498061</c:v>
                </c:pt>
                <c:pt idx="7911">
                  <c:v>60.027000427246044</c:v>
                </c:pt>
                <c:pt idx="7912">
                  <c:v>60.027000427246044</c:v>
                </c:pt>
                <c:pt idx="7913">
                  <c:v>60.0320014953613</c:v>
                </c:pt>
                <c:pt idx="7914">
                  <c:v>60.0320014953613</c:v>
                </c:pt>
                <c:pt idx="7915">
                  <c:v>60.028999328613281</c:v>
                </c:pt>
                <c:pt idx="7916">
                  <c:v>60.028999328613281</c:v>
                </c:pt>
                <c:pt idx="7917">
                  <c:v>60.028999328613281</c:v>
                </c:pt>
                <c:pt idx="7918">
                  <c:v>60.028999328613281</c:v>
                </c:pt>
                <c:pt idx="7919">
                  <c:v>60.027999877929687</c:v>
                </c:pt>
                <c:pt idx="7920">
                  <c:v>60.027999877929687</c:v>
                </c:pt>
                <c:pt idx="7921">
                  <c:v>60.039001464843722</c:v>
                </c:pt>
                <c:pt idx="7922">
                  <c:v>60.039001464843722</c:v>
                </c:pt>
                <c:pt idx="7923">
                  <c:v>60.048000335693345</c:v>
                </c:pt>
                <c:pt idx="7924">
                  <c:v>60.048000335693345</c:v>
                </c:pt>
                <c:pt idx="7925">
                  <c:v>60.043998718261719</c:v>
                </c:pt>
                <c:pt idx="7926">
                  <c:v>60.043998718261719</c:v>
                </c:pt>
                <c:pt idx="7927">
                  <c:v>60.037998199462891</c:v>
                </c:pt>
                <c:pt idx="7928">
                  <c:v>60.037998199462891</c:v>
                </c:pt>
                <c:pt idx="7929">
                  <c:v>60.03699874877934</c:v>
                </c:pt>
                <c:pt idx="7930">
                  <c:v>60.03699874877934</c:v>
                </c:pt>
                <c:pt idx="7931">
                  <c:v>60.039001464843722</c:v>
                </c:pt>
                <c:pt idx="7932">
                  <c:v>60.039001464843722</c:v>
                </c:pt>
                <c:pt idx="7933">
                  <c:v>60.040000915527351</c:v>
                </c:pt>
                <c:pt idx="7934">
                  <c:v>60.040000915527351</c:v>
                </c:pt>
                <c:pt idx="7935">
                  <c:v>60.039001464843722</c:v>
                </c:pt>
                <c:pt idx="7936">
                  <c:v>60.039001464843722</c:v>
                </c:pt>
                <c:pt idx="7937">
                  <c:v>60.03699874877934</c:v>
                </c:pt>
                <c:pt idx="7938">
                  <c:v>60.03699874877934</c:v>
                </c:pt>
                <c:pt idx="7939">
                  <c:v>60.037998199462891</c:v>
                </c:pt>
                <c:pt idx="7940">
                  <c:v>60.037998199462891</c:v>
                </c:pt>
                <c:pt idx="7941">
                  <c:v>60.037998199462891</c:v>
                </c:pt>
                <c:pt idx="7942">
                  <c:v>60.037998199462891</c:v>
                </c:pt>
                <c:pt idx="7943">
                  <c:v>60.037998199462891</c:v>
                </c:pt>
                <c:pt idx="7944">
                  <c:v>60.037998199462891</c:v>
                </c:pt>
                <c:pt idx="7945">
                  <c:v>60.0320014953613</c:v>
                </c:pt>
                <c:pt idx="7946">
                  <c:v>60.0320014953613</c:v>
                </c:pt>
                <c:pt idx="7947">
                  <c:v>60.029998779296875</c:v>
                </c:pt>
                <c:pt idx="7948">
                  <c:v>60.029998779296875</c:v>
                </c:pt>
                <c:pt idx="7949">
                  <c:v>60.027999877929687</c:v>
                </c:pt>
                <c:pt idx="7950">
                  <c:v>60.027999877929687</c:v>
                </c:pt>
                <c:pt idx="7951">
                  <c:v>60.030998229980469</c:v>
                </c:pt>
                <c:pt idx="7952">
                  <c:v>60.030998229980469</c:v>
                </c:pt>
                <c:pt idx="7953">
                  <c:v>60.03300094604495</c:v>
                </c:pt>
                <c:pt idx="7954">
                  <c:v>60.03300094604495</c:v>
                </c:pt>
                <c:pt idx="7955">
                  <c:v>60.034000396728516</c:v>
                </c:pt>
                <c:pt idx="7956">
                  <c:v>60.034000396728516</c:v>
                </c:pt>
                <c:pt idx="7957">
                  <c:v>60.030998229980469</c:v>
                </c:pt>
                <c:pt idx="7958">
                  <c:v>60.030998229980469</c:v>
                </c:pt>
                <c:pt idx="7959">
                  <c:v>60.028999328613281</c:v>
                </c:pt>
                <c:pt idx="7960">
                  <c:v>60.028999328613281</c:v>
                </c:pt>
                <c:pt idx="7961">
                  <c:v>60.030998229980469</c:v>
                </c:pt>
                <c:pt idx="7962">
                  <c:v>60.030998229980469</c:v>
                </c:pt>
                <c:pt idx="7963">
                  <c:v>60.03699874877934</c:v>
                </c:pt>
                <c:pt idx="7964">
                  <c:v>60.03699874877934</c:v>
                </c:pt>
                <c:pt idx="7965">
                  <c:v>60.03300094604495</c:v>
                </c:pt>
                <c:pt idx="7966">
                  <c:v>60.03300094604495</c:v>
                </c:pt>
                <c:pt idx="7967">
                  <c:v>60.015998840332031</c:v>
                </c:pt>
                <c:pt idx="7968">
                  <c:v>60.015998840332031</c:v>
                </c:pt>
                <c:pt idx="7969">
                  <c:v>60.012001037597628</c:v>
                </c:pt>
                <c:pt idx="7970">
                  <c:v>60.012001037597628</c:v>
                </c:pt>
                <c:pt idx="7971">
                  <c:v>60.012001037597628</c:v>
                </c:pt>
                <c:pt idx="7972">
                  <c:v>60.012001037597628</c:v>
                </c:pt>
                <c:pt idx="7973">
                  <c:v>60.013000488281222</c:v>
                </c:pt>
                <c:pt idx="7974">
                  <c:v>60.013000488281222</c:v>
                </c:pt>
                <c:pt idx="7975">
                  <c:v>60.015998840332031</c:v>
                </c:pt>
                <c:pt idx="7976">
                  <c:v>60.015998840332031</c:v>
                </c:pt>
                <c:pt idx="7977">
                  <c:v>60.015998840332031</c:v>
                </c:pt>
                <c:pt idx="7978">
                  <c:v>60.015998840332031</c:v>
                </c:pt>
                <c:pt idx="7979">
                  <c:v>60.014999389648388</c:v>
                </c:pt>
                <c:pt idx="7980">
                  <c:v>60.014999389648388</c:v>
                </c:pt>
                <c:pt idx="7981">
                  <c:v>60.014999389648388</c:v>
                </c:pt>
                <c:pt idx="7982">
                  <c:v>60.014999389648388</c:v>
                </c:pt>
                <c:pt idx="7983">
                  <c:v>60.015998840332031</c:v>
                </c:pt>
                <c:pt idx="7984">
                  <c:v>60.015998840332031</c:v>
                </c:pt>
                <c:pt idx="7985">
                  <c:v>60.020000457763615</c:v>
                </c:pt>
                <c:pt idx="7986">
                  <c:v>60.020000457763615</c:v>
                </c:pt>
                <c:pt idx="7987">
                  <c:v>60.020000457763615</c:v>
                </c:pt>
                <c:pt idx="7988">
                  <c:v>60.020000457763615</c:v>
                </c:pt>
                <c:pt idx="7989">
                  <c:v>60.020999908447266</c:v>
                </c:pt>
                <c:pt idx="7990">
                  <c:v>60.020999908447266</c:v>
                </c:pt>
                <c:pt idx="7991">
                  <c:v>60.022998809814453</c:v>
                </c:pt>
                <c:pt idx="7992">
                  <c:v>60.022998809814453</c:v>
                </c:pt>
                <c:pt idx="7993">
                  <c:v>60.028999328613281</c:v>
                </c:pt>
                <c:pt idx="7994">
                  <c:v>60.028999328613281</c:v>
                </c:pt>
                <c:pt idx="7995">
                  <c:v>60.029998779296875</c:v>
                </c:pt>
                <c:pt idx="7996">
                  <c:v>60.029998779296875</c:v>
                </c:pt>
                <c:pt idx="7997">
                  <c:v>60.027999877929687</c:v>
                </c:pt>
                <c:pt idx="7998">
                  <c:v>60.027999877929687</c:v>
                </c:pt>
                <c:pt idx="7999">
                  <c:v>60.030998229980469</c:v>
                </c:pt>
                <c:pt idx="8000">
                  <c:v>60.030998229980469</c:v>
                </c:pt>
                <c:pt idx="8001">
                  <c:v>60.034000396728516</c:v>
                </c:pt>
                <c:pt idx="8002">
                  <c:v>60.034000396728516</c:v>
                </c:pt>
                <c:pt idx="8003">
                  <c:v>60.028999328613281</c:v>
                </c:pt>
                <c:pt idx="8004">
                  <c:v>60.028999328613281</c:v>
                </c:pt>
                <c:pt idx="8005">
                  <c:v>60.027000427246044</c:v>
                </c:pt>
                <c:pt idx="8006">
                  <c:v>60.027000427246044</c:v>
                </c:pt>
                <c:pt idx="8007">
                  <c:v>60.0260009765625</c:v>
                </c:pt>
                <c:pt idx="8008">
                  <c:v>60.0260009765625</c:v>
                </c:pt>
                <c:pt idx="8009">
                  <c:v>60.016998291015625</c:v>
                </c:pt>
                <c:pt idx="8010">
                  <c:v>60.016998291015625</c:v>
                </c:pt>
                <c:pt idx="8011">
                  <c:v>60.013999938964879</c:v>
                </c:pt>
                <c:pt idx="8012">
                  <c:v>60.013999938964879</c:v>
                </c:pt>
                <c:pt idx="8013">
                  <c:v>60.009998321533203</c:v>
                </c:pt>
                <c:pt idx="8014">
                  <c:v>60.009998321533203</c:v>
                </c:pt>
                <c:pt idx="8015">
                  <c:v>60.005001068115234</c:v>
                </c:pt>
                <c:pt idx="8016">
                  <c:v>60.005001068115234</c:v>
                </c:pt>
                <c:pt idx="8017">
                  <c:v>60.002998352050817</c:v>
                </c:pt>
                <c:pt idx="8018">
                  <c:v>60.002998352050817</c:v>
                </c:pt>
                <c:pt idx="8019">
                  <c:v>60.000999450683544</c:v>
                </c:pt>
                <c:pt idx="8020">
                  <c:v>60.000999450683544</c:v>
                </c:pt>
                <c:pt idx="8021">
                  <c:v>59.993000030517578</c:v>
                </c:pt>
                <c:pt idx="8022">
                  <c:v>59.993000030517578</c:v>
                </c:pt>
                <c:pt idx="8023">
                  <c:v>59.992000579833984</c:v>
                </c:pt>
                <c:pt idx="8024">
                  <c:v>59.992000579833984</c:v>
                </c:pt>
                <c:pt idx="8025">
                  <c:v>59.994998931884794</c:v>
                </c:pt>
                <c:pt idx="8026">
                  <c:v>59.994998931884794</c:v>
                </c:pt>
                <c:pt idx="8027">
                  <c:v>59.998001098632805</c:v>
                </c:pt>
                <c:pt idx="8028">
                  <c:v>59.998001098632805</c:v>
                </c:pt>
                <c:pt idx="8029">
                  <c:v>60.005001068115234</c:v>
                </c:pt>
                <c:pt idx="8030">
                  <c:v>60.005001068115234</c:v>
                </c:pt>
                <c:pt idx="8031">
                  <c:v>60.004001617431605</c:v>
                </c:pt>
                <c:pt idx="8032">
                  <c:v>60.004001617431605</c:v>
                </c:pt>
                <c:pt idx="8033">
                  <c:v>59.999000549316378</c:v>
                </c:pt>
                <c:pt idx="8034">
                  <c:v>59.999000549316378</c:v>
                </c:pt>
                <c:pt idx="8035">
                  <c:v>59.997001647949205</c:v>
                </c:pt>
                <c:pt idx="8036">
                  <c:v>59.997001647949205</c:v>
                </c:pt>
                <c:pt idx="8037">
                  <c:v>60.000999450683544</c:v>
                </c:pt>
                <c:pt idx="8038">
                  <c:v>60.000999450683544</c:v>
                </c:pt>
                <c:pt idx="8039">
                  <c:v>60.005001068115234</c:v>
                </c:pt>
                <c:pt idx="8040">
                  <c:v>60.005001068115234</c:v>
                </c:pt>
                <c:pt idx="8041">
                  <c:v>60.004001617431605</c:v>
                </c:pt>
                <c:pt idx="8042">
                  <c:v>60.004001617431605</c:v>
                </c:pt>
                <c:pt idx="8043">
                  <c:v>60.001998901367159</c:v>
                </c:pt>
                <c:pt idx="8044">
                  <c:v>60.001998901367159</c:v>
                </c:pt>
                <c:pt idx="8045">
                  <c:v>59.998001098632805</c:v>
                </c:pt>
                <c:pt idx="8046">
                  <c:v>59.998001098632805</c:v>
                </c:pt>
                <c:pt idx="8047">
                  <c:v>59.997001647949205</c:v>
                </c:pt>
                <c:pt idx="8048">
                  <c:v>59.997001647949205</c:v>
                </c:pt>
                <c:pt idx="8049">
                  <c:v>60</c:v>
                </c:pt>
                <c:pt idx="8050">
                  <c:v>60</c:v>
                </c:pt>
                <c:pt idx="8051">
                  <c:v>60</c:v>
                </c:pt>
                <c:pt idx="8052">
                  <c:v>60</c:v>
                </c:pt>
                <c:pt idx="8053">
                  <c:v>59.992000579833984</c:v>
                </c:pt>
                <c:pt idx="8054">
                  <c:v>59.992000579833984</c:v>
                </c:pt>
                <c:pt idx="8055">
                  <c:v>59.988998413085937</c:v>
                </c:pt>
                <c:pt idx="8056">
                  <c:v>59.988998413085937</c:v>
                </c:pt>
                <c:pt idx="8057">
                  <c:v>59.988998413085937</c:v>
                </c:pt>
                <c:pt idx="8058">
                  <c:v>59.988998413085937</c:v>
                </c:pt>
                <c:pt idx="8059">
                  <c:v>59.992000579833984</c:v>
                </c:pt>
                <c:pt idx="8060">
                  <c:v>59.992000579833984</c:v>
                </c:pt>
                <c:pt idx="8061">
                  <c:v>60</c:v>
                </c:pt>
                <c:pt idx="8062">
                  <c:v>60</c:v>
                </c:pt>
                <c:pt idx="8063">
                  <c:v>60</c:v>
                </c:pt>
                <c:pt idx="8064">
                  <c:v>60</c:v>
                </c:pt>
                <c:pt idx="8065">
                  <c:v>60</c:v>
                </c:pt>
                <c:pt idx="8066">
                  <c:v>60</c:v>
                </c:pt>
                <c:pt idx="8067">
                  <c:v>60.000999450683544</c:v>
                </c:pt>
                <c:pt idx="8068">
                  <c:v>60.000999450683544</c:v>
                </c:pt>
                <c:pt idx="8069">
                  <c:v>60</c:v>
                </c:pt>
                <c:pt idx="8070">
                  <c:v>60</c:v>
                </c:pt>
                <c:pt idx="8071">
                  <c:v>59.999000549316378</c:v>
                </c:pt>
                <c:pt idx="8072">
                  <c:v>59.999000549316378</c:v>
                </c:pt>
                <c:pt idx="8073">
                  <c:v>59.999000549316378</c:v>
                </c:pt>
                <c:pt idx="8074">
                  <c:v>59.999000549316378</c:v>
                </c:pt>
                <c:pt idx="8075">
                  <c:v>59.999000549316378</c:v>
                </c:pt>
                <c:pt idx="8076">
                  <c:v>59.999000549316378</c:v>
                </c:pt>
                <c:pt idx="8077">
                  <c:v>59.998001098632805</c:v>
                </c:pt>
                <c:pt idx="8078">
                  <c:v>59.998001098632805</c:v>
                </c:pt>
                <c:pt idx="8079">
                  <c:v>59.993000030517578</c:v>
                </c:pt>
                <c:pt idx="8080">
                  <c:v>59.993000030517578</c:v>
                </c:pt>
                <c:pt idx="8081">
                  <c:v>59.987998962402344</c:v>
                </c:pt>
                <c:pt idx="8082">
                  <c:v>59.987998962402344</c:v>
                </c:pt>
                <c:pt idx="8083">
                  <c:v>59.985000610351555</c:v>
                </c:pt>
                <c:pt idx="8084">
                  <c:v>59.985000610351555</c:v>
                </c:pt>
                <c:pt idx="8085">
                  <c:v>59.983001708984375</c:v>
                </c:pt>
                <c:pt idx="8086">
                  <c:v>59.983001708984375</c:v>
                </c:pt>
                <c:pt idx="8087">
                  <c:v>59.986999511718722</c:v>
                </c:pt>
                <c:pt idx="8088">
                  <c:v>59.986999511718722</c:v>
                </c:pt>
                <c:pt idx="8089">
                  <c:v>59.984001159667891</c:v>
                </c:pt>
                <c:pt idx="8090">
                  <c:v>59.984001159667891</c:v>
                </c:pt>
                <c:pt idx="8091">
                  <c:v>59.983001708984375</c:v>
                </c:pt>
                <c:pt idx="8092">
                  <c:v>59.983001708984375</c:v>
                </c:pt>
                <c:pt idx="8093">
                  <c:v>59.984001159667891</c:v>
                </c:pt>
                <c:pt idx="8094">
                  <c:v>59.984001159667891</c:v>
                </c:pt>
                <c:pt idx="8095">
                  <c:v>59.986000061035128</c:v>
                </c:pt>
                <c:pt idx="8096">
                  <c:v>59.986000061035128</c:v>
                </c:pt>
                <c:pt idx="8097">
                  <c:v>59.992000579833984</c:v>
                </c:pt>
                <c:pt idx="8098">
                  <c:v>59.992000579833984</c:v>
                </c:pt>
                <c:pt idx="8099">
                  <c:v>59.994998931884794</c:v>
                </c:pt>
              </c:numCache>
            </c:numRef>
          </c:yVal>
          <c:smooth val="1"/>
        </c:ser>
        <c:axId val="101848192"/>
        <c:axId val="87658496"/>
      </c:scatterChart>
      <c:valAx>
        <c:axId val="87283584"/>
        <c:scaling>
          <c:orientation val="minMax"/>
          <c:max val="40625.645833000002"/>
          <c:min val="40625.604169999999"/>
        </c:scaling>
        <c:axPos val="b"/>
        <c:majorGridlines/>
        <c:title>
          <c:tx>
            <c:rich>
              <a:bodyPr/>
              <a:lstStyle/>
              <a:p>
                <a:pPr>
                  <a:defRPr sz="1000">
                    <a:latin typeface="Arial" pitchFamily="34" charset="0"/>
                    <a:cs typeface="Arial" pitchFamily="34" charset="0"/>
                  </a:defRPr>
                </a:pPr>
                <a:r>
                  <a:rPr lang="en-US" sz="1000" baseline="0">
                    <a:latin typeface="Arial" pitchFamily="34" charset="0"/>
                    <a:cs typeface="Arial" pitchFamily="34" charset="0"/>
                  </a:rPr>
                  <a:t>Time (hr:mm)</a:t>
                </a:r>
                <a:endParaRPr lang="en-US" sz="1000">
                  <a:latin typeface="Arial" pitchFamily="34" charset="0"/>
                  <a:cs typeface="Arial" pitchFamily="34" charset="0"/>
                </a:endParaRPr>
              </a:p>
            </c:rich>
          </c:tx>
          <c:layout>
            <c:manualLayout>
              <c:xMode val="edge"/>
              <c:yMode val="edge"/>
              <c:x val="0.44449465958517825"/>
              <c:y val="0.92779822375993815"/>
            </c:manualLayout>
          </c:layout>
        </c:title>
        <c:numFmt formatCode="h:mm;@" sourceLinked="0"/>
        <c:majorTickMark val="none"/>
        <c:tickLblPos val="nextTo"/>
        <c:spPr>
          <a:ln>
            <a:solidFill>
              <a:schemeClr val="accent1"/>
            </a:solidFill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 pitchFamily="34" charset="0"/>
                <a:ea typeface="Calibri"/>
                <a:cs typeface="Arial" pitchFamily="34" charset="0"/>
              </a:defRPr>
            </a:pPr>
            <a:endParaRPr lang="en-US"/>
          </a:p>
        </c:txPr>
        <c:crossAx val="87388544"/>
        <c:crosses val="autoZero"/>
        <c:crossBetween val="midCat"/>
        <c:majorUnit val="6.9444400000000127E-3"/>
      </c:valAx>
      <c:valAx>
        <c:axId val="87388544"/>
        <c:scaling>
          <c:orientation val="minMax"/>
          <c:max val="1200"/>
          <c:min val="0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000">
                    <a:latin typeface="Arial" pitchFamily="34" charset="0"/>
                    <a:cs typeface="Arial" pitchFamily="34" charset="0"/>
                  </a:defRPr>
                </a:pPr>
                <a:r>
                  <a:rPr lang="en-US" sz="1000">
                    <a:latin typeface="Arial" pitchFamily="34" charset="0"/>
                    <a:cs typeface="Arial" pitchFamily="34" charset="0"/>
                  </a:rPr>
                  <a:t>Load Resources Deployed</a:t>
                </a:r>
                <a:r>
                  <a:rPr lang="en-US" sz="1000" baseline="0">
                    <a:latin typeface="Arial" pitchFamily="34" charset="0"/>
                    <a:cs typeface="Arial" pitchFamily="34" charset="0"/>
                  </a:rPr>
                  <a:t> (MW)</a:t>
                </a:r>
                <a:endParaRPr lang="en-US" sz="1000">
                  <a:latin typeface="Arial" pitchFamily="34" charset="0"/>
                  <a:cs typeface="Arial" pitchFamily="34" charset="0"/>
                </a:endParaRPr>
              </a:p>
            </c:rich>
          </c:tx>
          <c:layout/>
        </c:title>
        <c:numFmt formatCode="#,##0" sourceLinked="0"/>
        <c:majorTickMark val="none"/>
        <c:tickLblPos val="nextTo"/>
        <c:txPr>
          <a:bodyPr/>
          <a:lstStyle/>
          <a:p>
            <a:pPr>
              <a:defRPr>
                <a:latin typeface="Arial" pitchFamily="34" charset="0"/>
                <a:cs typeface="Arial" pitchFamily="34" charset="0"/>
              </a:defRPr>
            </a:pPr>
            <a:endParaRPr lang="en-US"/>
          </a:p>
        </c:txPr>
        <c:crossAx val="87283584"/>
        <c:crossesAt val="40485.427082999995"/>
        <c:crossBetween val="midCat"/>
      </c:valAx>
      <c:valAx>
        <c:axId val="87658496"/>
        <c:scaling>
          <c:orientation val="minMax"/>
          <c:max val="60.2"/>
          <c:min val="59.6"/>
        </c:scaling>
        <c:axPos val="r"/>
        <c:numFmt formatCode="General" sourceLinked="1"/>
        <c:tickLblPos val="nextTo"/>
        <c:txPr>
          <a:bodyPr/>
          <a:lstStyle/>
          <a:p>
            <a:pPr>
              <a:defRPr>
                <a:latin typeface="Arial" pitchFamily="34" charset="0"/>
                <a:cs typeface="Arial" pitchFamily="34" charset="0"/>
              </a:defRPr>
            </a:pPr>
            <a:endParaRPr lang="en-US"/>
          </a:p>
        </c:txPr>
        <c:crossAx val="101848192"/>
        <c:crosses val="max"/>
        <c:crossBetween val="midCat"/>
        <c:majorUnit val="0.1"/>
      </c:valAx>
      <c:valAx>
        <c:axId val="101848192"/>
        <c:scaling>
          <c:orientation val="minMax"/>
        </c:scaling>
        <c:delete val="1"/>
        <c:axPos val="b"/>
        <c:numFmt formatCode="dd\-mmm\-yy\ hh:mm:ss" sourceLinked="1"/>
        <c:tickLblPos val="none"/>
        <c:crossAx val="87658496"/>
        <c:crosses val="autoZero"/>
        <c:crossBetween val="midCat"/>
      </c:valAx>
    </c:plotArea>
    <c:legend>
      <c:legendPos val="b"/>
      <c:layout>
        <c:manualLayout>
          <c:xMode val="edge"/>
          <c:yMode val="edge"/>
          <c:x val="0.28860202432381432"/>
          <c:y val="0.96549792195243256"/>
          <c:w val="0.42239165410519153"/>
          <c:h val="3.4462320498642361E-2"/>
        </c:manualLayout>
      </c:layout>
      <c:txPr>
        <a:bodyPr/>
        <a:lstStyle/>
        <a:p>
          <a:pPr>
            <a:defRPr>
              <a:latin typeface="Arial" pitchFamily="34" charset="0"/>
              <a:cs typeface="Arial" pitchFamily="34" charset="0"/>
            </a:defRPr>
          </a:pPr>
          <a:endParaRPr lang="en-US"/>
        </a:p>
      </c:txPr>
    </c:legend>
    <c:plotVisOnly val="1"/>
    <c:dispBlanksAs val="gap"/>
  </c:chart>
  <c:spPr>
    <a:ln>
      <a:noFill/>
    </a:ln>
  </c:spPr>
  <c:externalData r:id="rId1"/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0.95839</cdr:x>
      <cdr:y>0.3308</cdr:y>
    </cdr:from>
    <cdr:to>
      <cdr:x>1</cdr:x>
      <cdr:y>0.65621</cdr:y>
    </cdr:to>
    <cdr:sp macro="" textlink="">
      <cdr:nvSpPr>
        <cdr:cNvPr id="2" name="TextBox 1"/>
        <cdr:cNvSpPr txBox="1"/>
      </cdr:nvSpPr>
      <cdr:spPr>
        <a:xfrm xmlns:a="http://schemas.openxmlformats.org/drawingml/2006/main" rot="5400000">
          <a:off x="5118524" y="2003849"/>
          <a:ext cx="1402828" cy="24732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sz="1000" b="1" i="0" u="none" strike="noStrike" kern="1200" baseline="0">
              <a:solidFill>
                <a:sysClr val="windowText" lastClr="000000"/>
              </a:solidFill>
              <a:latin typeface="Arial" pitchFamily="34" charset="0"/>
              <a:ea typeface="+mn-ea"/>
              <a:cs typeface="Arial" pitchFamily="34" charset="0"/>
            </a:rPr>
            <a:t>Frequency (Hz)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2513</TotalTime>
  <Pages>12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ERCOT OPERATIONS REPORT</vt:lpstr>
    </vt:vector>
  </TitlesOfParts>
  <Company>ERCOT</Company>
  <LinksUpToDate>false</LinksUpToDate>
  <CharactersWithSpaces>4066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ERCOT OPERATIONS REPORT</dc:title>
  <dc:subject/>
  <dc:creator>jjewett</dc:creator>
  <cp:keywords/>
  <dc:description/>
  <cp:lastModifiedBy>lsotoreyes</cp:lastModifiedBy>
  <cp:revision>36</cp:revision>
  <cp:lastPrinted>2011-03-31T20:03:00Z</cp:lastPrinted>
  <dcterms:created xsi:type="dcterms:W3CDTF">2011-03-18T14:51:00Z</dcterms:created>
  <dcterms:modified xsi:type="dcterms:W3CDTF">2011-04-04T12:50:00Z</dcterms:modified>
</cp:coreProperties>
</file>